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298F57AD" w:rsidR="005259E4" w:rsidRPr="00592D52" w:rsidRDefault="00705D59" w:rsidP="00705D59">
      <w:pPr>
        <w:pStyle w:val="afff"/>
        <w:rPr>
          <w:sz w:val="22"/>
          <w:szCs w:val="22"/>
        </w:rPr>
      </w:pPr>
      <w:bookmarkStart w:id="0" w:name="_GoBack"/>
      <w:bookmarkEnd w:id="0"/>
      <w:r w:rsidRPr="00592D52">
        <w:t>Договор подряда</w:t>
      </w:r>
    </w:p>
    <w:p w14:paraId="06216D4F" w14:textId="1FE92510" w:rsidR="00705D59" w:rsidRPr="00592D52"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592D52">
        <w:rPr>
          <w:rFonts w:ascii="Tahoma" w:eastAsia="Calibri" w:hAnsi="Tahoma" w:cs="Tahoma"/>
          <w:sz w:val="24"/>
          <w:szCs w:val="24"/>
          <w:lang w:eastAsia="ru-RU"/>
        </w:rPr>
        <w:t>____.____._____</w:t>
      </w:r>
    </w:p>
    <w:p w14:paraId="4E3F89C3" w14:textId="77777777" w:rsidR="00CE3336" w:rsidRPr="00592D52"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c"/>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592D52" w14:paraId="5D090210" w14:textId="77777777" w:rsidTr="003050EC">
        <w:tc>
          <w:tcPr>
            <w:tcW w:w="5241" w:type="dxa"/>
            <w:gridSpan w:val="2"/>
          </w:tcPr>
          <w:p w14:paraId="65C9E355" w14:textId="6677DA30" w:rsidR="00CE3336" w:rsidRPr="00592D52" w:rsidRDefault="004910A6" w:rsidP="00F6467E">
            <w:pPr>
              <w:widowControl w:val="0"/>
              <w:autoSpaceDE w:val="0"/>
              <w:autoSpaceDN w:val="0"/>
              <w:adjustRightInd w:val="0"/>
              <w:ind w:left="-110" w:right="140" w:firstLine="0"/>
              <w:rPr>
                <w:rFonts w:ascii="Tahoma" w:hAnsi="Tahoma" w:cs="Tahoma"/>
                <w:b/>
                <w:sz w:val="20"/>
              </w:rPr>
            </w:pPr>
            <w:r w:rsidRPr="00592D52">
              <w:rPr>
                <w:rFonts w:ascii="Tahoma" w:hAnsi="Tahoma" w:cs="Tahoma"/>
                <w:b/>
                <w:sz w:val="20"/>
              </w:rPr>
              <w:t>Подрядчик</w:t>
            </w:r>
          </w:p>
          <w:p w14:paraId="0D231657" w14:textId="77777777" w:rsidR="00CE3336" w:rsidRPr="00592D52"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592D52" w:rsidRDefault="00AB4DD9" w:rsidP="00F6467E">
            <w:pPr>
              <w:widowControl w:val="0"/>
              <w:autoSpaceDE w:val="0"/>
              <w:autoSpaceDN w:val="0"/>
              <w:adjustRightInd w:val="0"/>
              <w:ind w:left="-110" w:right="140" w:firstLine="0"/>
              <w:rPr>
                <w:rFonts w:ascii="Tahoma" w:hAnsi="Tahoma" w:cs="Tahoma"/>
                <w:i/>
                <w:sz w:val="20"/>
              </w:rPr>
            </w:pPr>
            <w:r w:rsidRPr="00AB4DD9">
              <w:rPr>
                <w:rFonts w:ascii="Tahoma" w:hAnsi="Tahoma" w:cs="Tahoma"/>
                <w:color w:val="FF0000"/>
                <w:sz w:val="20"/>
                <w:u w:color="FFFFFF" w:themeColor="background1"/>
              </w:rPr>
              <w:t>[</w:t>
            </w:r>
            <w:r w:rsidR="00CE3336" w:rsidRPr="00592D52">
              <w:rPr>
                <w:rFonts w:ascii="Tahoma" w:hAnsi="Tahoma" w:cs="Tahoma"/>
                <w:sz w:val="20"/>
              </w:rPr>
              <w:t>•</w:t>
            </w:r>
            <w:r w:rsidRPr="00AB4DD9">
              <w:rPr>
                <w:rFonts w:ascii="Tahoma" w:hAnsi="Tahoma" w:cs="Tahoma"/>
                <w:color w:val="FF0000"/>
                <w:sz w:val="20"/>
                <w:u w:color="FFFFFF" w:themeColor="background1"/>
              </w:rPr>
              <w:t>]</w:t>
            </w:r>
            <w:r w:rsidR="00CE3336" w:rsidRPr="00592D52">
              <w:rPr>
                <w:rFonts w:ascii="Tahoma" w:hAnsi="Tahoma" w:cs="Tahoma"/>
                <w:sz w:val="20"/>
              </w:rPr>
              <w:t xml:space="preserve"> </w:t>
            </w:r>
            <w:r w:rsidR="00CE3336" w:rsidRPr="00592D52">
              <w:rPr>
                <w:rStyle w:val="ad"/>
                <w:rFonts w:cs="Tahoma"/>
              </w:rPr>
              <w:footnoteReference w:id="2"/>
            </w:r>
          </w:p>
          <w:p w14:paraId="6564BBC4" w14:textId="21847BC6" w:rsidR="00CE3336" w:rsidRPr="00592D52" w:rsidRDefault="00AB4DD9" w:rsidP="00F6467E">
            <w:pPr>
              <w:widowControl w:val="0"/>
              <w:suppressAutoHyphens w:val="0"/>
              <w:ind w:left="-110" w:firstLine="0"/>
              <w:rPr>
                <w:rFonts w:ascii="Tahoma" w:hAnsi="Tahoma" w:cs="Tahoma"/>
                <w:sz w:val="20"/>
              </w:rPr>
            </w:pPr>
            <w:r w:rsidRPr="00AB4DD9">
              <w:rPr>
                <w:rFonts w:ascii="Tahoma" w:hAnsi="Tahoma" w:cs="Tahoma"/>
                <w:color w:val="FF0000"/>
                <w:sz w:val="20"/>
                <w:u w:color="FFFFFF" w:themeColor="background1"/>
              </w:rPr>
              <w:t>[</w:t>
            </w:r>
            <w:r w:rsidR="00CE3336" w:rsidRPr="00592D52">
              <w:rPr>
                <w:rFonts w:ascii="Tahoma" w:hAnsi="Tahoma" w:cs="Tahoma"/>
                <w:sz w:val="20"/>
              </w:rPr>
              <w:t xml:space="preserve"> в лице </w:t>
            </w:r>
            <w:r w:rsidRPr="00AB4DD9">
              <w:rPr>
                <w:rFonts w:ascii="Tahoma" w:hAnsi="Tahoma" w:cs="Tahoma"/>
                <w:color w:val="FF0000"/>
                <w:sz w:val="20"/>
                <w:u w:color="FFFFFF" w:themeColor="background1"/>
              </w:rPr>
              <w:t>[</w:t>
            </w:r>
            <w:r w:rsidR="00CE3336" w:rsidRPr="00592D52">
              <w:rPr>
                <w:rFonts w:ascii="Tahoma" w:hAnsi="Tahoma" w:cs="Tahoma"/>
                <w:sz w:val="20"/>
              </w:rPr>
              <w:t>•</w:t>
            </w:r>
            <w:r w:rsidRPr="00AB4DD9">
              <w:rPr>
                <w:rFonts w:ascii="Tahoma" w:hAnsi="Tahoma" w:cs="Tahoma"/>
                <w:color w:val="FF0000"/>
                <w:sz w:val="20"/>
                <w:u w:color="FFFFFF" w:themeColor="background1"/>
              </w:rPr>
              <w:t>]</w:t>
            </w:r>
            <w:r w:rsidR="00CE3336" w:rsidRPr="00592D52">
              <w:rPr>
                <w:rFonts w:ascii="Tahoma" w:hAnsi="Tahoma" w:cs="Tahoma"/>
                <w:color w:val="FF0000"/>
                <w:sz w:val="20"/>
                <w:u w:color="FFFFFF" w:themeColor="background1"/>
              </w:rPr>
              <w:t xml:space="preserve"> </w:t>
            </w:r>
            <w:r w:rsidR="00CE3336" w:rsidRPr="00592D52">
              <w:rPr>
                <w:rStyle w:val="ad"/>
                <w:rFonts w:cs="Tahoma"/>
                <w:u w:color="FFFFFF" w:themeColor="background1"/>
              </w:rPr>
              <w:footnoteReference w:id="3"/>
            </w:r>
            <w:r w:rsidR="00CE3336" w:rsidRPr="00592D52">
              <w:rPr>
                <w:rFonts w:ascii="Tahoma" w:hAnsi="Tahoma" w:cs="Tahoma"/>
                <w:sz w:val="20"/>
              </w:rPr>
              <w:t>,</w:t>
            </w:r>
          </w:p>
          <w:p w14:paraId="64844783" w14:textId="1BEAEF20" w:rsidR="00CE3336" w:rsidRPr="00592D52" w:rsidRDefault="00CE3336" w:rsidP="00F6467E">
            <w:pPr>
              <w:widowControl w:val="0"/>
              <w:suppressAutoHyphens w:val="0"/>
              <w:ind w:left="-110" w:firstLine="0"/>
              <w:rPr>
                <w:rFonts w:ascii="Tahoma" w:hAnsi="Tahoma" w:cs="Tahoma"/>
                <w:sz w:val="20"/>
              </w:rPr>
            </w:pPr>
            <w:r w:rsidRPr="00592D52">
              <w:rPr>
                <w:rFonts w:ascii="Tahoma" w:hAnsi="Tahoma" w:cs="Tahoma"/>
                <w:sz w:val="20"/>
              </w:rPr>
              <w:t xml:space="preserve">действующего на основании </w:t>
            </w:r>
            <w:r w:rsidR="00AB4DD9" w:rsidRPr="00AB4DD9">
              <w:rPr>
                <w:rFonts w:ascii="Tahoma" w:hAnsi="Tahoma" w:cs="Tahoma"/>
                <w:color w:val="FF0000"/>
                <w:sz w:val="20"/>
                <w:u w:color="FFFFFF" w:themeColor="background1"/>
              </w:rPr>
              <w:t>[</w:t>
            </w:r>
            <w:r w:rsidRPr="00592D52">
              <w:rPr>
                <w:rFonts w:ascii="Tahoma" w:hAnsi="Tahoma" w:cs="Tahoma"/>
                <w:sz w:val="20"/>
              </w:rPr>
              <w:t>•</w:t>
            </w:r>
            <w:r w:rsidR="00AB4DD9" w:rsidRPr="00AB4DD9">
              <w:rPr>
                <w:rFonts w:ascii="Tahoma" w:hAnsi="Tahoma" w:cs="Tahoma"/>
                <w:color w:val="FF0000"/>
                <w:sz w:val="20"/>
                <w:u w:color="FFFFFF" w:themeColor="background1"/>
              </w:rPr>
              <w:t>]</w:t>
            </w:r>
            <w:r w:rsidRPr="00592D52">
              <w:rPr>
                <w:rFonts w:ascii="Tahoma" w:hAnsi="Tahoma" w:cs="Tahoma"/>
                <w:color w:val="FF0000"/>
                <w:sz w:val="20"/>
                <w:u w:color="FFFFFF" w:themeColor="background1"/>
              </w:rPr>
              <w:t xml:space="preserve"> </w:t>
            </w:r>
            <w:r w:rsidRPr="00592D52">
              <w:rPr>
                <w:rStyle w:val="ad"/>
                <w:rFonts w:cs="Tahoma"/>
                <w:u w:color="FFFFFF" w:themeColor="background1"/>
              </w:rPr>
              <w:footnoteReference w:id="4"/>
            </w:r>
            <w:r w:rsidR="00AB4DD9" w:rsidRPr="00AB4DD9">
              <w:rPr>
                <w:rFonts w:ascii="Tahoma" w:hAnsi="Tahoma" w:cs="Tahoma"/>
                <w:color w:val="FF0000"/>
                <w:sz w:val="20"/>
                <w:u w:color="FFFFFF" w:themeColor="background1"/>
              </w:rPr>
              <w:t>]</w:t>
            </w:r>
            <w:r w:rsidRPr="00592D52">
              <w:rPr>
                <w:rFonts w:ascii="Tahoma" w:hAnsi="Tahoma" w:cs="Tahoma"/>
                <w:sz w:val="20"/>
              </w:rPr>
              <w:t xml:space="preserve"> </w:t>
            </w:r>
            <w:r w:rsidRPr="00592D52">
              <w:rPr>
                <w:rStyle w:val="ad"/>
                <w:rFonts w:cs="Tahoma"/>
              </w:rPr>
              <w:footnoteReference w:id="5"/>
            </w:r>
          </w:p>
        </w:tc>
        <w:tc>
          <w:tcPr>
            <w:tcW w:w="4953" w:type="dxa"/>
            <w:gridSpan w:val="3"/>
          </w:tcPr>
          <w:p w14:paraId="41B8495A" w14:textId="070BE6D1" w:rsidR="00CE3336" w:rsidRPr="00592D52" w:rsidRDefault="00CE3336" w:rsidP="00F6467E">
            <w:pPr>
              <w:widowControl w:val="0"/>
              <w:autoSpaceDE w:val="0"/>
              <w:autoSpaceDN w:val="0"/>
              <w:adjustRightInd w:val="0"/>
              <w:ind w:left="185" w:right="140" w:firstLine="0"/>
              <w:rPr>
                <w:rFonts w:ascii="Tahoma" w:hAnsi="Tahoma" w:cs="Tahoma"/>
                <w:b/>
                <w:sz w:val="20"/>
              </w:rPr>
            </w:pPr>
            <w:r w:rsidRPr="00592D52">
              <w:rPr>
                <w:rFonts w:ascii="Tahoma" w:hAnsi="Tahoma" w:cs="Tahoma"/>
                <w:b/>
                <w:sz w:val="20"/>
              </w:rPr>
              <w:t>З</w:t>
            </w:r>
            <w:r w:rsidR="004910A6" w:rsidRPr="00592D52">
              <w:rPr>
                <w:rFonts w:ascii="Tahoma" w:hAnsi="Tahoma" w:cs="Tahoma"/>
                <w:b/>
                <w:sz w:val="20"/>
              </w:rPr>
              <w:t>аказчик</w:t>
            </w:r>
          </w:p>
          <w:p w14:paraId="55E2D697" w14:textId="77777777" w:rsidR="00CE3336" w:rsidRPr="00592D52" w:rsidRDefault="00CE3336" w:rsidP="00F6467E">
            <w:pPr>
              <w:widowControl w:val="0"/>
              <w:autoSpaceDE w:val="0"/>
              <w:autoSpaceDN w:val="0"/>
              <w:adjustRightInd w:val="0"/>
              <w:ind w:right="140" w:firstLine="0"/>
              <w:rPr>
                <w:rFonts w:ascii="Tahoma" w:hAnsi="Tahoma" w:cs="Tahoma"/>
                <w:b/>
                <w:sz w:val="20"/>
              </w:rPr>
            </w:pPr>
          </w:p>
          <w:p w14:paraId="2A0E0B96" w14:textId="39BE0F24" w:rsidR="002B2704" w:rsidRPr="00592D52" w:rsidRDefault="00AB4DD9" w:rsidP="00F6467E">
            <w:pPr>
              <w:widowControl w:val="0"/>
              <w:autoSpaceDE w:val="0"/>
              <w:autoSpaceDN w:val="0"/>
              <w:adjustRightInd w:val="0"/>
              <w:ind w:left="185" w:right="140" w:firstLine="0"/>
              <w:rPr>
                <w:rFonts w:ascii="Tahoma" w:hAnsi="Tahoma" w:cs="Tahoma"/>
                <w:color w:val="FF0000"/>
                <w:sz w:val="20"/>
              </w:rPr>
            </w:pPr>
            <w:r w:rsidRPr="00AB4DD9">
              <w:rPr>
                <w:rFonts w:ascii="Tahoma" w:hAnsi="Tahoma" w:cs="Tahoma"/>
                <w:color w:val="FF0000"/>
                <w:sz w:val="20"/>
              </w:rPr>
              <w:t>[</w:t>
            </w:r>
            <w:r w:rsidR="00CE3336" w:rsidRPr="00592D52">
              <w:rPr>
                <w:rFonts w:ascii="Tahoma" w:hAnsi="Tahoma" w:cs="Tahoma"/>
                <w:b/>
                <w:sz w:val="20"/>
              </w:rPr>
              <w:t xml:space="preserve"> ПАО «ГМК “Норильский никель”» </w:t>
            </w:r>
            <w:r w:rsidRPr="00AB4DD9">
              <w:rPr>
                <w:rFonts w:ascii="Tahoma" w:hAnsi="Tahoma" w:cs="Tahoma"/>
                <w:color w:val="FF0000"/>
                <w:sz w:val="20"/>
              </w:rPr>
              <w:t>]</w:t>
            </w:r>
          </w:p>
          <w:p w14:paraId="7A4F30F9" w14:textId="7EA4B24A" w:rsidR="00CE3336" w:rsidRPr="00592D52" w:rsidRDefault="00CE3336" w:rsidP="00F6467E">
            <w:pPr>
              <w:widowControl w:val="0"/>
              <w:autoSpaceDE w:val="0"/>
              <w:autoSpaceDN w:val="0"/>
              <w:adjustRightInd w:val="0"/>
              <w:ind w:left="185" w:right="140" w:firstLine="0"/>
              <w:rPr>
                <w:rFonts w:ascii="Tahoma" w:hAnsi="Tahoma" w:cs="Tahoma"/>
                <w:i/>
                <w:sz w:val="20"/>
              </w:rPr>
            </w:pPr>
            <w:r w:rsidRPr="00592D52">
              <w:rPr>
                <w:rFonts w:ascii="Tahoma" w:hAnsi="Tahoma" w:cs="Tahoma"/>
                <w:color w:val="FF0000"/>
                <w:sz w:val="20"/>
              </w:rPr>
              <w:t>/</w:t>
            </w:r>
            <w:r w:rsidRPr="00592D52">
              <w:rPr>
                <w:rFonts w:ascii="Tahoma" w:hAnsi="Tahoma" w:cs="Tahoma"/>
                <w:b/>
                <w:sz w:val="20"/>
              </w:rPr>
              <w:t xml:space="preserve"> </w:t>
            </w:r>
            <w:r w:rsidR="00AB4DD9" w:rsidRPr="00AB4DD9">
              <w:rPr>
                <w:rFonts w:ascii="Tahoma" w:hAnsi="Tahoma" w:cs="Tahoma"/>
                <w:color w:val="FF0000"/>
                <w:sz w:val="20"/>
              </w:rPr>
              <w:t>[</w:t>
            </w:r>
            <w:r w:rsidRPr="00592D52">
              <w:rPr>
                <w:rFonts w:ascii="Tahoma" w:hAnsi="Tahoma" w:cs="Tahoma"/>
                <w:b/>
                <w:sz w:val="20"/>
              </w:rPr>
              <w:t xml:space="preserve"> РОКС НН </w:t>
            </w:r>
            <w:r w:rsidR="00AB4DD9" w:rsidRPr="00AB4DD9">
              <w:rPr>
                <w:rFonts w:ascii="Tahoma" w:hAnsi="Tahoma" w:cs="Tahoma"/>
                <w:color w:val="FF0000"/>
                <w:sz w:val="20"/>
              </w:rPr>
              <w:t>]</w:t>
            </w:r>
            <w:r w:rsidRPr="00592D52">
              <w:rPr>
                <w:rFonts w:ascii="Tahoma" w:hAnsi="Tahoma" w:cs="Tahoma"/>
                <w:b/>
                <w:sz w:val="20"/>
              </w:rPr>
              <w:t xml:space="preserve"> </w:t>
            </w:r>
            <w:r w:rsidRPr="00592D52">
              <w:rPr>
                <w:rStyle w:val="ad"/>
                <w:rFonts w:cs="Tahoma"/>
                <w:b/>
              </w:rPr>
              <w:footnoteReference w:id="6"/>
            </w:r>
          </w:p>
          <w:p w14:paraId="4B16C3A8" w14:textId="5A396338" w:rsidR="00CE3336" w:rsidRPr="00592D52" w:rsidRDefault="00CE3336" w:rsidP="00F6467E">
            <w:pPr>
              <w:widowControl w:val="0"/>
              <w:suppressAutoHyphens w:val="0"/>
              <w:ind w:left="185" w:firstLine="0"/>
              <w:rPr>
                <w:rFonts w:ascii="Tahoma" w:hAnsi="Tahoma" w:cs="Tahoma"/>
                <w:sz w:val="20"/>
              </w:rPr>
            </w:pPr>
            <w:r w:rsidRPr="00592D52">
              <w:rPr>
                <w:rFonts w:ascii="Tahoma" w:hAnsi="Tahoma" w:cs="Tahoma"/>
                <w:sz w:val="20"/>
              </w:rPr>
              <w:t xml:space="preserve">в лице </w:t>
            </w:r>
            <w:r w:rsidR="00AB4DD9" w:rsidRPr="00AB4DD9">
              <w:rPr>
                <w:rFonts w:ascii="Tahoma" w:hAnsi="Tahoma" w:cs="Tahoma"/>
                <w:color w:val="FF0000"/>
                <w:sz w:val="20"/>
                <w:u w:color="FFFFFF" w:themeColor="background1"/>
              </w:rPr>
              <w:t>[</w:t>
            </w:r>
            <w:r w:rsidRPr="00592D52">
              <w:rPr>
                <w:rFonts w:ascii="Tahoma" w:hAnsi="Tahoma" w:cs="Tahoma"/>
                <w:sz w:val="20"/>
              </w:rPr>
              <w:t>•</w:t>
            </w:r>
            <w:r w:rsidR="00AB4DD9" w:rsidRPr="00AB4DD9">
              <w:rPr>
                <w:rFonts w:ascii="Tahoma" w:hAnsi="Tahoma" w:cs="Tahoma"/>
                <w:color w:val="FF0000"/>
                <w:sz w:val="20"/>
                <w:u w:color="FFFFFF" w:themeColor="background1"/>
              </w:rPr>
              <w:t>]</w:t>
            </w:r>
            <w:r w:rsidRPr="00592D52">
              <w:rPr>
                <w:rFonts w:ascii="Tahoma" w:hAnsi="Tahoma" w:cs="Tahoma"/>
                <w:color w:val="FF0000"/>
                <w:sz w:val="20"/>
                <w:u w:color="FFFFFF" w:themeColor="background1"/>
              </w:rPr>
              <w:t xml:space="preserve"> </w:t>
            </w:r>
            <w:r w:rsidRPr="00592D52">
              <w:rPr>
                <w:rStyle w:val="ad"/>
                <w:rFonts w:cs="Tahoma"/>
                <w:u w:color="FFFFFF" w:themeColor="background1"/>
              </w:rPr>
              <w:footnoteReference w:id="7"/>
            </w:r>
            <w:r w:rsidRPr="00592D52">
              <w:rPr>
                <w:rFonts w:ascii="Tahoma" w:hAnsi="Tahoma" w:cs="Tahoma"/>
                <w:sz w:val="20"/>
              </w:rPr>
              <w:t>,</w:t>
            </w:r>
          </w:p>
          <w:p w14:paraId="435CDFF8" w14:textId="2D10A7A2" w:rsidR="00CE3336" w:rsidRPr="00592D52" w:rsidRDefault="00CE3336" w:rsidP="00F6467E">
            <w:pPr>
              <w:widowControl w:val="0"/>
              <w:suppressAutoHyphens w:val="0"/>
              <w:ind w:left="185" w:firstLine="0"/>
              <w:rPr>
                <w:rFonts w:ascii="Tahoma" w:hAnsi="Tahoma" w:cs="Tahoma"/>
                <w:sz w:val="20"/>
              </w:rPr>
            </w:pPr>
            <w:r w:rsidRPr="00592D52">
              <w:rPr>
                <w:rFonts w:ascii="Tahoma" w:hAnsi="Tahoma" w:cs="Tahoma"/>
                <w:sz w:val="20"/>
              </w:rPr>
              <w:t xml:space="preserve">действующего на основании </w:t>
            </w:r>
            <w:r w:rsidR="00AB4DD9" w:rsidRPr="00AB4DD9">
              <w:rPr>
                <w:rFonts w:ascii="Tahoma" w:hAnsi="Tahoma" w:cs="Tahoma"/>
                <w:color w:val="FF0000"/>
                <w:sz w:val="20"/>
                <w:u w:color="FFFFFF" w:themeColor="background1"/>
              </w:rPr>
              <w:t>[</w:t>
            </w:r>
            <w:r w:rsidRPr="00592D52">
              <w:rPr>
                <w:rFonts w:ascii="Tahoma" w:hAnsi="Tahoma" w:cs="Tahoma"/>
                <w:sz w:val="20"/>
              </w:rPr>
              <w:t>•</w:t>
            </w:r>
            <w:r w:rsidR="00AB4DD9" w:rsidRPr="00AB4DD9">
              <w:rPr>
                <w:rFonts w:ascii="Tahoma" w:hAnsi="Tahoma" w:cs="Tahoma"/>
                <w:color w:val="FF0000"/>
                <w:sz w:val="20"/>
                <w:u w:color="FFFFFF" w:themeColor="background1"/>
              </w:rPr>
              <w:t>]</w:t>
            </w:r>
            <w:r w:rsidRPr="00592D52">
              <w:rPr>
                <w:rFonts w:ascii="Tahoma" w:hAnsi="Tahoma" w:cs="Tahoma"/>
                <w:sz w:val="20"/>
              </w:rPr>
              <w:t xml:space="preserve"> </w:t>
            </w:r>
            <w:r w:rsidRPr="00592D52">
              <w:rPr>
                <w:rStyle w:val="ad"/>
                <w:rFonts w:cs="Tahoma"/>
              </w:rPr>
              <w:footnoteReference w:id="8"/>
            </w:r>
          </w:p>
        </w:tc>
      </w:tr>
      <w:tr w:rsidR="00CE3336" w:rsidRPr="00592D52"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592D52" w:rsidRDefault="00CE3336" w:rsidP="00F6467E">
            <w:pPr>
              <w:pStyle w:val="SL0CommentSimplawyer"/>
              <w:rPr>
                <w:sz w:val="20"/>
                <w:szCs w:val="20"/>
              </w:rPr>
            </w:pPr>
          </w:p>
          <w:p w14:paraId="63798EA2" w14:textId="77777777" w:rsidR="00CE3336" w:rsidRPr="00592D52" w:rsidRDefault="00CE3336" w:rsidP="00F6467E">
            <w:pPr>
              <w:pStyle w:val="SL0CommentSimplawyer"/>
              <w:rPr>
                <w:sz w:val="20"/>
                <w:szCs w:val="20"/>
              </w:rPr>
            </w:pPr>
            <w:r w:rsidRPr="00592D52">
              <w:rPr>
                <w:sz w:val="20"/>
                <w:szCs w:val="20"/>
              </w:rPr>
              <w:t>Подпись и печать</w:t>
            </w:r>
          </w:p>
        </w:tc>
        <w:tc>
          <w:tcPr>
            <w:tcW w:w="709" w:type="dxa"/>
            <w:gridSpan w:val="2"/>
            <w:tcMar>
              <w:left w:w="0" w:type="dxa"/>
            </w:tcMar>
          </w:tcPr>
          <w:p w14:paraId="4961B917" w14:textId="77777777" w:rsidR="00CE3336" w:rsidRPr="00592D52"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592D52" w:rsidRDefault="00CE3336" w:rsidP="00F6467E">
            <w:pPr>
              <w:pStyle w:val="SL0CommentSimplawyer"/>
              <w:rPr>
                <w:sz w:val="20"/>
                <w:szCs w:val="20"/>
              </w:rPr>
            </w:pPr>
          </w:p>
          <w:p w14:paraId="2349E75A" w14:textId="77777777" w:rsidR="00CE3336" w:rsidRPr="00592D52" w:rsidRDefault="00CE3336" w:rsidP="00F6467E">
            <w:pPr>
              <w:pStyle w:val="SL0CommentSimplawyer"/>
              <w:rPr>
                <w:sz w:val="20"/>
                <w:szCs w:val="20"/>
              </w:rPr>
            </w:pPr>
            <w:r w:rsidRPr="00592D52">
              <w:rPr>
                <w:sz w:val="20"/>
                <w:szCs w:val="20"/>
              </w:rPr>
              <w:t>Подпись и печать</w:t>
            </w:r>
          </w:p>
        </w:tc>
      </w:tr>
      <w:tr w:rsidR="00CE3336" w:rsidRPr="00592D52"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592D52" w:rsidRDefault="00CE3336" w:rsidP="00F6467E">
            <w:pPr>
              <w:pStyle w:val="af2"/>
              <w:rPr>
                <w:rFonts w:ascii="Tahoma" w:hAnsi="Tahoma" w:cs="Tahoma"/>
                <w:sz w:val="20"/>
              </w:rPr>
            </w:pPr>
          </w:p>
          <w:p w14:paraId="39126FE0" w14:textId="77777777" w:rsidR="00CE3336" w:rsidRPr="00592D52"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592D52"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592D52" w:rsidRDefault="00CE3336" w:rsidP="00F6467E">
            <w:pPr>
              <w:pStyle w:val="af2"/>
              <w:rPr>
                <w:rFonts w:ascii="Tahoma" w:hAnsi="Tahoma" w:cs="Tahoma"/>
                <w:sz w:val="20"/>
              </w:rPr>
            </w:pPr>
          </w:p>
          <w:p w14:paraId="61568F0D" w14:textId="77777777" w:rsidR="00CE3336" w:rsidRPr="00592D52" w:rsidRDefault="00CE3336" w:rsidP="00F6467E">
            <w:pPr>
              <w:pStyle w:val="af2"/>
              <w:rPr>
                <w:rFonts w:ascii="Tahoma" w:hAnsi="Tahoma" w:cs="Tahoma"/>
                <w:sz w:val="20"/>
              </w:rPr>
            </w:pPr>
          </w:p>
        </w:tc>
      </w:tr>
    </w:tbl>
    <w:p w14:paraId="6140EA29" w14:textId="12B0C6D4" w:rsidR="005259E4" w:rsidRPr="00592D52" w:rsidRDefault="005259E4" w:rsidP="0089240F">
      <w:pPr>
        <w:widowControl w:val="0"/>
        <w:suppressAutoHyphens w:val="0"/>
        <w:ind w:firstLine="851"/>
        <w:rPr>
          <w:rFonts w:ascii="Tahoma" w:hAnsi="Tahoma" w:cs="Tahoma"/>
          <w:szCs w:val="22"/>
        </w:rPr>
      </w:pPr>
    </w:p>
    <w:p w14:paraId="486BF4CB" w14:textId="5396CE51" w:rsidR="005259E4" w:rsidRPr="00592D52" w:rsidRDefault="007E4F11" w:rsidP="00851123">
      <w:pPr>
        <w:pStyle w:val="a"/>
        <w:rPr>
          <w:sz w:val="22"/>
          <w:szCs w:val="22"/>
        </w:rPr>
      </w:pPr>
      <w:r w:rsidRPr="00592D52">
        <w:t>ПРЕДМЕТ</w:t>
      </w:r>
    </w:p>
    <w:p w14:paraId="4CB37C93" w14:textId="03FDFB38" w:rsidR="00666C2C" w:rsidRPr="00592D52" w:rsidRDefault="005259E4" w:rsidP="000A2571">
      <w:pPr>
        <w:pStyle w:val="a0"/>
      </w:pPr>
      <w:r w:rsidRPr="00592D52">
        <w:rPr>
          <w:bCs/>
        </w:rPr>
        <w:t>Подрядчик</w:t>
      </w:r>
      <w:r w:rsidRPr="00592D52">
        <w:t xml:space="preserve"> по заданию </w:t>
      </w:r>
      <w:r w:rsidR="000650B3" w:rsidRPr="00592D52">
        <w:t xml:space="preserve">Заказчика </w:t>
      </w:r>
      <w:r w:rsidR="001F46CD" w:rsidRPr="00592D52">
        <w:t>выполн</w:t>
      </w:r>
      <w:r w:rsidR="00A46F10" w:rsidRPr="00592D52">
        <w:t>яет</w:t>
      </w:r>
      <w:r w:rsidR="000A2571" w:rsidRPr="00592D52">
        <w:t xml:space="preserve"> работы и сда</w:t>
      </w:r>
      <w:r w:rsidR="00A46F10" w:rsidRPr="00592D52">
        <w:t>ё</w:t>
      </w:r>
      <w:r w:rsidR="000A2571" w:rsidRPr="00592D52">
        <w:t>т их результат Заказчику</w:t>
      </w:r>
      <w:r w:rsidR="00666C2C" w:rsidRPr="00592D52">
        <w:t xml:space="preserve">, а Заказчик </w:t>
      </w:r>
      <w:r w:rsidR="000A2571" w:rsidRPr="00592D52">
        <w:t>прин</w:t>
      </w:r>
      <w:r w:rsidR="00A46F10" w:rsidRPr="00592D52">
        <w:t>имает</w:t>
      </w:r>
      <w:r w:rsidR="000A2571" w:rsidRPr="00592D52">
        <w:t xml:space="preserve"> и </w:t>
      </w:r>
      <w:r w:rsidR="00666C2C" w:rsidRPr="00592D52">
        <w:t>опла</w:t>
      </w:r>
      <w:r w:rsidR="00A46F10" w:rsidRPr="00592D52">
        <w:t>чивает</w:t>
      </w:r>
      <w:r w:rsidR="000A2571" w:rsidRPr="00592D52">
        <w:t xml:space="preserve"> его.</w:t>
      </w:r>
    </w:p>
    <w:p w14:paraId="6015420A" w14:textId="721FEDF0" w:rsidR="000A2571" w:rsidRPr="00592D52" w:rsidRDefault="00D121A6" w:rsidP="000A2571">
      <w:pPr>
        <w:pStyle w:val="afff5"/>
      </w:pPr>
      <w:r w:rsidRPr="00592D52">
        <w:t xml:space="preserve">По Договору выполняются следующие работы (далее – </w:t>
      </w:r>
      <w:r w:rsidR="000A2571" w:rsidRPr="00592D52">
        <w:rPr>
          <w:b/>
        </w:rPr>
        <w:t>Работы</w:t>
      </w:r>
      <w:r w:rsidRPr="00592D52">
        <w:t>)</w:t>
      </w:r>
      <w:r w:rsidR="002C518E" w:rsidRPr="00592D52">
        <w:t xml:space="preserve"> </w:t>
      </w:r>
      <w:r w:rsidR="000A2571" w:rsidRPr="00592D52">
        <w:rPr>
          <w:rStyle w:val="ad"/>
        </w:rPr>
        <w:footnoteReference w:id="9"/>
      </w:r>
      <w:r w:rsidR="000A2571" w:rsidRPr="00592D52">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592D52" w14:paraId="4866FE97" w14:textId="77777777" w:rsidTr="00D14551">
        <w:tc>
          <w:tcPr>
            <w:tcW w:w="851" w:type="dxa"/>
            <w:tcBorders>
              <w:right w:val="dotted" w:sz="4" w:space="0" w:color="A6A6A6" w:themeColor="background1" w:themeShade="A6"/>
            </w:tcBorders>
          </w:tcPr>
          <w:p w14:paraId="7E94F6A7" w14:textId="77777777" w:rsidR="009240C8" w:rsidRPr="00592D52"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412BDD03" w:rsidR="009240C8" w:rsidRPr="00592D52" w:rsidRDefault="009240C8"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p>
        </w:tc>
      </w:tr>
    </w:tbl>
    <w:p w14:paraId="275C923E" w14:textId="7BD0ED7C" w:rsidR="008104B7" w:rsidRPr="00592D52" w:rsidRDefault="00AB4DD9" w:rsidP="005C2232">
      <w:pPr>
        <w:pStyle w:val="a0"/>
      </w:pPr>
      <w:r w:rsidRPr="00AB4DD9">
        <w:rPr>
          <w:color w:val="FF0000"/>
          <w:u w:color="FFFFFF" w:themeColor="background1"/>
        </w:rPr>
        <w:t>[</w:t>
      </w:r>
      <w:r w:rsidR="008104B7" w:rsidRPr="00592D52">
        <w:t xml:space="preserve"> Описание, состав и объём Работ, требования к результатам Работ и отчётной документации содержатся </w:t>
      </w:r>
      <w:r w:rsidRPr="00AB4DD9">
        <w:rPr>
          <w:color w:val="FF0000"/>
          <w:u w:color="FFFFFF" w:themeColor="background1"/>
        </w:rPr>
        <w:t>]</w:t>
      </w:r>
      <w:r w:rsidR="008104B7" w:rsidRPr="00592D52">
        <w:t xml:space="preserve"> </w:t>
      </w:r>
      <w:r w:rsidRPr="00AB4DD9">
        <w:rPr>
          <w:color w:val="FF0000"/>
          <w:u w:color="FFFFFF" w:themeColor="background1"/>
        </w:rPr>
        <w:t>[</w:t>
      </w:r>
      <w:r w:rsidR="008104B7" w:rsidRPr="00592D52">
        <w:t xml:space="preserve"> в </w:t>
      </w:r>
      <w:r w:rsidR="008104B7" w:rsidRPr="00592D52">
        <w:rPr>
          <w:b/>
        </w:rPr>
        <w:t>Зад</w:t>
      </w:r>
      <w:r w:rsidR="008104B7" w:rsidRPr="00592D52">
        <w:rPr>
          <w:b/>
          <w:highlight w:val="darkCyan"/>
        </w:rPr>
        <w:t>ании</w:t>
      </w:r>
      <w:r w:rsidR="008104B7" w:rsidRPr="00592D52">
        <w:rPr>
          <w:highlight w:val="darkCyan"/>
        </w:rPr>
        <w:t xml:space="preserve"> (Прил</w:t>
      </w:r>
      <w:r w:rsidR="008104B7" w:rsidRPr="00592D52">
        <w:t xml:space="preserve">ожение </w:t>
      </w:r>
      <w:r w:rsidR="0013148B" w:rsidRPr="00592D52">
        <w:t>«Задание»</w:t>
      </w:r>
      <w:r w:rsidR="008104B7" w:rsidRPr="00592D52">
        <w:t xml:space="preserve">) </w:t>
      </w:r>
      <w:r w:rsidRPr="00AB4DD9">
        <w:rPr>
          <w:color w:val="FF0000"/>
          <w:u w:color="FFFFFF" w:themeColor="background1"/>
        </w:rPr>
        <w:t>]</w:t>
      </w:r>
      <w:r w:rsidR="008F34B4" w:rsidRPr="00592D52">
        <w:rPr>
          <w:color w:val="FF0000"/>
          <w:u w:color="FFFFFF" w:themeColor="background1"/>
        </w:rPr>
        <w:t xml:space="preserve"> </w:t>
      </w:r>
      <w:r w:rsidR="000B4DAE" w:rsidRPr="00592D52">
        <w:rPr>
          <w:rStyle w:val="ad"/>
          <w:u w:color="FFFFFF" w:themeColor="background1"/>
        </w:rPr>
        <w:footnoteReference w:id="10"/>
      </w:r>
      <w:r w:rsidR="008104B7" w:rsidRPr="00592D52">
        <w:t xml:space="preserve"> </w:t>
      </w:r>
      <w:r w:rsidRPr="00AB4DD9">
        <w:rPr>
          <w:color w:val="FF0000"/>
          <w:u w:color="FFFFFF" w:themeColor="background1"/>
        </w:rPr>
        <w:t>[</w:t>
      </w:r>
      <w:r w:rsidR="008104B7" w:rsidRPr="00592D52">
        <w:rPr>
          <w:highlight w:val="darkCyan"/>
        </w:rPr>
        <w:t xml:space="preserve"> и в </w:t>
      </w:r>
      <w:r w:rsidR="008104B7" w:rsidRPr="00592D52">
        <w:rPr>
          <w:b/>
          <w:highlight w:val="darkCyan"/>
        </w:rPr>
        <w:t>Заявках</w:t>
      </w:r>
      <w:r w:rsidR="008104B7" w:rsidRPr="00592D52">
        <w:rPr>
          <w:highlight w:val="darkCyan"/>
        </w:rPr>
        <w:t xml:space="preserve"> </w:t>
      </w:r>
      <w:r w:rsidR="0013148B" w:rsidRPr="00592D52">
        <w:rPr>
          <w:highlight w:val="darkCyan"/>
        </w:rPr>
        <w:t>(форма – в Приложении «Заявка»)</w:t>
      </w:r>
      <w:r w:rsidRPr="00AB4DD9">
        <w:rPr>
          <w:color w:val="FF0000"/>
          <w:u w:color="FFFFFF" w:themeColor="background1"/>
        </w:rPr>
        <w:t>]</w:t>
      </w:r>
      <w:r w:rsidR="008F34B4" w:rsidRPr="00592D52">
        <w:rPr>
          <w:color w:val="FF0000"/>
          <w:u w:color="FFFFFF" w:themeColor="background1"/>
        </w:rPr>
        <w:t xml:space="preserve"> </w:t>
      </w:r>
      <w:r w:rsidR="00687BE5" w:rsidRPr="00592D52">
        <w:rPr>
          <w:rStyle w:val="ad"/>
          <w:u w:color="FFFFFF" w:themeColor="background1"/>
        </w:rPr>
        <w:footnoteReference w:id="11"/>
      </w:r>
      <w:r w:rsidR="008104B7" w:rsidRPr="00592D52">
        <w:t>.</w:t>
      </w:r>
    </w:p>
    <w:p w14:paraId="202BAD45" w14:textId="7F613F61" w:rsidR="005C2232" w:rsidRPr="005903DB" w:rsidRDefault="00AB4DD9" w:rsidP="00853E5F">
      <w:pPr>
        <w:pStyle w:val="a0"/>
        <w:rPr>
          <w:bCs/>
        </w:rPr>
      </w:pPr>
      <w:r w:rsidRPr="00AB4DD9">
        <w:rPr>
          <w:color w:val="FF0000"/>
        </w:rPr>
        <w:t>[</w:t>
      </w:r>
      <w:r w:rsidR="00853E5F" w:rsidRPr="00592D52">
        <w:rPr>
          <w:color w:val="FF0000"/>
          <w:highlight w:val="darkCyan"/>
        </w:rPr>
        <w:t xml:space="preserve"> </w:t>
      </w:r>
      <w:r w:rsidR="005C2232" w:rsidRPr="00592D52">
        <w:rPr>
          <w:highlight w:val="darkCyan"/>
        </w:rPr>
        <w:t xml:space="preserve">Заявки оформляются на бумажном носителе и </w:t>
      </w:r>
      <w:r w:rsidR="00FD27E6">
        <w:rPr>
          <w:highlight w:val="darkCyan"/>
        </w:rPr>
        <w:t>заключаются</w:t>
      </w:r>
      <w:r w:rsidR="00FD27E6" w:rsidRPr="00592D52">
        <w:rPr>
          <w:highlight w:val="darkCyan"/>
        </w:rPr>
        <w:t xml:space="preserve"> </w:t>
      </w:r>
      <w:r w:rsidR="005C2232" w:rsidRPr="00592D52">
        <w:rPr>
          <w:highlight w:val="darkCyan"/>
        </w:rPr>
        <w:t>Сторонами</w:t>
      </w:r>
      <w:r w:rsidR="008A723F">
        <w:rPr>
          <w:highlight w:val="darkCyan"/>
        </w:rPr>
        <w:t xml:space="preserve"> </w:t>
      </w:r>
      <w:r w:rsidR="008A723F" w:rsidRPr="008A723F">
        <w:rPr>
          <w:highlight w:val="darkCyan"/>
        </w:rPr>
        <w:t>в качестве дополнительных соглашений к Договору</w:t>
      </w:r>
      <w:r w:rsidR="005C2232" w:rsidRPr="00592D52">
        <w:rPr>
          <w:highlight w:val="darkCyan"/>
        </w:rPr>
        <w:t xml:space="preserve"> </w:t>
      </w:r>
      <w:r w:rsidRPr="00AB4DD9">
        <w:rPr>
          <w:color w:val="FF0000"/>
        </w:rPr>
        <w:t>]</w:t>
      </w:r>
      <w:r w:rsidR="008F34B4" w:rsidRPr="005903DB">
        <w:rPr>
          <w:color w:val="FF0000"/>
        </w:rPr>
        <w:t xml:space="preserve"> </w:t>
      </w:r>
      <w:r w:rsidR="00771CB2" w:rsidRPr="005903DB">
        <w:rPr>
          <w:rStyle w:val="ad"/>
        </w:rPr>
        <w:footnoteReference w:id="12"/>
      </w:r>
      <w:r w:rsidR="005C2232" w:rsidRPr="005903DB">
        <w:t>.</w:t>
      </w:r>
    </w:p>
    <w:p w14:paraId="4E2E588D" w14:textId="77777777" w:rsidR="00CB7B8C" w:rsidRPr="005903DB" w:rsidRDefault="00CB7B8C" w:rsidP="00CB7B8C">
      <w:pPr>
        <w:pStyle w:val="a"/>
      </w:pPr>
      <w:r w:rsidRPr="005903DB">
        <w:t>СРОК</w:t>
      </w:r>
    </w:p>
    <w:p w14:paraId="77D0330C" w14:textId="6EB1AB13" w:rsidR="008957B3" w:rsidRPr="005903DB" w:rsidRDefault="00AB4DD9" w:rsidP="008957B3">
      <w:pPr>
        <w:pStyle w:val="a0"/>
        <w:numPr>
          <w:ilvl w:val="0"/>
          <w:numId w:val="0"/>
        </w:numPr>
        <w:ind w:left="851"/>
        <w:rPr>
          <w:bCs/>
        </w:rPr>
      </w:pPr>
      <w:r w:rsidRPr="00AB4DD9">
        <w:rPr>
          <w:color w:val="FF0000"/>
        </w:rPr>
        <w:t>[</w:t>
      </w:r>
    </w:p>
    <w:p w14:paraId="6307F276" w14:textId="417CAC8A" w:rsidR="00CB7B8C" w:rsidRPr="005903DB" w:rsidRDefault="00AB4DD9" w:rsidP="00CB7B8C">
      <w:pPr>
        <w:pStyle w:val="a0"/>
        <w:rPr>
          <w:bCs/>
        </w:rPr>
      </w:pPr>
      <w:r w:rsidRPr="00AB4DD9">
        <w:rPr>
          <w:color w:val="FF0000"/>
        </w:rPr>
        <w:lastRenderedPageBreak/>
        <w:t>[</w:t>
      </w:r>
      <w:r w:rsidR="00D542C0" w:rsidRPr="005903DB">
        <w:t>Общий срок</w:t>
      </w:r>
      <w:r w:rsidRPr="00AB4DD9">
        <w:rPr>
          <w:color w:val="FF0000"/>
        </w:rPr>
        <w:t>]</w:t>
      </w:r>
      <w:r w:rsidR="00D542C0" w:rsidRPr="005903DB">
        <w:rPr>
          <w:color w:val="FF0000"/>
        </w:rPr>
        <w:t xml:space="preserve"> </w:t>
      </w:r>
      <w:r w:rsidR="00D542C0" w:rsidRPr="005903DB">
        <w:rPr>
          <w:rStyle w:val="ad"/>
        </w:rPr>
        <w:footnoteReference w:id="13"/>
      </w:r>
      <w:r w:rsidR="00D542C0" w:rsidRPr="005903DB">
        <w:rPr>
          <w:color w:val="FF0000"/>
        </w:rPr>
        <w:t xml:space="preserve"> / </w:t>
      </w:r>
      <w:r w:rsidRPr="00AB4DD9">
        <w:rPr>
          <w:color w:val="FF0000"/>
        </w:rPr>
        <w:t>[</w:t>
      </w:r>
      <w:r w:rsidR="00D542C0" w:rsidRPr="005903DB">
        <w:rPr>
          <w:color w:val="FF0000"/>
        </w:rPr>
        <w:t xml:space="preserve"> </w:t>
      </w:r>
      <w:r w:rsidR="00853E5F" w:rsidRPr="005903DB">
        <w:t>С</w:t>
      </w:r>
      <w:r w:rsidR="00CB7B8C" w:rsidRPr="005903DB">
        <w:t>рок</w:t>
      </w:r>
      <w:r w:rsidR="00D542C0" w:rsidRPr="005903DB">
        <w:t xml:space="preserve"> </w:t>
      </w:r>
      <w:r w:rsidRPr="00AB4DD9">
        <w:rPr>
          <w:color w:val="FF0000"/>
        </w:rPr>
        <w:t>]</w:t>
      </w:r>
      <w:r w:rsidR="00442DBD" w:rsidRPr="005903DB">
        <w:rPr>
          <w:color w:val="FF0000"/>
        </w:rPr>
        <w:t xml:space="preserve"> </w:t>
      </w:r>
      <w:r w:rsidR="00442DBD" w:rsidRPr="005903DB">
        <w:rPr>
          <w:rStyle w:val="ad"/>
        </w:rPr>
        <w:footnoteReference w:id="14"/>
      </w:r>
      <w:r w:rsidR="00853E5F" w:rsidRPr="005903DB">
        <w:t xml:space="preserve"> выполнения Работ</w:t>
      </w:r>
      <w:r w:rsidR="00CB7B8C" w:rsidRPr="005903DB">
        <w:t>:</w:t>
      </w:r>
    </w:p>
    <w:tbl>
      <w:tblPr>
        <w:tblStyle w:val="affc"/>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592D52" w14:paraId="63E5A3A3" w14:textId="77777777" w:rsidTr="00F07E04">
        <w:tc>
          <w:tcPr>
            <w:tcW w:w="3261" w:type="dxa"/>
            <w:tcBorders>
              <w:right w:val="dotted" w:sz="4" w:space="0" w:color="A6A6A6" w:themeColor="background1" w:themeShade="A6"/>
            </w:tcBorders>
          </w:tcPr>
          <w:p w14:paraId="42ED7F85" w14:textId="77777777" w:rsidR="00CB7B8C" w:rsidRPr="005903DB"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C41E550" w14:textId="0F56D375" w:rsidR="00CB7B8C" w:rsidRPr="005903DB" w:rsidRDefault="00AB4DD9" w:rsidP="002C518E">
            <w:pPr>
              <w:pStyle w:val="SL0Text8Simplawyer"/>
              <w:rPr>
                <w:sz w:val="20"/>
                <w:szCs w:val="20"/>
              </w:rPr>
            </w:pPr>
            <w:r w:rsidRPr="00AB4DD9">
              <w:rPr>
                <w:color w:val="FF0000"/>
                <w:sz w:val="20"/>
                <w:szCs w:val="20"/>
              </w:rPr>
              <w:t>[</w:t>
            </w:r>
            <w:r w:rsidR="00CB7B8C" w:rsidRPr="005903DB">
              <w:rPr>
                <w:sz w:val="20"/>
                <w:szCs w:val="20"/>
              </w:rPr>
              <w:t xml:space="preserve"> с </w:t>
            </w:r>
            <w:r w:rsidRPr="00AB4DD9">
              <w:rPr>
                <w:color w:val="FF0000"/>
                <w:sz w:val="20"/>
                <w:szCs w:val="20"/>
              </w:rPr>
              <w:t>[</w:t>
            </w:r>
            <w:r w:rsidR="00BA67E2" w:rsidRPr="005903DB">
              <w:rPr>
                <w:bCs/>
                <w:sz w:val="20"/>
                <w:szCs w:val="20"/>
              </w:rPr>
              <w:t>•</w:t>
            </w:r>
            <w:r w:rsidRPr="00AB4DD9">
              <w:rPr>
                <w:color w:val="FF0000"/>
                <w:sz w:val="20"/>
                <w:szCs w:val="20"/>
              </w:rPr>
              <w:t>]</w:t>
            </w:r>
            <w:r w:rsidR="00BA67E2" w:rsidRPr="005903DB">
              <w:rPr>
                <w:rStyle w:val="ad"/>
                <w:szCs w:val="20"/>
              </w:rPr>
              <w:footnoteReference w:id="15"/>
            </w:r>
            <w:r w:rsidR="00CB7B8C" w:rsidRPr="005903DB">
              <w:rPr>
                <w:sz w:val="20"/>
                <w:szCs w:val="20"/>
              </w:rPr>
              <w:t xml:space="preserve"> по </w:t>
            </w:r>
            <w:r w:rsidRPr="00AB4DD9">
              <w:rPr>
                <w:color w:val="FF0000"/>
                <w:sz w:val="20"/>
                <w:szCs w:val="20"/>
              </w:rPr>
              <w:t>[</w:t>
            </w:r>
            <w:r w:rsidR="00BA67E2" w:rsidRPr="005903DB">
              <w:rPr>
                <w:bCs/>
                <w:sz w:val="20"/>
                <w:szCs w:val="20"/>
              </w:rPr>
              <w:t>•</w:t>
            </w:r>
            <w:r w:rsidRPr="00AB4DD9">
              <w:rPr>
                <w:color w:val="FF0000"/>
                <w:sz w:val="20"/>
                <w:szCs w:val="20"/>
              </w:rPr>
              <w:t>]</w:t>
            </w:r>
            <w:r w:rsidR="00F60C8C" w:rsidRPr="005903DB">
              <w:rPr>
                <w:color w:val="FF0000"/>
                <w:sz w:val="20"/>
                <w:szCs w:val="20"/>
              </w:rPr>
              <w:t xml:space="preserve"> </w:t>
            </w:r>
            <w:r w:rsidRPr="00AB4DD9">
              <w:rPr>
                <w:color w:val="FF0000"/>
                <w:sz w:val="20"/>
                <w:szCs w:val="20"/>
              </w:rPr>
              <w:t>]</w:t>
            </w:r>
          </w:p>
          <w:p w14:paraId="7706F94A" w14:textId="77777777" w:rsidR="00CB7B8C" w:rsidRPr="005903DB" w:rsidRDefault="00CB7B8C" w:rsidP="002C518E">
            <w:pPr>
              <w:pStyle w:val="SL0Text8Simplawyer"/>
              <w:rPr>
                <w:sz w:val="20"/>
                <w:szCs w:val="20"/>
              </w:rPr>
            </w:pPr>
            <w:r w:rsidRPr="005903DB">
              <w:rPr>
                <w:color w:val="FF0000"/>
                <w:sz w:val="20"/>
                <w:szCs w:val="20"/>
              </w:rPr>
              <w:t>/</w:t>
            </w:r>
            <w:r w:rsidRPr="005903DB">
              <w:rPr>
                <w:sz w:val="20"/>
                <w:szCs w:val="20"/>
              </w:rPr>
              <w:t xml:space="preserve"> </w:t>
            </w:r>
          </w:p>
          <w:p w14:paraId="619673CE" w14:textId="71C02D37" w:rsidR="00CB7B8C" w:rsidRPr="005903DB" w:rsidRDefault="00AB4DD9" w:rsidP="002C518E">
            <w:pPr>
              <w:pStyle w:val="SL0Text8Simplawyer"/>
            </w:pPr>
            <w:r w:rsidRPr="00AB4DD9">
              <w:rPr>
                <w:color w:val="FF0000"/>
                <w:sz w:val="20"/>
                <w:szCs w:val="20"/>
              </w:rPr>
              <w:t>[</w:t>
            </w:r>
            <w:r w:rsidR="00CB7B8C" w:rsidRPr="005903DB">
              <w:rPr>
                <w:sz w:val="20"/>
                <w:szCs w:val="20"/>
              </w:rPr>
              <w:t xml:space="preserve"> не позднее </w:t>
            </w:r>
            <w:r w:rsidRPr="00AB4DD9">
              <w:rPr>
                <w:bCs/>
                <w:color w:val="FF0000"/>
                <w:sz w:val="20"/>
                <w:szCs w:val="20"/>
              </w:rPr>
              <w:t>[</w:t>
            </w:r>
            <w:r w:rsidR="00CB7B8C" w:rsidRPr="005903DB">
              <w:rPr>
                <w:bCs/>
                <w:sz w:val="20"/>
                <w:szCs w:val="20"/>
              </w:rPr>
              <w:t>•</w:t>
            </w:r>
            <w:r w:rsidRPr="00AB4DD9">
              <w:rPr>
                <w:bCs/>
                <w:color w:val="FF0000"/>
                <w:sz w:val="20"/>
                <w:szCs w:val="20"/>
              </w:rPr>
              <w:t>]</w:t>
            </w:r>
            <w:r w:rsidR="00CB7B8C" w:rsidRPr="005903DB">
              <w:rPr>
                <w:sz w:val="20"/>
                <w:szCs w:val="20"/>
              </w:rPr>
              <w:t xml:space="preserve"> </w:t>
            </w:r>
            <w:r w:rsidRPr="00AB4DD9">
              <w:rPr>
                <w:color w:val="FF0000"/>
                <w:sz w:val="20"/>
                <w:szCs w:val="20"/>
              </w:rPr>
              <w:t>[</w:t>
            </w:r>
            <w:r w:rsidR="00095E5E">
              <w:rPr>
                <w:color w:val="FF0000"/>
                <w:sz w:val="20"/>
                <w:szCs w:val="20"/>
              </w:rPr>
              <w:t xml:space="preserve"> </w:t>
            </w:r>
            <w:r w:rsidR="00CB7B8C" w:rsidRPr="005903DB">
              <w:rPr>
                <w:sz w:val="20"/>
                <w:szCs w:val="20"/>
              </w:rPr>
              <w:t>дней</w:t>
            </w:r>
            <w:r w:rsidR="00095E5E">
              <w:rPr>
                <w:sz w:val="20"/>
                <w:szCs w:val="20"/>
              </w:rPr>
              <w:t xml:space="preserve"> </w:t>
            </w:r>
            <w:r w:rsidRPr="00AB4DD9">
              <w:rPr>
                <w:color w:val="FF0000"/>
                <w:sz w:val="20"/>
                <w:szCs w:val="20"/>
              </w:rPr>
              <w:t>]</w:t>
            </w:r>
            <w:r w:rsidR="00CB7B8C" w:rsidRPr="005903DB">
              <w:rPr>
                <w:sz w:val="20"/>
                <w:szCs w:val="20"/>
              </w:rPr>
              <w:t xml:space="preserve"> </w:t>
            </w:r>
            <w:r w:rsidR="00CB7B8C" w:rsidRPr="00D165A5">
              <w:rPr>
                <w:color w:val="FF0000"/>
                <w:sz w:val="20"/>
                <w:szCs w:val="20"/>
              </w:rPr>
              <w:t xml:space="preserve">/ </w:t>
            </w:r>
            <w:r w:rsidRPr="00AB4DD9">
              <w:rPr>
                <w:color w:val="FF0000"/>
                <w:sz w:val="20"/>
                <w:szCs w:val="20"/>
              </w:rPr>
              <w:t>[</w:t>
            </w:r>
            <w:r w:rsidR="00095E5E">
              <w:rPr>
                <w:color w:val="FF0000"/>
                <w:sz w:val="20"/>
                <w:szCs w:val="20"/>
              </w:rPr>
              <w:t xml:space="preserve"> </w:t>
            </w:r>
            <w:r w:rsidR="00CB7B8C" w:rsidRPr="005903DB">
              <w:rPr>
                <w:sz w:val="20"/>
                <w:szCs w:val="20"/>
              </w:rPr>
              <w:t>месяцев</w:t>
            </w:r>
            <w:r w:rsidR="00095E5E">
              <w:rPr>
                <w:sz w:val="20"/>
                <w:szCs w:val="20"/>
              </w:rPr>
              <w:t xml:space="preserve"> </w:t>
            </w:r>
            <w:r w:rsidRPr="00AB4DD9">
              <w:rPr>
                <w:color w:val="FF0000"/>
                <w:sz w:val="20"/>
                <w:szCs w:val="20"/>
              </w:rPr>
              <w:t>]</w:t>
            </w:r>
            <w:r w:rsidR="00CB7B8C" w:rsidRPr="005903DB">
              <w:rPr>
                <w:sz w:val="20"/>
                <w:szCs w:val="20"/>
              </w:rPr>
              <w:t xml:space="preserve"> с даты заключения Договора </w:t>
            </w:r>
            <w:r w:rsidRPr="00AB4DD9">
              <w:rPr>
                <w:color w:val="FF0000"/>
                <w:sz w:val="20"/>
                <w:szCs w:val="20"/>
              </w:rPr>
              <w:t>]</w:t>
            </w:r>
          </w:p>
        </w:tc>
      </w:tr>
    </w:tbl>
    <w:p w14:paraId="35EBC02E" w14:textId="0AA3AEE9" w:rsidR="000C0937" w:rsidRPr="005903DB" w:rsidRDefault="00AB4DD9" w:rsidP="00CB7B8C">
      <w:pPr>
        <w:pStyle w:val="a0"/>
        <w:rPr>
          <w:bCs/>
        </w:rPr>
      </w:pPr>
      <w:r w:rsidRPr="00AB4DD9">
        <w:rPr>
          <w:color w:val="FF0000"/>
        </w:rPr>
        <w:t>[</w:t>
      </w:r>
      <w:r w:rsidR="00CB7B8C" w:rsidRPr="005903DB">
        <w:t xml:space="preserve"> Промежуточные сроки </w:t>
      </w:r>
      <w:r w:rsidR="002746BD" w:rsidRPr="005903DB">
        <w:t>выполнения Работ</w:t>
      </w:r>
      <w:r w:rsidR="00CB7B8C" w:rsidRPr="005903DB">
        <w:t xml:space="preserve"> определены в</w:t>
      </w:r>
      <w:r w:rsidR="005163E9">
        <w:t xml:space="preserve"> </w:t>
      </w:r>
      <w:r w:rsidR="00CB7B8C" w:rsidRPr="005903DB">
        <w:t xml:space="preserve">Календарном плане. </w:t>
      </w:r>
      <w:r w:rsidRPr="00AB4DD9">
        <w:rPr>
          <w:color w:val="FF0000"/>
        </w:rPr>
        <w:t>]</w:t>
      </w:r>
      <w:r w:rsidR="00CB7B8C" w:rsidRPr="005903DB">
        <w:t xml:space="preserve"> </w:t>
      </w:r>
      <w:r w:rsidR="00CB7B8C" w:rsidRPr="005903DB">
        <w:rPr>
          <w:rStyle w:val="ad"/>
        </w:rPr>
        <w:footnoteReference w:id="16"/>
      </w:r>
    </w:p>
    <w:p w14:paraId="7BC3A371" w14:textId="4479E55B" w:rsidR="00CB7B8C" w:rsidRPr="005903DB" w:rsidRDefault="00AB4DD9" w:rsidP="000C0937">
      <w:pPr>
        <w:pStyle w:val="a0"/>
        <w:numPr>
          <w:ilvl w:val="0"/>
          <w:numId w:val="0"/>
        </w:numPr>
        <w:ind w:left="851"/>
        <w:rPr>
          <w:bCs/>
        </w:rPr>
      </w:pPr>
      <w:r w:rsidRPr="00AB4DD9">
        <w:rPr>
          <w:color w:val="FF0000"/>
        </w:rPr>
        <w:t>]</w:t>
      </w:r>
      <w:r w:rsidR="00CB7B8C" w:rsidRPr="005903DB">
        <w:t xml:space="preserve"> </w:t>
      </w:r>
      <w:r w:rsidR="00CB7B8C" w:rsidRPr="005903DB">
        <w:rPr>
          <w:rStyle w:val="ad"/>
        </w:rPr>
        <w:footnoteReference w:id="17"/>
      </w:r>
    </w:p>
    <w:p w14:paraId="1B62103A" w14:textId="77777777" w:rsidR="00CB7B8C" w:rsidRPr="005903DB" w:rsidRDefault="00CB7B8C" w:rsidP="00853E5F">
      <w:pPr>
        <w:pStyle w:val="afff5"/>
        <w:rPr>
          <w:color w:val="FF0000"/>
        </w:rPr>
      </w:pPr>
      <w:r w:rsidRPr="005903DB">
        <w:rPr>
          <w:color w:val="FF0000"/>
        </w:rPr>
        <w:t>/</w:t>
      </w:r>
    </w:p>
    <w:p w14:paraId="1C154362" w14:textId="13609D31" w:rsidR="00CB7B8C" w:rsidRPr="005903DB" w:rsidRDefault="00AB4DD9" w:rsidP="00853E5F">
      <w:pPr>
        <w:pStyle w:val="afff5"/>
        <w:rPr>
          <w:highlight w:val="darkCyan"/>
        </w:rPr>
      </w:pPr>
      <w:r w:rsidRPr="00AB4DD9">
        <w:rPr>
          <w:color w:val="FF0000"/>
        </w:rPr>
        <w:t>[</w:t>
      </w:r>
      <w:r w:rsidR="00CB7B8C" w:rsidRPr="005903DB">
        <w:rPr>
          <w:highlight w:val="darkCyan"/>
        </w:rPr>
        <w:t xml:space="preserve"> </w:t>
      </w:r>
    </w:p>
    <w:p w14:paraId="76C6D6EC" w14:textId="5AF818F1" w:rsidR="00CB7B8C" w:rsidRPr="005903DB" w:rsidRDefault="00CB7B8C" w:rsidP="00BA67E2">
      <w:pPr>
        <w:pStyle w:val="a0"/>
        <w:rPr>
          <w:bCs/>
          <w:highlight w:val="darkCyan"/>
        </w:rPr>
      </w:pPr>
      <w:r w:rsidRPr="005903DB">
        <w:rPr>
          <w:highlight w:val="darkCyan"/>
        </w:rPr>
        <w:t xml:space="preserve">Срок </w:t>
      </w:r>
      <w:r w:rsidR="00467D98" w:rsidRPr="005903DB">
        <w:rPr>
          <w:highlight w:val="darkCyan"/>
        </w:rPr>
        <w:t xml:space="preserve">действия </w:t>
      </w:r>
      <w:r w:rsidRPr="005903DB">
        <w:rPr>
          <w:highlight w:val="darkCyan"/>
        </w:rPr>
        <w:t>Договора:</w:t>
      </w:r>
    </w:p>
    <w:tbl>
      <w:tblPr>
        <w:tblStyle w:val="affc"/>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2"/>
      </w:tblGrid>
      <w:tr w:rsidR="00CB7B8C" w:rsidRPr="00592D52" w14:paraId="2DB1FBEE" w14:textId="77777777" w:rsidTr="00F07E04">
        <w:tc>
          <w:tcPr>
            <w:tcW w:w="3261" w:type="dxa"/>
            <w:tcBorders>
              <w:right w:val="dotted" w:sz="4" w:space="0" w:color="A6A6A6" w:themeColor="background1" w:themeShade="A6"/>
            </w:tcBorders>
          </w:tcPr>
          <w:p w14:paraId="45301126" w14:textId="77777777" w:rsidR="00CB7B8C" w:rsidRPr="005903DB" w:rsidRDefault="00CB7B8C" w:rsidP="002C518E">
            <w:pPr>
              <w:rPr>
                <w:rFonts w:ascii="Tahoma" w:hAnsi="Tahoma" w:cs="Tahoma"/>
                <w:sz w:val="20"/>
                <w:highlight w:val="darkCyan"/>
              </w:rPr>
            </w:pPr>
          </w:p>
        </w:tc>
        <w:tc>
          <w:tcPr>
            <w:tcW w:w="666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00EAA8E" w14:textId="51E3F5ED" w:rsidR="00CB7B8C" w:rsidRPr="005903DB" w:rsidRDefault="00CB7B8C" w:rsidP="00F60C8C">
            <w:pPr>
              <w:pStyle w:val="SL0Text8Simplawyer"/>
              <w:rPr>
                <w:sz w:val="20"/>
                <w:szCs w:val="20"/>
                <w:highlight w:val="darkCyan"/>
              </w:rPr>
            </w:pPr>
            <w:r w:rsidRPr="005903DB">
              <w:rPr>
                <w:sz w:val="20"/>
                <w:szCs w:val="20"/>
                <w:highlight w:val="darkCyan"/>
              </w:rPr>
              <w:t>с </w:t>
            </w:r>
            <w:r w:rsidR="00AB4DD9" w:rsidRPr="00AB4DD9">
              <w:rPr>
                <w:color w:val="FF0000"/>
                <w:sz w:val="20"/>
                <w:szCs w:val="20"/>
              </w:rPr>
              <w:t>[</w:t>
            </w:r>
            <w:r w:rsidR="006059C1" w:rsidRPr="005903DB">
              <w:rPr>
                <w:bCs/>
                <w:sz w:val="20"/>
                <w:szCs w:val="20"/>
                <w:highlight w:val="darkCyan"/>
              </w:rPr>
              <w:t>•</w:t>
            </w:r>
            <w:r w:rsidR="00AB4DD9" w:rsidRPr="00AB4DD9">
              <w:rPr>
                <w:color w:val="FF0000"/>
                <w:sz w:val="20"/>
                <w:szCs w:val="20"/>
              </w:rPr>
              <w:t>]</w:t>
            </w:r>
            <w:r w:rsidR="00F60C8C" w:rsidRPr="005903DB">
              <w:rPr>
                <w:color w:val="FF0000"/>
                <w:sz w:val="20"/>
                <w:szCs w:val="20"/>
                <w:highlight w:val="darkCyan"/>
              </w:rPr>
              <w:t xml:space="preserve"> </w:t>
            </w:r>
            <w:r w:rsidRPr="005903DB">
              <w:rPr>
                <w:sz w:val="20"/>
                <w:szCs w:val="20"/>
                <w:highlight w:val="darkCyan"/>
              </w:rPr>
              <w:t>по </w:t>
            </w:r>
            <w:r w:rsidR="00AB4DD9" w:rsidRPr="00AB4DD9">
              <w:rPr>
                <w:color w:val="FF0000"/>
                <w:sz w:val="20"/>
                <w:szCs w:val="20"/>
              </w:rPr>
              <w:t>[</w:t>
            </w:r>
            <w:r w:rsidR="006059C1" w:rsidRPr="005903DB">
              <w:rPr>
                <w:bCs/>
                <w:sz w:val="20"/>
                <w:szCs w:val="20"/>
                <w:highlight w:val="darkCyan"/>
              </w:rPr>
              <w:t>•</w:t>
            </w:r>
            <w:r w:rsidR="00AB4DD9" w:rsidRPr="00AB4DD9">
              <w:rPr>
                <w:color w:val="FF0000"/>
                <w:sz w:val="20"/>
                <w:szCs w:val="20"/>
              </w:rPr>
              <w:t>]</w:t>
            </w:r>
            <w:r w:rsidR="00F60C8C" w:rsidRPr="005903DB">
              <w:rPr>
                <w:color w:val="FF0000"/>
                <w:sz w:val="20"/>
                <w:szCs w:val="20"/>
                <w:highlight w:val="darkCyan"/>
              </w:rPr>
              <w:t xml:space="preserve"> </w:t>
            </w:r>
            <w:r w:rsidRPr="005903DB">
              <w:rPr>
                <w:rStyle w:val="ad"/>
                <w:szCs w:val="20"/>
                <w:highlight w:val="darkCyan"/>
              </w:rPr>
              <w:footnoteReference w:id="18"/>
            </w:r>
          </w:p>
        </w:tc>
      </w:tr>
    </w:tbl>
    <w:p w14:paraId="201A93FB" w14:textId="28D7ADE5" w:rsidR="00CB7B8C" w:rsidRPr="005903DB" w:rsidRDefault="00467D98" w:rsidP="00BA67E2">
      <w:pPr>
        <w:pStyle w:val="a0"/>
        <w:rPr>
          <w:bCs/>
          <w:highlight w:val="darkCyan"/>
        </w:rPr>
      </w:pPr>
      <w:r w:rsidRPr="005903DB">
        <w:rPr>
          <w:bCs/>
          <w:highlight w:val="darkCyan"/>
        </w:rPr>
        <w:t>Сроки выполнения Работ определяются</w:t>
      </w:r>
      <w:r w:rsidR="00CB7B8C" w:rsidRPr="005903DB">
        <w:rPr>
          <w:highlight w:val="darkCyan"/>
        </w:rPr>
        <w:t xml:space="preserve"> в Заявках</w:t>
      </w:r>
      <w:r w:rsidR="00BA67E2" w:rsidRPr="005903DB">
        <w:rPr>
          <w:bCs/>
          <w:highlight w:val="darkCyan"/>
        </w:rPr>
        <w:t>.</w:t>
      </w:r>
    </w:p>
    <w:p w14:paraId="36ABD8B4" w14:textId="315E66BB" w:rsidR="00CB7B8C" w:rsidRPr="005903DB" w:rsidRDefault="00AB4DD9" w:rsidP="00CB7B8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00CB7B8C" w:rsidRPr="005903DB">
        <w:rPr>
          <w:rFonts w:ascii="Tahoma" w:eastAsia="Tahoma" w:hAnsi="Tahoma" w:cs="Tahoma"/>
          <w:bCs w:val="0"/>
          <w:sz w:val="20"/>
          <w:szCs w:val="20"/>
          <w:lang w:eastAsia="en-US"/>
        </w:rPr>
        <w:t xml:space="preserve"> </w:t>
      </w:r>
      <w:r w:rsidR="00CB7B8C" w:rsidRPr="003571A1">
        <w:rPr>
          <w:rFonts w:ascii="Tahoma" w:eastAsia="Tahoma" w:hAnsi="Tahoma" w:cs="Tahoma"/>
          <w:bCs w:val="0"/>
          <w:color w:val="FF0000"/>
          <w:sz w:val="20"/>
          <w:szCs w:val="20"/>
          <w:vertAlign w:val="superscript"/>
          <w:lang w:eastAsia="en-US"/>
        </w:rPr>
        <w:footnoteReference w:id="19"/>
      </w:r>
    </w:p>
    <w:p w14:paraId="79A54708" w14:textId="6DE9DF02" w:rsidR="00CB7B8C" w:rsidRPr="005903DB" w:rsidRDefault="00AB4DD9" w:rsidP="00F6467E">
      <w:pPr>
        <w:pStyle w:val="a0"/>
        <w:rPr>
          <w:bCs/>
        </w:rPr>
      </w:pPr>
      <w:r w:rsidRPr="00AB4DD9">
        <w:rPr>
          <w:color w:val="FF0000"/>
        </w:rPr>
        <w:t>[</w:t>
      </w:r>
      <w:r w:rsidR="00CB7B8C" w:rsidRPr="005903DB">
        <w:t xml:space="preserve"> Условия Договора </w:t>
      </w:r>
      <w:r w:rsidR="00060EBA" w:rsidRPr="005903DB">
        <w:t>применяются к отношениям</w:t>
      </w:r>
      <w:r w:rsidR="00CB7B8C" w:rsidRPr="005903DB">
        <w:t xml:space="preserve"> Сторон, возникши</w:t>
      </w:r>
      <w:r w:rsidR="00060EBA" w:rsidRPr="005903DB">
        <w:t>м</w:t>
      </w:r>
      <w:r w:rsidR="00CB7B8C" w:rsidRPr="005903DB">
        <w:t xml:space="preserve"> с </w:t>
      </w:r>
      <w:r w:rsidRPr="00AB4DD9">
        <w:rPr>
          <w:color w:val="FF0000"/>
        </w:rPr>
        <w:t>[</w:t>
      </w:r>
      <w:r w:rsidR="00CB7B8C" w:rsidRPr="005903DB">
        <w:t>•</w:t>
      </w:r>
      <w:r w:rsidRPr="00AB4DD9">
        <w:rPr>
          <w:color w:val="FF0000"/>
        </w:rPr>
        <w:t>]</w:t>
      </w:r>
      <w:r w:rsidR="00853E5F" w:rsidRPr="005903DB">
        <w:t>.</w:t>
      </w:r>
      <w:r w:rsidR="000C0937" w:rsidRPr="005903DB">
        <w:t xml:space="preserve"> </w:t>
      </w:r>
      <w:r w:rsidRPr="00AB4DD9">
        <w:rPr>
          <w:color w:val="FF0000"/>
        </w:rPr>
        <w:t>]</w:t>
      </w:r>
      <w:r w:rsidR="00CB7B8C" w:rsidRPr="005903DB">
        <w:t xml:space="preserve"> </w:t>
      </w:r>
      <w:r w:rsidR="00CB7B8C" w:rsidRPr="005903DB">
        <w:rPr>
          <w:rStyle w:val="ad"/>
        </w:rPr>
        <w:footnoteReference w:id="20"/>
      </w:r>
    </w:p>
    <w:p w14:paraId="14DB7130" w14:textId="795D7E03" w:rsidR="002746BD" w:rsidRPr="005903DB" w:rsidRDefault="002746BD" w:rsidP="00CB7B8C">
      <w:pPr>
        <w:pStyle w:val="a"/>
      </w:pPr>
      <w:r w:rsidRPr="005903DB">
        <w:t>ЦЕНА</w:t>
      </w:r>
    </w:p>
    <w:p w14:paraId="7CB86276" w14:textId="401D4776" w:rsidR="0022076C" w:rsidRPr="005903DB" w:rsidRDefault="00AB4DD9" w:rsidP="0022076C">
      <w:pPr>
        <w:pStyle w:val="a0"/>
        <w:numPr>
          <w:ilvl w:val="0"/>
          <w:numId w:val="0"/>
        </w:numPr>
        <w:ind w:left="851"/>
        <w:rPr>
          <w:bCs/>
        </w:rPr>
      </w:pPr>
      <w:r w:rsidRPr="00AB4DD9">
        <w:rPr>
          <w:color w:val="FF0000"/>
        </w:rPr>
        <w:t>[</w:t>
      </w:r>
    </w:p>
    <w:p w14:paraId="02C5EF0E" w14:textId="21C4E1CA" w:rsidR="00D741E1" w:rsidRPr="005903DB" w:rsidRDefault="00D741E1" w:rsidP="00D741E1">
      <w:pPr>
        <w:pStyle w:val="a0"/>
        <w:rPr>
          <w:bCs/>
        </w:rPr>
      </w:pPr>
      <w:r w:rsidRPr="005903DB">
        <w:t xml:space="preserve">Цена </w:t>
      </w:r>
      <w:r w:rsidR="00BA0969" w:rsidRPr="005903DB">
        <w:t>Договора</w:t>
      </w:r>
      <w:r w:rsidR="004A2458" w:rsidRPr="005903DB">
        <w:rPr>
          <w:rFonts w:eastAsia="Calibri"/>
          <w:lang w:eastAsia="ru-RU"/>
        </w:rPr>
        <w:t xml:space="preserve"> является </w:t>
      </w:r>
      <w:r w:rsidR="00AB4DD9" w:rsidRPr="00AB4DD9">
        <w:rPr>
          <w:rFonts w:eastAsia="Calibri"/>
          <w:color w:val="FF0000"/>
          <w:u w:color="FF0000"/>
          <w:lang w:eastAsia="ru-RU"/>
        </w:rPr>
        <w:t>[</w:t>
      </w:r>
      <w:r w:rsidR="00676E27" w:rsidRPr="005903DB">
        <w:rPr>
          <w:rFonts w:eastAsia="Calibri"/>
          <w:color w:val="FF0000"/>
          <w:u w:color="FF0000"/>
          <w:lang w:eastAsia="ru-RU"/>
        </w:rPr>
        <w:t xml:space="preserve"> </w:t>
      </w:r>
      <w:r w:rsidR="00676E27" w:rsidRPr="005903DB">
        <w:rPr>
          <w:rFonts w:eastAsia="Calibri"/>
          <w:lang w:eastAsia="ru-RU"/>
        </w:rPr>
        <w:t xml:space="preserve">твердой </w:t>
      </w:r>
      <w:r w:rsidR="00AB4DD9" w:rsidRPr="00AB4DD9">
        <w:rPr>
          <w:rFonts w:eastAsia="Calibri"/>
          <w:color w:val="FF0000"/>
          <w:lang w:eastAsia="ru-RU"/>
        </w:rPr>
        <w:t>]</w:t>
      </w:r>
      <w:r w:rsidR="00676E27" w:rsidRPr="005903DB">
        <w:rPr>
          <w:rFonts w:eastAsia="Calibri"/>
          <w:vertAlign w:val="superscript"/>
          <w:lang w:eastAsia="ru-RU"/>
        </w:rPr>
        <w:t xml:space="preserve"> </w:t>
      </w:r>
      <w:r w:rsidR="00676E27" w:rsidRPr="005903DB">
        <w:rPr>
          <w:rFonts w:eastAsia="Calibri"/>
          <w:vertAlign w:val="superscript"/>
          <w:lang w:eastAsia="ru-RU"/>
        </w:rPr>
        <w:footnoteReference w:id="21"/>
      </w:r>
      <w:r w:rsidR="00676E27" w:rsidRPr="005903DB">
        <w:rPr>
          <w:rFonts w:eastAsia="Calibri"/>
          <w:vertAlign w:val="superscript"/>
          <w:lang w:eastAsia="ru-RU"/>
        </w:rPr>
        <w:t xml:space="preserve"> </w:t>
      </w:r>
      <w:r w:rsidR="00676E27" w:rsidRPr="005903DB">
        <w:rPr>
          <w:rFonts w:eastAsia="Calibri"/>
          <w:color w:val="FF0000"/>
          <w:lang w:eastAsia="ru-RU"/>
        </w:rPr>
        <w:t>/</w:t>
      </w:r>
      <w:r w:rsidR="00676E27" w:rsidRPr="005903DB">
        <w:rPr>
          <w:rFonts w:eastAsia="Calibri"/>
          <w:lang w:eastAsia="ru-RU"/>
        </w:rPr>
        <w:t xml:space="preserve"> </w:t>
      </w:r>
      <w:r w:rsidR="00AB4DD9" w:rsidRPr="00AB4DD9">
        <w:rPr>
          <w:rFonts w:eastAsia="Calibri"/>
          <w:color w:val="FF0000"/>
          <w:u w:color="FF0000"/>
          <w:lang w:eastAsia="ru-RU"/>
        </w:rPr>
        <w:t>[</w:t>
      </w:r>
      <w:r w:rsidR="004A2458" w:rsidRPr="005903DB">
        <w:rPr>
          <w:rFonts w:eastAsia="Calibri"/>
          <w:color w:val="FF0000"/>
          <w:u w:color="FF0000"/>
          <w:lang w:eastAsia="ru-RU"/>
        </w:rPr>
        <w:t xml:space="preserve"> </w:t>
      </w:r>
      <w:r w:rsidR="004A2458" w:rsidRPr="005903DB">
        <w:rPr>
          <w:rFonts w:eastAsia="Calibri"/>
          <w:lang w:eastAsia="ru-RU"/>
        </w:rPr>
        <w:t xml:space="preserve">предельной </w:t>
      </w:r>
      <w:r w:rsidR="00AB4DD9" w:rsidRPr="00AB4DD9">
        <w:rPr>
          <w:rFonts w:eastAsia="Calibri"/>
          <w:color w:val="FF0000"/>
          <w:lang w:eastAsia="ru-RU"/>
        </w:rPr>
        <w:t>]</w:t>
      </w:r>
      <w:r w:rsidR="004A2458" w:rsidRPr="005903DB">
        <w:rPr>
          <w:rFonts w:eastAsia="Calibri"/>
          <w:lang w:eastAsia="ru-RU"/>
        </w:rPr>
        <w:t xml:space="preserve"> и составляет</w:t>
      </w:r>
      <w:r w:rsidRPr="005903DB">
        <w:t>:</w:t>
      </w:r>
    </w:p>
    <w:tbl>
      <w:tblPr>
        <w:tblStyle w:val="affc"/>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592D52" w14:paraId="44205A57" w14:textId="77777777" w:rsidTr="00F07E04">
        <w:trPr>
          <w:tblHeader/>
        </w:trPr>
        <w:tc>
          <w:tcPr>
            <w:tcW w:w="2694" w:type="dxa"/>
            <w:tcBorders>
              <w:bottom w:val="dotted" w:sz="4" w:space="0" w:color="A6A6A6" w:themeColor="background1" w:themeShade="A6"/>
            </w:tcBorders>
            <w:shd w:val="clear" w:color="auto" w:fill="auto"/>
          </w:tcPr>
          <w:p w14:paraId="5F9DB035" w14:textId="1934349C" w:rsidR="00D741E1" w:rsidRPr="005903DB" w:rsidRDefault="00AB4DD9" w:rsidP="002C518E">
            <w:pPr>
              <w:spacing w:after="120"/>
              <w:ind w:firstLine="0"/>
              <w:jc w:val="left"/>
              <w:rPr>
                <w:rFonts w:ascii="Tahoma" w:hAnsi="Tahoma" w:cs="Tahoma"/>
                <w:sz w:val="20"/>
              </w:rPr>
            </w:pPr>
            <w:r w:rsidRPr="00AB4DD9">
              <w:rPr>
                <w:rFonts w:ascii="Tahoma" w:hAnsi="Tahoma" w:cs="Tahoma"/>
                <w:color w:val="FF0000"/>
                <w:sz w:val="20"/>
              </w:rPr>
              <w:t>[</w:t>
            </w:r>
            <w:r w:rsidR="00D741E1" w:rsidRPr="005903DB">
              <w:rPr>
                <w:rFonts w:ascii="Tahoma" w:hAnsi="Tahoma" w:cs="Tahoma"/>
                <w:color w:val="FF0000"/>
                <w:sz w:val="20"/>
              </w:rPr>
              <w:t xml:space="preserve"> </w:t>
            </w:r>
            <w:r w:rsidR="00D741E1" w:rsidRPr="005903DB">
              <w:rPr>
                <w:rFonts w:ascii="Tahoma" w:hAnsi="Tahoma" w:cs="Tahoma"/>
                <w:sz w:val="20"/>
              </w:rPr>
              <w:t xml:space="preserve">без НДС </w:t>
            </w:r>
            <w:r w:rsidRPr="00AB4DD9">
              <w:rPr>
                <w:rFonts w:ascii="Tahoma" w:hAnsi="Tahoma" w:cs="Tahoma"/>
                <w:color w:val="FF0000"/>
                <w:sz w:val="20"/>
              </w:rPr>
              <w:t>]</w:t>
            </w:r>
            <w:r w:rsidR="00D741E1" w:rsidRPr="005903DB">
              <w:rPr>
                <w:rFonts w:ascii="Tahoma" w:hAnsi="Tahoma" w:cs="Tahoma"/>
                <w:color w:val="FF0000"/>
                <w:sz w:val="20"/>
              </w:rPr>
              <w:t xml:space="preserve"> </w:t>
            </w:r>
            <w:r w:rsidR="00D741E1" w:rsidRPr="005903DB">
              <w:rPr>
                <w:rStyle w:val="ad"/>
                <w:rFonts w:cs="Tahoma"/>
                <w:lang w:val="en-US"/>
              </w:rPr>
              <w:footnoteReference w:id="22"/>
            </w:r>
          </w:p>
        </w:tc>
        <w:tc>
          <w:tcPr>
            <w:tcW w:w="3118" w:type="dxa"/>
            <w:tcBorders>
              <w:bottom w:val="dotted" w:sz="4" w:space="0" w:color="A6A6A6" w:themeColor="background1" w:themeShade="A6"/>
            </w:tcBorders>
            <w:shd w:val="clear" w:color="auto" w:fill="auto"/>
          </w:tcPr>
          <w:p w14:paraId="3F7DD565" w14:textId="506066C6" w:rsidR="00D741E1" w:rsidRPr="005903DB" w:rsidRDefault="00D741E1" w:rsidP="002C518E">
            <w:pPr>
              <w:spacing w:after="120"/>
              <w:ind w:firstLine="0"/>
              <w:jc w:val="left"/>
              <w:rPr>
                <w:rFonts w:ascii="Tahoma" w:hAnsi="Tahoma" w:cs="Tahoma"/>
                <w:sz w:val="20"/>
              </w:rPr>
            </w:pPr>
            <w:r w:rsidRPr="005903DB">
              <w:rPr>
                <w:rFonts w:ascii="Tahoma" w:hAnsi="Tahoma" w:cs="Tahoma"/>
                <w:sz w:val="20"/>
              </w:rPr>
              <w:t xml:space="preserve">НДС </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00956C45" w:rsidRPr="005903DB">
              <w:rPr>
                <w:rFonts w:ascii="Tahoma" w:hAnsi="Tahoma" w:cs="Tahoma"/>
                <w:sz w:val="20"/>
              </w:rPr>
              <w:t xml:space="preserve"> </w:t>
            </w:r>
            <w:r w:rsidR="00956C45" w:rsidRPr="005903DB">
              <w:rPr>
                <w:rStyle w:val="ad"/>
                <w:rFonts w:cs="Tahoma"/>
              </w:rPr>
              <w:footnoteReference w:id="23"/>
            </w:r>
          </w:p>
        </w:tc>
        <w:tc>
          <w:tcPr>
            <w:tcW w:w="3260" w:type="dxa"/>
            <w:tcBorders>
              <w:bottom w:val="dotted" w:sz="4" w:space="0" w:color="A6A6A6" w:themeColor="background1" w:themeShade="A6"/>
            </w:tcBorders>
            <w:shd w:val="clear" w:color="auto" w:fill="auto"/>
            <w:tcMar>
              <w:right w:w="0" w:type="dxa"/>
            </w:tcMar>
          </w:tcPr>
          <w:p w14:paraId="59704BFF" w14:textId="2BC8ADB0" w:rsidR="00D741E1" w:rsidRPr="005903DB" w:rsidRDefault="00E74BD4" w:rsidP="00E74BD4">
            <w:pPr>
              <w:spacing w:after="120"/>
              <w:ind w:firstLine="0"/>
              <w:jc w:val="left"/>
              <w:rPr>
                <w:rFonts w:ascii="Tahoma" w:hAnsi="Tahoma" w:cs="Tahoma"/>
                <w:sz w:val="20"/>
                <w:lang w:val="en-US" w:eastAsia="en-US"/>
              </w:rPr>
            </w:pPr>
            <w:r w:rsidRPr="003571A1">
              <w:rPr>
                <w:rFonts w:ascii="Tahoma" w:hAnsi="Tahoma" w:cs="Tahoma"/>
                <w:sz w:val="20"/>
                <w:lang w:eastAsia="en-US"/>
              </w:rPr>
              <w:t xml:space="preserve">Итого </w:t>
            </w:r>
            <w:r w:rsidR="00AB4DD9" w:rsidRPr="00AB4DD9">
              <w:rPr>
                <w:rFonts w:ascii="Tahoma" w:hAnsi="Tahoma" w:cs="Tahoma"/>
                <w:color w:val="FF0000"/>
                <w:sz w:val="20"/>
                <w:lang w:eastAsia="en-US"/>
              </w:rPr>
              <w:t>[</w:t>
            </w:r>
            <w:r w:rsidRPr="005903DB">
              <w:rPr>
                <w:rFonts w:ascii="Tahoma" w:hAnsi="Tahoma" w:cs="Tahoma"/>
                <w:color w:val="FF0000"/>
                <w:sz w:val="20"/>
                <w:lang w:eastAsia="en-US"/>
              </w:rPr>
              <w:t xml:space="preserve">, </w:t>
            </w:r>
            <w:r w:rsidRPr="005903DB">
              <w:rPr>
                <w:rFonts w:ascii="Tahoma" w:hAnsi="Tahoma" w:cs="Tahoma"/>
                <w:sz w:val="20"/>
                <w:lang w:eastAsia="en-US"/>
              </w:rPr>
              <w:t>включая</w:t>
            </w:r>
            <w:r w:rsidR="00D741E1" w:rsidRPr="005903DB">
              <w:rPr>
                <w:rFonts w:ascii="Tahoma" w:hAnsi="Tahoma" w:cs="Tahoma"/>
                <w:sz w:val="20"/>
                <w:lang w:eastAsia="en-US"/>
              </w:rPr>
              <w:t> НДС</w:t>
            </w:r>
            <w:r w:rsidR="00AB4DD9" w:rsidRPr="00AB4DD9">
              <w:rPr>
                <w:rFonts w:ascii="Tahoma" w:hAnsi="Tahoma" w:cs="Tahoma"/>
                <w:color w:val="FF0000"/>
                <w:sz w:val="20"/>
                <w:lang w:eastAsia="en-US"/>
              </w:rPr>
              <w:t>]</w:t>
            </w:r>
            <w:r w:rsidR="00E11451" w:rsidRPr="005903DB">
              <w:rPr>
                <w:rFonts w:ascii="Tahoma" w:hAnsi="Tahoma" w:cs="Tahoma"/>
                <w:color w:val="FF0000"/>
                <w:sz w:val="20"/>
                <w:lang w:eastAsia="en-US"/>
              </w:rPr>
              <w:t xml:space="preserve"> </w:t>
            </w:r>
            <w:r w:rsidR="00676CE9" w:rsidRPr="005903DB">
              <w:rPr>
                <w:rStyle w:val="ad"/>
                <w:rFonts w:cs="Tahoma"/>
                <w:lang w:eastAsia="en-US"/>
              </w:rPr>
              <w:footnoteReference w:id="24"/>
            </w:r>
          </w:p>
        </w:tc>
      </w:tr>
      <w:tr w:rsidR="00D741E1" w:rsidRPr="00592D52" w14:paraId="4CB0CD0F" w14:textId="77777777" w:rsidTr="00F07E0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0C47E269" w:rsidR="00D741E1" w:rsidRPr="005903DB" w:rsidRDefault="00AB4DD9" w:rsidP="002C518E">
            <w:pPr>
              <w:spacing w:after="120"/>
              <w:ind w:firstLine="0"/>
              <w:jc w:val="left"/>
              <w:rPr>
                <w:rFonts w:ascii="Tahoma" w:hAnsi="Tahoma" w:cs="Tahoma"/>
                <w:sz w:val="20"/>
              </w:rPr>
            </w:pPr>
            <w:r w:rsidRPr="00AB4DD9">
              <w:rPr>
                <w:rFonts w:ascii="Tahoma" w:hAnsi="Tahoma" w:cs="Tahoma"/>
                <w:color w:val="FF0000"/>
                <w:sz w:val="20"/>
              </w:rPr>
              <w:t>[</w:t>
            </w:r>
            <w:r w:rsidR="00D741E1" w:rsidRPr="005903DB">
              <w:rPr>
                <w:rFonts w:ascii="Tahoma" w:hAnsi="Tahoma" w:cs="Tahoma"/>
                <w:sz w:val="20"/>
              </w:rPr>
              <w:t>•</w:t>
            </w:r>
            <w:r w:rsidRPr="00AB4DD9">
              <w:rPr>
                <w:rFonts w:ascii="Tahoma" w:hAnsi="Tahoma" w:cs="Tahoma"/>
                <w:color w:val="FF0000"/>
                <w:sz w:val="20"/>
              </w:rPr>
              <w:t>]</w:t>
            </w:r>
            <w:r w:rsidR="00D741E1" w:rsidRPr="005903DB">
              <w:rPr>
                <w:rFonts w:ascii="Tahoma" w:hAnsi="Tahoma" w:cs="Tahoma"/>
                <w:sz w:val="20"/>
              </w:rPr>
              <w:t> </w:t>
            </w:r>
            <w:r w:rsidRPr="00AB4DD9">
              <w:rPr>
                <w:rFonts w:ascii="Tahoma" w:hAnsi="Tahoma" w:cs="Tahoma"/>
                <w:color w:val="FF0000"/>
                <w:sz w:val="20"/>
              </w:rPr>
              <w:t>[</w:t>
            </w:r>
            <w:r w:rsidR="005D1F27" w:rsidRPr="005903DB">
              <w:rPr>
                <w:rFonts w:ascii="Tahoma" w:hAnsi="Tahoma" w:cs="Tahoma"/>
                <w:sz w:val="20"/>
              </w:rPr>
              <w:t xml:space="preserve"> </w:t>
            </w:r>
            <w:r w:rsidR="006572A5" w:rsidRPr="005903DB">
              <w:rPr>
                <w:rFonts w:ascii="Tahoma" w:hAnsi="Tahoma" w:cs="Tahoma"/>
                <w:sz w:val="20"/>
              </w:rPr>
              <w:t xml:space="preserve">рублей (далее - </w:t>
            </w:r>
            <w:r w:rsidR="00D741E1" w:rsidRPr="005903DB">
              <w:rPr>
                <w:rFonts w:ascii="Tahoma" w:hAnsi="Tahoma" w:cs="Tahoma"/>
                <w:b/>
                <w:sz w:val="20"/>
              </w:rPr>
              <w:t>₽</w:t>
            </w:r>
            <w:r w:rsidR="006572A5" w:rsidRPr="005903DB">
              <w:rPr>
                <w:rFonts w:ascii="Tahoma" w:hAnsi="Tahoma" w:cs="Tahoma"/>
                <w:sz w:val="20"/>
              </w:rPr>
              <w:t>)</w:t>
            </w:r>
            <w:r w:rsidR="005D1F27" w:rsidRPr="005903DB">
              <w:rPr>
                <w:rFonts w:ascii="Tahoma" w:hAnsi="Tahoma" w:cs="Tahoma"/>
                <w:sz w:val="20"/>
              </w:rPr>
              <w:t xml:space="preserve"> </w:t>
            </w:r>
            <w:r w:rsidRPr="00AB4DD9">
              <w:rPr>
                <w:rFonts w:ascii="Tahoma" w:hAnsi="Tahoma" w:cs="Tahoma"/>
                <w:color w:val="FF0000"/>
                <w:sz w:val="20"/>
              </w:rPr>
              <w:t>]</w:t>
            </w:r>
            <w:r w:rsidR="003C62C0" w:rsidRPr="005903DB">
              <w:rPr>
                <w:rFonts w:ascii="Tahoma" w:hAnsi="Tahoma" w:cs="Tahoma"/>
                <w:sz w:val="20"/>
              </w:rPr>
              <w:t xml:space="preserve"> </w:t>
            </w:r>
            <w:r w:rsidR="003C62C0" w:rsidRPr="005903DB">
              <w:rPr>
                <w:rStyle w:val="ad"/>
                <w:rFonts w:cs="Tahoma"/>
              </w:rPr>
              <w:footnoteReference w:id="25"/>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5903DB" w:rsidRDefault="00AB4DD9" w:rsidP="002C518E">
            <w:pPr>
              <w:spacing w:after="120"/>
              <w:ind w:firstLine="0"/>
              <w:jc w:val="left"/>
              <w:rPr>
                <w:rFonts w:ascii="Tahoma" w:hAnsi="Tahoma" w:cs="Tahoma"/>
                <w:sz w:val="20"/>
              </w:rPr>
            </w:pPr>
            <w:r w:rsidRPr="00AB4DD9">
              <w:rPr>
                <w:rFonts w:ascii="Tahoma" w:hAnsi="Tahoma" w:cs="Tahoma"/>
                <w:color w:val="FF0000"/>
                <w:sz w:val="20"/>
              </w:rPr>
              <w:t>[</w:t>
            </w:r>
            <w:r w:rsidR="002333EC" w:rsidRPr="005903DB">
              <w:rPr>
                <w:rFonts w:ascii="Tahoma" w:hAnsi="Tahoma" w:cs="Tahoma"/>
                <w:color w:val="FF0000"/>
                <w:sz w:val="20"/>
              </w:rPr>
              <w:t xml:space="preserve"> </w:t>
            </w:r>
            <w:r w:rsidRPr="00AB4DD9">
              <w:rPr>
                <w:rFonts w:ascii="Tahoma" w:hAnsi="Tahoma" w:cs="Tahoma"/>
                <w:color w:val="FF0000"/>
                <w:sz w:val="20"/>
              </w:rPr>
              <w:t>[</w:t>
            </w:r>
            <w:r w:rsidR="00D741E1" w:rsidRPr="005903DB">
              <w:rPr>
                <w:rFonts w:ascii="Tahoma" w:hAnsi="Tahoma" w:cs="Tahoma"/>
                <w:sz w:val="20"/>
              </w:rPr>
              <w:t>•</w:t>
            </w:r>
            <w:r w:rsidRPr="00AB4DD9">
              <w:rPr>
                <w:rFonts w:ascii="Tahoma" w:hAnsi="Tahoma" w:cs="Tahoma"/>
                <w:color w:val="FF0000"/>
                <w:sz w:val="20"/>
              </w:rPr>
              <w:t>]</w:t>
            </w:r>
            <w:r w:rsidR="00D741E1" w:rsidRPr="005903DB">
              <w:rPr>
                <w:rFonts w:ascii="Tahoma" w:hAnsi="Tahoma" w:cs="Tahoma"/>
                <w:sz w:val="20"/>
              </w:rPr>
              <w:t> </w:t>
            </w:r>
            <w:r w:rsidRPr="00AB4DD9">
              <w:rPr>
                <w:rFonts w:ascii="Tahoma" w:hAnsi="Tahoma" w:cs="Tahoma"/>
                <w:color w:val="FF0000"/>
                <w:sz w:val="20"/>
              </w:rPr>
              <w:t>[</w:t>
            </w:r>
            <w:r w:rsidR="005D1F27" w:rsidRPr="005903DB">
              <w:rPr>
                <w:rFonts w:ascii="Tahoma" w:hAnsi="Tahoma" w:cs="Tahoma"/>
                <w:sz w:val="20"/>
              </w:rPr>
              <w:t xml:space="preserve"> </w:t>
            </w:r>
            <w:r w:rsidR="00D741E1" w:rsidRPr="005903DB">
              <w:rPr>
                <w:rFonts w:ascii="Tahoma" w:hAnsi="Tahoma" w:cs="Tahoma"/>
                <w:sz w:val="20"/>
              </w:rPr>
              <w:t>₽</w:t>
            </w:r>
            <w:r w:rsidR="005D1F27" w:rsidRPr="005903DB">
              <w:rPr>
                <w:rFonts w:ascii="Tahoma" w:hAnsi="Tahoma" w:cs="Tahoma"/>
                <w:sz w:val="20"/>
              </w:rPr>
              <w:t xml:space="preserve"> </w:t>
            </w:r>
            <w:r w:rsidRPr="00AB4DD9">
              <w:rPr>
                <w:rFonts w:ascii="Tahoma" w:hAnsi="Tahoma" w:cs="Tahoma"/>
                <w:color w:val="FF0000"/>
                <w:sz w:val="20"/>
              </w:rPr>
              <w:t>]</w:t>
            </w:r>
            <w:r w:rsidR="002333EC" w:rsidRPr="005903DB">
              <w:rPr>
                <w:rFonts w:ascii="Tahoma" w:hAnsi="Tahoma" w:cs="Tahoma"/>
                <w:sz w:val="20"/>
              </w:rPr>
              <w:t xml:space="preserve"> </w:t>
            </w:r>
            <w:r w:rsidRPr="00AB4DD9">
              <w:rPr>
                <w:rFonts w:ascii="Tahoma" w:hAnsi="Tahoma" w:cs="Tahoma"/>
                <w:color w:val="FF0000"/>
                <w:sz w:val="20"/>
              </w:rPr>
              <w:t>]</w:t>
            </w:r>
            <w:r w:rsidR="002333EC" w:rsidRPr="005903DB">
              <w:rPr>
                <w:rFonts w:ascii="Tahoma" w:hAnsi="Tahoma" w:cs="Tahoma"/>
                <w:sz w:val="20"/>
              </w:rPr>
              <w:t xml:space="preserve"> </w:t>
            </w:r>
            <w:r w:rsidR="002333EC" w:rsidRPr="003571A1">
              <w:rPr>
                <w:rFonts w:ascii="Tahoma" w:hAnsi="Tahoma" w:cs="Tahoma"/>
                <w:color w:val="FF0000"/>
                <w:sz w:val="20"/>
                <w:vertAlign w:val="superscript"/>
                <w:lang w:val="en-US"/>
              </w:rPr>
              <w:footnoteReference w:id="26"/>
            </w:r>
          </w:p>
          <w:p w14:paraId="00AD8663" w14:textId="77777777" w:rsidR="00D741E1" w:rsidRPr="005903DB" w:rsidRDefault="00D741E1" w:rsidP="002C518E">
            <w:pPr>
              <w:spacing w:after="120"/>
              <w:ind w:firstLine="0"/>
              <w:jc w:val="left"/>
              <w:rPr>
                <w:rFonts w:ascii="Tahoma" w:hAnsi="Tahoma" w:cs="Tahoma"/>
                <w:color w:val="FF0000"/>
                <w:sz w:val="20"/>
              </w:rPr>
            </w:pPr>
            <w:r w:rsidRPr="005903DB">
              <w:rPr>
                <w:rFonts w:ascii="Tahoma" w:hAnsi="Tahoma" w:cs="Tahoma"/>
                <w:color w:val="FF0000"/>
                <w:sz w:val="20"/>
              </w:rPr>
              <w:t>/</w:t>
            </w:r>
          </w:p>
          <w:p w14:paraId="1C0943CE" w14:textId="19BD53EE" w:rsidR="00D741E1" w:rsidRPr="005903DB" w:rsidRDefault="00AB4DD9" w:rsidP="002C518E">
            <w:pPr>
              <w:spacing w:after="120"/>
              <w:ind w:firstLine="0"/>
              <w:jc w:val="left"/>
              <w:rPr>
                <w:rFonts w:ascii="Tahoma" w:hAnsi="Tahoma" w:cs="Tahoma"/>
                <w:sz w:val="20"/>
              </w:rPr>
            </w:pPr>
            <w:r w:rsidRPr="00AB4DD9">
              <w:rPr>
                <w:rFonts w:ascii="Tahoma" w:hAnsi="Tahoma" w:cs="Tahoma"/>
                <w:color w:val="FF0000"/>
                <w:sz w:val="20"/>
              </w:rPr>
              <w:lastRenderedPageBreak/>
              <w:t>[</w:t>
            </w:r>
            <w:r w:rsidR="00B4033D" w:rsidRPr="005903DB">
              <w:rPr>
                <w:rFonts w:ascii="Tahoma" w:hAnsi="Tahoma" w:cs="Tahoma"/>
                <w:color w:val="FF0000"/>
                <w:sz w:val="20"/>
              </w:rPr>
              <w:t xml:space="preserve"> </w:t>
            </w:r>
            <w:r w:rsidR="00D741E1" w:rsidRPr="005903DB">
              <w:rPr>
                <w:rFonts w:ascii="Tahoma" w:hAnsi="Tahoma" w:cs="Tahoma"/>
                <w:sz w:val="20"/>
              </w:rPr>
              <w:t xml:space="preserve">НДС не облагается на основании пп. </w:t>
            </w:r>
            <w:r w:rsidRPr="00AB4DD9">
              <w:rPr>
                <w:rFonts w:ascii="Tahoma" w:hAnsi="Tahoma" w:cs="Tahoma"/>
                <w:color w:val="FF0000"/>
                <w:sz w:val="20"/>
              </w:rPr>
              <w:t>[</w:t>
            </w:r>
            <w:r w:rsidR="00D741E1" w:rsidRPr="005903DB">
              <w:rPr>
                <w:rFonts w:ascii="Tahoma" w:hAnsi="Tahoma" w:cs="Tahoma"/>
                <w:sz w:val="20"/>
              </w:rPr>
              <w:t>•</w:t>
            </w:r>
            <w:r w:rsidRPr="00AB4DD9">
              <w:rPr>
                <w:rFonts w:ascii="Tahoma" w:hAnsi="Tahoma" w:cs="Tahoma"/>
                <w:color w:val="FF0000"/>
                <w:sz w:val="20"/>
              </w:rPr>
              <w:t>]</w:t>
            </w:r>
            <w:r w:rsidR="00D741E1" w:rsidRPr="005903DB">
              <w:rPr>
                <w:rFonts w:ascii="Tahoma" w:hAnsi="Tahoma" w:cs="Tahoma"/>
                <w:sz w:val="20"/>
              </w:rPr>
              <w:t xml:space="preserve"> п.</w:t>
            </w:r>
            <w:r w:rsidRPr="00AB4DD9">
              <w:rPr>
                <w:rFonts w:ascii="Tahoma" w:hAnsi="Tahoma" w:cs="Tahoma"/>
                <w:color w:val="FF0000"/>
                <w:sz w:val="20"/>
              </w:rPr>
              <w:t>[</w:t>
            </w:r>
            <w:r w:rsidR="00D741E1" w:rsidRPr="005903DB">
              <w:rPr>
                <w:rFonts w:ascii="Tahoma" w:hAnsi="Tahoma" w:cs="Tahoma"/>
                <w:sz w:val="20"/>
              </w:rPr>
              <w:t>•</w:t>
            </w:r>
            <w:r w:rsidRPr="00AB4DD9">
              <w:rPr>
                <w:rFonts w:ascii="Tahoma" w:hAnsi="Tahoma" w:cs="Tahoma"/>
                <w:color w:val="FF0000"/>
                <w:sz w:val="20"/>
              </w:rPr>
              <w:t>]</w:t>
            </w:r>
            <w:r w:rsidR="00D741E1" w:rsidRPr="005903DB">
              <w:rPr>
                <w:rFonts w:ascii="Tahoma" w:hAnsi="Tahoma" w:cs="Tahoma"/>
                <w:sz w:val="20"/>
              </w:rPr>
              <w:t xml:space="preserve"> ст. </w:t>
            </w:r>
            <w:r w:rsidRPr="00AB4DD9">
              <w:rPr>
                <w:rFonts w:ascii="Tahoma" w:hAnsi="Tahoma" w:cs="Tahoma"/>
                <w:color w:val="FF0000"/>
                <w:sz w:val="20"/>
              </w:rPr>
              <w:t>[</w:t>
            </w:r>
            <w:r w:rsidR="00D741E1" w:rsidRPr="005903DB">
              <w:rPr>
                <w:rFonts w:ascii="Tahoma" w:hAnsi="Tahoma" w:cs="Tahoma"/>
                <w:sz w:val="20"/>
              </w:rPr>
              <w:t>•</w:t>
            </w:r>
            <w:r w:rsidRPr="00AB4DD9">
              <w:rPr>
                <w:rFonts w:ascii="Tahoma" w:hAnsi="Tahoma" w:cs="Tahoma"/>
                <w:color w:val="FF0000"/>
                <w:sz w:val="20"/>
              </w:rPr>
              <w:t>]</w:t>
            </w:r>
            <w:r w:rsidR="00D741E1" w:rsidRPr="005903DB">
              <w:rPr>
                <w:rFonts w:ascii="Tahoma" w:hAnsi="Tahoma" w:cs="Tahoma"/>
                <w:sz w:val="20"/>
              </w:rPr>
              <w:t xml:space="preserve"> Налогового кодекса РФ.</w:t>
            </w:r>
            <w:r w:rsidR="00B4033D" w:rsidRPr="005903DB">
              <w:rPr>
                <w:rFonts w:ascii="Tahoma" w:hAnsi="Tahoma" w:cs="Tahoma"/>
                <w:sz w:val="20"/>
              </w:rPr>
              <w:t xml:space="preserve"> </w:t>
            </w:r>
            <w:bookmarkStart w:id="1" w:name="_Ref160720686"/>
            <w:r w:rsidRPr="00AB4DD9">
              <w:rPr>
                <w:rFonts w:ascii="Tahoma" w:hAnsi="Tahoma" w:cs="Tahoma"/>
                <w:color w:val="FF0000"/>
                <w:sz w:val="20"/>
              </w:rPr>
              <w:t>]</w:t>
            </w:r>
            <w:r w:rsidR="00D741E1" w:rsidRPr="005903DB">
              <w:rPr>
                <w:rFonts w:ascii="Tahoma" w:hAnsi="Tahoma" w:cs="Tahoma"/>
                <w:color w:val="FF0000"/>
                <w:sz w:val="20"/>
              </w:rPr>
              <w:t xml:space="preserve"> </w:t>
            </w:r>
            <w:r w:rsidR="00D741E1" w:rsidRPr="005903DB">
              <w:rPr>
                <w:rStyle w:val="ad"/>
                <w:rFonts w:cs="Tahoma"/>
              </w:rPr>
              <w:footnoteReference w:id="27"/>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5903DB" w:rsidRDefault="00AB4DD9" w:rsidP="005450BB">
            <w:pPr>
              <w:spacing w:after="120"/>
              <w:ind w:firstLine="0"/>
              <w:jc w:val="left"/>
              <w:rPr>
                <w:rFonts w:ascii="Tahoma" w:hAnsi="Tahoma" w:cs="Tahoma"/>
                <w:bCs/>
                <w:sz w:val="20"/>
              </w:rPr>
            </w:pPr>
            <w:r w:rsidRPr="00AB4DD9">
              <w:rPr>
                <w:rFonts w:ascii="Tahoma" w:hAnsi="Tahoma" w:cs="Tahoma"/>
                <w:bCs/>
                <w:color w:val="FF0000"/>
                <w:sz w:val="20"/>
              </w:rPr>
              <w:lastRenderedPageBreak/>
              <w:t>[</w:t>
            </w:r>
            <w:r w:rsidR="00D741E1" w:rsidRPr="005903DB">
              <w:rPr>
                <w:rFonts w:ascii="Tahoma" w:hAnsi="Tahoma" w:cs="Tahoma"/>
                <w:bCs/>
                <w:sz w:val="20"/>
              </w:rPr>
              <w:t>•</w:t>
            </w:r>
            <w:r w:rsidRPr="00AB4DD9">
              <w:rPr>
                <w:rFonts w:ascii="Tahoma" w:hAnsi="Tahoma" w:cs="Tahoma"/>
                <w:bCs/>
                <w:color w:val="FF0000"/>
                <w:sz w:val="20"/>
              </w:rPr>
              <w:t>]</w:t>
            </w:r>
            <w:r w:rsidR="00D741E1" w:rsidRPr="005903DB">
              <w:rPr>
                <w:rFonts w:ascii="Tahoma" w:hAnsi="Tahoma" w:cs="Tahoma"/>
                <w:bCs/>
                <w:sz w:val="20"/>
              </w:rPr>
              <w:t> </w:t>
            </w:r>
            <w:r w:rsidRPr="00AB4DD9">
              <w:rPr>
                <w:rFonts w:ascii="Tahoma" w:hAnsi="Tahoma" w:cs="Tahoma"/>
                <w:color w:val="FF0000"/>
                <w:sz w:val="20"/>
              </w:rPr>
              <w:t>[</w:t>
            </w:r>
            <w:r w:rsidR="005D1F27" w:rsidRPr="005903DB">
              <w:rPr>
                <w:rFonts w:ascii="Tahoma" w:hAnsi="Tahoma" w:cs="Tahoma"/>
                <w:sz w:val="20"/>
              </w:rPr>
              <w:t xml:space="preserve"> ₽ </w:t>
            </w:r>
            <w:r w:rsidRPr="00AB4DD9">
              <w:rPr>
                <w:rFonts w:ascii="Tahoma" w:hAnsi="Tahoma" w:cs="Tahoma"/>
                <w:color w:val="FF0000"/>
                <w:sz w:val="20"/>
              </w:rPr>
              <w:t>]</w:t>
            </w:r>
          </w:p>
        </w:tc>
      </w:tr>
    </w:tbl>
    <w:p w14:paraId="6F0859C0" w14:textId="3DC2AB3B" w:rsidR="00897F8C" w:rsidRPr="005903DB" w:rsidRDefault="00AB4DD9" w:rsidP="00BB060B">
      <w:pPr>
        <w:pStyle w:val="afff5"/>
        <w:rPr>
          <w:color w:val="FF0000"/>
          <w:u w:color="FF0000"/>
          <w:bdr w:val="nil"/>
        </w:rPr>
      </w:pPr>
      <w:r w:rsidRPr="00AB4DD9">
        <w:rPr>
          <w:color w:val="FF0000"/>
        </w:rPr>
        <w:t>[</w:t>
      </w:r>
    </w:p>
    <w:tbl>
      <w:tblPr>
        <w:tblStyle w:val="affc"/>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7F1C69" w:rsidRPr="00592D52" w14:paraId="39E76457" w14:textId="77777777" w:rsidTr="003571A1">
        <w:trPr>
          <w:trHeight w:val="1720"/>
        </w:trPr>
        <w:tc>
          <w:tcPr>
            <w:tcW w:w="2219" w:type="dxa"/>
            <w:shd w:val="clear" w:color="auto" w:fill="auto"/>
          </w:tcPr>
          <w:p w14:paraId="555DE983" w14:textId="3F5BD2F7" w:rsidR="00897F8C" w:rsidRPr="003571A1" w:rsidRDefault="00897F8C" w:rsidP="003571A1">
            <w:pPr>
              <w:spacing w:before="120" w:after="240"/>
              <w:ind w:left="137" w:firstLine="5"/>
              <w:jc w:val="left"/>
              <w:rPr>
                <w:rFonts w:ascii="Tahoma" w:hAnsi="Tahoma" w:cs="Tahoma"/>
                <w:sz w:val="20"/>
              </w:rPr>
            </w:pPr>
            <w:r w:rsidRPr="003571A1">
              <w:rPr>
                <w:rFonts w:ascii="Tahoma" w:hAnsi="Tahoma" w:cs="Tahoma"/>
                <w:color w:val="0D0D0D" w:themeColor="text1" w:themeTint="F2"/>
                <w:sz w:val="20"/>
              </w:rPr>
              <w:t>Цена Договора включает в себя:</w:t>
            </w:r>
          </w:p>
        </w:tc>
        <w:tc>
          <w:tcPr>
            <w:tcW w:w="2194" w:type="dxa"/>
            <w:shd w:val="clear" w:color="auto" w:fill="auto"/>
            <w:tcMar>
              <w:left w:w="113" w:type="dxa"/>
              <w:right w:w="113" w:type="dxa"/>
            </w:tcMar>
          </w:tcPr>
          <w:p w14:paraId="0ED437E2" w14:textId="7707EB92" w:rsidR="00897F8C" w:rsidRPr="003571A1" w:rsidRDefault="00897F8C" w:rsidP="003571A1">
            <w:pPr>
              <w:spacing w:before="120" w:after="240"/>
              <w:ind w:firstLine="5"/>
              <w:jc w:val="left"/>
              <w:rPr>
                <w:rFonts w:ascii="Tahoma" w:hAnsi="Tahoma" w:cs="Tahoma"/>
                <w:sz w:val="20"/>
              </w:rPr>
            </w:pPr>
            <w:r w:rsidRPr="003571A1">
              <w:rPr>
                <w:rFonts w:ascii="Tahoma" w:hAnsi="Tahoma" w:cs="Tahoma"/>
                <w:sz w:val="20"/>
              </w:rPr>
              <w:t xml:space="preserve">Сумма </w:t>
            </w:r>
            <w:r w:rsidR="00AB4DD9" w:rsidRPr="00AB4DD9">
              <w:rPr>
                <w:rFonts w:ascii="Tahoma" w:hAnsi="Tahoma" w:cs="Tahoma"/>
                <w:color w:val="FF0000"/>
                <w:sz w:val="20"/>
                <w:u w:color="FF0000"/>
              </w:rPr>
              <w:t>[</w:t>
            </w:r>
            <w:r w:rsidRPr="003571A1">
              <w:rPr>
                <w:rFonts w:ascii="Tahoma" w:hAnsi="Tahoma" w:cs="Tahoma"/>
                <w:sz w:val="20"/>
              </w:rPr>
              <w:t>без НДС</w:t>
            </w:r>
            <w:r w:rsidR="00AB4DD9" w:rsidRPr="00AB4DD9">
              <w:rPr>
                <w:rFonts w:ascii="Tahoma" w:hAnsi="Tahoma" w:cs="Tahoma"/>
                <w:color w:val="FF0000"/>
                <w:sz w:val="20"/>
              </w:rPr>
              <w:t>]</w:t>
            </w:r>
            <w:r w:rsidR="003F115A" w:rsidRPr="003571A1">
              <w:rPr>
                <w:rFonts w:ascii="Tahoma" w:hAnsi="Tahoma" w:cs="Tahoma"/>
                <w:color w:val="FF0000"/>
                <w:sz w:val="20"/>
              </w:rPr>
              <w:t xml:space="preserve"> </w:t>
            </w:r>
            <w:r w:rsidRPr="005903DB">
              <w:rPr>
                <w:rStyle w:val="ad"/>
                <w:rFonts w:cs="Tahoma"/>
              </w:rPr>
              <w:footnoteReference w:id="28"/>
            </w:r>
            <w:r w:rsidRPr="003571A1">
              <w:rPr>
                <w:rFonts w:ascii="Tahoma" w:hAnsi="Tahoma" w:cs="Tahoma"/>
                <w:sz w:val="20"/>
              </w:rPr>
              <w:t xml:space="preserve"> </w:t>
            </w:r>
          </w:p>
        </w:tc>
        <w:tc>
          <w:tcPr>
            <w:tcW w:w="2461" w:type="dxa"/>
            <w:shd w:val="clear" w:color="auto" w:fill="auto"/>
            <w:tcMar>
              <w:left w:w="113" w:type="dxa"/>
              <w:right w:w="113" w:type="dxa"/>
            </w:tcMar>
          </w:tcPr>
          <w:p w14:paraId="7E70A526" w14:textId="520B5EC6" w:rsidR="00897F8C" w:rsidRPr="003571A1" w:rsidRDefault="00897F8C" w:rsidP="003571A1">
            <w:pPr>
              <w:spacing w:before="120" w:after="240"/>
              <w:ind w:firstLine="5"/>
              <w:jc w:val="left"/>
              <w:rPr>
                <w:rFonts w:ascii="Tahoma" w:hAnsi="Tahoma" w:cs="Tahoma"/>
                <w:sz w:val="20"/>
              </w:rPr>
            </w:pPr>
            <w:r w:rsidRPr="003571A1">
              <w:rPr>
                <w:rFonts w:ascii="Tahoma" w:hAnsi="Tahoma" w:cs="Tahoma"/>
                <w:sz w:val="20"/>
              </w:rPr>
              <w:t xml:space="preserve">Сумма НДС </w:t>
            </w:r>
            <w:r w:rsidR="00AB4DD9" w:rsidRPr="00AB4DD9">
              <w:rPr>
                <w:rFonts w:ascii="Tahoma" w:hAnsi="Tahoma" w:cs="Tahoma"/>
                <w:color w:val="FF0000"/>
                <w:sz w:val="20"/>
              </w:rPr>
              <w:t>[</w:t>
            </w:r>
            <w:r w:rsidRPr="003571A1">
              <w:rPr>
                <w:rFonts w:ascii="Tahoma" w:hAnsi="Tahoma" w:cs="Tahoma"/>
                <w:sz w:val="20"/>
              </w:rPr>
              <w:t>(</w:t>
            </w:r>
            <w:r w:rsidR="00AB4DD9" w:rsidRPr="00AB4DD9">
              <w:rPr>
                <w:rFonts w:ascii="Tahoma" w:hAnsi="Tahoma" w:cs="Tahoma"/>
                <w:color w:val="FF0000"/>
                <w:sz w:val="20"/>
                <w:u w:color="FF0000"/>
              </w:rPr>
              <w:t>[</w:t>
            </w:r>
            <w:r w:rsidRPr="003571A1">
              <w:rPr>
                <w:rFonts w:ascii="Tahoma" w:hAnsi="Tahoma" w:cs="Tahoma"/>
                <w:sz w:val="20"/>
              </w:rPr>
              <w:t>•</w:t>
            </w:r>
            <w:r w:rsidR="00AB4DD9" w:rsidRPr="00AB4DD9">
              <w:rPr>
                <w:rFonts w:ascii="Tahoma" w:hAnsi="Tahoma" w:cs="Tahoma"/>
                <w:color w:val="FF0000"/>
                <w:sz w:val="20"/>
              </w:rPr>
              <w:t>]</w:t>
            </w:r>
            <w:r w:rsidRPr="003571A1">
              <w:rPr>
                <w:rFonts w:ascii="Tahoma" w:hAnsi="Tahoma" w:cs="Tahoma"/>
                <w:sz w:val="20"/>
              </w:rPr>
              <w:t>%)</w:t>
            </w:r>
            <w:r w:rsidR="00AB4DD9" w:rsidRPr="00AB4DD9">
              <w:rPr>
                <w:rFonts w:ascii="Tahoma" w:hAnsi="Tahoma" w:cs="Tahoma"/>
                <w:color w:val="FF0000"/>
                <w:sz w:val="20"/>
              </w:rPr>
              <w:t>]</w:t>
            </w:r>
            <w:r w:rsidR="003F115A" w:rsidRPr="003571A1">
              <w:rPr>
                <w:rFonts w:ascii="Tahoma" w:hAnsi="Tahoma" w:cs="Tahoma"/>
                <w:color w:val="FF0000"/>
                <w:sz w:val="20"/>
              </w:rPr>
              <w:t xml:space="preserve"> </w:t>
            </w:r>
            <w:r w:rsidRPr="005903DB">
              <w:rPr>
                <w:rStyle w:val="ad"/>
                <w:rFonts w:cs="Tahoma"/>
              </w:rPr>
              <w:footnoteReference w:id="29"/>
            </w:r>
          </w:p>
          <w:p w14:paraId="427CB105" w14:textId="418F13D3" w:rsidR="00897F8C" w:rsidRPr="003571A1" w:rsidRDefault="00AB4DD9" w:rsidP="003571A1">
            <w:pPr>
              <w:spacing w:before="120" w:after="240"/>
              <w:ind w:firstLine="5"/>
              <w:jc w:val="left"/>
              <w:rPr>
                <w:rFonts w:ascii="Tahoma" w:hAnsi="Tahoma" w:cs="Tahoma"/>
                <w:sz w:val="20"/>
              </w:rPr>
            </w:pPr>
            <w:r w:rsidRPr="00AB4DD9">
              <w:rPr>
                <w:rFonts w:ascii="Tahoma" w:hAnsi="Tahoma" w:cs="Tahoma"/>
                <w:color w:val="FF0000"/>
                <w:sz w:val="20"/>
                <w:u w:color="FF0000"/>
              </w:rPr>
              <w:t>[</w:t>
            </w:r>
            <w:r w:rsidR="00897F8C" w:rsidRPr="003571A1">
              <w:rPr>
                <w:rFonts w:ascii="Tahoma" w:hAnsi="Tahoma" w:cs="Tahoma"/>
                <w:sz w:val="20"/>
              </w:rPr>
              <w:t xml:space="preserve">НДС не облагается на основании пп. </w:t>
            </w:r>
            <w:r w:rsidRPr="00AB4DD9">
              <w:rPr>
                <w:rFonts w:ascii="Tahoma" w:hAnsi="Tahoma" w:cs="Tahoma"/>
                <w:color w:val="FF0000"/>
                <w:sz w:val="20"/>
                <w:u w:color="FF0000"/>
              </w:rPr>
              <w:t>[</w:t>
            </w:r>
            <w:r w:rsidR="00897F8C" w:rsidRPr="003571A1">
              <w:rPr>
                <w:rFonts w:ascii="Tahoma" w:hAnsi="Tahoma" w:cs="Tahoma"/>
                <w:sz w:val="20"/>
              </w:rPr>
              <w:t>•</w:t>
            </w:r>
            <w:r w:rsidRPr="00AB4DD9">
              <w:rPr>
                <w:rFonts w:ascii="Tahoma" w:hAnsi="Tahoma" w:cs="Tahoma"/>
                <w:color w:val="FF0000"/>
                <w:sz w:val="20"/>
              </w:rPr>
              <w:t>]</w:t>
            </w:r>
            <w:r w:rsidR="00897F8C" w:rsidRPr="003571A1">
              <w:rPr>
                <w:rFonts w:ascii="Tahoma" w:hAnsi="Tahoma" w:cs="Tahoma"/>
                <w:sz w:val="20"/>
              </w:rPr>
              <w:t xml:space="preserve"> п.</w:t>
            </w:r>
            <w:r w:rsidRPr="00AB4DD9">
              <w:rPr>
                <w:rFonts w:ascii="Tahoma" w:hAnsi="Tahoma" w:cs="Tahoma"/>
                <w:color w:val="FF0000"/>
                <w:sz w:val="20"/>
                <w:u w:color="FF0000"/>
              </w:rPr>
              <w:t>[</w:t>
            </w:r>
            <w:r w:rsidR="00897F8C" w:rsidRPr="003571A1">
              <w:rPr>
                <w:rFonts w:ascii="Tahoma" w:hAnsi="Tahoma" w:cs="Tahoma"/>
                <w:sz w:val="20"/>
              </w:rPr>
              <w:t>•</w:t>
            </w:r>
            <w:r w:rsidRPr="00AB4DD9">
              <w:rPr>
                <w:rFonts w:ascii="Tahoma" w:hAnsi="Tahoma" w:cs="Tahoma"/>
                <w:color w:val="FF0000"/>
                <w:sz w:val="20"/>
              </w:rPr>
              <w:t>]</w:t>
            </w:r>
            <w:r w:rsidR="00897F8C" w:rsidRPr="003571A1">
              <w:rPr>
                <w:rFonts w:ascii="Tahoma" w:hAnsi="Tahoma" w:cs="Tahoma"/>
                <w:sz w:val="20"/>
              </w:rPr>
              <w:t xml:space="preserve"> ст. </w:t>
            </w:r>
            <w:r w:rsidRPr="00AB4DD9">
              <w:rPr>
                <w:rFonts w:ascii="Tahoma" w:hAnsi="Tahoma" w:cs="Tahoma"/>
                <w:color w:val="FF0000"/>
                <w:sz w:val="20"/>
                <w:u w:color="FF0000"/>
              </w:rPr>
              <w:t>[</w:t>
            </w:r>
            <w:r w:rsidR="00897F8C" w:rsidRPr="003571A1">
              <w:rPr>
                <w:rFonts w:ascii="Tahoma" w:hAnsi="Tahoma" w:cs="Tahoma"/>
                <w:sz w:val="20"/>
              </w:rPr>
              <w:t>•</w:t>
            </w:r>
            <w:r w:rsidRPr="00AB4DD9">
              <w:rPr>
                <w:rFonts w:ascii="Tahoma" w:hAnsi="Tahoma" w:cs="Tahoma"/>
                <w:color w:val="FF0000"/>
                <w:sz w:val="20"/>
              </w:rPr>
              <w:t>]</w:t>
            </w:r>
            <w:r w:rsidR="00897F8C" w:rsidRPr="003571A1">
              <w:rPr>
                <w:rFonts w:ascii="Tahoma" w:hAnsi="Tahoma" w:cs="Tahoma"/>
                <w:sz w:val="20"/>
              </w:rPr>
              <w:t xml:space="preserve"> Налогового кодекса РФ.</w:t>
            </w:r>
            <w:r w:rsidRPr="00AB4DD9">
              <w:rPr>
                <w:rFonts w:ascii="Tahoma" w:hAnsi="Tahoma" w:cs="Tahoma"/>
                <w:color w:val="FF0000"/>
                <w:sz w:val="20"/>
              </w:rPr>
              <w:t>]</w:t>
            </w:r>
            <w:r w:rsidR="00897F8C" w:rsidRPr="003571A1">
              <w:rPr>
                <w:rFonts w:ascii="Tahoma" w:hAnsi="Tahoma" w:cs="Tahoma"/>
                <w:sz w:val="20"/>
              </w:rPr>
              <w:t xml:space="preserve"> </w:t>
            </w:r>
            <w:r w:rsidR="00897F8C" w:rsidRPr="005903DB">
              <w:rPr>
                <w:rStyle w:val="ad"/>
                <w:rFonts w:cs="Tahoma"/>
              </w:rPr>
              <w:footnoteReference w:id="30"/>
            </w:r>
          </w:p>
        </w:tc>
        <w:tc>
          <w:tcPr>
            <w:tcW w:w="2198" w:type="dxa"/>
            <w:shd w:val="clear" w:color="auto" w:fill="auto"/>
            <w:tcMar>
              <w:left w:w="113" w:type="dxa"/>
              <w:right w:w="113" w:type="dxa"/>
            </w:tcMar>
          </w:tcPr>
          <w:p w14:paraId="43FC1CBD" w14:textId="5DA1DD5B" w:rsidR="00897F8C" w:rsidRPr="003571A1" w:rsidRDefault="00897F8C" w:rsidP="003571A1">
            <w:pPr>
              <w:spacing w:before="120" w:after="240"/>
              <w:ind w:firstLine="5"/>
              <w:jc w:val="left"/>
              <w:rPr>
                <w:rFonts w:ascii="Tahoma" w:hAnsi="Tahoma" w:cs="Tahoma"/>
                <w:sz w:val="20"/>
              </w:rPr>
            </w:pPr>
            <w:r w:rsidRPr="003571A1">
              <w:rPr>
                <w:rFonts w:ascii="Tahoma" w:hAnsi="Tahoma" w:cs="Tahoma"/>
                <w:sz w:val="20"/>
              </w:rPr>
              <w:t xml:space="preserve">Итого </w:t>
            </w:r>
            <w:r w:rsidR="00AB4DD9" w:rsidRPr="00AB4DD9">
              <w:rPr>
                <w:rFonts w:ascii="Tahoma" w:hAnsi="Tahoma" w:cs="Tahoma"/>
                <w:color w:val="FF0000"/>
                <w:sz w:val="20"/>
                <w:u w:color="FF0000"/>
              </w:rPr>
              <w:t>[</w:t>
            </w:r>
            <w:r w:rsidR="007F1C69" w:rsidRPr="003571A1">
              <w:rPr>
                <w:rFonts w:ascii="Tahoma" w:hAnsi="Tahoma" w:cs="Tahoma"/>
                <w:sz w:val="20"/>
                <w:u w:color="FF0000"/>
              </w:rPr>
              <w:t>,</w:t>
            </w:r>
            <w:r w:rsidR="007F1C69" w:rsidRPr="003571A1">
              <w:rPr>
                <w:rFonts w:ascii="Tahoma" w:hAnsi="Tahoma" w:cs="Tahoma"/>
                <w:color w:val="FF0000"/>
                <w:sz w:val="20"/>
                <w:u w:color="FF0000"/>
              </w:rPr>
              <w:t xml:space="preserve"> </w:t>
            </w:r>
            <w:r w:rsidRPr="003571A1">
              <w:rPr>
                <w:rFonts w:ascii="Tahoma" w:hAnsi="Tahoma" w:cs="Tahoma"/>
                <w:sz w:val="20"/>
              </w:rPr>
              <w:t>включая НДС</w:t>
            </w:r>
            <w:r w:rsidR="00AB4DD9" w:rsidRPr="00AB4DD9">
              <w:rPr>
                <w:rFonts w:ascii="Tahoma" w:hAnsi="Tahoma" w:cs="Tahoma"/>
                <w:color w:val="FF0000"/>
                <w:sz w:val="20"/>
              </w:rPr>
              <w:t>]</w:t>
            </w:r>
            <w:r w:rsidR="003F115A" w:rsidRPr="003571A1">
              <w:rPr>
                <w:rFonts w:ascii="Tahoma" w:hAnsi="Tahoma" w:cs="Tahoma"/>
                <w:color w:val="FF0000"/>
                <w:sz w:val="20"/>
              </w:rPr>
              <w:t xml:space="preserve"> </w:t>
            </w:r>
            <w:r w:rsidRPr="005903DB">
              <w:rPr>
                <w:rStyle w:val="ad"/>
                <w:rFonts w:cs="Tahoma"/>
              </w:rPr>
              <w:footnoteReference w:id="31"/>
            </w:r>
          </w:p>
        </w:tc>
      </w:tr>
      <w:tr w:rsidR="007F1C69" w:rsidRPr="00592D52" w14:paraId="21EA989D" w14:textId="77777777" w:rsidTr="007F1C69">
        <w:tc>
          <w:tcPr>
            <w:tcW w:w="2219" w:type="dxa"/>
            <w:shd w:val="clear" w:color="auto" w:fill="auto"/>
          </w:tcPr>
          <w:p w14:paraId="7D0123BC" w14:textId="748F9880" w:rsidR="00897F8C" w:rsidRPr="003571A1" w:rsidRDefault="00897F8C" w:rsidP="003571A1">
            <w:pPr>
              <w:spacing w:before="120" w:after="240"/>
              <w:ind w:left="137" w:firstLine="5"/>
              <w:jc w:val="left"/>
              <w:rPr>
                <w:rFonts w:ascii="Tahoma" w:hAnsi="Tahoma" w:cs="Tahoma"/>
                <w:sz w:val="20"/>
              </w:rPr>
            </w:pPr>
            <w:r w:rsidRPr="003571A1">
              <w:rPr>
                <w:rFonts w:ascii="Tahoma" w:hAnsi="Tahoma" w:cs="Tahoma"/>
                <w:sz w:val="20"/>
              </w:rPr>
              <w:t>Работы</w:t>
            </w:r>
            <w:r w:rsidR="004E7F52" w:rsidRPr="005903DB">
              <w:rPr>
                <w:rFonts w:ascii="Tahoma" w:hAnsi="Tahoma" w:cs="Tahoma"/>
                <w:sz w:val="20"/>
              </w:rPr>
              <w:t xml:space="preserve"> </w:t>
            </w:r>
            <w:r w:rsidR="00AB4DD9" w:rsidRPr="00AB4DD9">
              <w:rPr>
                <w:rFonts w:ascii="Tahoma" w:hAnsi="Tahoma" w:cs="Tahoma"/>
                <w:color w:val="FF0000"/>
                <w:sz w:val="20"/>
                <w:u w:color="FF0000"/>
              </w:rPr>
              <w:t>[</w:t>
            </w:r>
            <w:r w:rsidR="004E7F52" w:rsidRPr="005903DB">
              <w:rPr>
                <w:rFonts w:ascii="Tahoma" w:hAnsi="Tahoma" w:cs="Tahoma"/>
                <w:sz w:val="20"/>
              </w:rPr>
              <w:t>•</w:t>
            </w:r>
            <w:r w:rsidR="00AB4DD9" w:rsidRPr="00AB4DD9">
              <w:rPr>
                <w:rFonts w:ascii="Tahoma" w:hAnsi="Tahoma" w:cs="Tahoma"/>
                <w:color w:val="FF0000"/>
                <w:sz w:val="20"/>
              </w:rPr>
              <w:t>]</w:t>
            </w:r>
            <w:r w:rsidR="004E7F52" w:rsidRPr="003571A1">
              <w:rPr>
                <w:rFonts w:ascii="Tahoma" w:hAnsi="Tahoma" w:cs="Tahoma"/>
                <w:color w:val="FF0000"/>
                <w:sz w:val="20"/>
              </w:rPr>
              <w:t xml:space="preserve"> </w:t>
            </w:r>
            <w:r w:rsidR="00B13E76" w:rsidRPr="003571A1">
              <w:rPr>
                <w:rStyle w:val="ad"/>
                <w:rFonts w:cs="Tahoma"/>
              </w:rPr>
              <w:footnoteReference w:id="32"/>
            </w:r>
            <w:r w:rsidR="007D2ED0" w:rsidRPr="003571A1">
              <w:rPr>
                <w:rFonts w:ascii="Tahoma" w:hAnsi="Tahoma" w:cs="Tahoma"/>
                <w:color w:val="FF0000"/>
                <w:sz w:val="20"/>
              </w:rPr>
              <w:t xml:space="preserve"> </w:t>
            </w:r>
            <w:r w:rsidR="00AB4DD9" w:rsidRPr="00AB4DD9">
              <w:rPr>
                <w:rFonts w:ascii="Tahoma" w:hAnsi="Tahoma" w:cs="Tahoma"/>
                <w:color w:val="FF0000"/>
                <w:sz w:val="20"/>
              </w:rPr>
              <w:t>[</w:t>
            </w:r>
            <w:r w:rsidR="00E11A1B" w:rsidRPr="005903DB">
              <w:rPr>
                <w:rFonts w:ascii="Tahoma" w:hAnsi="Tahoma" w:cs="Tahoma"/>
                <w:color w:val="FF0000"/>
                <w:sz w:val="20"/>
              </w:rPr>
              <w:t xml:space="preserve"> </w:t>
            </w:r>
            <w:r w:rsidR="00FB6E4B" w:rsidRPr="003571A1">
              <w:rPr>
                <w:rFonts w:ascii="Tahoma" w:hAnsi="Tahoma" w:cs="Tahoma"/>
                <w:sz w:val="20"/>
              </w:rPr>
              <w:t xml:space="preserve">, </w:t>
            </w:r>
            <w:r w:rsidR="007D2ED0" w:rsidRPr="003571A1">
              <w:rPr>
                <w:rFonts w:ascii="Tahoma" w:hAnsi="Tahoma" w:cs="Tahoma"/>
                <w:sz w:val="20"/>
              </w:rPr>
              <w:t>в том числе</w:t>
            </w:r>
            <w:r w:rsidR="00E11A1B" w:rsidRPr="005903DB">
              <w:rPr>
                <w:rFonts w:ascii="Tahoma" w:hAnsi="Tahoma" w:cs="Tahoma"/>
                <w:sz w:val="20"/>
              </w:rPr>
              <w:t xml:space="preserve">: </w:t>
            </w:r>
            <w:r w:rsidR="00AB4DD9" w:rsidRPr="00AB4DD9">
              <w:rPr>
                <w:rFonts w:ascii="Tahoma" w:hAnsi="Tahoma" w:cs="Tahoma"/>
                <w:color w:val="FF0000"/>
                <w:sz w:val="20"/>
              </w:rPr>
              <w:t>]</w:t>
            </w:r>
          </w:p>
        </w:tc>
        <w:tc>
          <w:tcPr>
            <w:tcW w:w="2194" w:type="dxa"/>
            <w:shd w:val="clear" w:color="auto" w:fill="auto"/>
            <w:tcMar>
              <w:left w:w="113" w:type="dxa"/>
              <w:right w:w="113" w:type="dxa"/>
            </w:tcMar>
          </w:tcPr>
          <w:p w14:paraId="2FC4E41A" w14:textId="09D92353" w:rsidR="00897F8C" w:rsidRPr="003571A1" w:rsidRDefault="00AB4DD9" w:rsidP="003571A1">
            <w:pPr>
              <w:spacing w:before="120" w:after="240"/>
              <w:ind w:firstLine="5"/>
              <w:rPr>
                <w:rFonts w:ascii="Tahoma" w:hAnsi="Tahoma" w:cs="Tahoma"/>
                <w:sz w:val="20"/>
              </w:rPr>
            </w:pPr>
            <w:r w:rsidRPr="00AB4DD9">
              <w:rPr>
                <w:rFonts w:ascii="Tahoma" w:hAnsi="Tahoma" w:cs="Tahoma"/>
                <w:color w:val="FF0000"/>
                <w:sz w:val="20"/>
                <w:u w:color="FF0000"/>
              </w:rPr>
              <w:t>[</w:t>
            </w:r>
            <w:r w:rsidR="00897F8C" w:rsidRPr="003571A1">
              <w:rPr>
                <w:rFonts w:ascii="Tahoma" w:hAnsi="Tahoma" w:cs="Tahoma"/>
                <w:sz w:val="20"/>
              </w:rPr>
              <w:t>•</w:t>
            </w:r>
            <w:r w:rsidRPr="00AB4DD9">
              <w:rPr>
                <w:rFonts w:ascii="Tahoma" w:hAnsi="Tahoma" w:cs="Tahoma"/>
                <w:color w:val="FF0000"/>
                <w:sz w:val="20"/>
              </w:rPr>
              <w:t>]</w:t>
            </w:r>
            <w:r w:rsidR="00897F8C" w:rsidRPr="003571A1">
              <w:rPr>
                <w:rFonts w:ascii="Tahoma" w:hAnsi="Tahoma" w:cs="Tahoma"/>
                <w:sz w:val="20"/>
              </w:rPr>
              <w:t> </w:t>
            </w:r>
            <w:r w:rsidRPr="00AB4DD9">
              <w:rPr>
                <w:rFonts w:ascii="Tahoma" w:hAnsi="Tahoma" w:cs="Tahoma"/>
                <w:color w:val="FF0000"/>
                <w:sz w:val="20"/>
              </w:rPr>
              <w:t>[</w:t>
            </w:r>
            <w:r w:rsidR="005D1F27" w:rsidRPr="005903DB">
              <w:rPr>
                <w:rFonts w:ascii="Tahoma" w:hAnsi="Tahoma" w:cs="Tahoma"/>
                <w:sz w:val="20"/>
              </w:rPr>
              <w:t xml:space="preserve"> ₽ </w:t>
            </w:r>
            <w:r w:rsidRPr="00AB4DD9">
              <w:rPr>
                <w:rFonts w:ascii="Tahoma" w:hAnsi="Tahoma" w:cs="Tahoma"/>
                <w:color w:val="FF0000"/>
                <w:sz w:val="20"/>
              </w:rPr>
              <w:t>]</w:t>
            </w:r>
          </w:p>
        </w:tc>
        <w:tc>
          <w:tcPr>
            <w:tcW w:w="2461" w:type="dxa"/>
            <w:shd w:val="clear" w:color="auto" w:fill="auto"/>
            <w:tcMar>
              <w:left w:w="113" w:type="dxa"/>
              <w:right w:w="113" w:type="dxa"/>
            </w:tcMar>
          </w:tcPr>
          <w:p w14:paraId="2F6F7637" w14:textId="72B9ACB0" w:rsidR="00897F8C" w:rsidRPr="003571A1" w:rsidRDefault="00897F8C" w:rsidP="003571A1">
            <w:pPr>
              <w:spacing w:before="120" w:after="240"/>
              <w:ind w:firstLine="5"/>
              <w:rPr>
                <w:rFonts w:ascii="Tahoma" w:hAnsi="Tahoma" w:cs="Tahoma"/>
                <w:sz w:val="20"/>
              </w:rPr>
            </w:pPr>
            <w:r w:rsidRPr="003571A1">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rPr>
              <w:t>•</w:t>
            </w:r>
            <w:r w:rsidR="00AB4DD9" w:rsidRPr="00AB4DD9">
              <w:rPr>
                <w:rFonts w:ascii="Tahoma" w:hAnsi="Tahoma" w:cs="Tahoma"/>
                <w:bCs/>
                <w:color w:val="FF0000"/>
                <w:sz w:val="20"/>
              </w:rPr>
              <w:t>]</w:t>
            </w:r>
            <w:r w:rsidRPr="003571A1">
              <w:rPr>
                <w:rFonts w:ascii="Tahoma" w:hAnsi="Tahoma" w:cs="Tahoma"/>
                <w:bCs/>
                <w:sz w:val="20"/>
              </w:rPr>
              <w:t> </w:t>
            </w:r>
            <w:bookmarkStart w:id="2" w:name="_Ref185611997"/>
            <w:r w:rsidR="00AB4DD9" w:rsidRPr="00AB4DD9">
              <w:rPr>
                <w:rFonts w:ascii="Tahoma" w:hAnsi="Tahoma" w:cs="Tahoma"/>
                <w:bCs/>
                <w:color w:val="FF0000"/>
                <w:sz w:val="20"/>
                <w:u w:color="FF0000"/>
              </w:rPr>
              <w:t>[</w:t>
            </w:r>
            <w:r w:rsidR="005D1F27" w:rsidRPr="005903DB">
              <w:rPr>
                <w:rFonts w:ascii="Tahoma" w:hAnsi="Tahoma" w:cs="Tahoma"/>
                <w:bCs/>
                <w:color w:val="FF0000"/>
                <w:sz w:val="20"/>
                <w:u w:color="FF0000"/>
              </w:rPr>
              <w:t xml:space="preserve"> </w:t>
            </w:r>
            <w:r w:rsidR="00AB4DD9" w:rsidRPr="00AB4DD9">
              <w:rPr>
                <w:rFonts w:ascii="Tahoma" w:hAnsi="Tahoma" w:cs="Tahoma"/>
                <w:color w:val="FF0000"/>
                <w:sz w:val="20"/>
              </w:rPr>
              <w:t>[</w:t>
            </w:r>
            <w:r w:rsidR="005D1F27" w:rsidRPr="005903DB">
              <w:rPr>
                <w:rFonts w:ascii="Tahoma" w:hAnsi="Tahoma" w:cs="Tahoma"/>
                <w:sz w:val="20"/>
              </w:rPr>
              <w:t xml:space="preserve"> ₽ </w:t>
            </w:r>
            <w:r w:rsidR="00AB4DD9" w:rsidRPr="00AB4DD9">
              <w:rPr>
                <w:rFonts w:ascii="Tahoma" w:hAnsi="Tahoma" w:cs="Tahoma"/>
                <w:color w:val="FF0000"/>
                <w:sz w:val="20"/>
              </w:rPr>
              <w:t>]</w:t>
            </w:r>
            <w:r w:rsidR="005D1F27" w:rsidRPr="005903DB">
              <w:rPr>
                <w:rFonts w:ascii="Tahoma" w:hAnsi="Tahoma" w:cs="Tahoma"/>
                <w:color w:val="FF0000"/>
                <w:sz w:val="20"/>
              </w:rPr>
              <w:t xml:space="preserve"> </w:t>
            </w:r>
            <w:r w:rsidR="00AB4DD9" w:rsidRPr="00AB4DD9">
              <w:rPr>
                <w:rFonts w:ascii="Tahoma" w:hAnsi="Tahoma" w:cs="Tahoma"/>
                <w:color w:val="FF0000"/>
                <w:sz w:val="20"/>
              </w:rPr>
              <w:t>]</w:t>
            </w:r>
            <w:r w:rsidR="003F115A" w:rsidRPr="003571A1">
              <w:rPr>
                <w:rFonts w:ascii="Tahoma" w:hAnsi="Tahoma" w:cs="Tahoma"/>
                <w:color w:val="FF0000"/>
                <w:sz w:val="20"/>
              </w:rPr>
              <w:t xml:space="preserve"> </w:t>
            </w:r>
            <w:r w:rsidRPr="005903DB">
              <w:rPr>
                <w:rStyle w:val="ad"/>
                <w:rFonts w:cs="Tahoma"/>
                <w:lang w:val="en-US"/>
              </w:rPr>
              <w:footnoteReference w:id="33"/>
            </w:r>
            <w:bookmarkEnd w:id="2"/>
          </w:p>
        </w:tc>
        <w:tc>
          <w:tcPr>
            <w:tcW w:w="2198" w:type="dxa"/>
            <w:shd w:val="clear" w:color="auto" w:fill="auto"/>
            <w:tcMar>
              <w:left w:w="113" w:type="dxa"/>
              <w:right w:w="113" w:type="dxa"/>
            </w:tcMar>
          </w:tcPr>
          <w:p w14:paraId="6216DB5E" w14:textId="22A22F24" w:rsidR="00897F8C" w:rsidRPr="003571A1" w:rsidRDefault="00897F8C" w:rsidP="003571A1">
            <w:pPr>
              <w:spacing w:before="120" w:after="240"/>
              <w:ind w:firstLine="5"/>
              <w:rPr>
                <w:rFonts w:ascii="Tahoma" w:hAnsi="Tahoma" w:cs="Tahoma"/>
                <w:bCs/>
                <w:sz w:val="20"/>
              </w:rPr>
            </w:pPr>
            <w:r w:rsidRPr="003571A1">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rPr>
              <w:t>•</w:t>
            </w:r>
            <w:r w:rsidR="00AB4DD9" w:rsidRPr="00AB4DD9">
              <w:rPr>
                <w:rFonts w:ascii="Tahoma" w:hAnsi="Tahoma" w:cs="Tahoma"/>
                <w:bCs/>
                <w:color w:val="FF0000"/>
                <w:sz w:val="20"/>
              </w:rPr>
              <w:t>]</w:t>
            </w:r>
            <w:r w:rsidR="005D1F27" w:rsidRPr="005903DB">
              <w:rPr>
                <w:rFonts w:ascii="Tahoma" w:hAnsi="Tahoma" w:cs="Tahoma"/>
                <w:bCs/>
                <w:color w:val="FF0000"/>
                <w:sz w:val="20"/>
              </w:rPr>
              <w:t xml:space="preserve"> </w:t>
            </w:r>
            <w:r w:rsidR="00AB4DD9" w:rsidRPr="00AB4DD9">
              <w:rPr>
                <w:rFonts w:ascii="Tahoma" w:hAnsi="Tahoma" w:cs="Tahoma"/>
                <w:bCs/>
                <w:color w:val="FF0000"/>
                <w:sz w:val="20"/>
                <w:u w:color="FF0000"/>
              </w:rPr>
              <w:t>[</w:t>
            </w:r>
            <w:r w:rsidRPr="003571A1">
              <w:rPr>
                <w:rFonts w:ascii="Tahoma" w:hAnsi="Tahoma" w:cs="Tahoma"/>
                <w:bCs/>
                <w:sz w:val="20"/>
              </w:rPr>
              <w:t> </w:t>
            </w:r>
            <w:r w:rsidRPr="003571A1">
              <w:rPr>
                <w:rFonts w:ascii="Tahoma" w:hAnsi="Tahoma" w:cs="Tahoma"/>
                <w:sz w:val="20"/>
              </w:rPr>
              <w:t>₽</w:t>
            </w:r>
            <w:r w:rsidR="005D1F27" w:rsidRPr="005903DB">
              <w:rPr>
                <w:rFonts w:ascii="Tahoma" w:hAnsi="Tahoma" w:cs="Tahoma"/>
                <w:sz w:val="20"/>
              </w:rPr>
              <w:t xml:space="preserve"> </w:t>
            </w:r>
            <w:r w:rsidR="00AB4DD9" w:rsidRPr="00AB4DD9">
              <w:rPr>
                <w:rFonts w:ascii="Tahoma" w:hAnsi="Tahoma" w:cs="Tahoma"/>
                <w:color w:val="FF0000"/>
                <w:sz w:val="20"/>
              </w:rPr>
              <w:t>]</w:t>
            </w:r>
          </w:p>
        </w:tc>
      </w:tr>
      <w:tr w:rsidR="00837054" w:rsidRPr="00837054" w14:paraId="0D41C880" w14:textId="77777777" w:rsidTr="007F1C69">
        <w:tc>
          <w:tcPr>
            <w:tcW w:w="2219" w:type="dxa"/>
            <w:shd w:val="clear" w:color="auto" w:fill="auto"/>
          </w:tcPr>
          <w:p w14:paraId="3209DF13" w14:textId="211AA391" w:rsidR="00837054" w:rsidRPr="005903DB" w:rsidRDefault="00AB4DD9" w:rsidP="003571A1">
            <w:pPr>
              <w:spacing w:before="120" w:after="240"/>
              <w:ind w:left="137" w:firstLine="5"/>
              <w:jc w:val="left"/>
              <w:rPr>
                <w:rFonts w:ascii="Tahoma" w:hAnsi="Tahoma" w:cs="Tahoma"/>
                <w:color w:val="FF0000"/>
                <w:sz w:val="20"/>
              </w:rPr>
            </w:pPr>
            <w:r w:rsidRPr="00AB4DD9">
              <w:rPr>
                <w:rFonts w:ascii="Tahoma" w:hAnsi="Tahoma" w:cs="Tahoma"/>
                <w:color w:val="FF0000"/>
                <w:sz w:val="20"/>
              </w:rPr>
              <w:t>[</w:t>
            </w:r>
            <w:r w:rsidR="00837054" w:rsidRPr="005903DB">
              <w:rPr>
                <w:rFonts w:ascii="Tahoma" w:hAnsi="Tahoma" w:cs="Tahoma"/>
                <w:sz w:val="20"/>
              </w:rPr>
              <w:t xml:space="preserve"> </w:t>
            </w:r>
            <w:r w:rsidR="00E81F09">
              <w:rPr>
                <w:rFonts w:ascii="Tahoma" w:hAnsi="Tahoma" w:cs="Tahoma"/>
                <w:sz w:val="20"/>
              </w:rPr>
              <w:t>Работы, выполняемые с привлечением третьих лиц</w:t>
            </w:r>
            <w:r w:rsidR="00837054" w:rsidRPr="005903DB">
              <w:rPr>
                <w:rFonts w:ascii="Tahoma" w:hAnsi="Tahoma" w:cs="Tahoma"/>
                <w:sz w:val="20"/>
              </w:rPr>
              <w:t xml:space="preserve"> </w:t>
            </w:r>
            <w:r w:rsidRPr="00AB4DD9">
              <w:rPr>
                <w:rFonts w:ascii="Tahoma" w:hAnsi="Tahoma" w:cs="Tahoma"/>
                <w:color w:val="FF0000"/>
                <w:sz w:val="20"/>
              </w:rPr>
              <w:t>]</w:t>
            </w:r>
            <w:r w:rsidR="00837054" w:rsidRPr="005903DB">
              <w:rPr>
                <w:rFonts w:ascii="Tahoma" w:hAnsi="Tahoma" w:cs="Tahoma"/>
                <w:color w:val="FF0000"/>
                <w:sz w:val="20"/>
              </w:rPr>
              <w:t xml:space="preserve"> </w:t>
            </w:r>
            <w:r w:rsidR="00837054" w:rsidRPr="005903DB">
              <w:rPr>
                <w:rStyle w:val="ad"/>
                <w:rFonts w:cs="Tahoma"/>
              </w:rPr>
              <w:footnoteReference w:id="34"/>
            </w:r>
          </w:p>
        </w:tc>
        <w:tc>
          <w:tcPr>
            <w:tcW w:w="2194" w:type="dxa"/>
            <w:shd w:val="clear" w:color="auto" w:fill="auto"/>
            <w:tcMar>
              <w:left w:w="113" w:type="dxa"/>
              <w:right w:w="113" w:type="dxa"/>
            </w:tcMar>
          </w:tcPr>
          <w:p w14:paraId="3FBFAFE6" w14:textId="4899607F" w:rsidR="00837054" w:rsidRPr="005903DB" w:rsidRDefault="00AB4DD9" w:rsidP="00837054">
            <w:pPr>
              <w:spacing w:before="120" w:after="240"/>
              <w:ind w:firstLine="5"/>
              <w:rPr>
                <w:rFonts w:ascii="Tahoma" w:hAnsi="Tahoma" w:cs="Tahoma"/>
                <w:color w:val="FF0000"/>
                <w:sz w:val="20"/>
                <w:u w:color="FF0000"/>
              </w:rPr>
            </w:pPr>
            <w:r w:rsidRPr="00AB4DD9">
              <w:rPr>
                <w:rFonts w:ascii="Tahoma" w:hAnsi="Tahoma" w:cs="Tahoma"/>
                <w:color w:val="FF0000"/>
                <w:sz w:val="20"/>
                <w:u w:color="FF0000"/>
              </w:rPr>
              <w:t>[</w:t>
            </w:r>
            <w:r w:rsidR="00837054" w:rsidRPr="00C7683C">
              <w:rPr>
                <w:rFonts w:ascii="Tahoma" w:hAnsi="Tahoma" w:cs="Tahoma"/>
                <w:sz w:val="20"/>
              </w:rPr>
              <w:t>•</w:t>
            </w:r>
            <w:r w:rsidRPr="00AB4DD9">
              <w:rPr>
                <w:rFonts w:ascii="Tahoma" w:hAnsi="Tahoma" w:cs="Tahoma"/>
                <w:color w:val="FF0000"/>
                <w:sz w:val="20"/>
              </w:rPr>
              <w:t>]</w:t>
            </w:r>
            <w:r w:rsidR="00837054" w:rsidRPr="00C7683C">
              <w:rPr>
                <w:rFonts w:ascii="Tahoma" w:hAnsi="Tahoma" w:cs="Tahoma"/>
                <w:sz w:val="20"/>
              </w:rPr>
              <w:t> </w:t>
            </w:r>
            <w:r w:rsidRPr="00AB4DD9">
              <w:rPr>
                <w:rFonts w:ascii="Tahoma" w:hAnsi="Tahoma" w:cs="Tahoma"/>
                <w:color w:val="FF0000"/>
                <w:sz w:val="20"/>
              </w:rPr>
              <w:t>[</w:t>
            </w:r>
            <w:r w:rsidR="00837054" w:rsidRPr="005903DB">
              <w:rPr>
                <w:rFonts w:ascii="Tahoma" w:hAnsi="Tahoma" w:cs="Tahoma"/>
                <w:sz w:val="20"/>
              </w:rPr>
              <w:t xml:space="preserve"> ₽ </w:t>
            </w:r>
            <w:r w:rsidRPr="00AB4DD9">
              <w:rPr>
                <w:rFonts w:ascii="Tahoma" w:hAnsi="Tahoma" w:cs="Tahoma"/>
                <w:color w:val="FF0000"/>
                <w:sz w:val="20"/>
              </w:rPr>
              <w:t>]</w:t>
            </w:r>
          </w:p>
        </w:tc>
        <w:tc>
          <w:tcPr>
            <w:tcW w:w="2461" w:type="dxa"/>
            <w:shd w:val="clear" w:color="auto" w:fill="auto"/>
            <w:tcMar>
              <w:left w:w="113" w:type="dxa"/>
              <w:right w:w="113" w:type="dxa"/>
            </w:tcMar>
          </w:tcPr>
          <w:p w14:paraId="37CBD5C9" w14:textId="3A3D557C" w:rsidR="00837054" w:rsidRPr="00837054" w:rsidRDefault="00837054" w:rsidP="00837054">
            <w:pPr>
              <w:spacing w:before="120" w:after="240"/>
              <w:ind w:firstLine="5"/>
              <w:rPr>
                <w:rFonts w:ascii="Tahoma" w:hAnsi="Tahoma" w:cs="Tahoma"/>
                <w:bCs/>
                <w:color w:val="FF0000"/>
                <w:sz w:val="20"/>
                <w:u w:color="FF0000"/>
              </w:rPr>
            </w:pPr>
            <w:r w:rsidRPr="00C7683C">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C7683C">
              <w:rPr>
                <w:rFonts w:ascii="Tahoma" w:hAnsi="Tahoma" w:cs="Tahoma"/>
                <w:bCs/>
                <w:sz w:val="20"/>
              </w:rPr>
              <w:t>•</w:t>
            </w:r>
            <w:r w:rsidR="00AB4DD9" w:rsidRPr="00AB4DD9">
              <w:rPr>
                <w:rFonts w:ascii="Tahoma" w:hAnsi="Tahoma" w:cs="Tahoma"/>
                <w:bCs/>
                <w:color w:val="FF0000"/>
                <w:sz w:val="20"/>
              </w:rPr>
              <w:t>]</w:t>
            </w:r>
            <w:r w:rsidRPr="00C7683C">
              <w:rPr>
                <w:rFonts w:ascii="Tahoma" w:hAnsi="Tahoma" w:cs="Tahoma"/>
                <w:bCs/>
                <w:sz w:val="20"/>
              </w:rPr>
              <w:t> </w:t>
            </w:r>
            <w:r w:rsidR="00AB4DD9" w:rsidRPr="00AB4DD9">
              <w:rPr>
                <w:rFonts w:ascii="Tahoma" w:hAnsi="Tahoma" w:cs="Tahoma"/>
                <w:bCs/>
                <w:color w:val="FF0000"/>
                <w:sz w:val="20"/>
                <w:u w:color="FF0000"/>
              </w:rPr>
              <w:t>[</w:t>
            </w:r>
            <w:r w:rsidRPr="005903DB">
              <w:rPr>
                <w:rFonts w:ascii="Tahoma" w:hAnsi="Tahoma" w:cs="Tahoma"/>
                <w:bCs/>
                <w:color w:val="FF0000"/>
                <w:sz w:val="20"/>
                <w:u w:color="FF0000"/>
              </w:rPr>
              <w:t xml:space="preserve"> </w:t>
            </w:r>
            <w:r w:rsidRPr="00C7683C">
              <w:rPr>
                <w:rFonts w:ascii="Tahoma" w:hAnsi="Tahoma" w:cs="Tahoma"/>
                <w:sz w:val="20"/>
              </w:rPr>
              <w:t>₽</w:t>
            </w:r>
            <w:r w:rsidRPr="005903DB">
              <w:rPr>
                <w:rFonts w:ascii="Tahoma" w:hAnsi="Tahoma" w:cs="Tahoma"/>
                <w:sz w:val="20"/>
              </w:rPr>
              <w:t xml:space="preserve"> </w:t>
            </w:r>
            <w:r w:rsidR="00AB4DD9" w:rsidRPr="00AB4DD9">
              <w:rPr>
                <w:rFonts w:ascii="Tahoma" w:hAnsi="Tahoma" w:cs="Tahoma"/>
                <w:color w:val="FF0000"/>
                <w:sz w:val="20"/>
              </w:rPr>
              <w:t>]</w:t>
            </w:r>
            <w:r w:rsidRPr="00C7683C">
              <w:rPr>
                <w:rFonts w:ascii="Tahoma" w:hAnsi="Tahoma" w:cs="Tahoma"/>
                <w:color w:val="FF0000"/>
                <w:sz w:val="20"/>
              </w:rPr>
              <w:t xml:space="preserve"> </w:t>
            </w:r>
            <w:r w:rsidRPr="005903DB">
              <w:rPr>
                <w:rStyle w:val="ad"/>
                <w:rFonts w:cs="Tahoma"/>
                <w:lang w:val="en-US"/>
              </w:rPr>
              <w:footnoteReference w:id="35"/>
            </w:r>
          </w:p>
        </w:tc>
        <w:tc>
          <w:tcPr>
            <w:tcW w:w="2198" w:type="dxa"/>
            <w:shd w:val="clear" w:color="auto" w:fill="auto"/>
            <w:tcMar>
              <w:left w:w="113" w:type="dxa"/>
              <w:right w:w="113" w:type="dxa"/>
            </w:tcMar>
          </w:tcPr>
          <w:p w14:paraId="21D54195" w14:textId="62BF3CE9" w:rsidR="00837054" w:rsidRPr="00837054" w:rsidRDefault="00837054" w:rsidP="00837054">
            <w:pPr>
              <w:spacing w:before="120" w:after="240"/>
              <w:ind w:firstLine="5"/>
              <w:rPr>
                <w:rFonts w:ascii="Tahoma" w:hAnsi="Tahoma" w:cs="Tahoma"/>
                <w:bCs/>
                <w:color w:val="FF0000"/>
                <w:sz w:val="20"/>
                <w:u w:color="FF0000"/>
              </w:rPr>
            </w:pPr>
            <w:r w:rsidRPr="00C7683C">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C7683C">
              <w:rPr>
                <w:rFonts w:ascii="Tahoma" w:hAnsi="Tahoma" w:cs="Tahoma"/>
                <w:bCs/>
                <w:sz w:val="20"/>
              </w:rPr>
              <w:t>•</w:t>
            </w:r>
            <w:r w:rsidR="00AB4DD9" w:rsidRPr="00AB4DD9">
              <w:rPr>
                <w:rFonts w:ascii="Tahoma" w:hAnsi="Tahoma" w:cs="Tahoma"/>
                <w:bCs/>
                <w:color w:val="FF0000"/>
                <w:sz w:val="20"/>
              </w:rPr>
              <w:t>]</w:t>
            </w:r>
            <w:r w:rsidRPr="005903DB">
              <w:rPr>
                <w:rFonts w:ascii="Tahoma" w:hAnsi="Tahoma" w:cs="Tahoma"/>
                <w:bCs/>
                <w:color w:val="FF0000"/>
                <w:sz w:val="20"/>
              </w:rPr>
              <w:t xml:space="preserve"> </w:t>
            </w:r>
            <w:r w:rsidR="00AB4DD9" w:rsidRPr="00AB4DD9">
              <w:rPr>
                <w:rFonts w:ascii="Tahoma" w:hAnsi="Tahoma" w:cs="Tahoma"/>
                <w:bCs/>
                <w:color w:val="FF0000"/>
                <w:sz w:val="20"/>
                <w:u w:color="FF0000"/>
              </w:rPr>
              <w:t>[</w:t>
            </w:r>
            <w:r w:rsidRPr="00C7683C">
              <w:rPr>
                <w:rFonts w:ascii="Tahoma" w:hAnsi="Tahoma" w:cs="Tahoma"/>
                <w:bCs/>
                <w:sz w:val="20"/>
              </w:rPr>
              <w:t> </w:t>
            </w:r>
            <w:r w:rsidRPr="00C7683C">
              <w:rPr>
                <w:rFonts w:ascii="Tahoma" w:hAnsi="Tahoma" w:cs="Tahoma"/>
                <w:sz w:val="20"/>
              </w:rPr>
              <w:t>₽</w:t>
            </w:r>
            <w:r w:rsidRPr="005903DB">
              <w:rPr>
                <w:rFonts w:ascii="Tahoma" w:hAnsi="Tahoma" w:cs="Tahoma"/>
                <w:sz w:val="20"/>
              </w:rPr>
              <w:t xml:space="preserve"> </w:t>
            </w:r>
            <w:r w:rsidR="00AB4DD9" w:rsidRPr="00AB4DD9">
              <w:rPr>
                <w:rFonts w:ascii="Tahoma" w:hAnsi="Tahoma" w:cs="Tahoma"/>
                <w:color w:val="FF0000"/>
                <w:sz w:val="20"/>
              </w:rPr>
              <w:t>]</w:t>
            </w:r>
          </w:p>
        </w:tc>
      </w:tr>
      <w:tr w:rsidR="00837054" w:rsidRPr="00592D52" w14:paraId="7C2C6FB4" w14:textId="77777777" w:rsidTr="007F1C69">
        <w:tc>
          <w:tcPr>
            <w:tcW w:w="2219" w:type="dxa"/>
            <w:shd w:val="clear" w:color="auto" w:fill="auto"/>
          </w:tcPr>
          <w:p w14:paraId="0610B3C8" w14:textId="13227BC0" w:rsidR="00837054" w:rsidRPr="003571A1" w:rsidRDefault="00AB4DD9" w:rsidP="003571A1">
            <w:pPr>
              <w:spacing w:before="120" w:after="240"/>
              <w:ind w:left="137" w:firstLine="5"/>
              <w:jc w:val="left"/>
              <w:rPr>
                <w:rFonts w:ascii="Tahoma" w:hAnsi="Tahoma" w:cs="Tahoma"/>
                <w:sz w:val="20"/>
                <w:lang w:val="en-US"/>
              </w:rPr>
            </w:pPr>
            <w:r w:rsidRPr="00AB4DD9">
              <w:rPr>
                <w:rFonts w:ascii="Tahoma" w:hAnsi="Tahoma" w:cs="Tahoma"/>
                <w:color w:val="FF0000"/>
                <w:sz w:val="20"/>
              </w:rPr>
              <w:t>[</w:t>
            </w:r>
            <w:r w:rsidR="00837054" w:rsidRPr="005903DB">
              <w:rPr>
                <w:rFonts w:ascii="Tahoma" w:hAnsi="Tahoma" w:cs="Tahoma"/>
                <w:sz w:val="20"/>
              </w:rPr>
              <w:t xml:space="preserve"> </w:t>
            </w:r>
            <w:r w:rsidR="00837054" w:rsidRPr="003571A1">
              <w:rPr>
                <w:rFonts w:ascii="Tahoma" w:hAnsi="Tahoma" w:cs="Tahoma"/>
                <w:sz w:val="20"/>
              </w:rPr>
              <w:t>Дополнительные расходы</w:t>
            </w:r>
            <w:r w:rsidR="00837054" w:rsidRPr="005903DB">
              <w:rPr>
                <w:rFonts w:ascii="Tahoma" w:hAnsi="Tahoma" w:cs="Tahoma"/>
                <w:sz w:val="20"/>
              </w:rPr>
              <w:t xml:space="preserve"> </w:t>
            </w:r>
            <w:r w:rsidRPr="00AB4DD9">
              <w:rPr>
                <w:rFonts w:ascii="Tahoma" w:hAnsi="Tahoma" w:cs="Tahoma"/>
                <w:color w:val="FF0000"/>
                <w:sz w:val="20"/>
              </w:rPr>
              <w:t>]</w:t>
            </w:r>
            <w:r w:rsidR="00837054" w:rsidRPr="005903DB">
              <w:rPr>
                <w:rFonts w:ascii="Tahoma" w:hAnsi="Tahoma" w:cs="Tahoma"/>
                <w:color w:val="FF0000"/>
                <w:sz w:val="20"/>
              </w:rPr>
              <w:t xml:space="preserve"> </w:t>
            </w:r>
            <w:r w:rsidR="00837054" w:rsidRPr="005903DB">
              <w:rPr>
                <w:rStyle w:val="ad"/>
                <w:rFonts w:cs="Tahoma"/>
              </w:rPr>
              <w:footnoteReference w:id="36"/>
            </w:r>
          </w:p>
        </w:tc>
        <w:tc>
          <w:tcPr>
            <w:tcW w:w="2194" w:type="dxa"/>
            <w:shd w:val="clear" w:color="auto" w:fill="auto"/>
            <w:tcMar>
              <w:left w:w="113" w:type="dxa"/>
              <w:right w:w="113" w:type="dxa"/>
            </w:tcMar>
          </w:tcPr>
          <w:p w14:paraId="49CDAEDC" w14:textId="4CBBF523" w:rsidR="00837054" w:rsidRPr="003571A1" w:rsidRDefault="00AB4DD9" w:rsidP="003571A1">
            <w:pPr>
              <w:spacing w:before="120" w:after="240"/>
              <w:ind w:firstLine="5"/>
              <w:rPr>
                <w:rFonts w:ascii="Tahoma" w:hAnsi="Tahoma" w:cs="Tahoma"/>
                <w:color w:val="FF0000"/>
                <w:sz w:val="20"/>
                <w:u w:color="FF0000"/>
              </w:rPr>
            </w:pPr>
            <w:r w:rsidRPr="00AB4DD9">
              <w:rPr>
                <w:rFonts w:ascii="Tahoma" w:hAnsi="Tahoma" w:cs="Tahoma"/>
                <w:color w:val="FF0000"/>
                <w:sz w:val="20"/>
                <w:u w:color="FF0000"/>
              </w:rPr>
              <w:t>[</w:t>
            </w:r>
            <w:r w:rsidR="00837054" w:rsidRPr="003571A1">
              <w:rPr>
                <w:rFonts w:ascii="Tahoma" w:hAnsi="Tahoma" w:cs="Tahoma"/>
                <w:sz w:val="20"/>
              </w:rPr>
              <w:t>•</w:t>
            </w:r>
            <w:r w:rsidRPr="00AB4DD9">
              <w:rPr>
                <w:rFonts w:ascii="Tahoma" w:hAnsi="Tahoma" w:cs="Tahoma"/>
                <w:color w:val="FF0000"/>
                <w:sz w:val="20"/>
              </w:rPr>
              <w:t>]</w:t>
            </w:r>
            <w:r w:rsidR="00837054" w:rsidRPr="003571A1">
              <w:rPr>
                <w:rFonts w:ascii="Tahoma" w:hAnsi="Tahoma" w:cs="Tahoma"/>
                <w:sz w:val="20"/>
              </w:rPr>
              <w:t> </w:t>
            </w:r>
            <w:r w:rsidRPr="00AB4DD9">
              <w:rPr>
                <w:rFonts w:ascii="Tahoma" w:hAnsi="Tahoma" w:cs="Tahoma"/>
                <w:color w:val="FF0000"/>
                <w:sz w:val="20"/>
              </w:rPr>
              <w:t>[</w:t>
            </w:r>
            <w:r w:rsidR="00837054" w:rsidRPr="005903DB">
              <w:rPr>
                <w:rFonts w:ascii="Tahoma" w:hAnsi="Tahoma" w:cs="Tahoma"/>
                <w:sz w:val="20"/>
              </w:rPr>
              <w:t xml:space="preserve"> ₽ </w:t>
            </w:r>
            <w:r w:rsidRPr="00AB4DD9">
              <w:rPr>
                <w:rFonts w:ascii="Tahoma" w:hAnsi="Tahoma" w:cs="Tahoma"/>
                <w:color w:val="FF0000"/>
                <w:sz w:val="20"/>
              </w:rPr>
              <w:t>]</w:t>
            </w:r>
          </w:p>
        </w:tc>
        <w:tc>
          <w:tcPr>
            <w:tcW w:w="2461" w:type="dxa"/>
            <w:shd w:val="clear" w:color="auto" w:fill="auto"/>
            <w:tcMar>
              <w:left w:w="113" w:type="dxa"/>
              <w:right w:w="113" w:type="dxa"/>
            </w:tcMar>
          </w:tcPr>
          <w:p w14:paraId="72BA1864" w14:textId="4156BA16" w:rsidR="00837054" w:rsidRPr="003571A1" w:rsidRDefault="00837054" w:rsidP="003571A1">
            <w:pPr>
              <w:spacing w:before="120" w:after="240"/>
              <w:ind w:firstLine="5"/>
              <w:rPr>
                <w:rFonts w:ascii="Tahoma" w:hAnsi="Tahoma" w:cs="Tahoma"/>
                <w:bCs/>
                <w:color w:val="FF0000"/>
                <w:sz w:val="20"/>
                <w:u w:color="FF0000"/>
              </w:rPr>
            </w:pPr>
            <w:r w:rsidRPr="003571A1">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rPr>
              <w:t>•</w:t>
            </w:r>
            <w:r w:rsidR="00AB4DD9" w:rsidRPr="00AB4DD9">
              <w:rPr>
                <w:rFonts w:ascii="Tahoma" w:hAnsi="Tahoma" w:cs="Tahoma"/>
                <w:bCs/>
                <w:color w:val="FF0000"/>
                <w:sz w:val="20"/>
              </w:rPr>
              <w:t>]</w:t>
            </w:r>
            <w:r w:rsidRPr="003571A1">
              <w:rPr>
                <w:rFonts w:ascii="Tahoma" w:hAnsi="Tahoma" w:cs="Tahoma"/>
                <w:bCs/>
                <w:sz w:val="20"/>
              </w:rPr>
              <w:t> </w:t>
            </w:r>
            <w:r w:rsidR="00AB4DD9" w:rsidRPr="00AB4DD9">
              <w:rPr>
                <w:rFonts w:ascii="Tahoma" w:hAnsi="Tahoma" w:cs="Tahoma"/>
                <w:bCs/>
                <w:color w:val="FF0000"/>
                <w:sz w:val="20"/>
                <w:u w:color="FF0000"/>
              </w:rPr>
              <w:t>[</w:t>
            </w:r>
            <w:r w:rsidRPr="005903DB">
              <w:rPr>
                <w:rFonts w:ascii="Tahoma" w:hAnsi="Tahoma" w:cs="Tahoma"/>
                <w:bCs/>
                <w:color w:val="FF0000"/>
                <w:sz w:val="20"/>
                <w:u w:color="FF0000"/>
              </w:rPr>
              <w:t xml:space="preserve"> </w:t>
            </w:r>
            <w:r w:rsidRPr="003571A1">
              <w:rPr>
                <w:rFonts w:ascii="Tahoma" w:hAnsi="Tahoma" w:cs="Tahoma"/>
                <w:sz w:val="20"/>
              </w:rPr>
              <w:t>₽</w:t>
            </w:r>
            <w:r w:rsidRPr="005903DB">
              <w:rPr>
                <w:rFonts w:ascii="Tahoma" w:hAnsi="Tahoma" w:cs="Tahoma"/>
                <w:sz w:val="20"/>
              </w:rPr>
              <w:t xml:space="preserve"> </w:t>
            </w:r>
            <w:r w:rsidR="00AB4DD9" w:rsidRPr="00AB4DD9">
              <w:rPr>
                <w:rFonts w:ascii="Tahoma" w:hAnsi="Tahoma" w:cs="Tahoma"/>
                <w:color w:val="FF0000"/>
                <w:sz w:val="20"/>
              </w:rPr>
              <w:t>]</w:t>
            </w:r>
            <w:r w:rsidRPr="003571A1">
              <w:rPr>
                <w:rFonts w:ascii="Tahoma" w:hAnsi="Tahoma" w:cs="Tahoma"/>
                <w:color w:val="FF0000"/>
                <w:sz w:val="20"/>
              </w:rPr>
              <w:t xml:space="preserve"> </w:t>
            </w:r>
            <w:r w:rsidRPr="005903DB">
              <w:rPr>
                <w:rStyle w:val="ad"/>
                <w:rFonts w:cs="Tahoma"/>
                <w:lang w:val="en-US"/>
              </w:rPr>
              <w:footnoteReference w:id="37"/>
            </w:r>
          </w:p>
        </w:tc>
        <w:tc>
          <w:tcPr>
            <w:tcW w:w="2198" w:type="dxa"/>
            <w:shd w:val="clear" w:color="auto" w:fill="auto"/>
            <w:tcMar>
              <w:left w:w="113" w:type="dxa"/>
              <w:right w:w="113" w:type="dxa"/>
            </w:tcMar>
          </w:tcPr>
          <w:p w14:paraId="6846B8CD" w14:textId="29A34BBD" w:rsidR="00837054" w:rsidRPr="003571A1" w:rsidRDefault="00837054" w:rsidP="003571A1">
            <w:pPr>
              <w:spacing w:before="120" w:after="240"/>
              <w:ind w:firstLine="5"/>
              <w:rPr>
                <w:rFonts w:ascii="Tahoma" w:hAnsi="Tahoma" w:cs="Tahoma"/>
                <w:bCs/>
                <w:color w:val="FF0000"/>
                <w:sz w:val="20"/>
                <w:u w:color="FF0000"/>
              </w:rPr>
            </w:pPr>
            <w:r w:rsidRPr="003571A1">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rPr>
              <w:t>•</w:t>
            </w:r>
            <w:r w:rsidR="00AB4DD9" w:rsidRPr="00AB4DD9">
              <w:rPr>
                <w:rFonts w:ascii="Tahoma" w:hAnsi="Tahoma" w:cs="Tahoma"/>
                <w:bCs/>
                <w:color w:val="FF0000"/>
                <w:sz w:val="20"/>
              </w:rPr>
              <w:t>]</w:t>
            </w:r>
            <w:r w:rsidRPr="005903DB">
              <w:rPr>
                <w:rFonts w:ascii="Tahoma" w:hAnsi="Tahoma" w:cs="Tahoma"/>
                <w:bCs/>
                <w:color w:val="FF0000"/>
                <w:sz w:val="20"/>
              </w:rPr>
              <w:t xml:space="preserve"> </w:t>
            </w:r>
            <w:r w:rsidR="00AB4DD9" w:rsidRPr="00AB4DD9">
              <w:rPr>
                <w:rFonts w:ascii="Tahoma" w:hAnsi="Tahoma" w:cs="Tahoma"/>
                <w:bCs/>
                <w:color w:val="FF0000"/>
                <w:sz w:val="20"/>
                <w:u w:color="FF0000"/>
              </w:rPr>
              <w:t>[</w:t>
            </w:r>
            <w:r w:rsidRPr="003571A1">
              <w:rPr>
                <w:rFonts w:ascii="Tahoma" w:hAnsi="Tahoma" w:cs="Tahoma"/>
                <w:bCs/>
                <w:sz w:val="20"/>
              </w:rPr>
              <w:t> </w:t>
            </w:r>
            <w:r w:rsidRPr="003571A1">
              <w:rPr>
                <w:rFonts w:ascii="Tahoma" w:hAnsi="Tahoma" w:cs="Tahoma"/>
                <w:sz w:val="20"/>
              </w:rPr>
              <w:t>₽</w:t>
            </w:r>
            <w:r w:rsidRPr="005903DB">
              <w:rPr>
                <w:rFonts w:ascii="Tahoma" w:hAnsi="Tahoma" w:cs="Tahoma"/>
                <w:sz w:val="20"/>
              </w:rPr>
              <w:t xml:space="preserve"> </w:t>
            </w:r>
            <w:r w:rsidR="00AB4DD9" w:rsidRPr="00AB4DD9">
              <w:rPr>
                <w:rFonts w:ascii="Tahoma" w:hAnsi="Tahoma" w:cs="Tahoma"/>
                <w:color w:val="FF0000"/>
                <w:sz w:val="20"/>
              </w:rPr>
              <w:t>]</w:t>
            </w:r>
          </w:p>
        </w:tc>
      </w:tr>
    </w:tbl>
    <w:p w14:paraId="639A6D01" w14:textId="789D5F22" w:rsidR="00F575B2" w:rsidRPr="005903DB" w:rsidRDefault="00AB4DD9" w:rsidP="00BB060B">
      <w:pPr>
        <w:pStyle w:val="afff5"/>
        <w:rPr>
          <w:color w:val="FF0000"/>
        </w:rPr>
      </w:pPr>
      <w:r w:rsidRPr="00AB4DD9">
        <w:rPr>
          <w:color w:val="FF0000"/>
        </w:rPr>
        <w:t>]</w:t>
      </w:r>
      <w:r w:rsidR="00F575B2" w:rsidRPr="005903DB">
        <w:rPr>
          <w:color w:val="FF0000"/>
        </w:rPr>
        <w:t xml:space="preserve"> </w:t>
      </w:r>
      <w:r w:rsidR="00F575B2" w:rsidRPr="005903DB">
        <w:rPr>
          <w:rStyle w:val="ad"/>
        </w:rPr>
        <w:footnoteReference w:id="38"/>
      </w:r>
    </w:p>
    <w:p w14:paraId="6DF2EF99" w14:textId="62E9347D" w:rsidR="00456D92" w:rsidRPr="005903DB" w:rsidRDefault="00AB4DD9" w:rsidP="00BB060B">
      <w:pPr>
        <w:pStyle w:val="afff5"/>
        <w:rPr>
          <w:color w:val="FF0000"/>
        </w:rPr>
      </w:pPr>
      <w:r w:rsidRPr="00AB4DD9">
        <w:rPr>
          <w:color w:val="FF0000"/>
          <w:u w:color="FF0000"/>
          <w:bdr w:val="nil"/>
        </w:rPr>
        <w:t>[</w:t>
      </w:r>
      <w:r w:rsidR="00010602" w:rsidRPr="005903DB">
        <w:rPr>
          <w:color w:val="FF0000"/>
          <w:u w:color="FF0000"/>
          <w:bdr w:val="nil"/>
        </w:rPr>
        <w:t xml:space="preserve"> </w:t>
      </w:r>
      <w:r w:rsidR="00456D92" w:rsidRPr="005903DB">
        <w:rPr>
          <w:u w:color="000000"/>
          <w:bdr w:val="nil"/>
        </w:rPr>
        <w:t>По мере детализации и уточнения видов и объемов Работ Стороны могут утвердить твердую Цену Договора, что будет зафиксировано в дополнительном соглашении к Договору, но не более предельной Цены Договора.</w:t>
      </w:r>
      <w:r w:rsidR="00010602" w:rsidRPr="005903DB">
        <w:rPr>
          <w:u w:color="000000"/>
          <w:bdr w:val="nil"/>
        </w:rPr>
        <w:t xml:space="preserve"> </w:t>
      </w:r>
      <w:r w:rsidRPr="00AB4DD9">
        <w:rPr>
          <w:color w:val="FF0000"/>
          <w:u w:color="000000"/>
          <w:bdr w:val="nil"/>
        </w:rPr>
        <w:t>]</w:t>
      </w:r>
      <w:r w:rsidR="00456D92" w:rsidRPr="005903DB">
        <w:rPr>
          <w:b/>
          <w:color w:val="FF0000"/>
          <w:u w:color="000000"/>
          <w:bdr w:val="nil"/>
        </w:rPr>
        <w:t xml:space="preserve"> </w:t>
      </w:r>
      <w:r w:rsidR="00456D92" w:rsidRPr="003571A1">
        <w:rPr>
          <w:rStyle w:val="ad"/>
          <w:u w:color="000000"/>
          <w:bdr w:val="nil"/>
        </w:rPr>
        <w:footnoteReference w:id="39"/>
      </w:r>
    </w:p>
    <w:p w14:paraId="06E003EF" w14:textId="278F8384" w:rsidR="00BB060B" w:rsidRPr="005903DB" w:rsidRDefault="00AB4DD9" w:rsidP="00BB060B">
      <w:pPr>
        <w:pStyle w:val="afff5"/>
      </w:pPr>
      <w:r w:rsidRPr="00AB4DD9">
        <w:rPr>
          <w:color w:val="FF0000"/>
        </w:rPr>
        <w:lastRenderedPageBreak/>
        <w:t>]</w:t>
      </w:r>
      <w:r w:rsidR="00BE5349" w:rsidRPr="005903DB">
        <w:rPr>
          <w:rStyle w:val="ad"/>
        </w:rPr>
        <w:footnoteReference w:id="40"/>
      </w:r>
    </w:p>
    <w:p w14:paraId="31E42424" w14:textId="184B438F" w:rsidR="00467D98" w:rsidRPr="005903DB" w:rsidRDefault="00467D98" w:rsidP="00467D98">
      <w:pPr>
        <w:pStyle w:val="afff5"/>
        <w:rPr>
          <w:color w:val="FF0000"/>
        </w:rPr>
      </w:pPr>
      <w:r w:rsidRPr="005903DB">
        <w:rPr>
          <w:color w:val="FF0000"/>
        </w:rPr>
        <w:t>/</w:t>
      </w:r>
    </w:p>
    <w:p w14:paraId="61E505B7" w14:textId="47B52C34" w:rsidR="0022076C" w:rsidRPr="005903DB" w:rsidRDefault="00AB4DD9" w:rsidP="0022076C">
      <w:pPr>
        <w:pStyle w:val="a0"/>
        <w:numPr>
          <w:ilvl w:val="0"/>
          <w:numId w:val="0"/>
        </w:numPr>
        <w:ind w:left="851"/>
        <w:rPr>
          <w:highlight w:val="darkCyan"/>
        </w:rPr>
      </w:pPr>
      <w:r w:rsidRPr="00AB4DD9">
        <w:rPr>
          <w:color w:val="FF0000"/>
        </w:rPr>
        <w:t>[</w:t>
      </w:r>
    </w:p>
    <w:p w14:paraId="5C18F714" w14:textId="544951AE" w:rsidR="00433338" w:rsidRPr="005903DB" w:rsidRDefault="00433338" w:rsidP="00433338">
      <w:pPr>
        <w:pStyle w:val="a0"/>
        <w:rPr>
          <w:highlight w:val="darkCyan"/>
        </w:rPr>
      </w:pPr>
      <w:r w:rsidRPr="005903DB">
        <w:rPr>
          <w:highlight w:val="darkCyan"/>
        </w:rPr>
        <w:t>Цена Договор</w:t>
      </w:r>
      <w:r w:rsidR="00FD4D49" w:rsidRPr="005903DB">
        <w:rPr>
          <w:highlight w:val="darkCyan"/>
        </w:rPr>
        <w:t>а</w:t>
      </w:r>
      <w:r w:rsidRPr="005903DB">
        <w:rPr>
          <w:highlight w:val="darkCyan"/>
        </w:rPr>
        <w:t xml:space="preserve"> не может превышать:</w:t>
      </w:r>
    </w:p>
    <w:tbl>
      <w:tblPr>
        <w:tblStyle w:val="affc"/>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416632" w:rsidRPr="00592D52" w14:paraId="57611709" w14:textId="77777777" w:rsidTr="003571A1">
        <w:trPr>
          <w:tblHeader/>
        </w:trPr>
        <w:tc>
          <w:tcPr>
            <w:tcW w:w="2694" w:type="dxa"/>
            <w:tcBorders>
              <w:bottom w:val="dotted" w:sz="4" w:space="0" w:color="A6A6A6" w:themeColor="background1" w:themeShade="A6"/>
            </w:tcBorders>
            <w:shd w:val="clear" w:color="auto" w:fill="auto"/>
          </w:tcPr>
          <w:p w14:paraId="49A0110D" w14:textId="664B85A1" w:rsidR="00416632" w:rsidRPr="003571A1" w:rsidRDefault="00AB4DD9" w:rsidP="00B92810">
            <w:pPr>
              <w:spacing w:after="120"/>
              <w:ind w:firstLine="0"/>
              <w:jc w:val="left"/>
              <w:rPr>
                <w:rFonts w:ascii="Tahoma" w:hAnsi="Tahoma" w:cs="Tahoma"/>
                <w:sz w:val="20"/>
                <w:highlight w:val="darkCyan"/>
              </w:rPr>
            </w:pPr>
            <w:r w:rsidRPr="00AB4DD9">
              <w:rPr>
                <w:rFonts w:ascii="Tahoma" w:hAnsi="Tahoma" w:cs="Tahoma"/>
                <w:color w:val="FF0000"/>
                <w:sz w:val="20"/>
              </w:rPr>
              <w:t>[</w:t>
            </w:r>
            <w:r w:rsidR="00416632" w:rsidRPr="003571A1">
              <w:rPr>
                <w:rFonts w:ascii="Tahoma" w:hAnsi="Tahoma" w:cs="Tahoma"/>
                <w:color w:val="FF0000"/>
                <w:sz w:val="20"/>
                <w:highlight w:val="darkCyan"/>
              </w:rPr>
              <w:t xml:space="preserve"> </w:t>
            </w:r>
            <w:r w:rsidR="00416632" w:rsidRPr="003571A1">
              <w:rPr>
                <w:rFonts w:ascii="Tahoma" w:hAnsi="Tahoma" w:cs="Tahoma"/>
                <w:sz w:val="20"/>
                <w:highlight w:val="darkCyan"/>
              </w:rPr>
              <w:t xml:space="preserve">без НДС </w:t>
            </w:r>
            <w:r w:rsidRPr="00AB4DD9">
              <w:rPr>
                <w:rFonts w:ascii="Tahoma" w:hAnsi="Tahoma" w:cs="Tahoma"/>
                <w:color w:val="FF0000"/>
                <w:sz w:val="20"/>
              </w:rPr>
              <w:t>]</w:t>
            </w:r>
            <w:r w:rsidR="00416632" w:rsidRPr="003571A1">
              <w:rPr>
                <w:rFonts w:ascii="Tahoma" w:hAnsi="Tahoma" w:cs="Tahoma"/>
                <w:color w:val="FF0000"/>
                <w:sz w:val="20"/>
                <w:highlight w:val="darkCyan"/>
              </w:rPr>
              <w:t xml:space="preserve"> </w:t>
            </w:r>
            <w:r w:rsidR="00416632" w:rsidRPr="003571A1">
              <w:rPr>
                <w:rStyle w:val="ad"/>
                <w:rFonts w:cs="Tahoma"/>
                <w:highlight w:val="darkCyan"/>
                <w:lang w:val="en-US"/>
              </w:rPr>
              <w:footnoteReference w:id="41"/>
            </w:r>
          </w:p>
        </w:tc>
        <w:tc>
          <w:tcPr>
            <w:tcW w:w="3118" w:type="dxa"/>
            <w:tcBorders>
              <w:bottom w:val="dotted" w:sz="4" w:space="0" w:color="A6A6A6" w:themeColor="background1" w:themeShade="A6"/>
            </w:tcBorders>
            <w:shd w:val="clear" w:color="auto" w:fill="auto"/>
          </w:tcPr>
          <w:p w14:paraId="1CBB0733" w14:textId="6A8649FD" w:rsidR="00416632" w:rsidRPr="003571A1" w:rsidRDefault="00416632" w:rsidP="00B92810">
            <w:pPr>
              <w:spacing w:after="120"/>
              <w:ind w:firstLine="0"/>
              <w:jc w:val="left"/>
              <w:rPr>
                <w:rFonts w:ascii="Tahoma" w:hAnsi="Tahoma" w:cs="Tahoma"/>
                <w:sz w:val="20"/>
                <w:highlight w:val="darkCyan"/>
              </w:rPr>
            </w:pPr>
            <w:r w:rsidRPr="003571A1">
              <w:rPr>
                <w:rFonts w:ascii="Tahoma" w:hAnsi="Tahoma" w:cs="Tahoma"/>
                <w:sz w:val="20"/>
                <w:highlight w:val="darkCyan"/>
              </w:rPr>
              <w:t xml:space="preserve">НДС </w:t>
            </w:r>
            <w:r w:rsidR="00AB4DD9" w:rsidRPr="00AB4DD9">
              <w:rPr>
                <w:rFonts w:ascii="Tahoma" w:hAnsi="Tahoma" w:cs="Tahoma"/>
                <w:color w:val="FF0000"/>
                <w:sz w:val="20"/>
              </w:rPr>
              <w:t>[</w:t>
            </w:r>
            <w:r w:rsidRPr="003571A1">
              <w:rPr>
                <w:rFonts w:ascii="Tahoma" w:hAnsi="Tahoma" w:cs="Tahoma"/>
                <w:sz w:val="20"/>
                <w:highlight w:val="darkCyan"/>
              </w:rPr>
              <w:t>(</w:t>
            </w:r>
            <w:r w:rsidR="00AB4DD9" w:rsidRPr="00AB4DD9">
              <w:rPr>
                <w:rFonts w:ascii="Tahoma" w:hAnsi="Tahoma" w:cs="Tahoma"/>
                <w:color w:val="FF0000"/>
                <w:sz w:val="20"/>
              </w:rPr>
              <w:t>[</w:t>
            </w:r>
            <w:r w:rsidRPr="003571A1">
              <w:rPr>
                <w:rFonts w:ascii="Tahoma" w:hAnsi="Tahoma" w:cs="Tahoma"/>
                <w:sz w:val="20"/>
                <w:highlight w:val="darkCyan"/>
              </w:rPr>
              <w:t>•</w:t>
            </w:r>
            <w:r w:rsidR="00AB4DD9" w:rsidRPr="00AB4DD9">
              <w:rPr>
                <w:rFonts w:ascii="Tahoma" w:hAnsi="Tahoma" w:cs="Tahoma"/>
                <w:color w:val="FF0000"/>
                <w:sz w:val="20"/>
              </w:rPr>
              <w:t>]</w:t>
            </w:r>
            <w:r w:rsidRPr="003571A1">
              <w:rPr>
                <w:rFonts w:ascii="Tahoma" w:hAnsi="Tahoma" w:cs="Tahoma"/>
                <w:sz w:val="20"/>
                <w:highlight w:val="darkCyan"/>
              </w:rPr>
              <w:t>%)</w:t>
            </w:r>
            <w:r w:rsidR="00AB4DD9" w:rsidRPr="00AB4DD9">
              <w:rPr>
                <w:rFonts w:ascii="Tahoma" w:hAnsi="Tahoma" w:cs="Tahoma"/>
                <w:color w:val="FF0000"/>
                <w:sz w:val="20"/>
              </w:rPr>
              <w:t>]</w:t>
            </w:r>
            <w:r w:rsidRPr="003571A1">
              <w:rPr>
                <w:rFonts w:ascii="Tahoma" w:hAnsi="Tahoma" w:cs="Tahoma"/>
                <w:sz w:val="20"/>
                <w:highlight w:val="darkCyan"/>
              </w:rPr>
              <w:t xml:space="preserve"> </w:t>
            </w:r>
            <w:r w:rsidRPr="003571A1">
              <w:rPr>
                <w:rStyle w:val="ad"/>
                <w:rFonts w:cs="Tahoma"/>
                <w:highlight w:val="darkCyan"/>
              </w:rPr>
              <w:footnoteReference w:id="42"/>
            </w:r>
          </w:p>
        </w:tc>
        <w:tc>
          <w:tcPr>
            <w:tcW w:w="3260" w:type="dxa"/>
            <w:tcBorders>
              <w:bottom w:val="dotted" w:sz="4" w:space="0" w:color="A6A6A6" w:themeColor="background1" w:themeShade="A6"/>
            </w:tcBorders>
            <w:shd w:val="clear" w:color="auto" w:fill="auto"/>
            <w:tcMar>
              <w:right w:w="0" w:type="dxa"/>
            </w:tcMar>
          </w:tcPr>
          <w:p w14:paraId="4E100372" w14:textId="48DD0600" w:rsidR="00416632" w:rsidRPr="003571A1" w:rsidRDefault="00416632" w:rsidP="00B92810">
            <w:pPr>
              <w:spacing w:after="120"/>
              <w:ind w:firstLine="0"/>
              <w:jc w:val="left"/>
              <w:rPr>
                <w:rFonts w:ascii="Tahoma" w:hAnsi="Tahoma" w:cs="Tahoma"/>
                <w:sz w:val="20"/>
                <w:highlight w:val="darkCyan"/>
                <w:lang w:eastAsia="en-US"/>
              </w:rPr>
            </w:pPr>
            <w:r w:rsidRPr="003571A1">
              <w:rPr>
                <w:rFonts w:ascii="Tahoma" w:hAnsi="Tahoma" w:cs="Tahoma"/>
                <w:sz w:val="20"/>
                <w:highlight w:val="darkCyan"/>
                <w:lang w:eastAsia="en-US"/>
              </w:rPr>
              <w:t xml:space="preserve">Итого </w:t>
            </w:r>
            <w:r w:rsidR="00AB4DD9" w:rsidRPr="00AB4DD9">
              <w:rPr>
                <w:rFonts w:ascii="Tahoma" w:hAnsi="Tahoma" w:cs="Tahoma"/>
                <w:color w:val="FF0000"/>
                <w:sz w:val="20"/>
                <w:lang w:eastAsia="en-US"/>
              </w:rPr>
              <w:t>[</w:t>
            </w:r>
            <w:r w:rsidRPr="003571A1">
              <w:rPr>
                <w:rFonts w:ascii="Tahoma" w:hAnsi="Tahoma" w:cs="Tahoma"/>
                <w:color w:val="FF0000"/>
                <w:sz w:val="20"/>
                <w:highlight w:val="darkCyan"/>
                <w:lang w:eastAsia="en-US"/>
              </w:rPr>
              <w:t xml:space="preserve">, </w:t>
            </w:r>
            <w:r w:rsidRPr="003571A1">
              <w:rPr>
                <w:rFonts w:ascii="Tahoma" w:hAnsi="Tahoma" w:cs="Tahoma"/>
                <w:sz w:val="20"/>
                <w:highlight w:val="darkCyan"/>
                <w:lang w:eastAsia="en-US"/>
              </w:rPr>
              <w:t>включая НДС</w:t>
            </w:r>
            <w:r w:rsidR="00AB4DD9" w:rsidRPr="00AB4DD9">
              <w:rPr>
                <w:rFonts w:ascii="Tahoma" w:hAnsi="Tahoma" w:cs="Tahoma"/>
                <w:color w:val="FF0000"/>
                <w:sz w:val="20"/>
                <w:lang w:eastAsia="en-US"/>
              </w:rPr>
              <w:t>]</w:t>
            </w:r>
            <w:r w:rsidR="00BB70C6">
              <w:rPr>
                <w:rFonts w:ascii="Tahoma" w:hAnsi="Tahoma" w:cs="Tahoma"/>
                <w:color w:val="FF0000"/>
                <w:sz w:val="20"/>
                <w:lang w:eastAsia="en-US"/>
              </w:rPr>
              <w:t xml:space="preserve"> </w:t>
            </w:r>
            <w:r w:rsidR="00BB70C6" w:rsidRPr="005903DB">
              <w:rPr>
                <w:rStyle w:val="ad"/>
                <w:rFonts w:cs="Tahoma"/>
                <w:lang w:eastAsia="en-US"/>
              </w:rPr>
              <w:footnoteReference w:id="43"/>
            </w:r>
          </w:p>
        </w:tc>
      </w:tr>
      <w:tr w:rsidR="00416632" w:rsidRPr="00592D52" w14:paraId="47517710" w14:textId="77777777" w:rsidTr="003571A1">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2BDA051" w14:textId="20655937" w:rsidR="00416632" w:rsidRPr="003571A1" w:rsidRDefault="00AB4DD9" w:rsidP="00B92810">
            <w:pPr>
              <w:spacing w:after="120"/>
              <w:ind w:firstLine="0"/>
              <w:jc w:val="left"/>
              <w:rPr>
                <w:rFonts w:ascii="Tahoma" w:hAnsi="Tahoma" w:cs="Tahoma"/>
                <w:sz w:val="20"/>
                <w:highlight w:val="darkCyan"/>
              </w:rPr>
            </w:pPr>
            <w:r w:rsidRPr="00AB4DD9">
              <w:rPr>
                <w:rFonts w:ascii="Tahoma" w:hAnsi="Tahoma" w:cs="Tahoma"/>
                <w:color w:val="FF0000"/>
                <w:sz w:val="2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w:t>
            </w:r>
            <w:r w:rsidRPr="00AB4DD9">
              <w:rPr>
                <w:rFonts w:ascii="Tahoma" w:hAnsi="Tahoma" w:cs="Tahoma"/>
                <w:color w:val="FF0000"/>
                <w:sz w:val="20"/>
              </w:rPr>
              <w:t>[</w:t>
            </w:r>
            <w:r w:rsidR="005D1F27" w:rsidRPr="005903DB">
              <w:rPr>
                <w:rFonts w:ascii="Tahoma" w:hAnsi="Tahoma" w:cs="Tahoma"/>
                <w:sz w:val="20"/>
                <w:highlight w:val="darkCyan"/>
              </w:rPr>
              <w:t xml:space="preserve"> </w:t>
            </w:r>
            <w:r w:rsidR="00416632" w:rsidRPr="003571A1">
              <w:rPr>
                <w:rFonts w:ascii="Tahoma" w:hAnsi="Tahoma" w:cs="Tahoma"/>
                <w:sz w:val="20"/>
                <w:highlight w:val="darkCyan"/>
              </w:rPr>
              <w:t xml:space="preserve">рублей (далее - </w:t>
            </w:r>
            <w:r w:rsidR="00416632" w:rsidRPr="003571A1">
              <w:rPr>
                <w:rFonts w:ascii="Tahoma" w:hAnsi="Tahoma" w:cs="Tahoma"/>
                <w:b/>
                <w:sz w:val="20"/>
                <w:highlight w:val="darkCyan"/>
              </w:rPr>
              <w:t>₽</w:t>
            </w:r>
            <w:r w:rsidR="00416632" w:rsidRPr="003571A1">
              <w:rPr>
                <w:rFonts w:ascii="Tahoma" w:hAnsi="Tahoma" w:cs="Tahoma"/>
                <w:sz w:val="20"/>
                <w:highlight w:val="darkCyan"/>
              </w:rPr>
              <w:t xml:space="preserve">) </w:t>
            </w:r>
            <w:r w:rsidRPr="00AB4DD9">
              <w:rPr>
                <w:rFonts w:ascii="Tahoma" w:hAnsi="Tahoma" w:cs="Tahoma"/>
                <w:color w:val="FF0000"/>
                <w:sz w:val="20"/>
              </w:rPr>
              <w:t>]</w:t>
            </w:r>
            <w:r w:rsidR="005D1F27" w:rsidRPr="005903DB">
              <w:rPr>
                <w:rFonts w:ascii="Tahoma" w:hAnsi="Tahoma" w:cs="Tahoma"/>
                <w:sz w:val="20"/>
                <w:highlight w:val="darkCyan"/>
              </w:rPr>
              <w:t xml:space="preserve"> </w:t>
            </w:r>
            <w:r w:rsidR="00416632" w:rsidRPr="003571A1">
              <w:rPr>
                <w:rStyle w:val="ad"/>
                <w:rFonts w:cs="Tahoma"/>
                <w:highlight w:val="darkCyan"/>
              </w:rPr>
              <w:footnoteReference w:id="44"/>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FBC1A6A" w14:textId="7AC785ED" w:rsidR="00416632" w:rsidRPr="003571A1" w:rsidRDefault="00AB4DD9" w:rsidP="00B92810">
            <w:pPr>
              <w:spacing w:after="120"/>
              <w:ind w:firstLine="0"/>
              <w:jc w:val="left"/>
              <w:rPr>
                <w:rFonts w:ascii="Tahoma" w:hAnsi="Tahoma" w:cs="Tahoma"/>
                <w:sz w:val="20"/>
                <w:highlight w:val="darkCyan"/>
              </w:rPr>
            </w:pPr>
            <w:r w:rsidRPr="00AB4DD9">
              <w:rPr>
                <w:rFonts w:ascii="Tahoma" w:hAnsi="Tahoma" w:cs="Tahoma"/>
                <w:color w:val="FF0000"/>
                <w:sz w:val="20"/>
              </w:rPr>
              <w:t>[</w:t>
            </w:r>
            <w:r w:rsidR="00416632" w:rsidRPr="003571A1">
              <w:rPr>
                <w:rFonts w:ascii="Tahoma" w:hAnsi="Tahoma" w:cs="Tahoma"/>
                <w:color w:val="FF0000"/>
                <w:sz w:val="20"/>
                <w:highlight w:val="darkCyan"/>
              </w:rPr>
              <w:t xml:space="preserve"> </w:t>
            </w:r>
            <w:r w:rsidRPr="00AB4DD9">
              <w:rPr>
                <w:rFonts w:ascii="Tahoma" w:hAnsi="Tahoma" w:cs="Tahoma"/>
                <w:color w:val="FF0000"/>
                <w:sz w:val="2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w:t>
            </w:r>
            <w:r w:rsidRPr="00AB4DD9">
              <w:rPr>
                <w:rFonts w:ascii="Tahoma" w:hAnsi="Tahoma" w:cs="Tahoma"/>
                <w:color w:val="FF0000"/>
                <w:sz w:val="20"/>
              </w:rPr>
              <w:t>[</w:t>
            </w:r>
            <w:r w:rsidR="005D1F27" w:rsidRPr="005903DB">
              <w:rPr>
                <w:rFonts w:ascii="Tahoma" w:hAnsi="Tahoma" w:cs="Tahoma"/>
                <w:sz w:val="20"/>
                <w:highlight w:val="darkCyan"/>
              </w:rPr>
              <w:t xml:space="preserve"> ₽ </w:t>
            </w:r>
            <w:r w:rsidRPr="00AB4DD9">
              <w:rPr>
                <w:rFonts w:ascii="Tahoma" w:hAnsi="Tahoma" w:cs="Tahoma"/>
                <w:color w:val="FF0000"/>
                <w:sz w:val="20"/>
              </w:rPr>
              <w:t>]</w:t>
            </w:r>
            <w:r w:rsidR="00416632" w:rsidRPr="003571A1">
              <w:rPr>
                <w:rFonts w:ascii="Tahoma" w:hAnsi="Tahoma" w:cs="Tahoma"/>
                <w:sz w:val="20"/>
                <w:highlight w:val="darkCyan"/>
              </w:rPr>
              <w:t xml:space="preserve"> </w:t>
            </w:r>
            <w:r w:rsidRPr="00AB4DD9">
              <w:rPr>
                <w:rFonts w:ascii="Tahoma" w:hAnsi="Tahoma" w:cs="Tahoma"/>
                <w:color w:val="FF0000"/>
                <w:sz w:val="20"/>
              </w:rPr>
              <w:t>]</w:t>
            </w:r>
            <w:r w:rsidR="00416632" w:rsidRPr="003571A1">
              <w:rPr>
                <w:rFonts w:ascii="Tahoma" w:hAnsi="Tahoma" w:cs="Tahoma"/>
                <w:sz w:val="20"/>
                <w:highlight w:val="darkCyan"/>
              </w:rPr>
              <w:t xml:space="preserve"> </w:t>
            </w:r>
            <w:r w:rsidR="00416632" w:rsidRPr="003571A1">
              <w:rPr>
                <w:rFonts w:ascii="Tahoma" w:hAnsi="Tahoma" w:cs="Tahoma"/>
                <w:color w:val="FF0000"/>
                <w:sz w:val="20"/>
                <w:highlight w:val="darkCyan"/>
                <w:vertAlign w:val="superscript"/>
                <w:lang w:val="en-US"/>
              </w:rPr>
              <w:footnoteReference w:id="45"/>
            </w:r>
          </w:p>
          <w:p w14:paraId="6E4E5049" w14:textId="77777777" w:rsidR="00416632" w:rsidRPr="003571A1" w:rsidRDefault="00416632" w:rsidP="00B92810">
            <w:pPr>
              <w:spacing w:after="120"/>
              <w:ind w:firstLine="0"/>
              <w:jc w:val="left"/>
              <w:rPr>
                <w:rFonts w:ascii="Tahoma" w:hAnsi="Tahoma" w:cs="Tahoma"/>
                <w:color w:val="FF0000"/>
                <w:sz w:val="20"/>
                <w:highlight w:val="darkCyan"/>
              </w:rPr>
            </w:pPr>
            <w:r w:rsidRPr="003571A1">
              <w:rPr>
                <w:rFonts w:ascii="Tahoma" w:hAnsi="Tahoma" w:cs="Tahoma"/>
                <w:color w:val="FF0000"/>
                <w:sz w:val="20"/>
                <w:highlight w:val="darkCyan"/>
              </w:rPr>
              <w:t>/</w:t>
            </w:r>
          </w:p>
          <w:p w14:paraId="4D6B036B" w14:textId="56CBEEBA" w:rsidR="00416632" w:rsidRPr="003571A1" w:rsidRDefault="00AB4DD9" w:rsidP="00B92810">
            <w:pPr>
              <w:spacing w:after="120"/>
              <w:ind w:firstLine="0"/>
              <w:jc w:val="left"/>
              <w:rPr>
                <w:rFonts w:ascii="Tahoma" w:hAnsi="Tahoma" w:cs="Tahoma"/>
                <w:sz w:val="20"/>
                <w:highlight w:val="darkCyan"/>
              </w:rPr>
            </w:pPr>
            <w:r w:rsidRPr="00AB4DD9">
              <w:rPr>
                <w:rFonts w:ascii="Tahoma" w:hAnsi="Tahoma" w:cs="Tahoma"/>
                <w:color w:val="FF0000"/>
                <w:sz w:val="20"/>
              </w:rPr>
              <w:t>[</w:t>
            </w:r>
            <w:r w:rsidR="00416632" w:rsidRPr="003571A1">
              <w:rPr>
                <w:rFonts w:ascii="Tahoma" w:hAnsi="Tahoma" w:cs="Tahoma"/>
                <w:color w:val="FF0000"/>
                <w:sz w:val="20"/>
                <w:highlight w:val="darkCyan"/>
              </w:rPr>
              <w:t xml:space="preserve"> </w:t>
            </w:r>
            <w:r w:rsidR="00416632" w:rsidRPr="003571A1">
              <w:rPr>
                <w:rFonts w:ascii="Tahoma" w:hAnsi="Tahoma" w:cs="Tahoma"/>
                <w:sz w:val="20"/>
                <w:highlight w:val="darkCyan"/>
              </w:rPr>
              <w:t xml:space="preserve">НДС не облагается на основании пп. </w:t>
            </w:r>
            <w:r w:rsidRPr="00AB4DD9">
              <w:rPr>
                <w:rFonts w:ascii="Tahoma" w:hAnsi="Tahoma" w:cs="Tahoma"/>
                <w:color w:val="FF0000"/>
                <w:sz w:val="2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xml:space="preserve"> п.</w:t>
            </w:r>
            <w:r w:rsidRPr="00AB4DD9">
              <w:rPr>
                <w:rFonts w:ascii="Tahoma" w:hAnsi="Tahoma" w:cs="Tahoma"/>
                <w:color w:val="FF0000"/>
                <w:sz w:val="2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xml:space="preserve"> ст. </w:t>
            </w:r>
            <w:r w:rsidRPr="00AB4DD9">
              <w:rPr>
                <w:rFonts w:ascii="Tahoma" w:hAnsi="Tahoma" w:cs="Tahoma"/>
                <w:color w:val="FF0000"/>
                <w:sz w:val="2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xml:space="preserve"> Налогового кодекса РФ. </w:t>
            </w:r>
            <w:r w:rsidRPr="00AB4DD9">
              <w:rPr>
                <w:rFonts w:ascii="Tahoma" w:hAnsi="Tahoma" w:cs="Tahoma"/>
                <w:color w:val="FF0000"/>
                <w:sz w:val="20"/>
              </w:rPr>
              <w:t>]</w:t>
            </w:r>
            <w:r w:rsidR="00416632" w:rsidRPr="003571A1">
              <w:rPr>
                <w:rFonts w:ascii="Tahoma" w:hAnsi="Tahoma" w:cs="Tahoma"/>
                <w:color w:val="FF0000"/>
                <w:sz w:val="20"/>
                <w:highlight w:val="darkCyan"/>
              </w:rPr>
              <w:t xml:space="preserve"> </w:t>
            </w:r>
            <w:r w:rsidR="00416632" w:rsidRPr="003571A1">
              <w:rPr>
                <w:rStyle w:val="ad"/>
                <w:rFonts w:cs="Tahoma"/>
                <w:highlight w:val="darkCyan"/>
              </w:rPr>
              <w:footnoteReference w:id="46"/>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6F064D" w14:textId="0107DEDE" w:rsidR="00416632" w:rsidRPr="003571A1" w:rsidRDefault="00AB4DD9" w:rsidP="00B92810">
            <w:pPr>
              <w:spacing w:after="120"/>
              <w:ind w:firstLine="0"/>
              <w:jc w:val="left"/>
              <w:rPr>
                <w:rFonts w:ascii="Tahoma" w:hAnsi="Tahoma" w:cs="Tahoma"/>
                <w:bCs/>
                <w:sz w:val="20"/>
                <w:highlight w:val="darkCyan"/>
              </w:rPr>
            </w:pPr>
            <w:r w:rsidRPr="00AB4DD9">
              <w:rPr>
                <w:rFonts w:ascii="Tahoma" w:hAnsi="Tahoma" w:cs="Tahoma"/>
                <w:bCs/>
                <w:color w:val="FF0000"/>
                <w:sz w:val="20"/>
              </w:rPr>
              <w:t>[</w:t>
            </w:r>
            <w:r w:rsidR="00416632" w:rsidRPr="003571A1">
              <w:rPr>
                <w:rFonts w:ascii="Tahoma" w:hAnsi="Tahoma" w:cs="Tahoma"/>
                <w:bCs/>
                <w:sz w:val="20"/>
                <w:highlight w:val="darkCyan"/>
              </w:rPr>
              <w:t>•</w:t>
            </w:r>
            <w:r w:rsidRPr="00AB4DD9">
              <w:rPr>
                <w:rFonts w:ascii="Tahoma" w:hAnsi="Tahoma" w:cs="Tahoma"/>
                <w:bCs/>
                <w:color w:val="FF0000"/>
                <w:sz w:val="20"/>
              </w:rPr>
              <w:t>]</w:t>
            </w:r>
            <w:r w:rsidR="00416632" w:rsidRPr="003571A1">
              <w:rPr>
                <w:rFonts w:ascii="Tahoma" w:hAnsi="Tahoma" w:cs="Tahoma"/>
                <w:bCs/>
                <w:sz w:val="20"/>
                <w:highlight w:val="darkCyan"/>
              </w:rPr>
              <w:t> </w:t>
            </w:r>
            <w:r w:rsidRPr="00AB4DD9">
              <w:rPr>
                <w:rFonts w:ascii="Tahoma" w:hAnsi="Tahoma" w:cs="Tahoma"/>
                <w:color w:val="FF0000"/>
                <w:sz w:val="20"/>
              </w:rPr>
              <w:t>[</w:t>
            </w:r>
            <w:r w:rsidR="005D1F27" w:rsidRPr="005903DB">
              <w:rPr>
                <w:rFonts w:ascii="Tahoma" w:hAnsi="Tahoma" w:cs="Tahoma"/>
                <w:sz w:val="20"/>
              </w:rPr>
              <w:t xml:space="preserve"> </w:t>
            </w:r>
            <w:r w:rsidR="005D1F27" w:rsidRPr="003571A1">
              <w:rPr>
                <w:rFonts w:ascii="Tahoma" w:hAnsi="Tahoma" w:cs="Tahoma"/>
                <w:sz w:val="20"/>
                <w:highlight w:val="darkCyan"/>
              </w:rPr>
              <w:t>₽</w:t>
            </w:r>
            <w:r w:rsidR="005D1F27" w:rsidRPr="005903DB">
              <w:rPr>
                <w:rFonts w:ascii="Tahoma" w:hAnsi="Tahoma" w:cs="Tahoma"/>
                <w:sz w:val="20"/>
              </w:rPr>
              <w:t xml:space="preserve"> </w:t>
            </w:r>
            <w:r w:rsidRPr="00AB4DD9">
              <w:rPr>
                <w:rFonts w:ascii="Tahoma" w:hAnsi="Tahoma" w:cs="Tahoma"/>
                <w:color w:val="FF0000"/>
                <w:sz w:val="20"/>
              </w:rPr>
              <w:t>]</w:t>
            </w:r>
          </w:p>
        </w:tc>
      </w:tr>
    </w:tbl>
    <w:p w14:paraId="1B517868" w14:textId="25FD9C7A" w:rsidR="00416632" w:rsidRPr="003571A1" w:rsidRDefault="00AB4DD9" w:rsidP="00416632">
      <w:pPr>
        <w:pStyle w:val="afff5"/>
        <w:rPr>
          <w:color w:val="FF0000"/>
          <w:highlight w:val="darkCyan"/>
          <w:u w:color="FF0000"/>
          <w:bdr w:val="nil"/>
        </w:rPr>
      </w:pPr>
      <w:r w:rsidRPr="00AB4DD9">
        <w:rPr>
          <w:color w:val="FF0000"/>
        </w:rPr>
        <w:t>[</w:t>
      </w:r>
    </w:p>
    <w:tbl>
      <w:tblPr>
        <w:tblStyle w:val="affc"/>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416632" w:rsidRPr="00592D52" w14:paraId="6AC42DEB" w14:textId="77777777" w:rsidTr="00B92810">
        <w:trPr>
          <w:trHeight w:val="1720"/>
        </w:trPr>
        <w:tc>
          <w:tcPr>
            <w:tcW w:w="2219" w:type="dxa"/>
            <w:shd w:val="clear" w:color="auto" w:fill="auto"/>
          </w:tcPr>
          <w:p w14:paraId="1F84EE39" w14:textId="218D2308" w:rsidR="00416632" w:rsidRPr="003571A1" w:rsidRDefault="00416632" w:rsidP="00AC2361">
            <w:pPr>
              <w:spacing w:before="120" w:after="240"/>
              <w:ind w:left="137" w:firstLine="5"/>
              <w:jc w:val="left"/>
              <w:rPr>
                <w:rFonts w:ascii="Tahoma" w:hAnsi="Tahoma" w:cs="Tahoma"/>
                <w:sz w:val="20"/>
                <w:highlight w:val="darkCyan"/>
              </w:rPr>
            </w:pPr>
            <w:r w:rsidRPr="003571A1">
              <w:rPr>
                <w:rFonts w:ascii="Tahoma" w:hAnsi="Tahoma" w:cs="Tahoma"/>
                <w:color w:val="0D0D0D" w:themeColor="text1" w:themeTint="F2"/>
                <w:sz w:val="20"/>
                <w:highlight w:val="darkCyan"/>
              </w:rPr>
              <w:t>Цена Договора включает в себя:</w:t>
            </w:r>
          </w:p>
        </w:tc>
        <w:tc>
          <w:tcPr>
            <w:tcW w:w="2194" w:type="dxa"/>
            <w:shd w:val="clear" w:color="auto" w:fill="auto"/>
            <w:tcMar>
              <w:left w:w="113" w:type="dxa"/>
              <w:right w:w="113" w:type="dxa"/>
            </w:tcMar>
          </w:tcPr>
          <w:p w14:paraId="49B3BC46" w14:textId="078645E9" w:rsidR="00416632" w:rsidRPr="003571A1" w:rsidRDefault="00416632" w:rsidP="00B92810">
            <w:pPr>
              <w:spacing w:before="120" w:after="240"/>
              <w:ind w:firstLine="5"/>
              <w:jc w:val="left"/>
              <w:rPr>
                <w:rFonts w:ascii="Tahoma" w:hAnsi="Tahoma" w:cs="Tahoma"/>
                <w:sz w:val="20"/>
                <w:highlight w:val="darkCyan"/>
              </w:rPr>
            </w:pPr>
            <w:r w:rsidRPr="003571A1">
              <w:rPr>
                <w:rFonts w:ascii="Tahoma" w:hAnsi="Tahoma" w:cs="Tahoma"/>
                <w:sz w:val="20"/>
                <w:highlight w:val="darkCyan"/>
              </w:rPr>
              <w:t xml:space="preserve">Сумма </w:t>
            </w:r>
            <w:r w:rsidR="00AB4DD9" w:rsidRPr="00AB4DD9">
              <w:rPr>
                <w:rFonts w:ascii="Tahoma" w:hAnsi="Tahoma" w:cs="Tahoma"/>
                <w:color w:val="FF0000"/>
                <w:sz w:val="20"/>
                <w:u w:color="FF0000"/>
              </w:rPr>
              <w:t>[</w:t>
            </w:r>
            <w:r w:rsidRPr="003571A1">
              <w:rPr>
                <w:rFonts w:ascii="Tahoma" w:hAnsi="Tahoma" w:cs="Tahoma"/>
                <w:sz w:val="20"/>
                <w:highlight w:val="darkCyan"/>
              </w:rPr>
              <w:t>без НДС</w:t>
            </w:r>
            <w:r w:rsidR="00AB4DD9" w:rsidRPr="00AB4DD9">
              <w:rPr>
                <w:rFonts w:ascii="Tahoma" w:hAnsi="Tahoma" w:cs="Tahoma"/>
                <w:color w:val="FF0000"/>
                <w:sz w:val="20"/>
              </w:rPr>
              <w:t>]</w:t>
            </w:r>
            <w:r w:rsidRPr="003571A1">
              <w:rPr>
                <w:rFonts w:ascii="Tahoma" w:hAnsi="Tahoma" w:cs="Tahoma"/>
                <w:color w:val="FF0000"/>
                <w:sz w:val="20"/>
                <w:highlight w:val="darkCyan"/>
              </w:rPr>
              <w:t xml:space="preserve"> </w:t>
            </w:r>
            <w:r w:rsidRPr="003571A1">
              <w:rPr>
                <w:rStyle w:val="ad"/>
                <w:rFonts w:cs="Tahoma"/>
                <w:highlight w:val="darkCyan"/>
              </w:rPr>
              <w:footnoteReference w:id="47"/>
            </w:r>
            <w:r w:rsidRPr="003571A1">
              <w:rPr>
                <w:rFonts w:ascii="Tahoma" w:hAnsi="Tahoma" w:cs="Tahoma"/>
                <w:sz w:val="20"/>
                <w:highlight w:val="darkCyan"/>
              </w:rPr>
              <w:t xml:space="preserve"> </w:t>
            </w:r>
          </w:p>
        </w:tc>
        <w:tc>
          <w:tcPr>
            <w:tcW w:w="2461" w:type="dxa"/>
            <w:shd w:val="clear" w:color="auto" w:fill="auto"/>
            <w:tcMar>
              <w:left w:w="113" w:type="dxa"/>
              <w:right w:w="113" w:type="dxa"/>
            </w:tcMar>
          </w:tcPr>
          <w:p w14:paraId="0F4AB2C8" w14:textId="7E5B890C" w:rsidR="00416632" w:rsidRPr="003571A1" w:rsidRDefault="00416632" w:rsidP="00B92810">
            <w:pPr>
              <w:spacing w:before="120" w:after="240"/>
              <w:ind w:firstLine="5"/>
              <w:jc w:val="left"/>
              <w:rPr>
                <w:rFonts w:ascii="Tahoma" w:hAnsi="Tahoma" w:cs="Tahoma"/>
                <w:sz w:val="20"/>
                <w:highlight w:val="darkCyan"/>
              </w:rPr>
            </w:pPr>
            <w:r w:rsidRPr="003571A1">
              <w:rPr>
                <w:rFonts w:ascii="Tahoma" w:hAnsi="Tahoma" w:cs="Tahoma"/>
                <w:sz w:val="20"/>
                <w:highlight w:val="darkCyan"/>
              </w:rPr>
              <w:t xml:space="preserve">Сумма НДС </w:t>
            </w:r>
            <w:r w:rsidR="00AB4DD9" w:rsidRPr="00AB4DD9">
              <w:rPr>
                <w:rFonts w:ascii="Tahoma" w:hAnsi="Tahoma" w:cs="Tahoma"/>
                <w:color w:val="FF0000"/>
                <w:sz w:val="20"/>
              </w:rPr>
              <w:t>[</w:t>
            </w:r>
            <w:r w:rsidRPr="003571A1">
              <w:rPr>
                <w:rFonts w:ascii="Tahoma" w:hAnsi="Tahoma" w:cs="Tahoma"/>
                <w:sz w:val="20"/>
                <w:highlight w:val="darkCyan"/>
              </w:rPr>
              <w:t>(</w:t>
            </w:r>
            <w:r w:rsidR="00AB4DD9" w:rsidRPr="00AB4DD9">
              <w:rPr>
                <w:rFonts w:ascii="Tahoma" w:hAnsi="Tahoma" w:cs="Tahoma"/>
                <w:color w:val="FF0000"/>
                <w:sz w:val="20"/>
                <w:u w:color="FF0000"/>
              </w:rPr>
              <w:t>[</w:t>
            </w:r>
            <w:r w:rsidRPr="003571A1">
              <w:rPr>
                <w:rFonts w:ascii="Tahoma" w:hAnsi="Tahoma" w:cs="Tahoma"/>
                <w:sz w:val="20"/>
                <w:highlight w:val="darkCyan"/>
              </w:rPr>
              <w:t>•</w:t>
            </w:r>
            <w:r w:rsidR="00AB4DD9" w:rsidRPr="00AB4DD9">
              <w:rPr>
                <w:rFonts w:ascii="Tahoma" w:hAnsi="Tahoma" w:cs="Tahoma"/>
                <w:color w:val="FF0000"/>
                <w:sz w:val="20"/>
              </w:rPr>
              <w:t>]</w:t>
            </w:r>
            <w:r w:rsidRPr="003571A1">
              <w:rPr>
                <w:rFonts w:ascii="Tahoma" w:hAnsi="Tahoma" w:cs="Tahoma"/>
                <w:sz w:val="20"/>
                <w:highlight w:val="darkCyan"/>
              </w:rPr>
              <w:t>%)</w:t>
            </w:r>
            <w:r w:rsidR="00AB4DD9" w:rsidRPr="00AB4DD9">
              <w:rPr>
                <w:rFonts w:ascii="Tahoma" w:hAnsi="Tahoma" w:cs="Tahoma"/>
                <w:color w:val="FF0000"/>
                <w:sz w:val="20"/>
              </w:rPr>
              <w:t>]</w:t>
            </w:r>
            <w:r w:rsidRPr="003571A1">
              <w:rPr>
                <w:rFonts w:ascii="Tahoma" w:hAnsi="Tahoma" w:cs="Tahoma"/>
                <w:color w:val="FF0000"/>
                <w:sz w:val="20"/>
                <w:highlight w:val="darkCyan"/>
              </w:rPr>
              <w:t xml:space="preserve"> </w:t>
            </w:r>
            <w:r w:rsidRPr="003571A1">
              <w:rPr>
                <w:rStyle w:val="ad"/>
                <w:rFonts w:cs="Tahoma"/>
                <w:highlight w:val="darkCyan"/>
              </w:rPr>
              <w:footnoteReference w:id="48"/>
            </w:r>
          </w:p>
          <w:p w14:paraId="3FB964F8" w14:textId="0DA3F2FB" w:rsidR="00416632" w:rsidRPr="003571A1" w:rsidRDefault="00AB4DD9" w:rsidP="00B92810">
            <w:pPr>
              <w:spacing w:before="120" w:after="240"/>
              <w:ind w:firstLine="5"/>
              <w:jc w:val="left"/>
              <w:rPr>
                <w:rFonts w:ascii="Tahoma" w:hAnsi="Tahoma" w:cs="Tahoma"/>
                <w:sz w:val="20"/>
                <w:highlight w:val="darkCyan"/>
              </w:rPr>
            </w:pPr>
            <w:r w:rsidRPr="00AB4DD9">
              <w:rPr>
                <w:rFonts w:ascii="Tahoma" w:hAnsi="Tahoma" w:cs="Tahoma"/>
                <w:color w:val="FF0000"/>
                <w:sz w:val="20"/>
                <w:u w:color="FF0000"/>
              </w:rPr>
              <w:t>[</w:t>
            </w:r>
            <w:r w:rsidR="00416632" w:rsidRPr="003571A1">
              <w:rPr>
                <w:rFonts w:ascii="Tahoma" w:hAnsi="Tahoma" w:cs="Tahoma"/>
                <w:sz w:val="20"/>
                <w:highlight w:val="darkCyan"/>
              </w:rPr>
              <w:t xml:space="preserve">НДС не облагается на основании пп. </w:t>
            </w:r>
            <w:r w:rsidRPr="00AB4DD9">
              <w:rPr>
                <w:rFonts w:ascii="Tahoma" w:hAnsi="Tahoma" w:cs="Tahoma"/>
                <w:color w:val="FF0000"/>
                <w:sz w:val="20"/>
                <w:u w:color="FF000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xml:space="preserve"> п.</w:t>
            </w:r>
            <w:r w:rsidRPr="00AB4DD9">
              <w:rPr>
                <w:rFonts w:ascii="Tahoma" w:hAnsi="Tahoma" w:cs="Tahoma"/>
                <w:color w:val="FF0000"/>
                <w:sz w:val="20"/>
                <w:u w:color="FF000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xml:space="preserve"> ст. </w:t>
            </w:r>
            <w:r w:rsidRPr="00AB4DD9">
              <w:rPr>
                <w:rFonts w:ascii="Tahoma" w:hAnsi="Tahoma" w:cs="Tahoma"/>
                <w:color w:val="FF0000"/>
                <w:sz w:val="20"/>
                <w:u w:color="FF000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xml:space="preserve"> Налогового кодекса РФ.</w:t>
            </w:r>
            <w:r w:rsidRPr="00AB4DD9">
              <w:rPr>
                <w:rFonts w:ascii="Tahoma" w:hAnsi="Tahoma" w:cs="Tahoma"/>
                <w:color w:val="FF0000"/>
                <w:sz w:val="20"/>
              </w:rPr>
              <w:t>]</w:t>
            </w:r>
            <w:r w:rsidR="00416632" w:rsidRPr="003571A1">
              <w:rPr>
                <w:rFonts w:ascii="Tahoma" w:hAnsi="Tahoma" w:cs="Tahoma"/>
                <w:sz w:val="20"/>
                <w:highlight w:val="darkCyan"/>
              </w:rPr>
              <w:t xml:space="preserve"> </w:t>
            </w:r>
            <w:r w:rsidR="00416632" w:rsidRPr="003571A1">
              <w:rPr>
                <w:rStyle w:val="ad"/>
                <w:rFonts w:cs="Tahoma"/>
                <w:highlight w:val="darkCyan"/>
              </w:rPr>
              <w:footnoteReference w:id="49"/>
            </w:r>
          </w:p>
        </w:tc>
        <w:tc>
          <w:tcPr>
            <w:tcW w:w="2198" w:type="dxa"/>
            <w:shd w:val="clear" w:color="auto" w:fill="auto"/>
            <w:tcMar>
              <w:left w:w="113" w:type="dxa"/>
              <w:right w:w="113" w:type="dxa"/>
            </w:tcMar>
          </w:tcPr>
          <w:p w14:paraId="46634E6B" w14:textId="430647AD" w:rsidR="00416632" w:rsidRPr="003571A1" w:rsidRDefault="00416632" w:rsidP="00B92810">
            <w:pPr>
              <w:spacing w:before="120" w:after="240"/>
              <w:ind w:firstLine="5"/>
              <w:jc w:val="left"/>
              <w:rPr>
                <w:rFonts w:ascii="Tahoma" w:hAnsi="Tahoma" w:cs="Tahoma"/>
                <w:sz w:val="20"/>
                <w:highlight w:val="darkCyan"/>
              </w:rPr>
            </w:pPr>
            <w:r w:rsidRPr="003571A1">
              <w:rPr>
                <w:rFonts w:ascii="Tahoma" w:hAnsi="Tahoma" w:cs="Tahoma"/>
                <w:sz w:val="20"/>
                <w:highlight w:val="darkCyan"/>
              </w:rPr>
              <w:t xml:space="preserve">Итого </w:t>
            </w:r>
            <w:r w:rsidR="00AB4DD9" w:rsidRPr="00AB4DD9">
              <w:rPr>
                <w:rFonts w:ascii="Tahoma" w:hAnsi="Tahoma" w:cs="Tahoma"/>
                <w:color w:val="FF0000"/>
                <w:sz w:val="20"/>
                <w:u w:color="FF0000"/>
              </w:rPr>
              <w:t>[</w:t>
            </w:r>
            <w:r w:rsidRPr="003571A1">
              <w:rPr>
                <w:rFonts w:ascii="Tahoma" w:hAnsi="Tahoma" w:cs="Tahoma"/>
                <w:sz w:val="20"/>
                <w:highlight w:val="darkCyan"/>
                <w:u w:color="FF0000"/>
              </w:rPr>
              <w:t>,</w:t>
            </w:r>
            <w:r w:rsidRPr="003571A1">
              <w:rPr>
                <w:rFonts w:ascii="Tahoma" w:hAnsi="Tahoma" w:cs="Tahoma"/>
                <w:color w:val="FF0000"/>
                <w:sz w:val="20"/>
                <w:highlight w:val="darkCyan"/>
                <w:u w:color="FF0000"/>
              </w:rPr>
              <w:t xml:space="preserve"> </w:t>
            </w:r>
            <w:r w:rsidRPr="003571A1">
              <w:rPr>
                <w:rFonts w:ascii="Tahoma" w:hAnsi="Tahoma" w:cs="Tahoma"/>
                <w:sz w:val="20"/>
                <w:highlight w:val="darkCyan"/>
              </w:rPr>
              <w:t>включая НДС</w:t>
            </w:r>
            <w:r w:rsidR="00AB4DD9" w:rsidRPr="00AB4DD9">
              <w:rPr>
                <w:rFonts w:ascii="Tahoma" w:hAnsi="Tahoma" w:cs="Tahoma"/>
                <w:color w:val="FF0000"/>
                <w:sz w:val="20"/>
              </w:rPr>
              <w:t>]</w:t>
            </w:r>
            <w:r w:rsidRPr="003571A1">
              <w:rPr>
                <w:rFonts w:ascii="Tahoma" w:hAnsi="Tahoma" w:cs="Tahoma"/>
                <w:color w:val="FF0000"/>
                <w:sz w:val="20"/>
                <w:highlight w:val="darkCyan"/>
              </w:rPr>
              <w:t xml:space="preserve"> </w:t>
            </w:r>
            <w:r w:rsidRPr="003571A1">
              <w:rPr>
                <w:rStyle w:val="ad"/>
                <w:rFonts w:cs="Tahoma"/>
                <w:highlight w:val="darkCyan"/>
              </w:rPr>
              <w:footnoteReference w:id="50"/>
            </w:r>
          </w:p>
        </w:tc>
      </w:tr>
      <w:tr w:rsidR="00416632" w:rsidRPr="00592D52" w14:paraId="5A4AF344" w14:textId="77777777" w:rsidTr="00B92810">
        <w:tc>
          <w:tcPr>
            <w:tcW w:w="2219" w:type="dxa"/>
            <w:shd w:val="clear" w:color="auto" w:fill="auto"/>
          </w:tcPr>
          <w:p w14:paraId="0322826A" w14:textId="2536797B" w:rsidR="00416632" w:rsidRPr="003571A1" w:rsidRDefault="00416632" w:rsidP="00B92810">
            <w:pPr>
              <w:spacing w:before="120" w:after="240"/>
              <w:ind w:left="137" w:firstLine="5"/>
              <w:rPr>
                <w:rFonts w:ascii="Tahoma" w:hAnsi="Tahoma" w:cs="Tahoma"/>
                <w:sz w:val="20"/>
                <w:highlight w:val="darkCyan"/>
              </w:rPr>
            </w:pPr>
            <w:r w:rsidRPr="003571A1">
              <w:rPr>
                <w:rFonts w:ascii="Tahoma" w:hAnsi="Tahoma" w:cs="Tahoma"/>
                <w:sz w:val="20"/>
                <w:highlight w:val="darkCyan"/>
              </w:rPr>
              <w:t xml:space="preserve">Работы </w:t>
            </w:r>
            <w:r w:rsidR="00AB4DD9" w:rsidRPr="00AB4DD9">
              <w:rPr>
                <w:rFonts w:ascii="Tahoma" w:hAnsi="Tahoma" w:cs="Tahoma"/>
                <w:color w:val="FF0000"/>
                <w:sz w:val="20"/>
                <w:u w:color="FF0000"/>
              </w:rPr>
              <w:t>[</w:t>
            </w:r>
            <w:r w:rsidRPr="003571A1">
              <w:rPr>
                <w:rFonts w:ascii="Tahoma" w:hAnsi="Tahoma" w:cs="Tahoma"/>
                <w:sz w:val="20"/>
                <w:highlight w:val="darkCyan"/>
              </w:rPr>
              <w:t>•</w:t>
            </w:r>
            <w:r w:rsidR="00AB4DD9" w:rsidRPr="00AB4DD9">
              <w:rPr>
                <w:rFonts w:ascii="Tahoma" w:hAnsi="Tahoma" w:cs="Tahoma"/>
                <w:color w:val="FF0000"/>
                <w:sz w:val="20"/>
              </w:rPr>
              <w:t>]</w:t>
            </w:r>
            <w:r w:rsidRPr="003571A1">
              <w:rPr>
                <w:rFonts w:ascii="Tahoma" w:hAnsi="Tahoma" w:cs="Tahoma"/>
                <w:color w:val="FF0000"/>
                <w:sz w:val="20"/>
                <w:highlight w:val="darkCyan"/>
              </w:rPr>
              <w:t xml:space="preserve"> </w:t>
            </w:r>
            <w:r w:rsidRPr="003571A1">
              <w:rPr>
                <w:rStyle w:val="ad"/>
                <w:rFonts w:cs="Tahoma"/>
                <w:highlight w:val="darkCyan"/>
              </w:rPr>
              <w:footnoteReference w:id="51"/>
            </w:r>
            <w:r w:rsidRPr="003571A1">
              <w:rPr>
                <w:rFonts w:ascii="Tahoma" w:hAnsi="Tahoma" w:cs="Tahoma"/>
                <w:color w:val="FF0000"/>
                <w:sz w:val="20"/>
                <w:highlight w:val="darkCyan"/>
              </w:rPr>
              <w:t xml:space="preserve"> </w:t>
            </w:r>
            <w:r w:rsidR="00AB4DD9" w:rsidRPr="00AB4DD9">
              <w:rPr>
                <w:rFonts w:ascii="Tahoma" w:hAnsi="Tahoma" w:cs="Tahoma"/>
                <w:color w:val="FF0000"/>
                <w:sz w:val="20"/>
              </w:rPr>
              <w:t>[</w:t>
            </w:r>
            <w:r w:rsidR="00E11A1B" w:rsidRPr="003571A1">
              <w:rPr>
                <w:rFonts w:ascii="Tahoma" w:hAnsi="Tahoma" w:cs="Tahoma"/>
                <w:color w:val="FF0000"/>
                <w:sz w:val="20"/>
                <w:highlight w:val="darkCyan"/>
              </w:rPr>
              <w:t xml:space="preserve"> </w:t>
            </w:r>
            <w:r w:rsidRPr="003571A1">
              <w:rPr>
                <w:rFonts w:ascii="Tahoma" w:hAnsi="Tahoma" w:cs="Tahoma"/>
                <w:sz w:val="20"/>
                <w:highlight w:val="darkCyan"/>
              </w:rPr>
              <w:t>, в том числе</w:t>
            </w:r>
            <w:r w:rsidR="00E11A1B" w:rsidRPr="003571A1">
              <w:rPr>
                <w:rFonts w:ascii="Tahoma" w:hAnsi="Tahoma" w:cs="Tahoma"/>
                <w:sz w:val="20"/>
                <w:highlight w:val="darkCyan"/>
              </w:rPr>
              <w:t xml:space="preserve">: </w:t>
            </w:r>
            <w:r w:rsidR="00AB4DD9" w:rsidRPr="00AB4DD9">
              <w:rPr>
                <w:rFonts w:ascii="Tahoma" w:hAnsi="Tahoma" w:cs="Tahoma"/>
                <w:color w:val="FF0000"/>
                <w:sz w:val="20"/>
              </w:rPr>
              <w:t>]</w:t>
            </w:r>
          </w:p>
        </w:tc>
        <w:tc>
          <w:tcPr>
            <w:tcW w:w="2194" w:type="dxa"/>
            <w:shd w:val="clear" w:color="auto" w:fill="auto"/>
            <w:tcMar>
              <w:left w:w="113" w:type="dxa"/>
              <w:right w:w="113" w:type="dxa"/>
            </w:tcMar>
          </w:tcPr>
          <w:p w14:paraId="5DF1E184" w14:textId="0F455CB7" w:rsidR="00416632" w:rsidRPr="003571A1" w:rsidRDefault="00AB4DD9" w:rsidP="00B92810">
            <w:pPr>
              <w:spacing w:before="120" w:after="240"/>
              <w:ind w:firstLine="5"/>
              <w:rPr>
                <w:rFonts w:ascii="Tahoma" w:hAnsi="Tahoma" w:cs="Tahoma"/>
                <w:sz w:val="20"/>
                <w:highlight w:val="darkCyan"/>
              </w:rPr>
            </w:pPr>
            <w:r w:rsidRPr="00AB4DD9">
              <w:rPr>
                <w:rFonts w:ascii="Tahoma" w:hAnsi="Tahoma" w:cs="Tahoma"/>
                <w:color w:val="FF0000"/>
                <w:sz w:val="20"/>
                <w:u w:color="FF0000"/>
              </w:rPr>
              <w:t>[</w:t>
            </w:r>
            <w:r w:rsidR="00416632" w:rsidRPr="003571A1">
              <w:rPr>
                <w:rFonts w:ascii="Tahoma" w:hAnsi="Tahoma" w:cs="Tahoma"/>
                <w:sz w:val="20"/>
                <w:highlight w:val="darkCyan"/>
              </w:rPr>
              <w:t>•</w:t>
            </w:r>
            <w:r w:rsidRPr="00AB4DD9">
              <w:rPr>
                <w:rFonts w:ascii="Tahoma" w:hAnsi="Tahoma" w:cs="Tahoma"/>
                <w:color w:val="FF0000"/>
                <w:sz w:val="20"/>
              </w:rPr>
              <w:t>]</w:t>
            </w:r>
            <w:r w:rsidR="00416632" w:rsidRPr="003571A1">
              <w:rPr>
                <w:rFonts w:ascii="Tahoma" w:hAnsi="Tahoma" w:cs="Tahoma"/>
                <w:sz w:val="20"/>
                <w:highlight w:val="darkCyan"/>
              </w:rPr>
              <w:t> </w:t>
            </w:r>
            <w:r w:rsidRPr="00AB4DD9">
              <w:rPr>
                <w:rFonts w:ascii="Tahoma" w:hAnsi="Tahoma" w:cs="Tahoma"/>
                <w:color w:val="FF0000"/>
                <w:sz w:val="20"/>
              </w:rPr>
              <w:t>[</w:t>
            </w:r>
            <w:r w:rsidR="005D1F27" w:rsidRPr="005903DB">
              <w:rPr>
                <w:rFonts w:ascii="Tahoma" w:hAnsi="Tahoma" w:cs="Tahoma"/>
                <w:sz w:val="20"/>
              </w:rPr>
              <w:t xml:space="preserve"> </w:t>
            </w:r>
            <w:r w:rsidR="005D1F27" w:rsidRPr="003571A1">
              <w:rPr>
                <w:rFonts w:ascii="Tahoma" w:hAnsi="Tahoma" w:cs="Tahoma"/>
                <w:sz w:val="20"/>
                <w:highlight w:val="darkCyan"/>
              </w:rPr>
              <w:t>₽</w:t>
            </w:r>
            <w:r w:rsidR="005D1F27" w:rsidRPr="005903DB">
              <w:rPr>
                <w:rFonts w:ascii="Tahoma" w:hAnsi="Tahoma" w:cs="Tahoma"/>
                <w:sz w:val="20"/>
              </w:rPr>
              <w:t xml:space="preserve"> </w:t>
            </w:r>
            <w:r w:rsidRPr="00AB4DD9">
              <w:rPr>
                <w:rFonts w:ascii="Tahoma" w:hAnsi="Tahoma" w:cs="Tahoma"/>
                <w:color w:val="FF0000"/>
                <w:sz w:val="20"/>
              </w:rPr>
              <w:t>]</w:t>
            </w:r>
          </w:p>
        </w:tc>
        <w:tc>
          <w:tcPr>
            <w:tcW w:w="2461" w:type="dxa"/>
            <w:shd w:val="clear" w:color="auto" w:fill="auto"/>
            <w:tcMar>
              <w:left w:w="113" w:type="dxa"/>
              <w:right w:w="113" w:type="dxa"/>
            </w:tcMar>
          </w:tcPr>
          <w:p w14:paraId="236569F6" w14:textId="362CC45D" w:rsidR="00416632" w:rsidRPr="003571A1" w:rsidRDefault="00416632" w:rsidP="00B92810">
            <w:pPr>
              <w:spacing w:before="120" w:after="240"/>
              <w:ind w:firstLine="5"/>
              <w:rPr>
                <w:rFonts w:ascii="Tahoma" w:hAnsi="Tahoma" w:cs="Tahoma"/>
                <w:sz w:val="20"/>
                <w:highlight w:val="darkCyan"/>
              </w:rPr>
            </w:pPr>
            <w:r w:rsidRPr="003571A1">
              <w:rPr>
                <w:rFonts w:ascii="Tahoma" w:hAnsi="Tahoma" w:cs="Tahoma"/>
                <w:bCs/>
                <w:color w:val="FF0000"/>
                <w:sz w:val="20"/>
                <w:highlight w:val="darkCyan"/>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highlight w:val="darkCyan"/>
              </w:rPr>
              <w:t>•</w:t>
            </w:r>
            <w:r w:rsidR="00AB4DD9" w:rsidRPr="00AB4DD9">
              <w:rPr>
                <w:rFonts w:ascii="Tahoma" w:hAnsi="Tahoma" w:cs="Tahoma"/>
                <w:bCs/>
                <w:color w:val="FF0000"/>
                <w:sz w:val="20"/>
              </w:rPr>
              <w:t>]</w:t>
            </w:r>
            <w:r w:rsidRPr="003571A1">
              <w:rPr>
                <w:rFonts w:ascii="Tahoma" w:hAnsi="Tahoma" w:cs="Tahoma"/>
                <w:bCs/>
                <w:sz w:val="20"/>
                <w:highlight w:val="darkCyan"/>
              </w:rPr>
              <w:t> </w:t>
            </w:r>
            <w:r w:rsidR="00AB4DD9" w:rsidRPr="00AB4DD9">
              <w:rPr>
                <w:rFonts w:ascii="Tahoma" w:hAnsi="Tahoma" w:cs="Tahoma"/>
                <w:bCs/>
                <w:color w:val="FF0000"/>
                <w:sz w:val="20"/>
                <w:u w:color="FF0000"/>
              </w:rPr>
              <w:t>[</w:t>
            </w:r>
            <w:r w:rsidR="005D1F27" w:rsidRPr="005903DB">
              <w:rPr>
                <w:rFonts w:ascii="Tahoma" w:hAnsi="Tahoma" w:cs="Tahoma"/>
                <w:bCs/>
                <w:color w:val="FF0000"/>
                <w:sz w:val="20"/>
                <w:u w:color="FF0000"/>
              </w:rPr>
              <w:t xml:space="preserve"> </w:t>
            </w:r>
            <w:r w:rsidRPr="003571A1">
              <w:rPr>
                <w:rFonts w:ascii="Tahoma" w:hAnsi="Tahoma" w:cs="Tahoma"/>
                <w:sz w:val="20"/>
                <w:highlight w:val="darkCyan"/>
              </w:rPr>
              <w:t>₽</w:t>
            </w:r>
            <w:r w:rsidR="005D1F27" w:rsidRPr="005903DB">
              <w:rPr>
                <w:rFonts w:ascii="Tahoma" w:hAnsi="Tahoma" w:cs="Tahoma"/>
                <w:sz w:val="20"/>
              </w:rPr>
              <w:t xml:space="preserve"> </w:t>
            </w:r>
            <w:r w:rsidR="00AB4DD9" w:rsidRPr="00AB4DD9">
              <w:rPr>
                <w:rFonts w:ascii="Tahoma" w:hAnsi="Tahoma" w:cs="Tahoma"/>
                <w:color w:val="FF0000"/>
                <w:sz w:val="20"/>
              </w:rPr>
              <w:t>]</w:t>
            </w:r>
            <w:r w:rsidRPr="003571A1">
              <w:rPr>
                <w:rFonts w:ascii="Tahoma" w:hAnsi="Tahoma" w:cs="Tahoma"/>
                <w:color w:val="FF0000"/>
                <w:sz w:val="20"/>
                <w:highlight w:val="darkCyan"/>
              </w:rPr>
              <w:t xml:space="preserve"> </w:t>
            </w:r>
            <w:r w:rsidRPr="003571A1">
              <w:rPr>
                <w:rStyle w:val="ad"/>
                <w:rFonts w:cs="Tahoma"/>
                <w:highlight w:val="darkCyan"/>
                <w:lang w:val="en-US"/>
              </w:rPr>
              <w:footnoteReference w:id="52"/>
            </w:r>
          </w:p>
        </w:tc>
        <w:tc>
          <w:tcPr>
            <w:tcW w:w="2198" w:type="dxa"/>
            <w:shd w:val="clear" w:color="auto" w:fill="auto"/>
            <w:tcMar>
              <w:left w:w="113" w:type="dxa"/>
              <w:right w:w="113" w:type="dxa"/>
            </w:tcMar>
          </w:tcPr>
          <w:p w14:paraId="049EC728" w14:textId="268D9F78" w:rsidR="00416632" w:rsidRPr="003571A1" w:rsidRDefault="00416632" w:rsidP="00B92810">
            <w:pPr>
              <w:spacing w:before="120" w:after="240"/>
              <w:ind w:firstLine="5"/>
              <w:rPr>
                <w:rFonts w:ascii="Tahoma" w:hAnsi="Tahoma" w:cs="Tahoma"/>
                <w:bCs/>
                <w:sz w:val="20"/>
                <w:highlight w:val="darkCyan"/>
              </w:rPr>
            </w:pPr>
            <w:r w:rsidRPr="003571A1">
              <w:rPr>
                <w:rFonts w:ascii="Tahoma" w:hAnsi="Tahoma" w:cs="Tahoma"/>
                <w:bCs/>
                <w:color w:val="FF0000"/>
                <w:sz w:val="20"/>
                <w:highlight w:val="darkCyan"/>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highlight w:val="darkCyan"/>
              </w:rPr>
              <w:t>•</w:t>
            </w:r>
            <w:r w:rsidR="00AB4DD9" w:rsidRPr="00AB4DD9">
              <w:rPr>
                <w:rFonts w:ascii="Tahoma" w:hAnsi="Tahoma" w:cs="Tahoma"/>
                <w:bCs/>
                <w:color w:val="FF0000"/>
                <w:sz w:val="20"/>
              </w:rPr>
              <w:t>]</w:t>
            </w:r>
            <w:r w:rsidR="00AB4DD9" w:rsidRPr="00AB4DD9">
              <w:rPr>
                <w:rFonts w:ascii="Tahoma" w:hAnsi="Tahoma" w:cs="Tahoma"/>
                <w:bCs/>
                <w:color w:val="FF0000"/>
                <w:sz w:val="20"/>
                <w:u w:color="FF0000"/>
              </w:rPr>
              <w:t>[</w:t>
            </w:r>
            <w:r w:rsidRPr="003571A1">
              <w:rPr>
                <w:rFonts w:ascii="Tahoma" w:hAnsi="Tahoma" w:cs="Tahoma"/>
                <w:bCs/>
                <w:sz w:val="20"/>
                <w:highlight w:val="darkCyan"/>
              </w:rPr>
              <w:t> </w:t>
            </w:r>
            <w:r w:rsidR="005D1F27" w:rsidRPr="005903DB">
              <w:rPr>
                <w:rFonts w:ascii="Tahoma" w:hAnsi="Tahoma" w:cs="Tahoma"/>
                <w:bCs/>
                <w:sz w:val="20"/>
                <w:highlight w:val="darkCyan"/>
              </w:rPr>
              <w:t xml:space="preserve"> </w:t>
            </w:r>
            <w:r w:rsidRPr="003571A1">
              <w:rPr>
                <w:rFonts w:ascii="Tahoma" w:hAnsi="Tahoma" w:cs="Tahoma"/>
                <w:sz w:val="20"/>
                <w:highlight w:val="darkCyan"/>
              </w:rPr>
              <w:t>₽</w:t>
            </w:r>
            <w:r w:rsidR="005D1F27" w:rsidRPr="005903DB">
              <w:rPr>
                <w:rFonts w:ascii="Tahoma" w:hAnsi="Tahoma" w:cs="Tahoma"/>
                <w:sz w:val="20"/>
              </w:rPr>
              <w:t xml:space="preserve"> </w:t>
            </w:r>
            <w:r w:rsidR="00AB4DD9" w:rsidRPr="00AB4DD9">
              <w:rPr>
                <w:rFonts w:ascii="Tahoma" w:hAnsi="Tahoma" w:cs="Tahoma"/>
                <w:color w:val="FF0000"/>
                <w:sz w:val="20"/>
              </w:rPr>
              <w:t>]</w:t>
            </w:r>
          </w:p>
        </w:tc>
      </w:tr>
      <w:tr w:rsidR="005104D5" w:rsidRPr="005104D5" w14:paraId="1FAE10A4" w14:textId="77777777" w:rsidTr="00B92810">
        <w:tc>
          <w:tcPr>
            <w:tcW w:w="2219" w:type="dxa"/>
            <w:shd w:val="clear" w:color="auto" w:fill="auto"/>
          </w:tcPr>
          <w:p w14:paraId="21D6C740" w14:textId="7A8719E5" w:rsidR="005104D5" w:rsidRPr="005903DB" w:rsidRDefault="00AB4DD9" w:rsidP="005104D5">
            <w:pPr>
              <w:spacing w:before="120" w:after="240"/>
              <w:ind w:left="137" w:firstLine="5"/>
              <w:rPr>
                <w:rFonts w:ascii="Tahoma" w:hAnsi="Tahoma" w:cs="Tahoma"/>
                <w:color w:val="FF0000"/>
                <w:sz w:val="20"/>
              </w:rPr>
            </w:pPr>
            <w:r w:rsidRPr="00AB4DD9">
              <w:rPr>
                <w:rFonts w:ascii="Tahoma" w:hAnsi="Tahoma" w:cs="Tahoma"/>
                <w:color w:val="FF0000"/>
                <w:sz w:val="20"/>
              </w:rPr>
              <w:t>[</w:t>
            </w:r>
            <w:r w:rsidR="005104D5" w:rsidRPr="005903DB">
              <w:rPr>
                <w:rFonts w:ascii="Tahoma" w:hAnsi="Tahoma" w:cs="Tahoma"/>
                <w:sz w:val="20"/>
              </w:rPr>
              <w:t xml:space="preserve"> </w:t>
            </w:r>
            <w:r w:rsidR="005104D5" w:rsidRPr="003571A1">
              <w:rPr>
                <w:rFonts w:ascii="Tahoma" w:hAnsi="Tahoma" w:cs="Tahoma"/>
                <w:sz w:val="20"/>
                <w:highlight w:val="darkCyan"/>
              </w:rPr>
              <w:t>Работы, выполняемые с привлечением третьих лиц</w:t>
            </w:r>
            <w:r w:rsidR="005104D5" w:rsidRPr="005903DB">
              <w:rPr>
                <w:rFonts w:ascii="Tahoma" w:hAnsi="Tahoma" w:cs="Tahoma"/>
                <w:sz w:val="20"/>
              </w:rPr>
              <w:t xml:space="preserve"> </w:t>
            </w:r>
            <w:r w:rsidRPr="00AB4DD9">
              <w:rPr>
                <w:rFonts w:ascii="Tahoma" w:hAnsi="Tahoma" w:cs="Tahoma"/>
                <w:color w:val="FF0000"/>
                <w:sz w:val="20"/>
              </w:rPr>
              <w:t>]</w:t>
            </w:r>
            <w:r w:rsidR="005104D5" w:rsidRPr="005903DB">
              <w:rPr>
                <w:rFonts w:ascii="Tahoma" w:hAnsi="Tahoma" w:cs="Tahoma"/>
                <w:color w:val="FF0000"/>
                <w:sz w:val="20"/>
              </w:rPr>
              <w:t xml:space="preserve"> </w:t>
            </w:r>
            <w:r w:rsidR="005104D5" w:rsidRPr="005903DB">
              <w:rPr>
                <w:rStyle w:val="ad"/>
                <w:rFonts w:cs="Tahoma"/>
              </w:rPr>
              <w:footnoteReference w:id="53"/>
            </w:r>
          </w:p>
        </w:tc>
        <w:tc>
          <w:tcPr>
            <w:tcW w:w="2194" w:type="dxa"/>
            <w:shd w:val="clear" w:color="auto" w:fill="auto"/>
            <w:tcMar>
              <w:left w:w="113" w:type="dxa"/>
              <w:right w:w="113" w:type="dxa"/>
            </w:tcMar>
          </w:tcPr>
          <w:p w14:paraId="47A6B665" w14:textId="32B4D4A2" w:rsidR="005104D5" w:rsidRPr="005903DB" w:rsidRDefault="00AB4DD9" w:rsidP="005104D5">
            <w:pPr>
              <w:spacing w:before="120" w:after="240"/>
              <w:ind w:firstLine="5"/>
              <w:rPr>
                <w:rFonts w:ascii="Tahoma" w:hAnsi="Tahoma" w:cs="Tahoma"/>
                <w:color w:val="FF0000"/>
                <w:sz w:val="20"/>
                <w:u w:color="FF0000"/>
              </w:rPr>
            </w:pPr>
            <w:r w:rsidRPr="00AB4DD9">
              <w:rPr>
                <w:rFonts w:ascii="Tahoma" w:hAnsi="Tahoma" w:cs="Tahoma"/>
                <w:color w:val="FF0000"/>
                <w:sz w:val="20"/>
                <w:u w:color="FF0000"/>
              </w:rPr>
              <w:t>[</w:t>
            </w:r>
            <w:r w:rsidR="005104D5" w:rsidRPr="003571A1">
              <w:rPr>
                <w:rFonts w:ascii="Tahoma" w:hAnsi="Tahoma" w:cs="Tahoma"/>
                <w:sz w:val="20"/>
                <w:highlight w:val="darkCyan"/>
              </w:rPr>
              <w:t>•</w:t>
            </w:r>
            <w:r w:rsidRPr="00AB4DD9">
              <w:rPr>
                <w:rFonts w:ascii="Tahoma" w:hAnsi="Tahoma" w:cs="Tahoma"/>
                <w:color w:val="FF0000"/>
                <w:sz w:val="20"/>
              </w:rPr>
              <w:t>]</w:t>
            </w:r>
            <w:r w:rsidR="005104D5" w:rsidRPr="00C7683C">
              <w:rPr>
                <w:rFonts w:ascii="Tahoma" w:hAnsi="Tahoma" w:cs="Tahoma"/>
                <w:sz w:val="20"/>
              </w:rPr>
              <w:t> </w:t>
            </w:r>
            <w:r w:rsidRPr="00AB4DD9">
              <w:rPr>
                <w:rFonts w:ascii="Tahoma" w:hAnsi="Tahoma" w:cs="Tahoma"/>
                <w:color w:val="FF0000"/>
                <w:sz w:val="20"/>
              </w:rPr>
              <w:t>[</w:t>
            </w:r>
            <w:r w:rsidR="005104D5" w:rsidRPr="005903DB">
              <w:rPr>
                <w:rFonts w:ascii="Tahoma" w:hAnsi="Tahoma" w:cs="Tahoma"/>
                <w:sz w:val="20"/>
              </w:rPr>
              <w:t xml:space="preserve"> </w:t>
            </w:r>
            <w:r w:rsidR="005104D5" w:rsidRPr="003571A1">
              <w:rPr>
                <w:rFonts w:ascii="Tahoma" w:hAnsi="Tahoma" w:cs="Tahoma"/>
                <w:sz w:val="20"/>
                <w:highlight w:val="darkCyan"/>
              </w:rPr>
              <w:t>₽</w:t>
            </w:r>
            <w:r w:rsidR="005104D5" w:rsidRPr="005903DB">
              <w:rPr>
                <w:rFonts w:ascii="Tahoma" w:hAnsi="Tahoma" w:cs="Tahoma"/>
                <w:sz w:val="20"/>
              </w:rPr>
              <w:t xml:space="preserve"> </w:t>
            </w:r>
            <w:r w:rsidRPr="00AB4DD9">
              <w:rPr>
                <w:rFonts w:ascii="Tahoma" w:hAnsi="Tahoma" w:cs="Tahoma"/>
                <w:color w:val="FF0000"/>
                <w:sz w:val="20"/>
              </w:rPr>
              <w:t>]</w:t>
            </w:r>
          </w:p>
        </w:tc>
        <w:tc>
          <w:tcPr>
            <w:tcW w:w="2461" w:type="dxa"/>
            <w:shd w:val="clear" w:color="auto" w:fill="auto"/>
            <w:tcMar>
              <w:left w:w="113" w:type="dxa"/>
              <w:right w:w="113" w:type="dxa"/>
            </w:tcMar>
          </w:tcPr>
          <w:p w14:paraId="61B019DB" w14:textId="68DF1E9D" w:rsidR="005104D5" w:rsidRPr="005104D5" w:rsidRDefault="005104D5" w:rsidP="005104D5">
            <w:pPr>
              <w:spacing w:before="120" w:after="240"/>
              <w:ind w:firstLine="5"/>
              <w:rPr>
                <w:rFonts w:ascii="Tahoma" w:hAnsi="Tahoma" w:cs="Tahoma"/>
                <w:bCs/>
                <w:color w:val="FF0000"/>
                <w:sz w:val="20"/>
                <w:highlight w:val="darkCyan"/>
                <w:u w:color="FF0000"/>
              </w:rPr>
            </w:pPr>
            <w:r w:rsidRPr="00C7683C">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highlight w:val="darkCyan"/>
              </w:rPr>
              <w:t>•</w:t>
            </w:r>
            <w:r w:rsidR="00AB4DD9" w:rsidRPr="00AB4DD9">
              <w:rPr>
                <w:rFonts w:ascii="Tahoma" w:hAnsi="Tahoma" w:cs="Tahoma"/>
                <w:bCs/>
                <w:color w:val="FF0000"/>
                <w:sz w:val="20"/>
              </w:rPr>
              <w:t>]</w:t>
            </w:r>
            <w:r w:rsidRPr="00C7683C">
              <w:rPr>
                <w:rFonts w:ascii="Tahoma" w:hAnsi="Tahoma" w:cs="Tahoma"/>
                <w:bCs/>
                <w:sz w:val="20"/>
              </w:rPr>
              <w:t> </w:t>
            </w:r>
            <w:r w:rsidR="00AB4DD9" w:rsidRPr="00AB4DD9">
              <w:rPr>
                <w:rFonts w:ascii="Tahoma" w:hAnsi="Tahoma" w:cs="Tahoma"/>
                <w:bCs/>
                <w:color w:val="FF0000"/>
                <w:sz w:val="20"/>
                <w:u w:color="FF0000"/>
              </w:rPr>
              <w:t>[</w:t>
            </w:r>
            <w:r w:rsidRPr="005903DB">
              <w:rPr>
                <w:rFonts w:ascii="Tahoma" w:hAnsi="Tahoma" w:cs="Tahoma"/>
                <w:bCs/>
                <w:color w:val="FF0000"/>
                <w:sz w:val="20"/>
                <w:u w:color="FF0000"/>
              </w:rPr>
              <w:t xml:space="preserve"> </w:t>
            </w:r>
            <w:r w:rsidRPr="003571A1">
              <w:rPr>
                <w:rFonts w:ascii="Tahoma" w:hAnsi="Tahoma" w:cs="Tahoma"/>
                <w:sz w:val="20"/>
                <w:highlight w:val="darkCyan"/>
              </w:rPr>
              <w:t>₽</w:t>
            </w:r>
            <w:r w:rsidRPr="005903DB">
              <w:rPr>
                <w:rFonts w:ascii="Tahoma" w:hAnsi="Tahoma" w:cs="Tahoma"/>
                <w:sz w:val="20"/>
              </w:rPr>
              <w:t xml:space="preserve"> </w:t>
            </w:r>
            <w:r w:rsidR="00AB4DD9" w:rsidRPr="00AB4DD9">
              <w:rPr>
                <w:rFonts w:ascii="Tahoma" w:hAnsi="Tahoma" w:cs="Tahoma"/>
                <w:color w:val="FF0000"/>
                <w:sz w:val="20"/>
              </w:rPr>
              <w:t>]</w:t>
            </w:r>
            <w:r w:rsidRPr="00C7683C">
              <w:rPr>
                <w:rFonts w:ascii="Tahoma" w:hAnsi="Tahoma" w:cs="Tahoma"/>
                <w:color w:val="FF0000"/>
                <w:sz w:val="20"/>
              </w:rPr>
              <w:t xml:space="preserve"> </w:t>
            </w:r>
            <w:r w:rsidRPr="003571A1">
              <w:rPr>
                <w:rStyle w:val="ad"/>
                <w:rFonts w:cs="Tahoma"/>
                <w:highlight w:val="darkCyan"/>
                <w:lang w:val="en-US"/>
              </w:rPr>
              <w:footnoteReference w:id="54"/>
            </w:r>
          </w:p>
        </w:tc>
        <w:tc>
          <w:tcPr>
            <w:tcW w:w="2198" w:type="dxa"/>
            <w:shd w:val="clear" w:color="auto" w:fill="auto"/>
            <w:tcMar>
              <w:left w:w="113" w:type="dxa"/>
              <w:right w:w="113" w:type="dxa"/>
            </w:tcMar>
          </w:tcPr>
          <w:p w14:paraId="3BDCC63E" w14:textId="432B7030" w:rsidR="005104D5" w:rsidRPr="005104D5" w:rsidRDefault="005104D5" w:rsidP="005104D5">
            <w:pPr>
              <w:spacing w:before="120" w:after="240"/>
              <w:ind w:firstLine="5"/>
              <w:rPr>
                <w:rFonts w:ascii="Tahoma" w:hAnsi="Tahoma" w:cs="Tahoma"/>
                <w:bCs/>
                <w:color w:val="FF0000"/>
                <w:sz w:val="20"/>
                <w:highlight w:val="darkCyan"/>
                <w:u w:color="FF0000"/>
              </w:rPr>
            </w:pPr>
            <w:r w:rsidRPr="00C7683C">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highlight w:val="darkCyan"/>
              </w:rPr>
              <w:t>•</w:t>
            </w:r>
            <w:r w:rsidR="00AB4DD9" w:rsidRPr="00AB4DD9">
              <w:rPr>
                <w:rFonts w:ascii="Tahoma" w:hAnsi="Tahoma" w:cs="Tahoma"/>
                <w:bCs/>
                <w:color w:val="FF0000"/>
                <w:sz w:val="20"/>
              </w:rPr>
              <w:t>]</w:t>
            </w:r>
            <w:r w:rsidRPr="005903DB">
              <w:rPr>
                <w:rFonts w:ascii="Tahoma" w:hAnsi="Tahoma" w:cs="Tahoma"/>
                <w:bCs/>
                <w:color w:val="FF0000"/>
                <w:sz w:val="20"/>
              </w:rPr>
              <w:t xml:space="preserve"> </w:t>
            </w:r>
            <w:r w:rsidR="00AB4DD9" w:rsidRPr="00AB4DD9">
              <w:rPr>
                <w:rFonts w:ascii="Tahoma" w:hAnsi="Tahoma" w:cs="Tahoma"/>
                <w:bCs/>
                <w:color w:val="FF0000"/>
                <w:sz w:val="20"/>
                <w:u w:color="FF0000"/>
              </w:rPr>
              <w:t>[</w:t>
            </w:r>
            <w:r w:rsidRPr="00C7683C">
              <w:rPr>
                <w:rFonts w:ascii="Tahoma" w:hAnsi="Tahoma" w:cs="Tahoma"/>
                <w:bCs/>
                <w:sz w:val="20"/>
              </w:rPr>
              <w:t> </w:t>
            </w:r>
            <w:r w:rsidRPr="003571A1">
              <w:rPr>
                <w:rFonts w:ascii="Tahoma" w:hAnsi="Tahoma" w:cs="Tahoma"/>
                <w:sz w:val="20"/>
                <w:highlight w:val="darkCyan"/>
              </w:rPr>
              <w:t>₽</w:t>
            </w:r>
            <w:r w:rsidRPr="005903DB">
              <w:rPr>
                <w:rFonts w:ascii="Tahoma" w:hAnsi="Tahoma" w:cs="Tahoma"/>
                <w:sz w:val="20"/>
              </w:rPr>
              <w:t xml:space="preserve"> </w:t>
            </w:r>
            <w:r w:rsidR="00AB4DD9" w:rsidRPr="00AB4DD9">
              <w:rPr>
                <w:rFonts w:ascii="Tahoma" w:hAnsi="Tahoma" w:cs="Tahoma"/>
                <w:color w:val="FF0000"/>
                <w:sz w:val="20"/>
              </w:rPr>
              <w:t>]</w:t>
            </w:r>
          </w:p>
        </w:tc>
      </w:tr>
      <w:tr w:rsidR="005104D5" w:rsidRPr="00592D52" w14:paraId="3C03AE05" w14:textId="77777777" w:rsidTr="00B92810">
        <w:tc>
          <w:tcPr>
            <w:tcW w:w="2219" w:type="dxa"/>
            <w:shd w:val="clear" w:color="auto" w:fill="auto"/>
          </w:tcPr>
          <w:p w14:paraId="08635837" w14:textId="48DAEF54" w:rsidR="005104D5" w:rsidRPr="003571A1" w:rsidRDefault="00AB4DD9" w:rsidP="005104D5">
            <w:pPr>
              <w:spacing w:before="120" w:after="240"/>
              <w:ind w:left="137" w:firstLine="5"/>
              <w:rPr>
                <w:rFonts w:ascii="Tahoma" w:hAnsi="Tahoma" w:cs="Tahoma"/>
                <w:sz w:val="20"/>
                <w:highlight w:val="darkCyan"/>
                <w:lang w:val="en-US"/>
              </w:rPr>
            </w:pPr>
            <w:r w:rsidRPr="00AB4DD9">
              <w:rPr>
                <w:rFonts w:ascii="Tahoma" w:hAnsi="Tahoma" w:cs="Tahoma"/>
                <w:color w:val="FF0000"/>
                <w:sz w:val="20"/>
              </w:rPr>
              <w:lastRenderedPageBreak/>
              <w:t>[</w:t>
            </w:r>
            <w:r w:rsidR="005104D5" w:rsidRPr="003571A1">
              <w:rPr>
                <w:rFonts w:ascii="Tahoma" w:hAnsi="Tahoma" w:cs="Tahoma"/>
                <w:sz w:val="20"/>
                <w:highlight w:val="darkCyan"/>
              </w:rPr>
              <w:t xml:space="preserve"> Дополнительные расходы </w:t>
            </w:r>
            <w:r w:rsidRPr="00AB4DD9">
              <w:rPr>
                <w:rFonts w:ascii="Tahoma" w:hAnsi="Tahoma" w:cs="Tahoma"/>
                <w:color w:val="FF0000"/>
                <w:sz w:val="20"/>
              </w:rPr>
              <w:t>]</w:t>
            </w:r>
            <w:r w:rsidR="005104D5" w:rsidRPr="003571A1">
              <w:rPr>
                <w:rFonts w:ascii="Tahoma" w:hAnsi="Tahoma" w:cs="Tahoma"/>
                <w:color w:val="FF0000"/>
                <w:sz w:val="20"/>
                <w:highlight w:val="darkCyan"/>
              </w:rPr>
              <w:t xml:space="preserve"> </w:t>
            </w:r>
            <w:r w:rsidR="005104D5" w:rsidRPr="003571A1">
              <w:rPr>
                <w:rStyle w:val="ad"/>
                <w:rFonts w:cs="Tahoma"/>
                <w:highlight w:val="darkCyan"/>
              </w:rPr>
              <w:footnoteReference w:id="55"/>
            </w:r>
          </w:p>
        </w:tc>
        <w:tc>
          <w:tcPr>
            <w:tcW w:w="2194" w:type="dxa"/>
            <w:shd w:val="clear" w:color="auto" w:fill="auto"/>
            <w:tcMar>
              <w:left w:w="113" w:type="dxa"/>
              <w:right w:w="113" w:type="dxa"/>
            </w:tcMar>
          </w:tcPr>
          <w:p w14:paraId="663BE7A8" w14:textId="27BD2600" w:rsidR="005104D5" w:rsidRPr="003571A1" w:rsidRDefault="00AB4DD9" w:rsidP="005104D5">
            <w:pPr>
              <w:spacing w:before="120" w:after="240"/>
              <w:ind w:firstLine="5"/>
              <w:rPr>
                <w:rFonts w:ascii="Tahoma" w:hAnsi="Tahoma" w:cs="Tahoma"/>
                <w:color w:val="FF0000"/>
                <w:sz w:val="20"/>
                <w:highlight w:val="darkCyan"/>
                <w:u w:color="FF0000"/>
              </w:rPr>
            </w:pPr>
            <w:r w:rsidRPr="00AB4DD9">
              <w:rPr>
                <w:rFonts w:ascii="Tahoma" w:hAnsi="Tahoma" w:cs="Tahoma"/>
                <w:color w:val="FF0000"/>
                <w:sz w:val="20"/>
                <w:u w:color="FF0000"/>
              </w:rPr>
              <w:t>[</w:t>
            </w:r>
            <w:r w:rsidR="005104D5" w:rsidRPr="003571A1">
              <w:rPr>
                <w:rFonts w:ascii="Tahoma" w:hAnsi="Tahoma" w:cs="Tahoma"/>
                <w:sz w:val="20"/>
                <w:highlight w:val="darkCyan"/>
              </w:rPr>
              <w:t>•</w:t>
            </w:r>
            <w:r w:rsidRPr="00AB4DD9">
              <w:rPr>
                <w:rFonts w:ascii="Tahoma" w:hAnsi="Tahoma" w:cs="Tahoma"/>
                <w:color w:val="FF0000"/>
                <w:sz w:val="20"/>
              </w:rPr>
              <w:t>]</w:t>
            </w:r>
            <w:r w:rsidR="005104D5" w:rsidRPr="003571A1">
              <w:rPr>
                <w:rFonts w:ascii="Tahoma" w:hAnsi="Tahoma" w:cs="Tahoma"/>
                <w:sz w:val="20"/>
                <w:highlight w:val="darkCyan"/>
              </w:rPr>
              <w:t> </w:t>
            </w:r>
            <w:r w:rsidRPr="00AB4DD9">
              <w:rPr>
                <w:rFonts w:ascii="Tahoma" w:hAnsi="Tahoma" w:cs="Tahoma"/>
                <w:color w:val="FF0000"/>
                <w:sz w:val="20"/>
              </w:rPr>
              <w:t>[</w:t>
            </w:r>
            <w:r w:rsidR="005104D5" w:rsidRPr="005903DB">
              <w:rPr>
                <w:rFonts w:ascii="Tahoma" w:hAnsi="Tahoma" w:cs="Tahoma"/>
                <w:sz w:val="20"/>
              </w:rPr>
              <w:t xml:space="preserve"> </w:t>
            </w:r>
            <w:r w:rsidR="005104D5" w:rsidRPr="003571A1">
              <w:rPr>
                <w:rFonts w:ascii="Tahoma" w:hAnsi="Tahoma" w:cs="Tahoma"/>
                <w:sz w:val="20"/>
                <w:highlight w:val="darkCyan"/>
              </w:rPr>
              <w:t>₽</w:t>
            </w:r>
            <w:r w:rsidR="005104D5" w:rsidRPr="005903DB">
              <w:rPr>
                <w:rFonts w:ascii="Tahoma" w:hAnsi="Tahoma" w:cs="Tahoma"/>
                <w:sz w:val="20"/>
              </w:rPr>
              <w:t xml:space="preserve"> </w:t>
            </w:r>
            <w:r w:rsidRPr="00AB4DD9">
              <w:rPr>
                <w:rFonts w:ascii="Tahoma" w:hAnsi="Tahoma" w:cs="Tahoma"/>
                <w:color w:val="FF0000"/>
                <w:sz w:val="20"/>
              </w:rPr>
              <w:t>]</w:t>
            </w:r>
          </w:p>
        </w:tc>
        <w:tc>
          <w:tcPr>
            <w:tcW w:w="2461" w:type="dxa"/>
            <w:shd w:val="clear" w:color="auto" w:fill="auto"/>
            <w:tcMar>
              <w:left w:w="113" w:type="dxa"/>
              <w:right w:w="113" w:type="dxa"/>
            </w:tcMar>
          </w:tcPr>
          <w:p w14:paraId="23330248" w14:textId="28083042" w:rsidR="005104D5" w:rsidRPr="003571A1" w:rsidRDefault="005104D5" w:rsidP="005104D5">
            <w:pPr>
              <w:spacing w:before="120" w:after="240"/>
              <w:ind w:firstLine="5"/>
              <w:rPr>
                <w:rFonts w:ascii="Tahoma" w:hAnsi="Tahoma" w:cs="Tahoma"/>
                <w:bCs/>
                <w:color w:val="FF0000"/>
                <w:sz w:val="20"/>
                <w:highlight w:val="darkCyan"/>
                <w:u w:color="FF0000"/>
              </w:rPr>
            </w:pPr>
            <w:r w:rsidRPr="003571A1">
              <w:rPr>
                <w:rFonts w:ascii="Tahoma" w:hAnsi="Tahoma" w:cs="Tahoma"/>
                <w:bCs/>
                <w:color w:val="FF0000"/>
                <w:sz w:val="20"/>
                <w:highlight w:val="darkCyan"/>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highlight w:val="darkCyan"/>
              </w:rPr>
              <w:t>•</w:t>
            </w:r>
            <w:r w:rsidR="00AB4DD9" w:rsidRPr="00AB4DD9">
              <w:rPr>
                <w:rFonts w:ascii="Tahoma" w:hAnsi="Tahoma" w:cs="Tahoma"/>
                <w:bCs/>
                <w:color w:val="FF0000"/>
                <w:sz w:val="20"/>
              </w:rPr>
              <w:t>]</w:t>
            </w:r>
            <w:r w:rsidRPr="003571A1">
              <w:rPr>
                <w:rFonts w:ascii="Tahoma" w:hAnsi="Tahoma" w:cs="Tahoma"/>
                <w:bCs/>
                <w:sz w:val="20"/>
                <w:highlight w:val="darkCyan"/>
              </w:rPr>
              <w:t> </w:t>
            </w:r>
            <w:r w:rsidR="00AB4DD9" w:rsidRPr="00AB4DD9">
              <w:rPr>
                <w:rFonts w:ascii="Tahoma" w:hAnsi="Tahoma" w:cs="Tahoma"/>
                <w:bCs/>
                <w:color w:val="FF0000"/>
                <w:sz w:val="20"/>
                <w:u w:color="FF0000"/>
              </w:rPr>
              <w:t>[</w:t>
            </w:r>
            <w:r w:rsidRPr="005903DB">
              <w:rPr>
                <w:rFonts w:ascii="Tahoma" w:hAnsi="Tahoma" w:cs="Tahoma"/>
                <w:bCs/>
                <w:color w:val="FF0000"/>
                <w:sz w:val="20"/>
                <w:u w:color="FF0000"/>
              </w:rPr>
              <w:t xml:space="preserve"> </w:t>
            </w:r>
            <w:r w:rsidRPr="003571A1">
              <w:rPr>
                <w:rFonts w:ascii="Tahoma" w:hAnsi="Tahoma" w:cs="Tahoma"/>
                <w:sz w:val="20"/>
                <w:highlight w:val="darkCyan"/>
              </w:rPr>
              <w:t>₽</w:t>
            </w:r>
            <w:r w:rsidRPr="005903DB">
              <w:rPr>
                <w:rFonts w:ascii="Tahoma" w:hAnsi="Tahoma" w:cs="Tahoma"/>
                <w:sz w:val="20"/>
              </w:rPr>
              <w:t xml:space="preserve"> </w:t>
            </w:r>
            <w:r w:rsidR="00AB4DD9" w:rsidRPr="00AB4DD9">
              <w:rPr>
                <w:rFonts w:ascii="Tahoma" w:hAnsi="Tahoma" w:cs="Tahoma"/>
                <w:color w:val="FF0000"/>
                <w:sz w:val="20"/>
              </w:rPr>
              <w:t>]</w:t>
            </w:r>
            <w:r w:rsidRPr="003571A1">
              <w:rPr>
                <w:rFonts w:ascii="Tahoma" w:hAnsi="Tahoma" w:cs="Tahoma"/>
                <w:color w:val="FF0000"/>
                <w:sz w:val="20"/>
                <w:highlight w:val="darkCyan"/>
              </w:rPr>
              <w:t xml:space="preserve"> </w:t>
            </w:r>
            <w:r w:rsidRPr="003571A1">
              <w:rPr>
                <w:rStyle w:val="ad"/>
                <w:rFonts w:cs="Tahoma"/>
                <w:highlight w:val="darkCyan"/>
                <w:lang w:val="en-US"/>
              </w:rPr>
              <w:footnoteReference w:id="56"/>
            </w:r>
          </w:p>
        </w:tc>
        <w:tc>
          <w:tcPr>
            <w:tcW w:w="2198" w:type="dxa"/>
            <w:shd w:val="clear" w:color="auto" w:fill="auto"/>
            <w:tcMar>
              <w:left w:w="113" w:type="dxa"/>
              <w:right w:w="113" w:type="dxa"/>
            </w:tcMar>
          </w:tcPr>
          <w:p w14:paraId="76EB4D5C" w14:textId="708D2B0A" w:rsidR="005104D5" w:rsidRPr="003571A1" w:rsidRDefault="005104D5" w:rsidP="005104D5">
            <w:pPr>
              <w:spacing w:before="120" w:after="240"/>
              <w:ind w:firstLine="5"/>
              <w:rPr>
                <w:rFonts w:ascii="Tahoma" w:hAnsi="Tahoma" w:cs="Tahoma"/>
                <w:bCs/>
                <w:color w:val="FF0000"/>
                <w:sz w:val="20"/>
                <w:highlight w:val="darkCyan"/>
                <w:u w:color="FF0000"/>
              </w:rPr>
            </w:pPr>
            <w:r w:rsidRPr="003571A1">
              <w:rPr>
                <w:rFonts w:ascii="Tahoma" w:hAnsi="Tahoma" w:cs="Tahoma"/>
                <w:bCs/>
                <w:color w:val="FF0000"/>
                <w:sz w:val="20"/>
                <w:highlight w:val="darkCyan"/>
                <w:u w:color="FF0000"/>
              </w:rPr>
              <w:t xml:space="preserve"> </w:t>
            </w:r>
            <w:r w:rsidR="00AB4DD9" w:rsidRPr="00AB4DD9">
              <w:rPr>
                <w:rFonts w:ascii="Tahoma" w:hAnsi="Tahoma" w:cs="Tahoma"/>
                <w:bCs/>
                <w:color w:val="FF0000"/>
                <w:sz w:val="20"/>
                <w:u w:color="FF0000"/>
              </w:rPr>
              <w:t>[</w:t>
            </w:r>
            <w:r w:rsidRPr="003571A1">
              <w:rPr>
                <w:rFonts w:ascii="Tahoma" w:hAnsi="Tahoma" w:cs="Tahoma"/>
                <w:bCs/>
                <w:sz w:val="20"/>
                <w:highlight w:val="darkCyan"/>
              </w:rPr>
              <w:t>•</w:t>
            </w:r>
            <w:r w:rsidR="00AB4DD9" w:rsidRPr="00AB4DD9">
              <w:rPr>
                <w:rFonts w:ascii="Tahoma" w:hAnsi="Tahoma" w:cs="Tahoma"/>
                <w:bCs/>
                <w:color w:val="FF0000"/>
                <w:sz w:val="20"/>
              </w:rPr>
              <w:t>]</w:t>
            </w:r>
            <w:r w:rsidR="00AB4DD9" w:rsidRPr="00AB4DD9">
              <w:rPr>
                <w:rFonts w:ascii="Tahoma" w:hAnsi="Tahoma" w:cs="Tahoma"/>
                <w:bCs/>
                <w:color w:val="FF0000"/>
                <w:sz w:val="20"/>
                <w:u w:color="FF0000"/>
              </w:rPr>
              <w:t>[</w:t>
            </w:r>
            <w:r w:rsidRPr="005903DB">
              <w:rPr>
                <w:rFonts w:ascii="Tahoma" w:hAnsi="Tahoma" w:cs="Tahoma"/>
                <w:bCs/>
                <w:color w:val="FF0000"/>
                <w:sz w:val="20"/>
                <w:u w:color="FF0000"/>
              </w:rPr>
              <w:t xml:space="preserve"> </w:t>
            </w:r>
            <w:r w:rsidRPr="003571A1">
              <w:rPr>
                <w:rFonts w:ascii="Tahoma" w:hAnsi="Tahoma" w:cs="Tahoma"/>
                <w:sz w:val="20"/>
                <w:highlight w:val="darkCyan"/>
              </w:rPr>
              <w:t>₽</w:t>
            </w:r>
            <w:r w:rsidRPr="005903DB">
              <w:rPr>
                <w:rFonts w:ascii="Tahoma" w:hAnsi="Tahoma" w:cs="Tahoma"/>
                <w:sz w:val="20"/>
              </w:rPr>
              <w:t xml:space="preserve"> </w:t>
            </w:r>
            <w:r w:rsidR="00AB4DD9" w:rsidRPr="00AB4DD9">
              <w:rPr>
                <w:rFonts w:ascii="Tahoma" w:hAnsi="Tahoma" w:cs="Tahoma"/>
                <w:color w:val="FF0000"/>
                <w:sz w:val="20"/>
              </w:rPr>
              <w:t>]</w:t>
            </w:r>
          </w:p>
        </w:tc>
      </w:tr>
    </w:tbl>
    <w:p w14:paraId="44836255" w14:textId="72B90D26" w:rsidR="00416632" w:rsidRPr="005903DB" w:rsidRDefault="00AB4DD9" w:rsidP="00BB060B">
      <w:pPr>
        <w:pStyle w:val="a0"/>
        <w:numPr>
          <w:ilvl w:val="0"/>
          <w:numId w:val="0"/>
        </w:numPr>
        <w:ind w:left="851"/>
        <w:rPr>
          <w:highlight w:val="darkCyan"/>
        </w:rPr>
      </w:pPr>
      <w:r w:rsidRPr="00AB4DD9">
        <w:rPr>
          <w:color w:val="FF0000"/>
        </w:rPr>
        <w:t>]</w:t>
      </w:r>
      <w:r w:rsidR="00F575B2" w:rsidRPr="003571A1">
        <w:rPr>
          <w:color w:val="FF0000"/>
          <w:highlight w:val="darkCyan"/>
        </w:rPr>
        <w:t xml:space="preserve"> </w:t>
      </w:r>
      <w:r w:rsidR="00F575B2" w:rsidRPr="003571A1">
        <w:rPr>
          <w:rStyle w:val="ad"/>
          <w:highlight w:val="darkCyan"/>
        </w:rPr>
        <w:footnoteReference w:id="57"/>
      </w:r>
    </w:p>
    <w:p w14:paraId="520B854A" w14:textId="514AFAC6" w:rsidR="00DF527C" w:rsidRPr="005903DB" w:rsidRDefault="00DF527C" w:rsidP="00BB060B">
      <w:pPr>
        <w:pStyle w:val="a0"/>
        <w:numPr>
          <w:ilvl w:val="0"/>
          <w:numId w:val="0"/>
        </w:numPr>
        <w:ind w:left="851"/>
        <w:rPr>
          <w:highlight w:val="darkCyan"/>
        </w:rPr>
      </w:pPr>
      <w:r w:rsidRPr="005903DB">
        <w:rPr>
          <w:highlight w:val="darkCyan"/>
        </w:rPr>
        <w:t>Цена Работ указывается в Заявке.</w:t>
      </w:r>
    </w:p>
    <w:p w14:paraId="035B66F3" w14:textId="403A6803" w:rsidR="00BB060B" w:rsidRPr="005903DB" w:rsidRDefault="00AB4DD9" w:rsidP="00BB060B">
      <w:pPr>
        <w:pStyle w:val="a0"/>
        <w:numPr>
          <w:ilvl w:val="0"/>
          <w:numId w:val="0"/>
        </w:numPr>
        <w:ind w:left="851"/>
      </w:pPr>
      <w:r w:rsidRPr="00AB4DD9">
        <w:rPr>
          <w:color w:val="FF0000"/>
        </w:rPr>
        <w:t>]</w:t>
      </w:r>
      <w:r w:rsidR="001B729D" w:rsidRPr="005903DB">
        <w:rPr>
          <w:color w:val="FF0000"/>
        </w:rPr>
        <w:t xml:space="preserve"> </w:t>
      </w:r>
      <w:r w:rsidR="00BE5349" w:rsidRPr="005903DB">
        <w:rPr>
          <w:rStyle w:val="ad"/>
        </w:rPr>
        <w:footnoteReference w:id="58"/>
      </w:r>
    </w:p>
    <w:p w14:paraId="667C2CC4" w14:textId="2E08E0F8" w:rsidR="00A806EC" w:rsidRPr="005903DB" w:rsidRDefault="00AB4DD9" w:rsidP="00A806EC">
      <w:pPr>
        <w:pStyle w:val="a0"/>
      </w:pPr>
      <w:r w:rsidRPr="00AB4DD9">
        <w:rPr>
          <w:color w:val="FF0000"/>
        </w:rPr>
        <w:t>[</w:t>
      </w:r>
      <w:r w:rsidR="00A806EC" w:rsidRPr="005903DB">
        <w:t xml:space="preserve"> Цена Работ определяется исходя из следующих </w:t>
      </w:r>
      <w:r w:rsidRPr="00AB4DD9">
        <w:rPr>
          <w:color w:val="FF0000"/>
        </w:rPr>
        <w:t>[</w:t>
      </w:r>
      <w:r w:rsidR="003C7C57" w:rsidRPr="005903DB">
        <w:t xml:space="preserve"> </w:t>
      </w:r>
      <w:r w:rsidR="00A806EC" w:rsidRPr="005903DB">
        <w:t>ставок специалистов</w:t>
      </w:r>
      <w:r w:rsidR="003C7C57" w:rsidRPr="005903DB">
        <w:t xml:space="preserve"> </w:t>
      </w:r>
      <w:r w:rsidRPr="00AB4DD9">
        <w:rPr>
          <w:color w:val="FF0000"/>
        </w:rPr>
        <w:t>]</w:t>
      </w:r>
      <w:r w:rsidR="003C7C57" w:rsidRPr="005903DB">
        <w:rPr>
          <w:color w:val="FF0000"/>
        </w:rPr>
        <w:t xml:space="preserve"> / </w:t>
      </w:r>
      <w:r w:rsidRPr="00AB4DD9">
        <w:rPr>
          <w:color w:val="FF0000"/>
        </w:rPr>
        <w:t>[</w:t>
      </w:r>
      <w:r w:rsidR="003C7C57" w:rsidRPr="005903DB">
        <w:rPr>
          <w:color w:val="FF0000"/>
        </w:rPr>
        <w:t xml:space="preserve"> </w:t>
      </w:r>
      <w:r w:rsidR="003C7C57" w:rsidRPr="005903DB">
        <w:t>тарифов</w:t>
      </w:r>
      <w:r w:rsidR="004864CF" w:rsidRPr="005903DB">
        <w:t xml:space="preserve"> </w:t>
      </w:r>
      <w:r w:rsidRPr="00AB4DD9">
        <w:rPr>
          <w:color w:val="FF0000"/>
        </w:rPr>
        <w:t>]</w:t>
      </w:r>
      <w:r w:rsidR="00A806EC" w:rsidRPr="005903DB">
        <w:t xml:space="preserve"> </w:t>
      </w:r>
      <w:r w:rsidR="00A806EC" w:rsidRPr="005903DB">
        <w:rPr>
          <w:lang w:eastAsia="ru-RU"/>
        </w:rPr>
        <w:t>Подрядчика</w:t>
      </w:r>
      <w:r w:rsidR="00A806EC" w:rsidRPr="005903DB">
        <w:t>:</w:t>
      </w:r>
    </w:p>
    <w:p w14:paraId="44CE375D" w14:textId="77777777" w:rsidR="00A806EC" w:rsidRPr="003571A1" w:rsidRDefault="00A806EC" w:rsidP="00A806EC">
      <w:pPr>
        <w:widowControl w:val="0"/>
        <w:tabs>
          <w:tab w:val="left" w:pos="1276"/>
        </w:tabs>
        <w:suppressAutoHyphens w:val="0"/>
        <w:autoSpaceDE w:val="0"/>
        <w:autoSpaceDN w:val="0"/>
        <w:adjustRightInd w:val="0"/>
        <w:ind w:left="709" w:firstLine="0"/>
        <w:rPr>
          <w:rFonts w:ascii="Tahoma" w:eastAsia="Calibri" w:hAnsi="Tahoma" w:cs="Tahoma"/>
          <w:sz w:val="24"/>
          <w:szCs w:val="24"/>
          <w:lang w:eastAsia="en-US"/>
        </w:rPr>
      </w:pP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A806EC" w:rsidRPr="00592D52" w14:paraId="69F39319" w14:textId="77777777" w:rsidTr="00A806EC">
        <w:trPr>
          <w:trHeight w:val="20"/>
        </w:trPr>
        <w:tc>
          <w:tcPr>
            <w:tcW w:w="2543" w:type="pct"/>
          </w:tcPr>
          <w:p w14:paraId="362ED4A9" w14:textId="04C8B770" w:rsidR="00A806EC" w:rsidRPr="005903DB" w:rsidRDefault="00AB4DD9" w:rsidP="00E21768">
            <w:pPr>
              <w:widowControl w:val="0"/>
              <w:suppressAutoHyphens w:val="0"/>
              <w:ind w:firstLine="0"/>
              <w:jc w:val="center"/>
              <w:rPr>
                <w:rFonts w:ascii="Tahoma" w:hAnsi="Tahoma" w:cs="Tahoma"/>
                <w:sz w:val="20"/>
                <w:lang w:eastAsia="ru-RU"/>
              </w:rPr>
            </w:pPr>
            <w:r w:rsidRPr="00AB4DD9">
              <w:rPr>
                <w:rFonts w:ascii="Tahoma" w:hAnsi="Tahoma" w:cs="Tahoma"/>
                <w:color w:val="FF0000"/>
                <w:sz w:val="20"/>
                <w:lang w:eastAsia="ru-RU"/>
              </w:rPr>
              <w:t>[</w:t>
            </w:r>
            <w:r w:rsidR="00E21768" w:rsidRPr="005903DB">
              <w:rPr>
                <w:rFonts w:ascii="Tahoma" w:hAnsi="Tahoma" w:cs="Tahoma"/>
                <w:sz w:val="20"/>
                <w:lang w:eastAsia="ru-RU"/>
              </w:rPr>
              <w:t xml:space="preserve"> </w:t>
            </w:r>
            <w:r w:rsidR="00A806EC" w:rsidRPr="005903DB">
              <w:rPr>
                <w:rFonts w:ascii="Tahoma" w:hAnsi="Tahoma" w:cs="Tahoma"/>
                <w:sz w:val="20"/>
                <w:lang w:eastAsia="ru-RU"/>
              </w:rPr>
              <w:t>Квалификация / должность</w:t>
            </w:r>
            <w:r w:rsidR="00E21768" w:rsidRPr="005903DB">
              <w:rPr>
                <w:rFonts w:ascii="Tahoma" w:hAnsi="Tahoma" w:cs="Tahoma"/>
                <w:sz w:val="20"/>
                <w:lang w:eastAsia="ru-RU"/>
              </w:rPr>
              <w:t xml:space="preserve"> </w:t>
            </w:r>
            <w:r w:rsidRPr="00AB4DD9">
              <w:rPr>
                <w:rFonts w:ascii="Tahoma" w:hAnsi="Tahoma" w:cs="Tahoma"/>
                <w:color w:val="FF0000"/>
                <w:sz w:val="20"/>
                <w:lang w:eastAsia="ru-RU"/>
              </w:rPr>
              <w:t>]</w:t>
            </w:r>
            <w:r w:rsidR="00E21768"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E21768" w:rsidRPr="005903DB">
              <w:rPr>
                <w:rFonts w:ascii="Tahoma" w:hAnsi="Tahoma" w:cs="Tahoma"/>
                <w:color w:val="FF0000"/>
                <w:sz w:val="20"/>
                <w:lang w:eastAsia="ru-RU"/>
              </w:rPr>
              <w:t xml:space="preserve"> </w:t>
            </w:r>
            <w:r w:rsidR="00E21768" w:rsidRPr="005903DB">
              <w:rPr>
                <w:rFonts w:ascii="Tahoma" w:hAnsi="Tahoma" w:cs="Tahoma"/>
                <w:sz w:val="20"/>
                <w:lang w:eastAsia="ru-RU"/>
              </w:rPr>
              <w:t>Операция</w:t>
            </w:r>
            <w:r w:rsidR="000E2F98" w:rsidRPr="005903DB">
              <w:rPr>
                <w:rFonts w:ascii="Tahoma" w:hAnsi="Tahoma" w:cs="Tahoma"/>
                <w:sz w:val="20"/>
                <w:lang w:eastAsia="ru-RU"/>
              </w:rPr>
              <w:t xml:space="preserve"> </w:t>
            </w:r>
            <w:r w:rsidR="00E21768" w:rsidRPr="005903DB">
              <w:rPr>
                <w:rFonts w:ascii="Tahoma" w:hAnsi="Tahoma" w:cs="Tahoma"/>
                <w:sz w:val="20"/>
                <w:lang w:eastAsia="ru-RU"/>
              </w:rPr>
              <w:t>/</w:t>
            </w:r>
            <w:r w:rsidR="000E2F98" w:rsidRPr="005903DB">
              <w:rPr>
                <w:rFonts w:ascii="Tahoma" w:hAnsi="Tahoma" w:cs="Tahoma"/>
                <w:sz w:val="20"/>
                <w:lang w:eastAsia="ru-RU"/>
              </w:rPr>
              <w:t xml:space="preserve"> </w:t>
            </w:r>
            <w:r w:rsidR="00E21768" w:rsidRPr="005903DB">
              <w:rPr>
                <w:rFonts w:ascii="Tahoma" w:hAnsi="Tahoma" w:cs="Tahoma"/>
                <w:sz w:val="20"/>
                <w:lang w:eastAsia="ru-RU"/>
              </w:rPr>
              <w:t xml:space="preserve">действие </w:t>
            </w:r>
            <w:r w:rsidRPr="00AB4DD9">
              <w:rPr>
                <w:rFonts w:ascii="Tahoma" w:hAnsi="Tahoma" w:cs="Tahoma"/>
                <w:color w:val="FF0000"/>
                <w:sz w:val="20"/>
                <w:lang w:eastAsia="ru-RU"/>
              </w:rPr>
              <w:t>]</w:t>
            </w:r>
          </w:p>
        </w:tc>
        <w:tc>
          <w:tcPr>
            <w:tcW w:w="2457" w:type="pct"/>
            <w:vAlign w:val="center"/>
          </w:tcPr>
          <w:p w14:paraId="70C4C440" w14:textId="76914B73" w:rsidR="003E406C" w:rsidRPr="005903DB" w:rsidRDefault="00AB4DD9">
            <w:pPr>
              <w:widowControl w:val="0"/>
              <w:suppressAutoHyphens w:val="0"/>
              <w:ind w:firstLine="0"/>
              <w:jc w:val="center"/>
              <w:rPr>
                <w:rFonts w:ascii="Tahoma" w:hAnsi="Tahoma" w:cs="Tahoma"/>
                <w:color w:val="FF0000"/>
                <w:sz w:val="20"/>
                <w:lang w:eastAsia="ru-RU"/>
              </w:rPr>
            </w:pPr>
            <w:r w:rsidRPr="00AB4DD9">
              <w:rPr>
                <w:rFonts w:ascii="Tahoma" w:hAnsi="Tahoma" w:cs="Tahoma"/>
                <w:color w:val="FF0000"/>
                <w:sz w:val="20"/>
                <w:lang w:eastAsia="ru-RU"/>
              </w:rPr>
              <w:t>[</w:t>
            </w:r>
            <w:r w:rsidR="00E21768" w:rsidRPr="005903DB">
              <w:rPr>
                <w:rFonts w:ascii="Tahoma" w:hAnsi="Tahoma" w:cs="Tahoma"/>
                <w:sz w:val="20"/>
                <w:lang w:eastAsia="ru-RU"/>
              </w:rPr>
              <w:t xml:space="preserve"> </w:t>
            </w:r>
            <w:r w:rsidR="00A806EC" w:rsidRPr="005903DB">
              <w:rPr>
                <w:rFonts w:ascii="Tahoma" w:hAnsi="Tahoma" w:cs="Tahoma"/>
                <w:sz w:val="20"/>
                <w:lang w:eastAsia="ru-RU"/>
              </w:rPr>
              <w:t xml:space="preserve">Ставка, руб./ </w:t>
            </w:r>
            <w:r w:rsidRPr="00AB4DD9">
              <w:rPr>
                <w:rFonts w:ascii="Tahoma" w:hAnsi="Tahoma" w:cs="Tahoma"/>
                <w:color w:val="FF0000"/>
                <w:sz w:val="20"/>
                <w:lang w:eastAsia="ru-RU"/>
              </w:rPr>
              <w:t>[</w:t>
            </w:r>
            <w:r w:rsidR="00A806EC" w:rsidRPr="005903DB">
              <w:rPr>
                <w:rFonts w:ascii="Tahoma" w:hAnsi="Tahoma" w:cs="Tahoma"/>
                <w:sz w:val="20"/>
                <w:lang w:eastAsia="ru-RU"/>
              </w:rPr>
              <w:t>час</w:t>
            </w:r>
            <w:r w:rsidRPr="00AB4DD9">
              <w:rPr>
                <w:rFonts w:ascii="Tahoma" w:hAnsi="Tahoma" w:cs="Tahoma"/>
                <w:color w:val="FF0000"/>
                <w:sz w:val="20"/>
                <w:lang w:eastAsia="ru-RU"/>
              </w:rPr>
              <w:t>]</w:t>
            </w:r>
            <w:r w:rsidR="00A806EC"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A806EC" w:rsidRPr="005903DB">
              <w:rPr>
                <w:rFonts w:ascii="Tahoma" w:hAnsi="Tahoma" w:cs="Tahoma"/>
                <w:sz w:val="20"/>
                <w:lang w:eastAsia="ru-RU"/>
              </w:rPr>
              <w:t>день</w:t>
            </w:r>
            <w:r w:rsidRPr="00AB4DD9">
              <w:rPr>
                <w:rFonts w:ascii="Tahoma" w:hAnsi="Tahoma" w:cs="Tahoma"/>
                <w:color w:val="FF0000"/>
                <w:sz w:val="20"/>
                <w:lang w:eastAsia="ru-RU"/>
              </w:rPr>
              <w:t>]</w:t>
            </w:r>
            <w:r w:rsidR="00A806EC" w:rsidRPr="005903DB">
              <w:rPr>
                <w:rFonts w:ascii="Tahoma" w:hAnsi="Tahoma" w:cs="Tahoma"/>
                <w:sz w:val="20"/>
                <w:lang w:eastAsia="ru-RU"/>
              </w:rPr>
              <w:t xml:space="preserve">, </w:t>
            </w:r>
            <w:r w:rsidRPr="00AB4DD9">
              <w:rPr>
                <w:rFonts w:ascii="Tahoma" w:hAnsi="Tahoma" w:cs="Tahoma"/>
                <w:color w:val="FF0000"/>
                <w:sz w:val="20"/>
                <w:lang w:eastAsia="ru-RU"/>
              </w:rPr>
              <w:t>[</w:t>
            </w:r>
            <w:r w:rsidR="00A806EC" w:rsidRPr="005903DB">
              <w:rPr>
                <w:rFonts w:ascii="Tahoma" w:hAnsi="Tahoma" w:cs="Tahoma"/>
                <w:sz w:val="20"/>
                <w:lang w:eastAsia="ru-RU"/>
              </w:rPr>
              <w:t>без НДС</w:t>
            </w:r>
            <w:r w:rsidRPr="00AB4DD9">
              <w:rPr>
                <w:rFonts w:ascii="Tahoma" w:hAnsi="Tahoma" w:cs="Tahoma"/>
                <w:color w:val="FF0000"/>
                <w:sz w:val="20"/>
                <w:lang w:eastAsia="ru-RU"/>
              </w:rPr>
              <w:t>]</w:t>
            </w:r>
            <w:r w:rsidR="00A806EC"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A806EC" w:rsidRPr="005903DB">
              <w:rPr>
                <w:rFonts w:ascii="Tahoma" w:hAnsi="Tahoma" w:cs="Tahoma"/>
                <w:sz w:val="20"/>
                <w:lang w:eastAsia="ru-RU"/>
              </w:rPr>
              <w:t>в т.ч. НДС</w:t>
            </w:r>
            <w:r w:rsidRPr="00AB4DD9">
              <w:rPr>
                <w:rFonts w:ascii="Tahoma" w:hAnsi="Tahoma" w:cs="Tahoma"/>
                <w:color w:val="FF0000"/>
                <w:sz w:val="20"/>
                <w:lang w:eastAsia="ru-RU"/>
              </w:rPr>
              <w:t>]</w:t>
            </w:r>
            <w:r w:rsidR="003E406C"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3E406C" w:rsidRPr="005903DB">
              <w:rPr>
                <w:rFonts w:ascii="Tahoma" w:hAnsi="Tahoma" w:cs="Tahoma"/>
                <w:sz w:val="20"/>
                <w:lang w:eastAsia="ru-RU"/>
              </w:rPr>
              <w:t>НДС не облагается</w:t>
            </w:r>
            <w:r w:rsidRPr="00AB4DD9">
              <w:rPr>
                <w:rFonts w:ascii="Tahoma" w:hAnsi="Tahoma" w:cs="Tahoma"/>
                <w:color w:val="FF0000"/>
                <w:sz w:val="20"/>
                <w:lang w:eastAsia="ru-RU"/>
              </w:rPr>
              <w:t>]</w:t>
            </w:r>
            <w:r w:rsidR="00E21768" w:rsidRPr="005903DB">
              <w:rPr>
                <w:rFonts w:ascii="Tahoma" w:hAnsi="Tahoma" w:cs="Tahoma"/>
                <w:color w:val="FF0000"/>
                <w:sz w:val="20"/>
                <w:lang w:eastAsia="ru-RU"/>
              </w:rPr>
              <w:t xml:space="preserve"> </w:t>
            </w:r>
            <w:r w:rsidRPr="00AB4DD9">
              <w:rPr>
                <w:rFonts w:ascii="Tahoma" w:hAnsi="Tahoma" w:cs="Tahoma"/>
                <w:color w:val="FF0000"/>
                <w:sz w:val="20"/>
                <w:lang w:eastAsia="ru-RU"/>
              </w:rPr>
              <w:t>]</w:t>
            </w:r>
          </w:p>
          <w:p w14:paraId="05A37D78" w14:textId="5590ADC9" w:rsidR="003E406C" w:rsidRPr="005903DB" w:rsidRDefault="00E21768">
            <w:pPr>
              <w:widowControl w:val="0"/>
              <w:suppressAutoHyphens w:val="0"/>
              <w:ind w:firstLine="0"/>
              <w:jc w:val="center"/>
              <w:rPr>
                <w:rFonts w:ascii="Tahoma" w:hAnsi="Tahoma" w:cs="Tahoma"/>
                <w:color w:val="FF0000"/>
                <w:sz w:val="20"/>
                <w:lang w:eastAsia="ru-RU"/>
              </w:rPr>
            </w:pPr>
            <w:r w:rsidRPr="005903DB">
              <w:rPr>
                <w:rFonts w:ascii="Tahoma" w:hAnsi="Tahoma" w:cs="Tahoma"/>
                <w:color w:val="FF0000"/>
                <w:sz w:val="20"/>
                <w:lang w:eastAsia="ru-RU"/>
              </w:rPr>
              <w:t>/</w:t>
            </w:r>
          </w:p>
          <w:p w14:paraId="3DA1241F" w14:textId="0AF1B6F1" w:rsidR="00A806EC" w:rsidRPr="005903DB" w:rsidRDefault="00AB4DD9">
            <w:pPr>
              <w:widowControl w:val="0"/>
              <w:suppressAutoHyphens w:val="0"/>
              <w:ind w:firstLine="0"/>
              <w:jc w:val="center"/>
              <w:rPr>
                <w:rFonts w:ascii="Tahoma" w:hAnsi="Tahoma" w:cs="Tahoma"/>
                <w:sz w:val="20"/>
                <w:lang w:eastAsia="ru-RU"/>
              </w:rPr>
            </w:pPr>
            <w:r w:rsidRPr="00AB4DD9">
              <w:rPr>
                <w:rFonts w:ascii="Tahoma" w:hAnsi="Tahoma" w:cs="Tahoma"/>
                <w:color w:val="FF0000"/>
                <w:sz w:val="20"/>
                <w:lang w:eastAsia="ru-RU"/>
              </w:rPr>
              <w:t>[</w:t>
            </w:r>
            <w:r w:rsidR="00E21768" w:rsidRPr="005903DB">
              <w:rPr>
                <w:rFonts w:ascii="Tahoma" w:hAnsi="Tahoma" w:cs="Tahoma"/>
                <w:color w:val="FF0000"/>
                <w:sz w:val="20"/>
                <w:lang w:eastAsia="ru-RU"/>
              </w:rPr>
              <w:t xml:space="preserve"> </w:t>
            </w:r>
            <w:r w:rsidR="00E21768" w:rsidRPr="005903DB">
              <w:rPr>
                <w:rFonts w:ascii="Tahoma" w:hAnsi="Tahoma" w:cs="Tahoma"/>
                <w:sz w:val="20"/>
                <w:lang w:eastAsia="ru-RU"/>
              </w:rPr>
              <w:t xml:space="preserve">Тариф, руб. </w:t>
            </w:r>
            <w:r w:rsidRPr="00AB4DD9">
              <w:rPr>
                <w:rFonts w:ascii="Tahoma" w:hAnsi="Tahoma" w:cs="Tahoma"/>
                <w:color w:val="FF0000"/>
                <w:sz w:val="20"/>
                <w:lang w:eastAsia="ru-RU"/>
              </w:rPr>
              <w:t>[</w:t>
            </w:r>
            <w:r w:rsidR="00E21768" w:rsidRPr="005903DB">
              <w:rPr>
                <w:rFonts w:ascii="Tahoma" w:hAnsi="Tahoma" w:cs="Tahoma"/>
                <w:sz w:val="20"/>
                <w:lang w:eastAsia="ru-RU"/>
              </w:rPr>
              <w:t>без НДС</w:t>
            </w:r>
            <w:r w:rsidRPr="00AB4DD9">
              <w:rPr>
                <w:rFonts w:ascii="Tahoma" w:hAnsi="Tahoma" w:cs="Tahoma"/>
                <w:color w:val="FF0000"/>
                <w:sz w:val="20"/>
                <w:lang w:eastAsia="ru-RU"/>
              </w:rPr>
              <w:t>]</w:t>
            </w:r>
            <w:r w:rsidR="00E21768"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E21768" w:rsidRPr="005903DB">
              <w:rPr>
                <w:rFonts w:ascii="Tahoma" w:hAnsi="Tahoma" w:cs="Tahoma"/>
                <w:sz w:val="20"/>
                <w:lang w:eastAsia="ru-RU"/>
              </w:rPr>
              <w:t>в т.ч. НДС</w:t>
            </w:r>
            <w:r w:rsidRPr="00AB4DD9">
              <w:rPr>
                <w:rFonts w:ascii="Tahoma" w:hAnsi="Tahoma" w:cs="Tahoma"/>
                <w:color w:val="FF0000"/>
                <w:sz w:val="20"/>
                <w:lang w:eastAsia="ru-RU"/>
              </w:rPr>
              <w:t>]</w:t>
            </w:r>
            <w:r w:rsidR="003E406C"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3E406C" w:rsidRPr="005903DB">
              <w:rPr>
                <w:rFonts w:ascii="Tahoma" w:hAnsi="Tahoma" w:cs="Tahoma"/>
                <w:sz w:val="20"/>
                <w:lang w:eastAsia="ru-RU"/>
              </w:rPr>
              <w:t>НДС не облагается</w:t>
            </w:r>
            <w:r w:rsidRPr="00AB4DD9">
              <w:rPr>
                <w:rFonts w:ascii="Tahoma" w:hAnsi="Tahoma" w:cs="Tahoma"/>
                <w:color w:val="FF0000"/>
                <w:sz w:val="20"/>
                <w:lang w:eastAsia="ru-RU"/>
              </w:rPr>
              <w:t>]</w:t>
            </w:r>
            <w:r w:rsidR="003E406C" w:rsidRPr="005903DB">
              <w:rPr>
                <w:rFonts w:ascii="Tahoma" w:hAnsi="Tahoma" w:cs="Tahoma"/>
                <w:color w:val="FF0000"/>
                <w:sz w:val="20"/>
                <w:lang w:eastAsia="ru-RU"/>
              </w:rPr>
              <w:t xml:space="preserve"> </w:t>
            </w:r>
            <w:r w:rsidRPr="00AB4DD9">
              <w:rPr>
                <w:rFonts w:ascii="Tahoma" w:hAnsi="Tahoma" w:cs="Tahoma"/>
                <w:color w:val="FF0000"/>
                <w:sz w:val="20"/>
                <w:lang w:eastAsia="ru-RU"/>
              </w:rPr>
              <w:t>]</w:t>
            </w:r>
          </w:p>
        </w:tc>
      </w:tr>
      <w:tr w:rsidR="00A806EC" w:rsidRPr="00592D52" w14:paraId="29496B1C" w14:textId="77777777" w:rsidTr="00D165A5">
        <w:trPr>
          <w:trHeight w:val="20"/>
        </w:trPr>
        <w:tc>
          <w:tcPr>
            <w:tcW w:w="2543" w:type="pct"/>
            <w:tcBorders>
              <w:bottom w:val="single" w:sz="4" w:space="0" w:color="000000"/>
            </w:tcBorders>
            <w:vAlign w:val="center"/>
          </w:tcPr>
          <w:p w14:paraId="405F1E1E" w14:textId="77777777" w:rsidR="00A806EC" w:rsidRPr="005903DB" w:rsidRDefault="00A806EC" w:rsidP="00A806EC">
            <w:pPr>
              <w:widowControl w:val="0"/>
              <w:suppressAutoHyphens w:val="0"/>
              <w:jc w:val="center"/>
              <w:rPr>
                <w:rFonts w:ascii="Tahoma" w:hAnsi="Tahoma" w:cs="Tahoma"/>
                <w:sz w:val="20"/>
                <w:lang w:eastAsia="ru-RU"/>
              </w:rPr>
            </w:pPr>
          </w:p>
        </w:tc>
        <w:tc>
          <w:tcPr>
            <w:tcW w:w="2457" w:type="pct"/>
            <w:tcBorders>
              <w:bottom w:val="single" w:sz="4" w:space="0" w:color="000000"/>
            </w:tcBorders>
          </w:tcPr>
          <w:p w14:paraId="1C133E4A" w14:textId="77777777" w:rsidR="00A806EC" w:rsidRPr="005903DB" w:rsidRDefault="00A806EC" w:rsidP="00A806EC">
            <w:pPr>
              <w:widowControl w:val="0"/>
              <w:suppressAutoHyphens w:val="0"/>
              <w:jc w:val="center"/>
              <w:rPr>
                <w:rFonts w:ascii="Tahoma" w:hAnsi="Tahoma" w:cs="Tahoma"/>
                <w:sz w:val="20"/>
                <w:lang w:eastAsia="ru-RU"/>
              </w:rPr>
            </w:pPr>
          </w:p>
        </w:tc>
      </w:tr>
      <w:tr w:rsidR="00A806EC" w:rsidRPr="00592D52" w14:paraId="10A385CA" w14:textId="77777777" w:rsidTr="00A806EC">
        <w:trPr>
          <w:trHeight w:val="20"/>
        </w:trPr>
        <w:tc>
          <w:tcPr>
            <w:tcW w:w="2543" w:type="pct"/>
            <w:vAlign w:val="center"/>
          </w:tcPr>
          <w:p w14:paraId="009EDCEE" w14:textId="77777777" w:rsidR="00A806EC" w:rsidRPr="005903DB" w:rsidRDefault="00A806EC" w:rsidP="00A806EC">
            <w:pPr>
              <w:widowControl w:val="0"/>
              <w:suppressAutoHyphens w:val="0"/>
              <w:jc w:val="center"/>
              <w:rPr>
                <w:rFonts w:ascii="Tahoma" w:hAnsi="Tahoma" w:cs="Tahoma"/>
                <w:sz w:val="20"/>
                <w:lang w:eastAsia="ru-RU"/>
              </w:rPr>
            </w:pPr>
          </w:p>
        </w:tc>
        <w:tc>
          <w:tcPr>
            <w:tcW w:w="2457" w:type="pct"/>
          </w:tcPr>
          <w:p w14:paraId="698E3C13" w14:textId="77777777" w:rsidR="00A806EC" w:rsidRPr="005903DB" w:rsidRDefault="00A806EC" w:rsidP="00A806EC">
            <w:pPr>
              <w:widowControl w:val="0"/>
              <w:suppressAutoHyphens w:val="0"/>
              <w:jc w:val="center"/>
              <w:rPr>
                <w:rFonts w:ascii="Tahoma" w:hAnsi="Tahoma" w:cs="Tahoma"/>
                <w:sz w:val="20"/>
                <w:lang w:eastAsia="ru-RU"/>
              </w:rPr>
            </w:pPr>
          </w:p>
        </w:tc>
      </w:tr>
    </w:tbl>
    <w:p w14:paraId="63FE2399" w14:textId="760401AE" w:rsidR="00023872" w:rsidRPr="005903DB" w:rsidRDefault="00AB4DD9" w:rsidP="00C97DFB">
      <w:pPr>
        <w:pStyle w:val="a0"/>
        <w:numPr>
          <w:ilvl w:val="0"/>
          <w:numId w:val="0"/>
        </w:numPr>
        <w:ind w:left="851"/>
      </w:pPr>
      <w:r w:rsidRPr="00AB4DD9">
        <w:rPr>
          <w:color w:val="FF0000"/>
        </w:rPr>
        <w:t>]</w:t>
      </w:r>
      <w:r w:rsidR="00E21768" w:rsidRPr="005903DB">
        <w:t xml:space="preserve"> </w:t>
      </w:r>
      <w:r w:rsidR="00E21768" w:rsidRPr="005903DB">
        <w:rPr>
          <w:rStyle w:val="ad"/>
        </w:rPr>
        <w:footnoteReference w:id="59"/>
      </w:r>
    </w:p>
    <w:p w14:paraId="713AFE42" w14:textId="2F0EC665" w:rsidR="0014252B" w:rsidRPr="005903DB" w:rsidRDefault="00AB4DD9" w:rsidP="00C97DFB">
      <w:pPr>
        <w:pStyle w:val="a0"/>
        <w:numPr>
          <w:ilvl w:val="0"/>
          <w:numId w:val="0"/>
        </w:numPr>
        <w:ind w:left="851"/>
      </w:pPr>
      <w:r w:rsidRPr="00AB4DD9">
        <w:rPr>
          <w:color w:val="FF0000"/>
        </w:rPr>
        <w:t>[</w:t>
      </w:r>
      <w:r w:rsidR="0014252B" w:rsidRPr="005903DB">
        <w:rPr>
          <w:color w:val="FF0000"/>
        </w:rPr>
        <w:t xml:space="preserve"> </w:t>
      </w:r>
      <w:r w:rsidR="00A06465" w:rsidRPr="005903DB">
        <w:t xml:space="preserve">Стоимость выполненных Работ определяется путём умножения </w:t>
      </w:r>
      <w:r w:rsidRPr="00AB4DD9">
        <w:rPr>
          <w:color w:val="FF0000"/>
        </w:rPr>
        <w:t>[</w:t>
      </w:r>
      <w:r w:rsidR="00A06465" w:rsidRPr="005903DB">
        <w:t xml:space="preserve"> ставки на фактически затраченное на выполнение Работ время </w:t>
      </w:r>
      <w:r w:rsidRPr="00AB4DD9">
        <w:rPr>
          <w:color w:val="FF0000"/>
        </w:rPr>
        <w:t>]</w:t>
      </w:r>
      <w:r w:rsidR="00A06465" w:rsidRPr="005903DB">
        <w:t xml:space="preserve"> / </w:t>
      </w:r>
      <w:r w:rsidRPr="00AB4DD9">
        <w:rPr>
          <w:color w:val="FF0000"/>
        </w:rPr>
        <w:t>[</w:t>
      </w:r>
      <w:r w:rsidR="00A06465" w:rsidRPr="005903DB">
        <w:t xml:space="preserve"> тарифа на количество фактически осуществлённых операций/действий.</w:t>
      </w:r>
      <w:r w:rsidR="004C1BF8" w:rsidRPr="005903DB">
        <w:t xml:space="preserve"> </w:t>
      </w:r>
      <w:r w:rsidRPr="00AB4DD9">
        <w:rPr>
          <w:color w:val="FF0000"/>
        </w:rPr>
        <w:t>]</w:t>
      </w:r>
    </w:p>
    <w:p w14:paraId="5CD05A92" w14:textId="7354F9B0" w:rsidR="00B76970" w:rsidRPr="005903DB" w:rsidRDefault="00AD4959" w:rsidP="00B76970">
      <w:pPr>
        <w:pStyle w:val="a0"/>
      </w:pPr>
      <w:r w:rsidRPr="005903DB">
        <w:t>Цена</w:t>
      </w:r>
      <w:r w:rsidR="00030E0C" w:rsidRPr="005903DB">
        <w:t xml:space="preserve"> Договора включает в себя вознаграждение Подрядчика, а также все его затраты по исполнению Договора</w:t>
      </w:r>
      <w:r w:rsidR="00A579B4" w:rsidRPr="005903DB">
        <w:t xml:space="preserve"> (если в силу Договора соответствующие обязанности не лежат на Заказчике)</w:t>
      </w:r>
      <w:r w:rsidR="00030E0C" w:rsidRPr="005903DB">
        <w:t xml:space="preserve">, включая, но не ограничиваясь: </w:t>
      </w:r>
      <w:r w:rsidR="00607AFE" w:rsidRPr="005903DB">
        <w:t xml:space="preserve">затраты на </w:t>
      </w:r>
      <w:r w:rsidR="00C90A0D" w:rsidRPr="005903DB">
        <w:t>о</w:t>
      </w:r>
      <w:r w:rsidR="00030E0C" w:rsidRPr="005903DB">
        <w:t xml:space="preserve">беспечение </w:t>
      </w:r>
      <w:r w:rsidR="00C90A0D" w:rsidRPr="005903DB">
        <w:t>материалами</w:t>
      </w:r>
      <w:r w:rsidR="00030E0C" w:rsidRPr="005903DB">
        <w:t>, их складирование, охран</w:t>
      </w:r>
      <w:r w:rsidR="00607AFE" w:rsidRPr="005903DB">
        <w:t>у</w:t>
      </w:r>
      <w:r w:rsidR="00030E0C" w:rsidRPr="005903DB">
        <w:t xml:space="preserve">, </w:t>
      </w:r>
      <w:r w:rsidR="00760325" w:rsidRPr="005903DB">
        <w:t xml:space="preserve">выполнение погрузо-разгрузочных работ, </w:t>
      </w:r>
      <w:r w:rsidR="00030E0C" w:rsidRPr="005903DB">
        <w:t xml:space="preserve">затраты на обеспечение </w:t>
      </w:r>
      <w:r w:rsidR="00760325" w:rsidRPr="005903DB">
        <w:t xml:space="preserve">места выполнения Работ </w:t>
      </w:r>
      <w:r w:rsidR="00030E0C" w:rsidRPr="005903DB">
        <w:t>тепловой и электрической энергией, водоснабжением, зимнее удорожание, устройство ВЗиС, з</w:t>
      </w:r>
      <w:r w:rsidR="00A579B4" w:rsidRPr="005903DB">
        <w:t>атраты на содержание вахтового п</w:t>
      </w:r>
      <w:r w:rsidR="00030E0C" w:rsidRPr="005903DB">
        <w:t xml:space="preserve">ерсонала, затраты на перебазировку техники до </w:t>
      </w:r>
      <w:r w:rsidR="00760325" w:rsidRPr="005903DB">
        <w:t>места выполнения Работ</w:t>
      </w:r>
      <w:r w:rsidR="00030E0C" w:rsidRPr="005903DB">
        <w:t xml:space="preserve">, </w:t>
      </w:r>
      <w:r w:rsidR="00A579B4" w:rsidRPr="005903DB">
        <w:t>доставку п</w:t>
      </w:r>
      <w:r w:rsidR="00030E0C" w:rsidRPr="005903DB">
        <w:t xml:space="preserve">ерсонала до места </w:t>
      </w:r>
      <w:r w:rsidR="00760325" w:rsidRPr="005903DB">
        <w:t>выполнения</w:t>
      </w:r>
      <w:r w:rsidR="00030E0C" w:rsidRPr="005903DB">
        <w:t xml:space="preserve"> Работ и его вывоз, обеспечение </w:t>
      </w:r>
      <w:r w:rsidR="00760325" w:rsidRPr="005903DB">
        <w:t>п</w:t>
      </w:r>
      <w:r w:rsidR="00030E0C" w:rsidRPr="005903DB">
        <w:t xml:space="preserve">ерсонала спецодеждой, индивидуальными средствами защиты, и измерительными приборами, расходы на проживание </w:t>
      </w:r>
      <w:r w:rsidR="00760325" w:rsidRPr="005903DB">
        <w:t>п</w:t>
      </w:r>
      <w:r w:rsidR="00030E0C" w:rsidRPr="005903DB">
        <w:t xml:space="preserve">ерсонала, обслуживание техники, стоимость тары, упаковки, маркировки, затраты, связанные с вирусными инфекциями, </w:t>
      </w:r>
      <w:r w:rsidR="00760325" w:rsidRPr="005903DB">
        <w:t xml:space="preserve">затраты на </w:t>
      </w:r>
      <w:r w:rsidR="00030E0C" w:rsidRPr="005903DB">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понесенные 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5903DB">
        <w:t>материалов</w:t>
      </w:r>
      <w:r w:rsidR="00030E0C" w:rsidRPr="005903DB">
        <w:t xml:space="preserve"> из-за рубежа.</w:t>
      </w:r>
    </w:p>
    <w:p w14:paraId="51786208" w14:textId="587C315C" w:rsidR="00001448" w:rsidRPr="005903DB" w:rsidRDefault="00001448" w:rsidP="00B76970">
      <w:pPr>
        <w:pStyle w:val="afff5"/>
      </w:pPr>
      <w:r w:rsidRPr="005903DB">
        <w:t xml:space="preserve">Цена Договора не включает затраты, которые Подрядчик не </w:t>
      </w:r>
      <w:r w:rsidR="00FE318D" w:rsidRPr="005903DB">
        <w:t>несет</w:t>
      </w:r>
      <w:r w:rsidRPr="005903DB">
        <w:t xml:space="preserve"> в связи с содействием Заказчика.</w:t>
      </w:r>
    </w:p>
    <w:p w14:paraId="2CE8D37C" w14:textId="5BFEDA20" w:rsidR="00837E8A" w:rsidRPr="005903DB" w:rsidRDefault="00B76970" w:rsidP="00B76970">
      <w:pPr>
        <w:pStyle w:val="afff5"/>
      </w:pPr>
      <w:r w:rsidRPr="005903DB">
        <w:lastRenderedPageBreak/>
        <w:t xml:space="preserve">Цена Работ, подлежащая </w:t>
      </w:r>
      <w:r w:rsidR="00EC4BA1" w:rsidRPr="005903DB">
        <w:t xml:space="preserve">приемке и </w:t>
      </w:r>
      <w:r w:rsidRPr="005903DB">
        <w:t>оплате</w:t>
      </w:r>
      <w:r w:rsidR="00EC4BA1" w:rsidRPr="005903DB">
        <w:t xml:space="preserve"> </w:t>
      </w:r>
      <w:r w:rsidR="00EC1825" w:rsidRPr="005903DB">
        <w:t>Заказчиком</w:t>
      </w:r>
      <w:r w:rsidRPr="005903DB">
        <w:t xml:space="preserve">, указывается в документах </w:t>
      </w:r>
      <w:r w:rsidR="00180B96" w:rsidRPr="005903DB">
        <w:t xml:space="preserve">без учета стоимости материалов </w:t>
      </w:r>
      <w:r w:rsidRPr="005903DB">
        <w:t>Заказчик</w:t>
      </w:r>
      <w:r w:rsidR="00180B96" w:rsidRPr="005903DB">
        <w:t>а</w:t>
      </w:r>
      <w:r w:rsidRPr="005903DB">
        <w:t>.</w:t>
      </w:r>
    </w:p>
    <w:p w14:paraId="0D124884" w14:textId="64DDCDC2" w:rsidR="0022076C" w:rsidRPr="005903DB" w:rsidRDefault="00AB4DD9" w:rsidP="0022076C">
      <w:pPr>
        <w:pStyle w:val="a0"/>
        <w:rPr>
          <w:bCs/>
        </w:rPr>
      </w:pPr>
      <w:r w:rsidRPr="00AB4DD9">
        <w:rPr>
          <w:color w:val="FF0000"/>
        </w:rPr>
        <w:t>[</w:t>
      </w:r>
      <w:r w:rsidR="0022076C" w:rsidRPr="005903DB">
        <w:t xml:space="preserve"> </w:t>
      </w:r>
      <w:r w:rsidR="00FC4A5A" w:rsidRPr="005903DB">
        <w:t>Дополнительные расходы</w:t>
      </w:r>
      <w:r w:rsidR="0022076C" w:rsidRPr="005903DB">
        <w:t>.</w:t>
      </w:r>
    </w:p>
    <w:p w14:paraId="38E73980" w14:textId="78EBF1CC" w:rsidR="00FC4A5A" w:rsidRPr="005903DB" w:rsidRDefault="00FC4A5A" w:rsidP="003571A1">
      <w:pPr>
        <w:pStyle w:val="afff5"/>
      </w:pPr>
      <w:r w:rsidRPr="003571A1">
        <w:t>В состав Дополнительных расходов входят:</w:t>
      </w:r>
    </w:p>
    <w:p w14:paraId="32E60F5A" w14:textId="3CFE082E" w:rsidR="00355874" w:rsidRPr="003571A1" w:rsidRDefault="00355874" w:rsidP="003571A1">
      <w:pPr>
        <w:pStyle w:val="afff5"/>
      </w:pPr>
      <w:r w:rsidRPr="005903DB">
        <w:t xml:space="preserve">- расходы, связанные с поездками работников </w:t>
      </w:r>
      <w:r w:rsidR="00837EE9" w:rsidRPr="005903DB">
        <w:t xml:space="preserve">Подрядчика </w:t>
      </w:r>
      <w:r w:rsidRPr="005903DB">
        <w:t>в целях выполнения Работ</w:t>
      </w:r>
      <w:r w:rsidR="00837EE9" w:rsidRPr="005903DB">
        <w:t>:</w:t>
      </w:r>
    </w:p>
    <w:p w14:paraId="1995A55D" w14:textId="3FF85F48" w:rsidR="00FC4A5A" w:rsidRPr="003571A1" w:rsidRDefault="00FC4A5A" w:rsidP="005450BB">
      <w:pPr>
        <w:pStyle w:val="afff5"/>
      </w:pPr>
      <w:r w:rsidRPr="003571A1">
        <w:t>расходы на проживание в размере, не превышающем тариф на проживание в стандартном одноместном номере г</w:t>
      </w:r>
      <w:r w:rsidR="007603AF" w:rsidRPr="005903DB">
        <w:t>остиницы экономического класса;</w:t>
      </w:r>
    </w:p>
    <w:p w14:paraId="1CF5ADAA" w14:textId="269A7209" w:rsidR="00FC4A5A" w:rsidRPr="003571A1" w:rsidRDefault="00FC4A5A" w:rsidP="00885DED">
      <w:pPr>
        <w:pStyle w:val="afff5"/>
      </w:pPr>
      <w:r w:rsidRPr="003571A1">
        <w:t xml:space="preserve">суточные в размере </w:t>
      </w:r>
      <w:r w:rsidR="00AB4DD9" w:rsidRPr="00AB4DD9">
        <w:rPr>
          <w:color w:val="FF0000"/>
        </w:rPr>
        <w:t>[</w:t>
      </w:r>
      <w:r w:rsidRPr="003571A1">
        <w:t>•</w:t>
      </w:r>
      <w:r w:rsidR="00AB4DD9" w:rsidRPr="00AB4DD9">
        <w:rPr>
          <w:color w:val="FF0000"/>
        </w:rPr>
        <w:t>]</w:t>
      </w:r>
      <w:r w:rsidRPr="003571A1">
        <w:t xml:space="preserve"> </w:t>
      </w:r>
      <w:r w:rsidR="00AB4DD9" w:rsidRPr="00AB4DD9">
        <w:rPr>
          <w:color w:val="FF0000"/>
        </w:rPr>
        <w:t>[</w:t>
      </w:r>
      <w:r w:rsidR="009A1F9B" w:rsidRPr="005903DB">
        <w:t xml:space="preserve"> ₽ </w:t>
      </w:r>
      <w:r w:rsidR="00AB4DD9" w:rsidRPr="00AB4DD9">
        <w:rPr>
          <w:color w:val="FF0000"/>
        </w:rPr>
        <w:t>]</w:t>
      </w:r>
      <w:r w:rsidRPr="003571A1">
        <w:t>;</w:t>
      </w:r>
    </w:p>
    <w:p w14:paraId="1814142C" w14:textId="7C3B345C" w:rsidR="00FC4A5A" w:rsidRPr="003571A1" w:rsidRDefault="00FC4A5A" w:rsidP="00AC2361">
      <w:pPr>
        <w:pStyle w:val="afff5"/>
      </w:pPr>
      <w:r w:rsidRPr="003571A1">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p>
    <w:p w14:paraId="4C56807C" w14:textId="6D953436" w:rsidR="00FC4A5A" w:rsidRPr="003571A1" w:rsidRDefault="00FC4A5A">
      <w:pPr>
        <w:pStyle w:val="afff5"/>
      </w:pPr>
      <w:r w:rsidRPr="003571A1">
        <w:t>-</w:t>
      </w:r>
      <w:r w:rsidRPr="005903DB">
        <w:t xml:space="preserve"> </w:t>
      </w:r>
      <w:r w:rsidR="00AB4DD9" w:rsidRPr="00AB4DD9">
        <w:rPr>
          <w:color w:val="FF0000"/>
        </w:rPr>
        <w:t>[</w:t>
      </w:r>
      <w:r w:rsidRPr="003571A1">
        <w:t>•</w:t>
      </w:r>
      <w:r w:rsidR="00AB4DD9" w:rsidRPr="00AB4DD9">
        <w:rPr>
          <w:color w:val="FF0000"/>
        </w:rPr>
        <w:t>]</w:t>
      </w:r>
      <w:r w:rsidRPr="003571A1">
        <w:t>.</w:t>
      </w:r>
    </w:p>
    <w:p w14:paraId="7191C6BB" w14:textId="77777777" w:rsidR="00A75F1C" w:rsidRDefault="00A75F1C" w:rsidP="00A75F1C">
      <w:pPr>
        <w:pStyle w:val="afff5"/>
      </w:pPr>
      <w:r w:rsidRPr="005903DB">
        <w:t>Сумма Дополнительных расходов:</w:t>
      </w:r>
    </w:p>
    <w:p w14:paraId="0081F497" w14:textId="77777777" w:rsidR="00A75F1C" w:rsidRPr="005903DB" w:rsidRDefault="00A75F1C" w:rsidP="00A75F1C">
      <w:pPr>
        <w:pStyle w:val="afff5"/>
      </w:pPr>
      <w:r w:rsidRPr="004E21B6">
        <w:t>- является частью Цены Договора;</w:t>
      </w:r>
    </w:p>
    <w:p w14:paraId="6F9426E3" w14:textId="0D021243" w:rsidR="00FC4A5A" w:rsidRPr="005903DB" w:rsidRDefault="00B76B37" w:rsidP="005450BB">
      <w:pPr>
        <w:pStyle w:val="afff5"/>
      </w:pPr>
      <w:r w:rsidRPr="005903DB">
        <w:t>-</w:t>
      </w:r>
      <w:r w:rsidR="005337E7">
        <w:t xml:space="preserve"> </w:t>
      </w:r>
      <w:r w:rsidR="00AB4DD9" w:rsidRPr="00AB4DD9">
        <w:rPr>
          <w:color w:val="FF0000"/>
        </w:rPr>
        <w:t>[</w:t>
      </w:r>
      <w:r w:rsidR="00FC4A5A" w:rsidRPr="003571A1">
        <w:t xml:space="preserve"> определяется без уч</w:t>
      </w:r>
      <w:r w:rsidR="004C6687" w:rsidRPr="005903DB">
        <w:t>ё</w:t>
      </w:r>
      <w:r w:rsidR="00FC4A5A" w:rsidRPr="003571A1">
        <w:t>та входящего НДС</w:t>
      </w:r>
      <w:r w:rsidR="005337E7">
        <w:t xml:space="preserve"> </w:t>
      </w:r>
      <w:r w:rsidR="00AB4DD9" w:rsidRPr="00AB4DD9">
        <w:rPr>
          <w:color w:val="FF0000"/>
        </w:rPr>
        <w:t>]</w:t>
      </w:r>
      <w:r w:rsidR="005337E7" w:rsidRPr="005903DB">
        <w:rPr>
          <w:color w:val="FF0000"/>
        </w:rPr>
        <w:t xml:space="preserve"> </w:t>
      </w:r>
      <w:r w:rsidR="005337E7" w:rsidRPr="005903DB">
        <w:rPr>
          <w:rStyle w:val="ad"/>
        </w:rPr>
        <w:footnoteReference w:id="60"/>
      </w:r>
      <w:r w:rsidR="005337E7">
        <w:rPr>
          <w:color w:val="FF0000"/>
        </w:rPr>
        <w:t xml:space="preserve"> / </w:t>
      </w:r>
      <w:r w:rsidR="00AB4DD9" w:rsidRPr="00AB4DD9">
        <w:rPr>
          <w:color w:val="FF0000"/>
        </w:rPr>
        <w:t>[</w:t>
      </w:r>
      <w:r w:rsidR="005337E7" w:rsidRPr="005903DB">
        <w:rPr>
          <w:color w:val="FF0000"/>
        </w:rPr>
        <w:t xml:space="preserve"> </w:t>
      </w:r>
      <w:r w:rsidR="005337E7" w:rsidRPr="005903DB">
        <w:t>определяется с учётом входящего НДС</w:t>
      </w:r>
      <w:r w:rsidR="005337E7">
        <w:t xml:space="preserve"> </w:t>
      </w:r>
      <w:r w:rsidR="00AB4DD9" w:rsidRPr="00AB4DD9">
        <w:rPr>
          <w:color w:val="FF0000"/>
        </w:rPr>
        <w:t>]</w:t>
      </w:r>
      <w:r w:rsidR="005337E7" w:rsidRPr="005903DB">
        <w:rPr>
          <w:color w:val="FF0000"/>
        </w:rPr>
        <w:t xml:space="preserve"> </w:t>
      </w:r>
      <w:r w:rsidR="005337E7" w:rsidRPr="005903DB">
        <w:rPr>
          <w:rStyle w:val="ad"/>
        </w:rPr>
        <w:footnoteReference w:id="61"/>
      </w:r>
      <w:r w:rsidR="00FC4A5A" w:rsidRPr="003571A1">
        <w:t xml:space="preserve">, предъявленного </w:t>
      </w:r>
      <w:r w:rsidR="00B92810" w:rsidRPr="005903DB">
        <w:t>Подрядчик</w:t>
      </w:r>
      <w:r w:rsidR="00274B46">
        <w:t>у</w:t>
      </w:r>
      <w:r w:rsidR="00FC4A5A" w:rsidRPr="003571A1">
        <w:t xml:space="preserve"> третьими лицами при приобретении им соответствующих </w:t>
      </w:r>
      <w:r w:rsidR="005B724D" w:rsidRPr="005903DB">
        <w:t>услуг;</w:t>
      </w:r>
      <w:r w:rsidR="00FC4A5A" w:rsidRPr="003571A1">
        <w:t xml:space="preserve"> </w:t>
      </w:r>
    </w:p>
    <w:p w14:paraId="21A4D49E" w14:textId="01F5385B" w:rsidR="00FC4A5A" w:rsidRPr="003571A1" w:rsidRDefault="005B724D" w:rsidP="00AC2361">
      <w:pPr>
        <w:pStyle w:val="afff5"/>
      </w:pPr>
      <w:r w:rsidRPr="005903DB">
        <w:t>- н</w:t>
      </w:r>
      <w:r w:rsidR="00FC4A5A" w:rsidRPr="003571A1">
        <w:t>е должна превышать размер, опре</w:t>
      </w:r>
      <w:r w:rsidRPr="005903DB">
        <w:t>дел</w:t>
      </w:r>
      <w:r w:rsidR="004C6687" w:rsidRPr="005903DB">
        <w:t>ё</w:t>
      </w:r>
      <w:r w:rsidRPr="005903DB">
        <w:t>нный в Цене Договора;</w:t>
      </w:r>
    </w:p>
    <w:p w14:paraId="2784D52A" w14:textId="53A51A51" w:rsidR="00FC4A5A" w:rsidRPr="003571A1" w:rsidRDefault="005B724D">
      <w:pPr>
        <w:pStyle w:val="afff5"/>
      </w:pPr>
      <w:r w:rsidRPr="005903DB">
        <w:t xml:space="preserve">- </w:t>
      </w:r>
      <w:r w:rsidR="00FC4A5A" w:rsidRPr="003571A1">
        <w:t>включает</w:t>
      </w:r>
      <w:r w:rsidRPr="005903DB">
        <w:t>ся</w:t>
      </w:r>
      <w:r w:rsidR="00FC4A5A" w:rsidRPr="003571A1">
        <w:t xml:space="preserve"> в Акт </w:t>
      </w:r>
      <w:r w:rsidR="004A053E" w:rsidRPr="005903DB">
        <w:t xml:space="preserve">сдачи-приёмки работ </w:t>
      </w:r>
      <w:r w:rsidRPr="005903DB">
        <w:t>отдельной строкой и</w:t>
      </w:r>
      <w:r w:rsidR="00044403" w:rsidRPr="005903DB">
        <w:t xml:space="preserve"> </w:t>
      </w:r>
      <w:r w:rsidR="00FC4A5A" w:rsidRPr="003571A1">
        <w:t>должна быть равна сумме в Отчете о фактически понесённых дополнительных расходах.</w:t>
      </w:r>
    </w:p>
    <w:p w14:paraId="3B0CEA6B" w14:textId="13426C2C" w:rsidR="00FC4A5A" w:rsidRPr="003571A1" w:rsidRDefault="00FC4A5A">
      <w:pPr>
        <w:pStyle w:val="afff5"/>
      </w:pPr>
      <w:r w:rsidRPr="003571A1">
        <w:t>К Акту</w:t>
      </w:r>
      <w:r w:rsidR="00044403" w:rsidRPr="005903DB">
        <w:t xml:space="preserve"> </w:t>
      </w:r>
      <w:r w:rsidR="004A053E" w:rsidRPr="005903DB">
        <w:t>сдачи-приёмки работ</w:t>
      </w:r>
      <w:r w:rsidR="00BD32E7" w:rsidRPr="005903DB">
        <w:t xml:space="preserve"> </w:t>
      </w:r>
      <w:r w:rsidRPr="003571A1">
        <w:t>прикладывается Отч</w:t>
      </w:r>
      <w:r w:rsidR="00044403" w:rsidRPr="005903DB">
        <w:t>ё</w:t>
      </w:r>
      <w:r w:rsidRPr="003571A1">
        <w:t xml:space="preserve">т о фактически понесённых дополнительных расходах и оригиналы или заверенные </w:t>
      </w:r>
      <w:r w:rsidR="00044403" w:rsidRPr="005903DB">
        <w:t>Подрядчиком</w:t>
      </w:r>
      <w:r w:rsidRPr="003571A1">
        <w:t xml:space="preserve"> копии документов, подтверждающие расходы, согласованные с Заказчиком.</w:t>
      </w:r>
    </w:p>
    <w:p w14:paraId="60B37E21" w14:textId="2383572E" w:rsidR="00FD1044" w:rsidRPr="005903DB" w:rsidRDefault="00AB4DD9" w:rsidP="0022076C">
      <w:pPr>
        <w:pStyle w:val="afff5"/>
        <w:rPr>
          <w:color w:val="FF0000"/>
        </w:rPr>
      </w:pPr>
      <w:r w:rsidRPr="00AB4DD9">
        <w:rPr>
          <w:color w:val="FF0000"/>
        </w:rPr>
        <w:t>]</w:t>
      </w:r>
    </w:p>
    <w:p w14:paraId="271E5176" w14:textId="1C3F088F" w:rsidR="00853D2B" w:rsidRPr="005903DB" w:rsidRDefault="00AB4DD9" w:rsidP="009D65A3">
      <w:pPr>
        <w:pStyle w:val="a0"/>
      </w:pPr>
      <w:r w:rsidRPr="00AB4DD9">
        <w:rPr>
          <w:color w:val="FF0000"/>
        </w:rPr>
        <w:t>[</w:t>
      </w:r>
      <w:r w:rsidR="009D65A3" w:rsidRPr="005903DB">
        <w:t xml:space="preserve"> В предусмотренных законом случаях Заказчик удерживает из перечисляемых Подрядчику сумм налог на доходы физических лиц.</w:t>
      </w:r>
      <w:r w:rsidR="001A0505" w:rsidRPr="005903DB">
        <w:rPr>
          <w:color w:val="FF0000"/>
        </w:rPr>
        <w:t xml:space="preserve"> </w:t>
      </w:r>
      <w:r w:rsidRPr="00AB4DD9">
        <w:rPr>
          <w:color w:val="FF0000"/>
        </w:rPr>
        <w:t>]</w:t>
      </w:r>
      <w:r w:rsidR="001A0505" w:rsidRPr="005903DB">
        <w:rPr>
          <w:color w:val="FF0000"/>
        </w:rPr>
        <w:t xml:space="preserve"> </w:t>
      </w:r>
      <w:r w:rsidR="001A0505" w:rsidRPr="005903DB">
        <w:rPr>
          <w:rStyle w:val="ad"/>
        </w:rPr>
        <w:footnoteReference w:id="62"/>
      </w:r>
    </w:p>
    <w:p w14:paraId="17390018" w14:textId="39D38979" w:rsidR="009D65A3" w:rsidRPr="005903DB" w:rsidRDefault="00AB4DD9" w:rsidP="00853D2B">
      <w:pPr>
        <w:pStyle w:val="afff5"/>
      </w:pPr>
      <w:r w:rsidRPr="00AB4DD9">
        <w:rPr>
          <w:color w:val="FF0000"/>
        </w:rPr>
        <w:t>[</w:t>
      </w:r>
      <w:r w:rsidR="001A0505" w:rsidRPr="005903DB">
        <w:t xml:space="preserve"> </w:t>
      </w:r>
      <w:r w:rsidR="00E842A6" w:rsidRPr="005903DB">
        <w:t xml:space="preserve">Взносы на страхование от несчастных случаев на производстве и профессиональных заболеваний не начисляются. </w:t>
      </w:r>
      <w:r w:rsidRPr="00AB4DD9">
        <w:rPr>
          <w:color w:val="FF0000"/>
        </w:rPr>
        <w:t>]</w:t>
      </w:r>
      <w:r w:rsidR="009D65A3" w:rsidRPr="005903DB">
        <w:rPr>
          <w:color w:val="FF0000"/>
        </w:rPr>
        <w:t xml:space="preserve"> </w:t>
      </w:r>
      <w:r w:rsidR="009D65A3" w:rsidRPr="005903DB">
        <w:rPr>
          <w:rStyle w:val="ad"/>
        </w:rPr>
        <w:footnoteReference w:id="63"/>
      </w:r>
    </w:p>
    <w:p w14:paraId="00C55EC8" w14:textId="5868C99A" w:rsidR="009D65A3" w:rsidRPr="005903DB" w:rsidRDefault="00AB4DD9" w:rsidP="009D65A3">
      <w:pPr>
        <w:pStyle w:val="afff5"/>
      </w:pPr>
      <w:r w:rsidRPr="00AB4DD9">
        <w:rPr>
          <w:color w:val="FF0000"/>
        </w:rPr>
        <w:t>[</w:t>
      </w:r>
      <w:r w:rsidR="009D65A3" w:rsidRPr="005903DB">
        <w:t xml:space="preserve"> </w:t>
      </w:r>
      <w:r w:rsidR="009B3901" w:rsidRPr="005903DB">
        <w:t>Выполнение Работ</w:t>
      </w:r>
      <w:r w:rsidR="009D65A3" w:rsidRPr="005903DB">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rsidR="009B3901" w:rsidRPr="005903DB">
        <w:t xml:space="preserve"> </w:t>
      </w:r>
      <w:r w:rsidRPr="00AB4DD9">
        <w:rPr>
          <w:color w:val="FF0000"/>
        </w:rPr>
        <w:t>]</w:t>
      </w:r>
      <w:r w:rsidR="00E70CA5" w:rsidRPr="005903DB">
        <w:rPr>
          <w:color w:val="FF0000"/>
        </w:rPr>
        <w:t xml:space="preserve"> </w:t>
      </w:r>
      <w:r w:rsidR="00E70CA5" w:rsidRPr="005903DB">
        <w:rPr>
          <w:rStyle w:val="ad"/>
        </w:rPr>
        <w:footnoteReference w:id="64"/>
      </w:r>
    </w:p>
    <w:p w14:paraId="25A9A652" w14:textId="470AEBF8" w:rsidR="00282277" w:rsidRPr="005903DB" w:rsidRDefault="00AB4DD9" w:rsidP="00282277">
      <w:pPr>
        <w:pStyle w:val="a0"/>
        <w:numPr>
          <w:ilvl w:val="0"/>
          <w:numId w:val="0"/>
        </w:numPr>
        <w:ind w:left="851"/>
      </w:pPr>
      <w:r w:rsidRPr="00AB4DD9">
        <w:rPr>
          <w:color w:val="FF0000"/>
        </w:rPr>
        <w:lastRenderedPageBreak/>
        <w:t>[</w:t>
      </w:r>
    </w:p>
    <w:p w14:paraId="4182DF04" w14:textId="090B5D77" w:rsidR="009D65A3" w:rsidRPr="005903DB" w:rsidRDefault="00AB4DD9" w:rsidP="00871ED7">
      <w:pPr>
        <w:pStyle w:val="a0"/>
      </w:pPr>
      <w:r w:rsidRPr="00AB4DD9">
        <w:rPr>
          <w:color w:val="FF0000"/>
        </w:rPr>
        <w:t>[</w:t>
      </w:r>
      <w:r w:rsidR="00871ED7" w:rsidRPr="005903DB">
        <w:t xml:space="preserve"> </w:t>
      </w:r>
      <w:r w:rsidR="009D65A3" w:rsidRPr="005903DB">
        <w:t xml:space="preserve">Доходы </w:t>
      </w:r>
      <w:r w:rsidR="000B54FB" w:rsidRPr="005903DB">
        <w:t>Подрядчика</w:t>
      </w:r>
      <w:r w:rsidR="009D65A3" w:rsidRPr="005903DB">
        <w:t xml:space="preserve"> по Договору являются объектом налогообложения налога на профессиональный доход.</w:t>
      </w:r>
    </w:p>
    <w:p w14:paraId="54B2865D" w14:textId="6FFF0769" w:rsidR="009D65A3" w:rsidRPr="005903DB" w:rsidRDefault="000B54FB" w:rsidP="009D65A3">
      <w:pPr>
        <w:pStyle w:val="afff5"/>
      </w:pPr>
      <w:r w:rsidRPr="005903DB">
        <w:t>Подрядчик</w:t>
      </w:r>
      <w:r w:rsidR="009D65A3" w:rsidRPr="005903DB">
        <w:t xml:space="preserve"> заверяет, что на дату заключения Договора является «самозанятым»,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FD98123" w14:textId="140D65F1" w:rsidR="009D65A3" w:rsidRPr="005903DB" w:rsidRDefault="009D65A3" w:rsidP="009D65A3">
      <w:pPr>
        <w:pStyle w:val="afff5"/>
      </w:pPr>
      <w:r w:rsidRPr="005903DB">
        <w:t xml:space="preserve">Не позднее последнего числа месяца, в котором проведен платеж по Договору, </w:t>
      </w:r>
      <w:r w:rsidR="000B54FB" w:rsidRPr="005903DB">
        <w:t>Подрядчик</w:t>
      </w:r>
      <w:r w:rsidRPr="005903DB">
        <w:t xml:space="preserve"> передает Заказчику чек.</w:t>
      </w:r>
      <w:r w:rsidR="00871ED7" w:rsidRPr="005903DB">
        <w:rPr>
          <w:color w:val="FF0000"/>
        </w:rPr>
        <w:t xml:space="preserve"> </w:t>
      </w:r>
      <w:r w:rsidR="00AB4DD9" w:rsidRPr="00AB4DD9">
        <w:rPr>
          <w:color w:val="FF0000"/>
        </w:rPr>
        <w:t>]</w:t>
      </w:r>
      <w:r w:rsidRPr="005903DB">
        <w:rPr>
          <w:color w:val="FF0000"/>
        </w:rPr>
        <w:t xml:space="preserve"> </w:t>
      </w:r>
      <w:r w:rsidRPr="005903DB">
        <w:rPr>
          <w:color w:val="FF0000"/>
          <w:vertAlign w:val="superscript"/>
        </w:rPr>
        <w:footnoteReference w:id="65"/>
      </w:r>
    </w:p>
    <w:p w14:paraId="363C1660" w14:textId="77777777" w:rsidR="009D65A3" w:rsidRPr="005903DB" w:rsidRDefault="009D65A3" w:rsidP="009D65A3">
      <w:pPr>
        <w:pStyle w:val="afff5"/>
        <w:rPr>
          <w:color w:val="FF0000"/>
        </w:rPr>
      </w:pPr>
      <w:r w:rsidRPr="005903DB">
        <w:rPr>
          <w:color w:val="FF0000"/>
        </w:rPr>
        <w:t>/</w:t>
      </w:r>
    </w:p>
    <w:p w14:paraId="3A33219D" w14:textId="36EB0378" w:rsidR="009D65A3" w:rsidRPr="005903DB" w:rsidRDefault="00AB4DD9" w:rsidP="009D65A3">
      <w:pPr>
        <w:pStyle w:val="afff5"/>
      </w:pPr>
      <w:r w:rsidRPr="00AB4DD9">
        <w:rPr>
          <w:color w:val="FF0000"/>
        </w:rPr>
        <w:t>[</w:t>
      </w:r>
      <w:r w:rsidR="00735394" w:rsidRPr="005903DB">
        <w:t xml:space="preserve"> </w:t>
      </w:r>
      <w:r w:rsidR="009D65A3" w:rsidRPr="005903DB">
        <w:t xml:space="preserve">Доходы </w:t>
      </w:r>
      <w:r w:rsidR="00077317" w:rsidRPr="005903DB">
        <w:t>Подрядчика</w:t>
      </w:r>
      <w:r w:rsidR="009D65A3" w:rsidRPr="005903DB">
        <w:t xml:space="preserve"> по Договору не являются объектом налогообложения налога на профессиональный доход.</w:t>
      </w:r>
      <w:r w:rsidR="00735394" w:rsidRPr="005903DB">
        <w:t xml:space="preserve"> </w:t>
      </w:r>
      <w:r w:rsidRPr="00AB4DD9">
        <w:rPr>
          <w:color w:val="FF0000"/>
        </w:rPr>
        <w:t>]</w:t>
      </w:r>
      <w:r w:rsidR="009D65A3" w:rsidRPr="005903DB">
        <w:rPr>
          <w:color w:val="FF0000"/>
        </w:rPr>
        <w:t xml:space="preserve"> </w:t>
      </w:r>
      <w:r w:rsidR="009D65A3" w:rsidRPr="005903DB">
        <w:rPr>
          <w:color w:val="FF0000"/>
          <w:vertAlign w:val="superscript"/>
        </w:rPr>
        <w:footnoteReference w:id="66"/>
      </w:r>
    </w:p>
    <w:p w14:paraId="569D5B7A" w14:textId="6C1AA238" w:rsidR="009D65A3" w:rsidRPr="005903DB" w:rsidRDefault="00B1645C" w:rsidP="009D65A3">
      <w:pPr>
        <w:pStyle w:val="afff5"/>
      </w:pPr>
      <w:r w:rsidRPr="005903DB">
        <w:t>Н</w:t>
      </w:r>
      <w:r w:rsidR="009D65A3" w:rsidRPr="005903DB">
        <w:t xml:space="preserve">е позднее рабочего дня, следующего за днем наступления следующих обстоятельств, </w:t>
      </w:r>
      <w:r w:rsidRPr="005903DB">
        <w:t xml:space="preserve">Подрядчик </w:t>
      </w:r>
      <w:r w:rsidR="009D65A3" w:rsidRPr="005903DB">
        <w:t>сообщ</w:t>
      </w:r>
      <w:r w:rsidRPr="005903DB">
        <w:t>ает</w:t>
      </w:r>
      <w:r w:rsidR="009D65A3" w:rsidRPr="005903DB">
        <w:t xml:space="preserve"> о них Заказчику:</w:t>
      </w:r>
    </w:p>
    <w:p w14:paraId="6DCB302F" w14:textId="77777777" w:rsidR="009D65A3" w:rsidRPr="005903DB" w:rsidRDefault="009D65A3" w:rsidP="009D65A3">
      <w:pPr>
        <w:pStyle w:val="afff5"/>
      </w:pPr>
      <w:r w:rsidRPr="005903DB">
        <w:t>- снятие с учета / постановка на учет в налоговом органе в качестве «самозанятого»,</w:t>
      </w:r>
    </w:p>
    <w:p w14:paraId="27046540" w14:textId="77777777" w:rsidR="009D65A3" w:rsidRPr="005903DB" w:rsidRDefault="009D65A3" w:rsidP="009D65A3">
      <w:pPr>
        <w:pStyle w:val="afff5"/>
      </w:pPr>
      <w:r w:rsidRPr="005903DB">
        <w:t>- заключение трудового договора с Заказчиком,</w:t>
      </w:r>
    </w:p>
    <w:p w14:paraId="6EAD0A8F" w14:textId="77777777" w:rsidR="009D65A3" w:rsidRPr="005903DB" w:rsidRDefault="009D65A3" w:rsidP="009D65A3">
      <w:pPr>
        <w:pStyle w:val="afff5"/>
      </w:pPr>
      <w:r w:rsidRPr="005903DB">
        <w:t>- превышение дохода, учитываемого при определении налоговой базы налога на профессиональный доход, установленного законом предела,</w:t>
      </w:r>
    </w:p>
    <w:p w14:paraId="7F7B06A2" w14:textId="77777777" w:rsidR="009D65A3" w:rsidRPr="005903DB" w:rsidRDefault="009D65A3" w:rsidP="009D65A3">
      <w:pPr>
        <w:pStyle w:val="afff5"/>
      </w:pPr>
      <w:r w:rsidRPr="005903DB">
        <w:t>- прекращение удовлетворения иным требованиям, предъявляемым законом к «самозанятым»,</w:t>
      </w:r>
    </w:p>
    <w:p w14:paraId="2DBA6A44" w14:textId="18732C3F" w:rsidR="009D65A3" w:rsidRPr="005903DB" w:rsidRDefault="009D65A3" w:rsidP="009D65A3">
      <w:pPr>
        <w:pStyle w:val="afff5"/>
      </w:pPr>
      <w:r w:rsidRPr="005903DB">
        <w:t xml:space="preserve">- возникновение оснований применения к выплатам по Договору режима налога на профессиональный доход. В таком случае </w:t>
      </w:r>
      <w:r w:rsidR="00B1645C" w:rsidRPr="005903DB">
        <w:t>Подрядчик</w:t>
      </w:r>
      <w:r w:rsidRPr="005903DB">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638B7E74" w14:textId="30F445F0" w:rsidR="009D65A3" w:rsidRPr="005903DB" w:rsidRDefault="009D65A3" w:rsidP="009D65A3">
      <w:pPr>
        <w:pStyle w:val="afff5"/>
      </w:pPr>
      <w:r w:rsidRPr="005903DB">
        <w:t xml:space="preserve">Об изменении налогообложения доходов </w:t>
      </w:r>
      <w:r w:rsidR="00B1645C" w:rsidRPr="005903DB">
        <w:t>Подрядчика</w:t>
      </w:r>
      <w:r w:rsidRPr="005903DB">
        <w:t xml:space="preserve"> по Договору Стороны заключают соответствующее соглашение.</w:t>
      </w:r>
    </w:p>
    <w:p w14:paraId="797F1A7A" w14:textId="70F0D2E1" w:rsidR="009D65A3" w:rsidRPr="005903DB" w:rsidRDefault="00AB4DD9" w:rsidP="009D65A3">
      <w:pPr>
        <w:pStyle w:val="afff5"/>
      </w:pPr>
      <w:r w:rsidRPr="00AB4DD9">
        <w:rPr>
          <w:color w:val="FF0000"/>
        </w:rPr>
        <w:t>]</w:t>
      </w:r>
      <w:r w:rsidR="007D199E" w:rsidRPr="005903DB">
        <w:rPr>
          <w:color w:val="FF0000"/>
        </w:rPr>
        <w:t xml:space="preserve"> </w:t>
      </w:r>
      <w:r w:rsidR="007D199E" w:rsidRPr="005903DB">
        <w:rPr>
          <w:rStyle w:val="ad"/>
        </w:rPr>
        <w:footnoteReference w:id="67"/>
      </w:r>
    </w:p>
    <w:p w14:paraId="6B8897AF" w14:textId="3DE702FF" w:rsidR="00BF46C7" w:rsidRPr="005903DB" w:rsidRDefault="00BF46C7" w:rsidP="00BF46C7">
      <w:pPr>
        <w:pStyle w:val="a"/>
      </w:pPr>
      <w:r w:rsidRPr="005903DB">
        <w:t xml:space="preserve">ПОРЯДОК </w:t>
      </w:r>
      <w:r w:rsidR="00D02EAA" w:rsidRPr="005903DB">
        <w:t>РАСЧЁТОВ</w:t>
      </w:r>
    </w:p>
    <w:p w14:paraId="5705003B" w14:textId="61D6FC18" w:rsidR="00CD32A7" w:rsidRPr="005903DB" w:rsidRDefault="00AB4DD9" w:rsidP="00F205AE">
      <w:pPr>
        <w:pStyle w:val="a0"/>
        <w:rPr>
          <w:color w:val="FF0000"/>
        </w:rPr>
      </w:pPr>
      <w:r w:rsidRPr="00AB4DD9">
        <w:rPr>
          <w:color w:val="FF0000"/>
        </w:rPr>
        <w:t>[</w:t>
      </w:r>
    </w:p>
    <w:tbl>
      <w:tblPr>
        <w:tblStyle w:val="affc"/>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92"/>
        <w:gridCol w:w="1818"/>
        <w:gridCol w:w="1273"/>
        <w:gridCol w:w="2037"/>
        <w:gridCol w:w="2752"/>
      </w:tblGrid>
      <w:tr w:rsidR="00571F22" w:rsidRPr="00592D52" w14:paraId="17E51AF3" w14:textId="77777777" w:rsidTr="00467D98">
        <w:trPr>
          <w:jc w:val="right"/>
        </w:trPr>
        <w:tc>
          <w:tcPr>
            <w:tcW w:w="9072" w:type="dxa"/>
            <w:gridSpan w:val="5"/>
            <w:shd w:val="clear" w:color="auto" w:fill="F2F2F2" w:themeFill="background1" w:themeFillShade="F2"/>
          </w:tcPr>
          <w:p w14:paraId="35B5BB74" w14:textId="2B9B44E1" w:rsidR="00571F22" w:rsidRPr="005903DB" w:rsidRDefault="00571F22" w:rsidP="00467D98">
            <w:pPr>
              <w:ind w:firstLine="0"/>
              <w:rPr>
                <w:rFonts w:ascii="Tahoma" w:hAnsi="Tahoma" w:cs="Tahoma"/>
                <w:sz w:val="20"/>
              </w:rPr>
            </w:pPr>
            <w:r w:rsidRPr="005903DB">
              <w:rPr>
                <w:rFonts w:ascii="Tahoma" w:hAnsi="Tahoma" w:cs="Tahoma"/>
                <w:sz w:val="20"/>
              </w:rPr>
              <w:t>Аванс</w:t>
            </w:r>
            <w:r w:rsidR="00641DD0">
              <w:rPr>
                <w:rFonts w:ascii="Tahoma" w:hAnsi="Tahoma" w:cs="Tahoma"/>
                <w:sz w:val="20"/>
              </w:rPr>
              <w:t xml:space="preserve"> </w:t>
            </w:r>
            <w:r w:rsidRPr="005903DB">
              <w:rPr>
                <w:rStyle w:val="ad"/>
                <w:rFonts w:cs="Tahoma"/>
              </w:rPr>
              <w:footnoteReference w:id="68"/>
            </w:r>
            <w:r w:rsidRPr="005903DB">
              <w:rPr>
                <w:rFonts w:ascii="Tahoma" w:hAnsi="Tahoma" w:cs="Tahoma"/>
                <w:sz w:val="20"/>
              </w:rPr>
              <w:t>:</w:t>
            </w:r>
          </w:p>
        </w:tc>
      </w:tr>
      <w:tr w:rsidR="00571F22" w:rsidRPr="00592D52" w14:paraId="34332566" w14:textId="77777777" w:rsidTr="00776863">
        <w:trPr>
          <w:jc w:val="right"/>
        </w:trPr>
        <w:tc>
          <w:tcPr>
            <w:tcW w:w="1192" w:type="dxa"/>
            <w:shd w:val="clear" w:color="auto" w:fill="F2F2F2" w:themeFill="background1" w:themeFillShade="F2"/>
          </w:tcPr>
          <w:p w14:paraId="4B478C88" w14:textId="77777777" w:rsidR="00571F22" w:rsidRPr="005903DB" w:rsidRDefault="00571F22" w:rsidP="00641DD0">
            <w:pPr>
              <w:pStyle w:val="aff1"/>
              <w:ind w:left="38" w:hanging="5"/>
              <w:rPr>
                <w:rFonts w:ascii="Tahoma" w:hAnsi="Tahoma" w:cs="Tahoma"/>
                <w:sz w:val="20"/>
              </w:rPr>
            </w:pPr>
            <w:r w:rsidRPr="005903DB">
              <w:rPr>
                <w:rFonts w:ascii="Tahoma" w:hAnsi="Tahoma" w:cs="Tahoma"/>
                <w:sz w:val="20"/>
              </w:rPr>
              <w:t>№</w:t>
            </w:r>
          </w:p>
        </w:tc>
        <w:tc>
          <w:tcPr>
            <w:tcW w:w="3091" w:type="dxa"/>
            <w:gridSpan w:val="2"/>
            <w:shd w:val="clear" w:color="auto" w:fill="F2F2F2" w:themeFill="background1" w:themeFillShade="F2"/>
          </w:tcPr>
          <w:p w14:paraId="12E71659" w14:textId="77777777" w:rsidR="00571F22" w:rsidRPr="005903DB" w:rsidRDefault="00571F22" w:rsidP="00467D98">
            <w:pPr>
              <w:ind w:left="432" w:hanging="432"/>
              <w:rPr>
                <w:rFonts w:ascii="Tahoma" w:hAnsi="Tahoma" w:cs="Tahoma"/>
                <w:sz w:val="20"/>
              </w:rPr>
            </w:pPr>
            <w:r w:rsidRPr="005903DB">
              <w:rPr>
                <w:rFonts w:ascii="Tahoma" w:hAnsi="Tahoma" w:cs="Tahoma"/>
                <w:sz w:val="20"/>
              </w:rPr>
              <w:t>Размер аванса</w:t>
            </w:r>
          </w:p>
        </w:tc>
        <w:tc>
          <w:tcPr>
            <w:tcW w:w="2037" w:type="dxa"/>
            <w:shd w:val="clear" w:color="auto" w:fill="F2F2F2" w:themeFill="background1" w:themeFillShade="F2"/>
          </w:tcPr>
          <w:p w14:paraId="46511F1C" w14:textId="77777777" w:rsidR="00571F22" w:rsidRPr="005903DB" w:rsidRDefault="00571F22" w:rsidP="00467D98">
            <w:pPr>
              <w:ind w:left="432" w:hanging="432"/>
              <w:rPr>
                <w:rFonts w:ascii="Tahoma" w:hAnsi="Tahoma" w:cs="Tahoma"/>
                <w:sz w:val="20"/>
              </w:rPr>
            </w:pPr>
            <w:r w:rsidRPr="005903DB">
              <w:rPr>
                <w:rFonts w:ascii="Tahoma" w:hAnsi="Tahoma" w:cs="Tahoma"/>
                <w:sz w:val="20"/>
              </w:rPr>
              <w:t>Цель аванса</w:t>
            </w:r>
          </w:p>
        </w:tc>
        <w:tc>
          <w:tcPr>
            <w:tcW w:w="2752" w:type="dxa"/>
            <w:shd w:val="clear" w:color="auto" w:fill="F2F2F2" w:themeFill="background1" w:themeFillShade="F2"/>
          </w:tcPr>
          <w:p w14:paraId="312359A7" w14:textId="3802E3AE" w:rsidR="00571F22" w:rsidRPr="005903DB" w:rsidRDefault="00571F22" w:rsidP="0026470B">
            <w:pPr>
              <w:ind w:left="432" w:hanging="432"/>
              <w:rPr>
                <w:rFonts w:ascii="Tahoma" w:hAnsi="Tahoma" w:cs="Tahoma"/>
                <w:sz w:val="20"/>
              </w:rPr>
            </w:pPr>
            <w:r w:rsidRPr="005903DB">
              <w:rPr>
                <w:rFonts w:ascii="Tahoma" w:hAnsi="Tahoma" w:cs="Tahoma"/>
                <w:sz w:val="20"/>
              </w:rPr>
              <w:t xml:space="preserve">Порядок </w:t>
            </w:r>
            <w:r w:rsidR="00114610" w:rsidRPr="005903DB">
              <w:rPr>
                <w:rFonts w:ascii="Tahoma" w:hAnsi="Tahoma" w:cs="Tahoma"/>
                <w:sz w:val="20"/>
              </w:rPr>
              <w:t>зачёта</w:t>
            </w:r>
          </w:p>
        </w:tc>
      </w:tr>
      <w:tr w:rsidR="00776863" w:rsidRPr="00592D52" w14:paraId="1DC82DEC" w14:textId="77777777" w:rsidTr="00776863">
        <w:trPr>
          <w:jc w:val="right"/>
        </w:trPr>
        <w:tc>
          <w:tcPr>
            <w:tcW w:w="1192" w:type="dxa"/>
            <w:vMerge w:val="restart"/>
            <w:shd w:val="clear" w:color="auto" w:fill="F2F2F2" w:themeFill="background1" w:themeFillShade="F2"/>
          </w:tcPr>
          <w:p w14:paraId="292E89B5" w14:textId="77777777" w:rsidR="00776863" w:rsidRPr="005903DB" w:rsidRDefault="00776863" w:rsidP="00641DD0">
            <w:pPr>
              <w:ind w:left="38" w:hanging="5"/>
              <w:rPr>
                <w:rFonts w:ascii="Tahoma" w:hAnsi="Tahoma" w:cs="Tahoma"/>
                <w:sz w:val="20"/>
              </w:rPr>
            </w:pPr>
            <w:r w:rsidRPr="005903DB">
              <w:rPr>
                <w:rFonts w:ascii="Tahoma" w:hAnsi="Tahoma" w:cs="Tahoma"/>
                <w:sz w:val="20"/>
              </w:rPr>
              <w:lastRenderedPageBreak/>
              <w:t>1</w:t>
            </w:r>
          </w:p>
        </w:tc>
        <w:tc>
          <w:tcPr>
            <w:tcW w:w="1818" w:type="dxa"/>
            <w:shd w:val="clear" w:color="auto" w:fill="F2F2F2" w:themeFill="background1" w:themeFillShade="F2"/>
          </w:tcPr>
          <w:p w14:paraId="79659B73" w14:textId="72719C7E" w:rsidR="00776863" w:rsidRPr="005903DB" w:rsidRDefault="00AB4DD9" w:rsidP="0026470B">
            <w:pPr>
              <w:ind w:firstLine="0"/>
              <w:rPr>
                <w:rFonts w:ascii="Tahoma" w:hAnsi="Tahoma" w:cs="Tahoma"/>
                <w:sz w:val="20"/>
              </w:rPr>
            </w:pPr>
            <w:r w:rsidRPr="00AB4DD9">
              <w:rPr>
                <w:rFonts w:ascii="Tahoma" w:hAnsi="Tahoma" w:cs="Tahoma"/>
                <w:color w:val="FF0000"/>
                <w:sz w:val="20"/>
              </w:rPr>
              <w:t>[</w:t>
            </w:r>
            <w:r w:rsidR="007C7BFD" w:rsidRPr="005903DB">
              <w:rPr>
                <w:rFonts w:ascii="Tahoma" w:hAnsi="Tahoma" w:cs="Tahoma"/>
                <w:sz w:val="20"/>
              </w:rPr>
              <w:t xml:space="preserve"> </w:t>
            </w:r>
            <w:r w:rsidR="00776863" w:rsidRPr="005903DB">
              <w:rPr>
                <w:rFonts w:ascii="Tahoma" w:hAnsi="Tahoma" w:cs="Tahoma"/>
                <w:sz w:val="20"/>
              </w:rPr>
              <w:t>без</w:t>
            </w:r>
            <w:r w:rsidR="00F40F30" w:rsidRPr="005903DB">
              <w:rPr>
                <w:rFonts w:ascii="Tahoma" w:hAnsi="Tahoma" w:cs="Tahoma"/>
                <w:sz w:val="20"/>
              </w:rPr>
              <w:t xml:space="preserve"> </w:t>
            </w:r>
            <w:r w:rsidR="00776863" w:rsidRPr="005903DB">
              <w:rPr>
                <w:rFonts w:ascii="Tahoma" w:hAnsi="Tahoma" w:cs="Tahoma"/>
                <w:sz w:val="20"/>
              </w:rPr>
              <w:t>НДС</w:t>
            </w:r>
            <w:r w:rsidR="007C7BFD" w:rsidRPr="005903DB">
              <w:rPr>
                <w:rFonts w:ascii="Tahoma" w:hAnsi="Tahoma" w:cs="Tahoma"/>
                <w:sz w:val="20"/>
              </w:rPr>
              <w:t xml:space="preserve"> </w:t>
            </w:r>
            <w:r w:rsidRPr="00AB4DD9">
              <w:rPr>
                <w:rFonts w:ascii="Tahoma" w:hAnsi="Tahoma" w:cs="Tahoma"/>
                <w:color w:val="FF0000"/>
                <w:sz w:val="20"/>
              </w:rPr>
              <w:t>]</w:t>
            </w:r>
            <w:r w:rsidR="004448A3" w:rsidRPr="005903DB">
              <w:rPr>
                <w:rFonts w:ascii="Tahoma" w:hAnsi="Tahoma" w:cs="Tahoma"/>
                <w:color w:val="FF0000"/>
                <w:sz w:val="20"/>
              </w:rPr>
              <w:t xml:space="preserve"> </w:t>
            </w:r>
            <w:r w:rsidR="004448A3" w:rsidRPr="003571A1">
              <w:rPr>
                <w:rStyle w:val="ad"/>
                <w:rFonts w:cs="Tahoma"/>
              </w:rPr>
              <w:footnoteReference w:id="69"/>
            </w:r>
          </w:p>
        </w:tc>
        <w:tc>
          <w:tcPr>
            <w:tcW w:w="1273" w:type="dxa"/>
            <w:shd w:val="clear" w:color="auto" w:fill="F2F2F2" w:themeFill="background1" w:themeFillShade="F2"/>
          </w:tcPr>
          <w:p w14:paraId="4A097B8B" w14:textId="2FF52988" w:rsidR="00776863" w:rsidRPr="005903DB" w:rsidRDefault="00AB4DD9" w:rsidP="00467D98">
            <w:pPr>
              <w:ind w:firstLine="0"/>
              <w:rPr>
                <w:rFonts w:ascii="Tahoma" w:hAnsi="Tahoma" w:cs="Tahoma"/>
                <w:sz w:val="20"/>
              </w:rPr>
            </w:pP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rPr>
              <w:t> </w:t>
            </w:r>
            <w:r w:rsidRPr="00AB4DD9">
              <w:rPr>
                <w:rFonts w:ascii="Tahoma" w:hAnsi="Tahoma" w:cs="Tahoma"/>
                <w:color w:val="FF0000"/>
                <w:sz w:val="20"/>
              </w:rPr>
              <w:t>[</w:t>
            </w:r>
            <w:r w:rsidR="009A1F9B" w:rsidRPr="005903DB">
              <w:rPr>
                <w:rFonts w:ascii="Tahoma" w:hAnsi="Tahoma" w:cs="Tahoma"/>
                <w:sz w:val="20"/>
              </w:rPr>
              <w:t xml:space="preserve"> ₽ </w:t>
            </w:r>
            <w:r w:rsidRPr="00AB4DD9">
              <w:rPr>
                <w:rFonts w:ascii="Tahoma" w:hAnsi="Tahoma" w:cs="Tahoma"/>
                <w:color w:val="FF0000"/>
                <w:sz w:val="20"/>
              </w:rPr>
              <w:t>]</w:t>
            </w:r>
          </w:p>
        </w:tc>
        <w:tc>
          <w:tcPr>
            <w:tcW w:w="2037" w:type="dxa"/>
            <w:vMerge w:val="restart"/>
            <w:shd w:val="clear" w:color="auto" w:fill="F2F2F2" w:themeFill="background1" w:themeFillShade="F2"/>
          </w:tcPr>
          <w:p w14:paraId="68D56B92" w14:textId="2111D50E" w:rsidR="00776863" w:rsidRPr="005903DB" w:rsidRDefault="00AB4DD9" w:rsidP="003571A1">
            <w:pPr>
              <w:ind w:left="2" w:hanging="2"/>
              <w:jc w:val="left"/>
              <w:rPr>
                <w:rFonts w:ascii="Tahoma" w:hAnsi="Tahoma" w:cs="Tahoma"/>
                <w:sz w:val="20"/>
              </w:rPr>
            </w:pP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907154" w:rsidRPr="005903DB">
              <w:rPr>
                <w:rFonts w:ascii="Tahoma" w:hAnsi="Tahoma" w:cs="Tahoma"/>
                <w:color w:val="FF0000"/>
                <w:sz w:val="20"/>
              </w:rPr>
              <w:t xml:space="preserve"> </w:t>
            </w:r>
            <w:r w:rsidR="00907154" w:rsidRPr="005903DB">
              <w:rPr>
                <w:rStyle w:val="ad"/>
                <w:rFonts w:cs="Tahoma"/>
              </w:rPr>
              <w:footnoteReference w:id="70"/>
            </w:r>
          </w:p>
        </w:tc>
        <w:tc>
          <w:tcPr>
            <w:tcW w:w="2752" w:type="dxa"/>
            <w:vMerge w:val="restart"/>
            <w:shd w:val="clear" w:color="auto" w:fill="F2F2F2" w:themeFill="background1" w:themeFillShade="F2"/>
          </w:tcPr>
          <w:p w14:paraId="5E8CA557" w14:textId="15B3A44D" w:rsidR="00776863" w:rsidRPr="005903DB" w:rsidRDefault="00776863" w:rsidP="003571A1">
            <w:pPr>
              <w:ind w:firstLine="0"/>
              <w:jc w:val="left"/>
              <w:rPr>
                <w:rFonts w:ascii="Tahoma" w:hAnsi="Tahoma" w:cs="Tahoma"/>
                <w:sz w:val="20"/>
                <w:shd w:val="clear" w:color="auto" w:fill="FFFFFF" w:themeFill="background1"/>
              </w:rPr>
            </w:pPr>
            <w:r w:rsidRPr="005903DB">
              <w:rPr>
                <w:rFonts w:ascii="Tahoma" w:hAnsi="Tahoma" w:cs="Tahoma"/>
                <w:sz w:val="20"/>
              </w:rPr>
              <w:t xml:space="preserve">на дату </w:t>
            </w:r>
            <w:r w:rsidR="00114610" w:rsidRPr="005903DB">
              <w:rPr>
                <w:rFonts w:ascii="Tahoma" w:hAnsi="Tahoma" w:cs="Tahoma"/>
                <w:sz w:val="20"/>
              </w:rPr>
              <w:t xml:space="preserve">приёмки </w:t>
            </w:r>
            <w:r w:rsidRPr="005903DB">
              <w:rPr>
                <w:rFonts w:ascii="Tahoma" w:hAnsi="Tahoma" w:cs="Tahoma"/>
                <w:sz w:val="20"/>
              </w:rPr>
              <w:t xml:space="preserve">Работ на основании подписанного Сторонами Акта </w:t>
            </w:r>
            <w:r w:rsidR="004A053E" w:rsidRPr="005903DB">
              <w:rPr>
                <w:rFonts w:ascii="Tahoma" w:hAnsi="Tahoma" w:cs="Tahoma"/>
                <w:sz w:val="20"/>
              </w:rPr>
              <w:t>сдачи-приёмки работ</w:t>
            </w:r>
          </w:p>
          <w:p w14:paraId="54AFEA9F" w14:textId="301127B5" w:rsidR="00776863" w:rsidRPr="005903DB" w:rsidRDefault="00AB4DD9" w:rsidP="003571A1">
            <w:pPr>
              <w:pStyle w:val="aff1"/>
              <w:ind w:left="0" w:firstLine="0"/>
              <w:jc w:val="left"/>
              <w:rPr>
                <w:rFonts w:ascii="Tahoma" w:hAnsi="Tahoma" w:cs="Tahoma"/>
                <w:sz w:val="20"/>
              </w:rPr>
            </w:pPr>
            <w:r w:rsidRPr="00AB4DD9">
              <w:rPr>
                <w:rFonts w:ascii="Tahoma" w:hAnsi="Tahoma" w:cs="Tahoma"/>
                <w:color w:val="FF0000"/>
                <w:sz w:val="20"/>
              </w:rPr>
              <w:t>[</w:t>
            </w:r>
            <w:r w:rsidR="00776863" w:rsidRPr="005903DB">
              <w:rPr>
                <w:rFonts w:ascii="Tahoma" w:hAnsi="Tahoma" w:cs="Tahoma"/>
                <w:sz w:val="20"/>
              </w:rPr>
              <w:t xml:space="preserve"> в полном размере </w:t>
            </w:r>
            <w:r w:rsidR="00481241">
              <w:rPr>
                <w:rFonts w:ascii="Tahoma" w:hAnsi="Tahoma" w:cs="Tahoma"/>
                <w:sz w:val="20"/>
              </w:rPr>
              <w:t xml:space="preserve">выполненных Работ </w:t>
            </w:r>
            <w:r w:rsidRPr="00AB4DD9">
              <w:rPr>
                <w:rFonts w:ascii="Tahoma" w:hAnsi="Tahoma" w:cs="Tahoma"/>
                <w:color w:val="FF0000"/>
                <w:sz w:val="20"/>
              </w:rPr>
              <w:t>]</w:t>
            </w:r>
            <w:r w:rsidR="00776863" w:rsidRPr="005903DB">
              <w:rPr>
                <w:rFonts w:ascii="Tahoma" w:hAnsi="Tahoma" w:cs="Tahoma"/>
                <w:sz w:val="20"/>
              </w:rPr>
              <w:t xml:space="preserve"> </w:t>
            </w:r>
            <w:r w:rsidR="00776863" w:rsidRPr="003571A1">
              <w:rPr>
                <w:rFonts w:ascii="Tahoma" w:hAnsi="Tahoma" w:cs="Tahoma"/>
                <w:color w:val="FF0000"/>
                <w:sz w:val="20"/>
              </w:rPr>
              <w:t>/</w:t>
            </w:r>
          </w:p>
          <w:p w14:paraId="7BC8C4CD" w14:textId="41817F99" w:rsidR="00776863" w:rsidRPr="005903DB" w:rsidRDefault="00AB4DD9" w:rsidP="003571A1">
            <w:pPr>
              <w:pStyle w:val="aff1"/>
              <w:ind w:left="0" w:firstLine="0"/>
              <w:jc w:val="left"/>
              <w:rPr>
                <w:rFonts w:ascii="Tahoma" w:hAnsi="Tahoma" w:cs="Tahoma"/>
                <w:sz w:val="20"/>
              </w:rPr>
            </w:pPr>
            <w:r w:rsidRPr="00AB4DD9">
              <w:rPr>
                <w:rFonts w:ascii="Tahoma" w:hAnsi="Tahoma" w:cs="Tahoma"/>
                <w:color w:val="FF0000"/>
                <w:sz w:val="20"/>
              </w:rPr>
              <w:t>[</w:t>
            </w:r>
            <w:r w:rsidR="00776863" w:rsidRPr="005903DB">
              <w:rPr>
                <w:rFonts w:ascii="Tahoma" w:hAnsi="Tahoma" w:cs="Tahoma"/>
                <w:sz w:val="20"/>
              </w:rPr>
              <w:t xml:space="preserve"> </w:t>
            </w:r>
            <w:r w:rsidR="00776863" w:rsidRPr="005903DB">
              <w:rPr>
                <w:rFonts w:ascii="Tahoma" w:hAnsi="Tahoma" w:cs="Tahoma"/>
                <w:sz w:val="20"/>
                <w:lang w:eastAsia="zh-CN"/>
              </w:rPr>
              <w:t xml:space="preserve">в полном размере </w:t>
            </w:r>
            <w:r w:rsidR="00B8160F">
              <w:rPr>
                <w:rFonts w:ascii="Tahoma" w:hAnsi="Tahoma" w:cs="Tahoma"/>
                <w:sz w:val="20"/>
                <w:lang w:eastAsia="zh-CN"/>
              </w:rPr>
              <w:t>стоимости принятых</w:t>
            </w:r>
            <w:r w:rsidR="00481241">
              <w:rPr>
                <w:rFonts w:ascii="Tahoma" w:hAnsi="Tahoma" w:cs="Tahoma"/>
                <w:sz w:val="20"/>
                <w:lang w:eastAsia="zh-CN"/>
              </w:rPr>
              <w:t xml:space="preserve"> Работ </w:t>
            </w:r>
            <w:r w:rsidR="00776863" w:rsidRPr="005903DB">
              <w:rPr>
                <w:rFonts w:ascii="Tahoma" w:hAnsi="Tahoma" w:cs="Tahoma"/>
                <w:sz w:val="20"/>
                <w:lang w:eastAsia="zh-CN"/>
              </w:rPr>
              <w:t xml:space="preserve">по </w:t>
            </w:r>
            <w:r w:rsidRPr="00AB4DD9">
              <w:rPr>
                <w:rFonts w:ascii="Tahoma" w:hAnsi="Tahoma" w:cs="Tahoma"/>
                <w:color w:val="FF0000"/>
                <w:sz w:val="20"/>
                <w:lang w:eastAsia="zh-CN"/>
              </w:rPr>
              <w:t>[</w:t>
            </w:r>
            <w:r w:rsidR="007A04BE">
              <w:rPr>
                <w:rFonts w:ascii="Tahoma" w:hAnsi="Tahoma" w:cs="Tahoma"/>
                <w:sz w:val="20"/>
                <w:lang w:eastAsia="zh-CN"/>
              </w:rPr>
              <w:t xml:space="preserve"> </w:t>
            </w:r>
            <w:r w:rsidR="00776863" w:rsidRPr="005903DB">
              <w:rPr>
                <w:rFonts w:ascii="Tahoma" w:hAnsi="Tahoma" w:cs="Tahoma"/>
                <w:sz w:val="20"/>
                <w:lang w:eastAsia="zh-CN"/>
              </w:rPr>
              <w:t>этапу</w:t>
            </w:r>
            <w:r w:rsidR="00BA50B5">
              <w:rPr>
                <w:rFonts w:ascii="Tahoma" w:hAnsi="Tahoma" w:cs="Tahoma"/>
                <w:sz w:val="20"/>
                <w:lang w:eastAsia="zh-CN"/>
              </w:rPr>
              <w:t xml:space="preserve"> </w:t>
            </w:r>
            <w:r w:rsidRPr="00AB4DD9">
              <w:rPr>
                <w:rFonts w:ascii="Tahoma" w:hAnsi="Tahoma" w:cs="Tahoma"/>
                <w:color w:val="FF0000"/>
                <w:sz w:val="20"/>
              </w:rPr>
              <w:t>[</w:t>
            </w:r>
            <w:r w:rsidR="00BA50B5"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lang w:eastAsia="zh-CN"/>
              </w:rPr>
              <w:t xml:space="preserve"> </w:t>
            </w:r>
            <w:r w:rsidR="007A04BE" w:rsidRPr="003571A1">
              <w:rPr>
                <w:rFonts w:ascii="Tahoma" w:hAnsi="Tahoma" w:cs="Tahoma"/>
                <w:color w:val="FF0000"/>
                <w:sz w:val="20"/>
                <w:lang w:eastAsia="zh-CN"/>
              </w:rPr>
              <w:t xml:space="preserve">/ </w:t>
            </w:r>
            <w:r w:rsidRPr="00AB4DD9">
              <w:rPr>
                <w:rFonts w:ascii="Tahoma" w:hAnsi="Tahoma" w:cs="Tahoma"/>
                <w:color w:val="FF0000"/>
                <w:sz w:val="20"/>
                <w:lang w:eastAsia="zh-CN"/>
              </w:rPr>
              <w:t>[</w:t>
            </w:r>
            <w:r w:rsidR="007A04BE">
              <w:rPr>
                <w:rFonts w:ascii="Tahoma" w:hAnsi="Tahoma" w:cs="Tahoma"/>
                <w:sz w:val="20"/>
                <w:lang w:eastAsia="zh-CN"/>
              </w:rPr>
              <w:t xml:space="preserve"> Отчётному периоду </w:t>
            </w:r>
            <w:r w:rsidRPr="00AB4DD9">
              <w:rPr>
                <w:rFonts w:ascii="Tahoma" w:hAnsi="Tahoma" w:cs="Tahoma"/>
                <w:color w:val="FF0000"/>
                <w:sz w:val="20"/>
                <w:lang w:eastAsia="zh-CN"/>
              </w:rPr>
              <w:t>]</w:t>
            </w:r>
            <w:r w:rsidR="007A04BE">
              <w:rPr>
                <w:rFonts w:ascii="Tahoma" w:hAnsi="Tahoma" w:cs="Tahoma"/>
                <w:sz w:val="20"/>
                <w:lang w:eastAsia="zh-CN"/>
              </w:rPr>
              <w:t xml:space="preserve"> </w:t>
            </w:r>
            <w:r w:rsidRPr="00AB4DD9">
              <w:rPr>
                <w:rFonts w:ascii="Tahoma" w:hAnsi="Tahoma" w:cs="Tahoma"/>
                <w:color w:val="FF0000"/>
                <w:sz w:val="20"/>
              </w:rPr>
              <w:t>]</w:t>
            </w:r>
            <w:r w:rsidR="00B8160F">
              <w:rPr>
                <w:rFonts w:ascii="Tahoma" w:hAnsi="Tahoma" w:cs="Tahoma"/>
                <w:sz w:val="20"/>
              </w:rPr>
              <w:t xml:space="preserve"> </w:t>
            </w:r>
            <w:r w:rsidR="00776863" w:rsidRPr="003571A1">
              <w:rPr>
                <w:rFonts w:ascii="Tahoma" w:hAnsi="Tahoma" w:cs="Tahoma"/>
                <w:color w:val="FF0000"/>
                <w:sz w:val="20"/>
              </w:rPr>
              <w:t>/</w:t>
            </w:r>
          </w:p>
          <w:p w14:paraId="6032F404" w14:textId="443BC091" w:rsidR="00776863" w:rsidRPr="005903DB" w:rsidRDefault="00AB4DD9" w:rsidP="003571A1">
            <w:pPr>
              <w:ind w:firstLine="0"/>
              <w:jc w:val="left"/>
              <w:rPr>
                <w:rFonts w:ascii="Tahoma" w:hAnsi="Tahoma" w:cs="Tahoma"/>
                <w:sz w:val="20"/>
                <w:shd w:val="clear" w:color="auto" w:fill="FFFFFF" w:themeFill="background1"/>
              </w:rPr>
            </w:pPr>
            <w:r w:rsidRPr="00AB4DD9">
              <w:rPr>
                <w:rFonts w:ascii="Tahoma" w:hAnsi="Tahoma" w:cs="Tahoma"/>
                <w:color w:val="FF0000"/>
                <w:sz w:val="20"/>
              </w:rPr>
              <w:t>[</w:t>
            </w:r>
            <w:r w:rsidR="00776863" w:rsidRPr="005903DB">
              <w:rPr>
                <w:rFonts w:ascii="Tahoma" w:hAnsi="Tahoma" w:cs="Tahoma"/>
                <w:sz w:val="20"/>
              </w:rPr>
              <w:t xml:space="preserve"> в размере </w:t>
            </w: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rPr>
              <w:t>%</w:t>
            </w:r>
            <w:r w:rsidR="00907154" w:rsidRPr="005903DB">
              <w:rPr>
                <w:rFonts w:ascii="Tahoma" w:hAnsi="Tahoma" w:cs="Tahoma"/>
                <w:sz w:val="20"/>
              </w:rPr>
              <w:t xml:space="preserve"> </w:t>
            </w:r>
            <w:r w:rsidR="00907154" w:rsidRPr="005903DB">
              <w:rPr>
                <w:rStyle w:val="ad"/>
                <w:rFonts w:cs="Tahoma"/>
              </w:rPr>
              <w:footnoteReference w:id="71"/>
            </w:r>
            <w:r w:rsidR="00776863" w:rsidRPr="005903DB">
              <w:rPr>
                <w:rFonts w:ascii="Tahoma" w:hAnsi="Tahoma" w:cs="Tahoma"/>
                <w:sz w:val="20"/>
              </w:rPr>
              <w:t xml:space="preserve"> от стоимости </w:t>
            </w:r>
            <w:r w:rsidR="00D85AA6">
              <w:rPr>
                <w:rFonts w:ascii="Tahoma" w:hAnsi="Tahoma" w:cs="Tahoma"/>
                <w:sz w:val="20"/>
              </w:rPr>
              <w:t>принятых</w:t>
            </w:r>
            <w:r w:rsidR="00D85AA6" w:rsidRPr="005903DB">
              <w:rPr>
                <w:rFonts w:ascii="Tahoma" w:hAnsi="Tahoma" w:cs="Tahoma"/>
                <w:sz w:val="20"/>
              </w:rPr>
              <w:t xml:space="preserve"> </w:t>
            </w:r>
            <w:r w:rsidR="00776863" w:rsidRPr="005903DB">
              <w:rPr>
                <w:rFonts w:ascii="Tahoma" w:hAnsi="Tahoma" w:cs="Tahoma"/>
                <w:sz w:val="20"/>
              </w:rPr>
              <w:t xml:space="preserve">Работ по </w:t>
            </w:r>
            <w:r w:rsidRPr="00AB4DD9">
              <w:rPr>
                <w:rFonts w:ascii="Tahoma" w:hAnsi="Tahoma" w:cs="Tahoma"/>
                <w:color w:val="FF0000"/>
                <w:sz w:val="20"/>
              </w:rPr>
              <w:t>[</w:t>
            </w:r>
            <w:r w:rsidR="007A04BE">
              <w:rPr>
                <w:rFonts w:ascii="Tahoma" w:hAnsi="Tahoma" w:cs="Tahoma"/>
                <w:sz w:val="20"/>
              </w:rPr>
              <w:t xml:space="preserve"> </w:t>
            </w:r>
            <w:r w:rsidR="00776863" w:rsidRPr="005903DB">
              <w:rPr>
                <w:rFonts w:ascii="Tahoma" w:hAnsi="Tahoma" w:cs="Tahoma"/>
                <w:sz w:val="20"/>
              </w:rPr>
              <w:t>этапу</w:t>
            </w:r>
            <w:r w:rsidR="007A04BE">
              <w:rPr>
                <w:rFonts w:ascii="Tahoma" w:hAnsi="Tahoma" w:cs="Tahoma"/>
                <w:sz w:val="20"/>
              </w:rPr>
              <w:t xml:space="preserve"> </w:t>
            </w:r>
            <w:r w:rsidRPr="00AB4DD9">
              <w:rPr>
                <w:rFonts w:ascii="Tahoma" w:hAnsi="Tahoma" w:cs="Tahoma"/>
                <w:color w:val="FF0000"/>
                <w:sz w:val="20"/>
              </w:rPr>
              <w:t>]</w:t>
            </w:r>
            <w:r w:rsidR="00776863" w:rsidRPr="005903DB">
              <w:rPr>
                <w:rFonts w:ascii="Tahoma" w:hAnsi="Tahoma" w:cs="Tahoma"/>
                <w:sz w:val="20"/>
              </w:rPr>
              <w:t xml:space="preserve"> </w:t>
            </w:r>
            <w:r w:rsidR="007A04BE" w:rsidRPr="002A046C">
              <w:rPr>
                <w:rFonts w:ascii="Tahoma" w:hAnsi="Tahoma" w:cs="Tahoma"/>
                <w:color w:val="FF0000"/>
                <w:sz w:val="20"/>
                <w:lang w:eastAsia="zh-CN"/>
              </w:rPr>
              <w:t xml:space="preserve">/ </w:t>
            </w:r>
            <w:r w:rsidRPr="00AB4DD9">
              <w:rPr>
                <w:rFonts w:ascii="Tahoma" w:hAnsi="Tahoma" w:cs="Tahoma"/>
                <w:color w:val="FF0000"/>
                <w:sz w:val="20"/>
                <w:lang w:eastAsia="zh-CN"/>
              </w:rPr>
              <w:t>[</w:t>
            </w:r>
            <w:r w:rsidR="007A04BE">
              <w:rPr>
                <w:rFonts w:ascii="Tahoma" w:hAnsi="Tahoma" w:cs="Tahoma"/>
                <w:sz w:val="20"/>
                <w:lang w:eastAsia="zh-CN"/>
              </w:rPr>
              <w:t xml:space="preserve"> Отчётному периоду </w:t>
            </w:r>
            <w:r w:rsidRPr="00AB4DD9">
              <w:rPr>
                <w:rFonts w:ascii="Tahoma" w:hAnsi="Tahoma" w:cs="Tahoma"/>
                <w:color w:val="FF0000"/>
                <w:sz w:val="20"/>
                <w:lang w:eastAsia="zh-CN"/>
              </w:rPr>
              <w:t>]</w:t>
            </w:r>
            <w:r w:rsidR="007A04BE">
              <w:rPr>
                <w:rFonts w:ascii="Tahoma" w:hAnsi="Tahoma" w:cs="Tahoma"/>
                <w:sz w:val="20"/>
                <w:lang w:eastAsia="zh-CN"/>
              </w:rPr>
              <w:t xml:space="preserve"> </w:t>
            </w:r>
            <w:r w:rsidRPr="00AB4DD9">
              <w:rPr>
                <w:rFonts w:ascii="Tahoma" w:hAnsi="Tahoma" w:cs="Tahoma"/>
                <w:color w:val="FF0000"/>
                <w:sz w:val="20"/>
              </w:rPr>
              <w:t>]</w:t>
            </w:r>
            <w:r w:rsidR="00776863" w:rsidRPr="005903DB">
              <w:rPr>
                <w:rFonts w:ascii="Tahoma" w:hAnsi="Tahoma" w:cs="Tahoma"/>
                <w:sz w:val="20"/>
              </w:rPr>
              <w:t>, до полного погашения авансового платежа</w:t>
            </w:r>
          </w:p>
        </w:tc>
      </w:tr>
      <w:tr w:rsidR="00776863" w:rsidRPr="00592D52" w14:paraId="6832C989" w14:textId="77777777" w:rsidTr="00776863">
        <w:trPr>
          <w:jc w:val="right"/>
        </w:trPr>
        <w:tc>
          <w:tcPr>
            <w:tcW w:w="1192" w:type="dxa"/>
            <w:vMerge/>
            <w:shd w:val="clear" w:color="auto" w:fill="F2F2F2" w:themeFill="background1" w:themeFillShade="F2"/>
          </w:tcPr>
          <w:p w14:paraId="239682DD" w14:textId="77777777" w:rsidR="00776863" w:rsidRPr="005903DB" w:rsidRDefault="00776863" w:rsidP="00641DD0">
            <w:pPr>
              <w:pStyle w:val="aff1"/>
              <w:ind w:left="38" w:hanging="5"/>
              <w:rPr>
                <w:rFonts w:ascii="Tahoma" w:hAnsi="Tahoma" w:cs="Tahoma"/>
                <w:sz w:val="20"/>
              </w:rPr>
            </w:pPr>
          </w:p>
        </w:tc>
        <w:tc>
          <w:tcPr>
            <w:tcW w:w="1818" w:type="dxa"/>
            <w:shd w:val="clear" w:color="auto" w:fill="F2F2F2" w:themeFill="background1" w:themeFillShade="F2"/>
          </w:tcPr>
          <w:p w14:paraId="602720BD" w14:textId="23DF4094" w:rsidR="00776863" w:rsidRPr="005903DB" w:rsidRDefault="00776863" w:rsidP="00467D98">
            <w:pPr>
              <w:ind w:firstLine="0"/>
              <w:rPr>
                <w:rFonts w:ascii="Tahoma" w:hAnsi="Tahoma" w:cs="Tahoma"/>
                <w:sz w:val="20"/>
              </w:rPr>
            </w:pPr>
            <w:r w:rsidRPr="005903DB">
              <w:rPr>
                <w:rFonts w:ascii="Tahoma" w:hAnsi="Tahoma" w:cs="Tahoma"/>
                <w:sz w:val="20"/>
              </w:rPr>
              <w:t xml:space="preserve">НДС </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Style w:val="ad"/>
                <w:rFonts w:cs="Tahoma"/>
              </w:rPr>
              <w:footnoteReference w:id="72"/>
            </w:r>
          </w:p>
        </w:tc>
        <w:tc>
          <w:tcPr>
            <w:tcW w:w="1273" w:type="dxa"/>
            <w:shd w:val="clear" w:color="auto" w:fill="F2F2F2" w:themeFill="background1" w:themeFillShade="F2"/>
          </w:tcPr>
          <w:p w14:paraId="581FE54D" w14:textId="44958EC1" w:rsidR="00776863" w:rsidRPr="005903DB" w:rsidRDefault="00AB4DD9" w:rsidP="00467D98">
            <w:pPr>
              <w:ind w:firstLine="0"/>
              <w:rPr>
                <w:rFonts w:ascii="Tahoma" w:hAnsi="Tahoma" w:cs="Tahoma"/>
                <w:sz w:val="20"/>
              </w:rPr>
            </w:pP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rPr>
              <w:t> </w:t>
            </w:r>
            <w:r w:rsidRPr="00AB4DD9">
              <w:rPr>
                <w:rFonts w:ascii="Tahoma" w:hAnsi="Tahoma" w:cs="Tahoma"/>
                <w:color w:val="FF0000"/>
                <w:sz w:val="20"/>
              </w:rPr>
              <w:t>[</w:t>
            </w:r>
            <w:r w:rsidR="009A1F9B" w:rsidRPr="005903DB">
              <w:rPr>
                <w:rFonts w:ascii="Tahoma" w:hAnsi="Tahoma" w:cs="Tahoma"/>
                <w:sz w:val="20"/>
              </w:rPr>
              <w:t xml:space="preserve"> ₽ </w:t>
            </w:r>
            <w:r w:rsidRPr="00AB4DD9">
              <w:rPr>
                <w:rFonts w:ascii="Tahoma" w:hAnsi="Tahoma" w:cs="Tahoma"/>
                <w:color w:val="FF0000"/>
                <w:sz w:val="20"/>
              </w:rPr>
              <w:t>]</w:t>
            </w:r>
            <w:r w:rsidR="009A1F9B" w:rsidRPr="005903DB">
              <w:rPr>
                <w:rFonts w:ascii="Tahoma" w:hAnsi="Tahoma" w:cs="Tahoma"/>
                <w:sz w:val="20"/>
              </w:rPr>
              <w:t xml:space="preserve"> </w:t>
            </w:r>
            <w:r w:rsidRPr="00AB4DD9">
              <w:rPr>
                <w:rFonts w:ascii="Tahoma" w:hAnsi="Tahoma" w:cs="Tahoma"/>
                <w:color w:val="FF0000"/>
                <w:sz w:val="20"/>
              </w:rPr>
              <w:t>]</w:t>
            </w:r>
            <w:r w:rsidR="003A0C0F" w:rsidRPr="005903DB">
              <w:rPr>
                <w:rFonts w:ascii="Tahoma" w:hAnsi="Tahoma" w:cs="Tahoma"/>
                <w:color w:val="FF0000"/>
                <w:sz w:val="20"/>
              </w:rPr>
              <w:t xml:space="preserve"> </w:t>
            </w:r>
            <w:r w:rsidR="00776863" w:rsidRPr="005903DB">
              <w:rPr>
                <w:rStyle w:val="ad"/>
                <w:rFonts w:cs="Tahoma"/>
              </w:rPr>
              <w:footnoteReference w:id="73"/>
            </w:r>
          </w:p>
          <w:p w14:paraId="5AAC915D" w14:textId="77777777" w:rsidR="00776863" w:rsidRPr="005903DB" w:rsidRDefault="00776863" w:rsidP="00467D98">
            <w:pPr>
              <w:ind w:firstLine="0"/>
              <w:rPr>
                <w:rFonts w:ascii="Tahoma" w:hAnsi="Tahoma" w:cs="Tahoma"/>
                <w:sz w:val="20"/>
              </w:rPr>
            </w:pPr>
            <w:r w:rsidRPr="005903DB">
              <w:rPr>
                <w:rFonts w:ascii="Tahoma" w:hAnsi="Tahoma" w:cs="Tahoma"/>
                <w:sz w:val="20"/>
              </w:rPr>
              <w:t>/</w:t>
            </w:r>
          </w:p>
          <w:p w14:paraId="2951872F" w14:textId="42F92830" w:rsidR="00776863" w:rsidRPr="005903DB" w:rsidRDefault="00AB4DD9" w:rsidP="003571A1">
            <w:pPr>
              <w:ind w:firstLine="0"/>
              <w:jc w:val="left"/>
              <w:rPr>
                <w:rFonts w:ascii="Tahoma" w:hAnsi="Tahoma" w:cs="Tahoma"/>
                <w:sz w:val="20"/>
              </w:rPr>
            </w:pPr>
            <w:r w:rsidRPr="00AB4DD9">
              <w:rPr>
                <w:rFonts w:ascii="Tahoma" w:hAnsi="Tahoma" w:cs="Tahoma"/>
                <w:color w:val="FF0000"/>
                <w:sz w:val="20"/>
              </w:rPr>
              <w:t>[</w:t>
            </w:r>
            <w:r w:rsidR="00776863" w:rsidRPr="005903DB">
              <w:rPr>
                <w:rFonts w:ascii="Tahoma" w:hAnsi="Tahoma" w:cs="Tahoma"/>
                <w:color w:val="FF0000"/>
                <w:sz w:val="20"/>
              </w:rPr>
              <w:t xml:space="preserve"> </w:t>
            </w:r>
            <w:r w:rsidR="00776863" w:rsidRPr="005903DB">
              <w:rPr>
                <w:rFonts w:ascii="Tahoma" w:hAnsi="Tahoma" w:cs="Tahoma"/>
                <w:sz w:val="20"/>
              </w:rPr>
              <w:t xml:space="preserve">НДС не облагается на основании пп. </w:t>
            </w: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rPr>
              <w:t xml:space="preserve"> п.</w:t>
            </w: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rPr>
              <w:t xml:space="preserve"> ст. </w:t>
            </w: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rPr>
              <w:t xml:space="preserve"> Налогового кодекса РФ. </w:t>
            </w:r>
            <w:r w:rsidRPr="00AB4DD9">
              <w:rPr>
                <w:rFonts w:ascii="Tahoma" w:hAnsi="Tahoma" w:cs="Tahoma"/>
                <w:color w:val="FF0000"/>
                <w:sz w:val="20"/>
              </w:rPr>
              <w:t>]</w:t>
            </w:r>
            <w:r w:rsidR="00776863" w:rsidRPr="005903DB">
              <w:rPr>
                <w:rStyle w:val="aff0"/>
                <w:rFonts w:ascii="Tahoma" w:hAnsi="Tahoma" w:cs="Tahoma"/>
                <w:sz w:val="20"/>
                <w:szCs w:val="20"/>
              </w:rPr>
              <w:t xml:space="preserve"> </w:t>
            </w:r>
          </w:p>
        </w:tc>
        <w:tc>
          <w:tcPr>
            <w:tcW w:w="2037" w:type="dxa"/>
            <w:vMerge/>
            <w:shd w:val="clear" w:color="auto" w:fill="F2F2F2" w:themeFill="background1" w:themeFillShade="F2"/>
          </w:tcPr>
          <w:p w14:paraId="37BBED37" w14:textId="77777777" w:rsidR="00776863" w:rsidRPr="005903DB" w:rsidRDefault="00776863" w:rsidP="00467D98">
            <w:pPr>
              <w:rPr>
                <w:rFonts w:ascii="Tahoma" w:hAnsi="Tahoma" w:cs="Tahoma"/>
                <w:sz w:val="20"/>
              </w:rPr>
            </w:pPr>
          </w:p>
        </w:tc>
        <w:tc>
          <w:tcPr>
            <w:tcW w:w="2752" w:type="dxa"/>
            <w:vMerge/>
            <w:shd w:val="clear" w:color="auto" w:fill="F2F2F2" w:themeFill="background1" w:themeFillShade="F2"/>
          </w:tcPr>
          <w:p w14:paraId="3F883A56" w14:textId="77777777" w:rsidR="00776863" w:rsidRPr="005903DB" w:rsidRDefault="00776863" w:rsidP="00467D98">
            <w:pPr>
              <w:pStyle w:val="aff1"/>
              <w:rPr>
                <w:rFonts w:ascii="Tahoma" w:hAnsi="Tahoma" w:cs="Tahoma"/>
                <w:sz w:val="20"/>
              </w:rPr>
            </w:pPr>
          </w:p>
        </w:tc>
      </w:tr>
      <w:tr w:rsidR="00776863" w:rsidRPr="00592D52" w14:paraId="62401611" w14:textId="77777777" w:rsidTr="00776863">
        <w:trPr>
          <w:trHeight w:val="224"/>
          <w:jc w:val="right"/>
        </w:trPr>
        <w:tc>
          <w:tcPr>
            <w:tcW w:w="1192" w:type="dxa"/>
            <w:vMerge/>
            <w:shd w:val="clear" w:color="auto" w:fill="F2F2F2" w:themeFill="background1" w:themeFillShade="F2"/>
          </w:tcPr>
          <w:p w14:paraId="7F6A73DE" w14:textId="77777777" w:rsidR="00776863" w:rsidRPr="005903DB" w:rsidRDefault="00776863" w:rsidP="00641DD0">
            <w:pPr>
              <w:pStyle w:val="aff1"/>
              <w:ind w:left="38" w:hanging="5"/>
              <w:rPr>
                <w:rFonts w:ascii="Tahoma" w:hAnsi="Tahoma" w:cs="Tahoma"/>
                <w:sz w:val="20"/>
              </w:rPr>
            </w:pPr>
          </w:p>
        </w:tc>
        <w:tc>
          <w:tcPr>
            <w:tcW w:w="1818" w:type="dxa"/>
            <w:shd w:val="clear" w:color="auto" w:fill="F2F2F2" w:themeFill="background1" w:themeFillShade="F2"/>
          </w:tcPr>
          <w:p w14:paraId="31EC0974" w14:textId="4C0CF23F" w:rsidR="00776863" w:rsidRPr="005903DB" w:rsidRDefault="00AB4DD9" w:rsidP="0026470B">
            <w:pPr>
              <w:ind w:firstLine="0"/>
              <w:rPr>
                <w:rFonts w:ascii="Tahoma" w:hAnsi="Tahoma" w:cs="Tahoma"/>
                <w:sz w:val="20"/>
              </w:rPr>
            </w:pPr>
            <w:r w:rsidRPr="00AB4DD9">
              <w:rPr>
                <w:rFonts w:ascii="Tahoma" w:hAnsi="Tahoma" w:cs="Tahoma"/>
                <w:color w:val="FF0000"/>
                <w:sz w:val="20"/>
              </w:rPr>
              <w:t>[</w:t>
            </w:r>
            <w:r w:rsidR="00776863" w:rsidRPr="005903DB">
              <w:rPr>
                <w:rFonts w:ascii="Tahoma" w:hAnsi="Tahoma" w:cs="Tahoma"/>
                <w:color w:val="FF0000"/>
                <w:sz w:val="20"/>
              </w:rPr>
              <w:t xml:space="preserve"> </w:t>
            </w:r>
            <w:r w:rsidR="00384EEB" w:rsidRPr="005903DB">
              <w:rPr>
                <w:rFonts w:ascii="Tahoma" w:hAnsi="Tahoma" w:cs="Tahoma"/>
                <w:sz w:val="20"/>
              </w:rPr>
              <w:t>с</w:t>
            </w:r>
            <w:r w:rsidR="00776863" w:rsidRPr="005903DB">
              <w:rPr>
                <w:rFonts w:ascii="Tahoma" w:hAnsi="Tahoma" w:cs="Tahoma"/>
                <w:sz w:val="20"/>
              </w:rPr>
              <w:t xml:space="preserve"> НДС </w:t>
            </w:r>
            <w:r w:rsidRPr="00AB4DD9">
              <w:rPr>
                <w:rFonts w:ascii="Tahoma" w:hAnsi="Tahoma" w:cs="Tahoma"/>
                <w:color w:val="FF0000"/>
                <w:sz w:val="20"/>
              </w:rPr>
              <w:t>]</w:t>
            </w:r>
            <w:r w:rsidR="00776863" w:rsidRPr="005903DB">
              <w:rPr>
                <w:rStyle w:val="ad"/>
                <w:rFonts w:cs="Tahoma"/>
              </w:rPr>
              <w:t xml:space="preserve"> </w:t>
            </w:r>
            <w:r w:rsidR="00776863" w:rsidRPr="005903DB">
              <w:rPr>
                <w:rStyle w:val="ad"/>
                <w:rFonts w:cs="Tahoma"/>
              </w:rPr>
              <w:footnoteReference w:id="74"/>
            </w:r>
          </w:p>
        </w:tc>
        <w:tc>
          <w:tcPr>
            <w:tcW w:w="1273" w:type="dxa"/>
            <w:shd w:val="clear" w:color="auto" w:fill="F2F2F2" w:themeFill="background1" w:themeFillShade="F2"/>
          </w:tcPr>
          <w:p w14:paraId="47338015" w14:textId="773ECB22" w:rsidR="00776863" w:rsidRPr="003571A1" w:rsidRDefault="00AB4DD9" w:rsidP="00467D98">
            <w:pPr>
              <w:ind w:firstLine="0"/>
              <w:rPr>
                <w:rStyle w:val="ad"/>
              </w:rPr>
            </w:pPr>
            <w:r w:rsidRPr="00AB4DD9">
              <w:rPr>
                <w:rFonts w:ascii="Tahoma" w:hAnsi="Tahoma" w:cs="Tahoma"/>
                <w:color w:val="FF0000"/>
                <w:sz w:val="20"/>
              </w:rPr>
              <w:t>[</w:t>
            </w:r>
            <w:r w:rsidR="00384EEB" w:rsidRPr="005903DB">
              <w:rPr>
                <w:rFonts w:ascii="Tahoma" w:hAnsi="Tahoma" w:cs="Tahoma"/>
                <w:color w:val="FF0000"/>
                <w:sz w:val="20"/>
              </w:rPr>
              <w:t xml:space="preserve"> </w:t>
            </w:r>
            <w:r w:rsidRPr="00AB4DD9">
              <w:rPr>
                <w:rFonts w:ascii="Tahoma" w:hAnsi="Tahoma" w:cs="Tahoma"/>
                <w:color w:val="FF0000"/>
                <w:sz w:val="20"/>
              </w:rPr>
              <w:t>[</w:t>
            </w:r>
            <w:r w:rsidR="00776863" w:rsidRPr="005903DB">
              <w:rPr>
                <w:rFonts w:ascii="Tahoma" w:hAnsi="Tahoma" w:cs="Tahoma"/>
                <w:sz w:val="20"/>
              </w:rPr>
              <w:t>•</w:t>
            </w:r>
            <w:r w:rsidRPr="00AB4DD9">
              <w:rPr>
                <w:rFonts w:ascii="Tahoma" w:hAnsi="Tahoma" w:cs="Tahoma"/>
                <w:color w:val="FF0000"/>
                <w:sz w:val="20"/>
              </w:rPr>
              <w:t>]</w:t>
            </w:r>
            <w:r w:rsidR="00776863" w:rsidRPr="005903DB">
              <w:rPr>
                <w:rFonts w:ascii="Tahoma" w:hAnsi="Tahoma" w:cs="Tahoma"/>
                <w:sz w:val="20"/>
              </w:rPr>
              <w:t> </w:t>
            </w:r>
            <w:r w:rsidRPr="00AB4DD9">
              <w:rPr>
                <w:rFonts w:ascii="Tahoma" w:hAnsi="Tahoma" w:cs="Tahoma"/>
                <w:color w:val="FF0000"/>
                <w:sz w:val="20"/>
              </w:rPr>
              <w:t>[</w:t>
            </w:r>
            <w:r w:rsidR="009A1F9B" w:rsidRPr="005903DB">
              <w:rPr>
                <w:rFonts w:ascii="Tahoma" w:hAnsi="Tahoma" w:cs="Tahoma"/>
                <w:sz w:val="20"/>
              </w:rPr>
              <w:t xml:space="preserve"> ₽ </w:t>
            </w:r>
            <w:r w:rsidRPr="00AB4DD9">
              <w:rPr>
                <w:rFonts w:ascii="Tahoma" w:hAnsi="Tahoma" w:cs="Tahoma"/>
                <w:color w:val="FF0000"/>
                <w:sz w:val="20"/>
              </w:rPr>
              <w:t>]</w:t>
            </w:r>
            <w:r w:rsidR="00384EEB" w:rsidRPr="005903DB">
              <w:rPr>
                <w:rFonts w:ascii="Tahoma" w:hAnsi="Tahoma" w:cs="Tahoma"/>
                <w:sz w:val="20"/>
              </w:rPr>
              <w:t xml:space="preserve"> </w:t>
            </w:r>
            <w:r w:rsidRPr="00AB4DD9">
              <w:rPr>
                <w:rFonts w:ascii="Tahoma" w:hAnsi="Tahoma" w:cs="Tahoma"/>
                <w:color w:val="FF0000"/>
                <w:sz w:val="20"/>
              </w:rPr>
              <w:t>]</w:t>
            </w:r>
            <w:r w:rsidR="00384EEB" w:rsidRPr="005903DB">
              <w:rPr>
                <w:rFonts w:ascii="Tahoma" w:hAnsi="Tahoma" w:cs="Tahoma"/>
                <w:color w:val="FF0000"/>
                <w:sz w:val="20"/>
              </w:rPr>
              <w:t xml:space="preserve"> </w:t>
            </w:r>
            <w:r w:rsidR="00384EEB" w:rsidRPr="005903DB">
              <w:rPr>
                <w:rStyle w:val="ad"/>
                <w:rFonts w:cs="Tahoma"/>
              </w:rPr>
              <w:footnoteReference w:id="75"/>
            </w:r>
          </w:p>
        </w:tc>
        <w:tc>
          <w:tcPr>
            <w:tcW w:w="2037" w:type="dxa"/>
            <w:vMerge/>
            <w:shd w:val="clear" w:color="auto" w:fill="F2F2F2" w:themeFill="background1" w:themeFillShade="F2"/>
          </w:tcPr>
          <w:p w14:paraId="1DC57069" w14:textId="77777777" w:rsidR="00776863" w:rsidRPr="005903DB" w:rsidRDefault="00776863" w:rsidP="00467D98">
            <w:pPr>
              <w:ind w:left="432" w:hanging="432"/>
              <w:rPr>
                <w:rFonts w:ascii="Tahoma" w:hAnsi="Tahoma" w:cs="Tahoma"/>
                <w:sz w:val="20"/>
              </w:rPr>
            </w:pPr>
          </w:p>
        </w:tc>
        <w:tc>
          <w:tcPr>
            <w:tcW w:w="2752" w:type="dxa"/>
            <w:vMerge/>
            <w:shd w:val="clear" w:color="auto" w:fill="F2F2F2" w:themeFill="background1" w:themeFillShade="F2"/>
          </w:tcPr>
          <w:p w14:paraId="3A762A43" w14:textId="77777777" w:rsidR="00776863" w:rsidRPr="005903DB" w:rsidRDefault="00776863" w:rsidP="00467D98">
            <w:pPr>
              <w:pStyle w:val="aff1"/>
              <w:rPr>
                <w:rFonts w:ascii="Tahoma" w:hAnsi="Tahoma" w:cs="Tahoma"/>
                <w:sz w:val="20"/>
              </w:rPr>
            </w:pPr>
          </w:p>
        </w:tc>
      </w:tr>
      <w:tr w:rsidR="00571F22" w:rsidRPr="00592D52" w14:paraId="0294C189" w14:textId="77777777" w:rsidTr="00776863">
        <w:trPr>
          <w:jc w:val="right"/>
        </w:trPr>
        <w:tc>
          <w:tcPr>
            <w:tcW w:w="1192" w:type="dxa"/>
            <w:shd w:val="clear" w:color="auto" w:fill="F2F2F2" w:themeFill="background1" w:themeFillShade="F2"/>
          </w:tcPr>
          <w:p w14:paraId="4F9B8030" w14:textId="36458BCD" w:rsidR="00571F22" w:rsidRPr="005903DB" w:rsidRDefault="00571F22" w:rsidP="00641DD0">
            <w:pPr>
              <w:ind w:left="38" w:hanging="5"/>
              <w:rPr>
                <w:rFonts w:ascii="Tahoma" w:hAnsi="Tahoma" w:cs="Tahoma"/>
                <w:sz w:val="20"/>
              </w:rPr>
            </w:pPr>
            <w:r w:rsidRPr="005903DB">
              <w:rPr>
                <w:rFonts w:ascii="Tahoma" w:hAnsi="Tahoma" w:cs="Tahoma"/>
                <w:sz w:val="20"/>
              </w:rPr>
              <w:t>2</w:t>
            </w:r>
            <w:r w:rsidR="00641DD0">
              <w:rPr>
                <w:rFonts w:ascii="Tahoma" w:hAnsi="Tahoma" w:cs="Tahoma"/>
                <w:sz w:val="20"/>
              </w:rPr>
              <w:t xml:space="preserve"> </w:t>
            </w:r>
            <w:r w:rsidRPr="005903DB">
              <w:rPr>
                <w:rStyle w:val="ad"/>
                <w:rFonts w:cs="Tahoma"/>
              </w:rPr>
              <w:footnoteReference w:id="76"/>
            </w:r>
          </w:p>
        </w:tc>
        <w:tc>
          <w:tcPr>
            <w:tcW w:w="1818" w:type="dxa"/>
            <w:shd w:val="clear" w:color="auto" w:fill="F2F2F2" w:themeFill="background1" w:themeFillShade="F2"/>
          </w:tcPr>
          <w:p w14:paraId="1B918E80" w14:textId="77777777" w:rsidR="00571F22" w:rsidRPr="005903DB" w:rsidRDefault="00571F22" w:rsidP="00467D98">
            <w:pPr>
              <w:rPr>
                <w:rFonts w:ascii="Tahoma" w:hAnsi="Tahoma" w:cs="Tahoma"/>
                <w:sz w:val="20"/>
              </w:rPr>
            </w:pPr>
          </w:p>
        </w:tc>
        <w:tc>
          <w:tcPr>
            <w:tcW w:w="1273" w:type="dxa"/>
            <w:shd w:val="clear" w:color="auto" w:fill="F2F2F2" w:themeFill="background1" w:themeFillShade="F2"/>
          </w:tcPr>
          <w:p w14:paraId="3A148EE8" w14:textId="77777777" w:rsidR="00571F22" w:rsidRPr="005903DB" w:rsidRDefault="00571F22" w:rsidP="00467D98">
            <w:pPr>
              <w:ind w:left="432" w:hanging="432"/>
              <w:rPr>
                <w:rFonts w:ascii="Tahoma" w:hAnsi="Tahoma" w:cs="Tahoma"/>
                <w:sz w:val="20"/>
              </w:rPr>
            </w:pPr>
          </w:p>
        </w:tc>
        <w:tc>
          <w:tcPr>
            <w:tcW w:w="2037" w:type="dxa"/>
            <w:shd w:val="clear" w:color="auto" w:fill="F2F2F2" w:themeFill="background1" w:themeFillShade="F2"/>
          </w:tcPr>
          <w:p w14:paraId="41BB1BEB" w14:textId="77777777" w:rsidR="00571F22" w:rsidRPr="005903DB" w:rsidRDefault="00571F22" w:rsidP="00467D98">
            <w:pPr>
              <w:ind w:left="432" w:hanging="432"/>
              <w:rPr>
                <w:rFonts w:ascii="Tahoma" w:hAnsi="Tahoma" w:cs="Tahoma"/>
                <w:sz w:val="20"/>
              </w:rPr>
            </w:pPr>
          </w:p>
        </w:tc>
        <w:tc>
          <w:tcPr>
            <w:tcW w:w="2752" w:type="dxa"/>
            <w:shd w:val="clear" w:color="auto" w:fill="F2F2F2" w:themeFill="background1" w:themeFillShade="F2"/>
          </w:tcPr>
          <w:p w14:paraId="422AE4B5" w14:textId="77777777" w:rsidR="00571F22" w:rsidRPr="005903DB" w:rsidRDefault="00571F22" w:rsidP="00467D98">
            <w:pPr>
              <w:ind w:left="432" w:hanging="432"/>
              <w:rPr>
                <w:rFonts w:ascii="Tahoma" w:hAnsi="Tahoma" w:cs="Tahoma"/>
                <w:sz w:val="20"/>
              </w:rPr>
            </w:pPr>
          </w:p>
        </w:tc>
      </w:tr>
    </w:tbl>
    <w:p w14:paraId="484A36AC" w14:textId="3F03D635" w:rsidR="00CD32A7" w:rsidRPr="005903DB" w:rsidRDefault="00AB4DD9" w:rsidP="00CD32A7">
      <w:pPr>
        <w:pStyle w:val="afff5"/>
      </w:pPr>
      <w:r w:rsidRPr="00AB4DD9">
        <w:rPr>
          <w:color w:val="FF0000"/>
        </w:rPr>
        <w:t>]</w:t>
      </w:r>
    </w:p>
    <w:p w14:paraId="72300377" w14:textId="113D76AA" w:rsidR="00BF46C7" w:rsidRPr="005903DB" w:rsidRDefault="00AB4DD9" w:rsidP="00CD32A7">
      <w:pPr>
        <w:pStyle w:val="afff5"/>
        <w:rPr>
          <w:rFonts w:eastAsiaTheme="minorHAnsi"/>
        </w:rPr>
      </w:pPr>
      <w:r w:rsidRPr="00AB4DD9">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273"/>
        <w:gridCol w:w="7796"/>
      </w:tblGrid>
      <w:tr w:rsidR="00BF46C7" w:rsidRPr="00592D52" w14:paraId="38A55C83" w14:textId="77777777" w:rsidTr="00172BD5">
        <w:trPr>
          <w:trHeight w:val="280"/>
        </w:trPr>
        <w:tc>
          <w:tcPr>
            <w:tcW w:w="9069" w:type="dxa"/>
            <w:gridSpan w:val="2"/>
            <w:tcBorders>
              <w:top w:val="nil"/>
              <w:left w:val="nil"/>
            </w:tcBorders>
            <w:shd w:val="clear" w:color="auto" w:fill="F2F2F2" w:themeFill="background1" w:themeFillShade="F2"/>
          </w:tcPr>
          <w:p w14:paraId="4A4AF4FD" w14:textId="77509539" w:rsidR="00BF46C7" w:rsidRPr="005903DB" w:rsidRDefault="00BF46C7" w:rsidP="00F245C2">
            <w:pPr>
              <w:ind w:right="-143" w:firstLine="0"/>
              <w:rPr>
                <w:rFonts w:ascii="Tahoma" w:hAnsi="Tahoma" w:cs="Tahoma"/>
                <w:sz w:val="20"/>
                <w:szCs w:val="20"/>
                <w:lang w:eastAsia="ru-RU"/>
              </w:rPr>
            </w:pPr>
            <w:bookmarkStart w:id="3" w:name="_Toc528579965"/>
            <w:bookmarkStart w:id="4" w:name="_Toc528579957"/>
            <w:bookmarkStart w:id="5" w:name="_Ref97022666"/>
            <w:bookmarkStart w:id="6" w:name="_Ref97022677"/>
            <w:bookmarkStart w:id="7" w:name="_Ref97022689"/>
            <w:bookmarkStart w:id="8" w:name="_Ref97022784"/>
            <w:bookmarkStart w:id="9" w:name="_Ref97022799"/>
            <w:bookmarkStart w:id="10" w:name="_Ref97022839"/>
            <w:bookmarkStart w:id="11" w:name="_Ref97022855"/>
            <w:r w:rsidRPr="005903DB">
              <w:rPr>
                <w:rFonts w:ascii="Tahoma" w:hAnsi="Tahoma" w:cs="Tahoma"/>
                <w:sz w:val="20"/>
                <w:szCs w:val="20"/>
              </w:rPr>
              <w:t xml:space="preserve">Аванс </w:t>
            </w:r>
            <w:r w:rsidR="00AB4DD9" w:rsidRPr="00AB4DD9">
              <w:rPr>
                <w:rFonts w:ascii="Tahoma" w:hAnsi="Tahoma" w:cs="Tahoma"/>
                <w:color w:val="FF0000"/>
                <w:sz w:val="20"/>
                <w:szCs w:val="20"/>
                <w:lang w:eastAsia="ru-RU"/>
              </w:rPr>
              <w:t>[</w:t>
            </w:r>
            <w:r w:rsidRPr="005903DB">
              <w:rPr>
                <w:rFonts w:ascii="Tahoma" w:hAnsi="Tahoma" w:cs="Tahoma"/>
                <w:sz w:val="20"/>
                <w:szCs w:val="20"/>
              </w:rPr>
              <w:t xml:space="preserve">№ </w:t>
            </w:r>
            <w:r w:rsidR="00AB4DD9" w:rsidRPr="00AB4DD9">
              <w:rPr>
                <w:rFonts w:ascii="Tahoma" w:hAnsi="Tahoma" w:cs="Tahoma"/>
                <w:color w:val="FF0000"/>
                <w:sz w:val="20"/>
                <w:szCs w:val="20"/>
                <w:lang w:eastAsia="ru-RU"/>
              </w:rPr>
              <w:t>[</w:t>
            </w:r>
            <w:r w:rsidRPr="005903DB">
              <w:rPr>
                <w:rFonts w:ascii="Tahoma" w:hAnsi="Tahoma" w:cs="Tahoma"/>
                <w:sz w:val="20"/>
                <w:szCs w:val="20"/>
              </w:rPr>
              <w:t>•</w:t>
            </w:r>
            <w:r w:rsidR="00AB4DD9" w:rsidRPr="00AB4DD9">
              <w:rPr>
                <w:rFonts w:ascii="Tahoma" w:hAnsi="Tahoma" w:cs="Tahoma"/>
                <w:color w:val="FF0000"/>
                <w:sz w:val="20"/>
                <w:szCs w:val="20"/>
                <w:lang w:eastAsia="ru-RU"/>
              </w:rPr>
              <w:t>]]</w:t>
            </w:r>
            <w:r w:rsidR="00E21893" w:rsidRPr="005903DB">
              <w:rPr>
                <w:rFonts w:ascii="Tahoma" w:hAnsi="Tahoma" w:cs="Tahoma"/>
                <w:color w:val="FF0000"/>
                <w:sz w:val="20"/>
                <w:szCs w:val="20"/>
                <w:lang w:eastAsia="ru-RU"/>
              </w:rPr>
              <w:t xml:space="preserve"> </w:t>
            </w:r>
            <w:r w:rsidRPr="003571A1">
              <w:rPr>
                <w:rFonts w:ascii="Tahoma" w:hAnsi="Tahoma" w:cs="Tahoma"/>
                <w:color w:val="FF0000"/>
                <w:sz w:val="20"/>
                <w:vertAlign w:val="superscript"/>
              </w:rPr>
              <w:footnoteReference w:id="77"/>
            </w:r>
            <w:r w:rsidRPr="005903DB">
              <w:rPr>
                <w:rFonts w:ascii="Tahoma" w:hAnsi="Tahoma" w:cs="Tahoma"/>
                <w:sz w:val="20"/>
                <w:szCs w:val="20"/>
              </w:rPr>
              <w:t xml:space="preserve"> выплачивается</w:t>
            </w:r>
            <w:r w:rsidR="00195281" w:rsidRPr="00D165A5">
              <w:rPr>
                <w:rFonts w:ascii="Tahoma" w:hAnsi="Tahoma" w:cs="Tahoma"/>
                <w:sz w:val="20"/>
                <w:szCs w:val="20"/>
              </w:rPr>
              <w:t xml:space="preserve"> </w:t>
            </w:r>
            <w:r w:rsidR="00195281" w:rsidRPr="00D165A5">
              <w:rPr>
                <w:rFonts w:ascii="Tahoma" w:hAnsi="Tahoma" w:cs="Tahoma"/>
                <w:sz w:val="20"/>
              </w:rPr>
              <w:t>в размере, указанном в счёте,</w:t>
            </w:r>
          </w:p>
        </w:tc>
      </w:tr>
      <w:tr w:rsidR="00BF46C7" w:rsidRPr="00592D52" w14:paraId="61DE113F" w14:textId="77777777" w:rsidTr="00172BD5">
        <w:trPr>
          <w:trHeight w:val="280"/>
        </w:trPr>
        <w:tc>
          <w:tcPr>
            <w:tcW w:w="1273" w:type="dxa"/>
            <w:tcBorders>
              <w:left w:val="nil"/>
              <w:right w:val="dotted" w:sz="4" w:space="0" w:color="auto"/>
            </w:tcBorders>
            <w:shd w:val="clear" w:color="auto" w:fill="auto"/>
          </w:tcPr>
          <w:p w14:paraId="3ADAD5D2" w14:textId="77777777" w:rsidR="00BF46C7" w:rsidRPr="005903DB" w:rsidRDefault="00BF46C7" w:rsidP="00095CC1">
            <w:pPr>
              <w:tabs>
                <w:tab w:val="left" w:pos="1029"/>
                <w:tab w:val="left" w:pos="1418"/>
                <w:tab w:val="left" w:pos="3119"/>
              </w:tabs>
              <w:ind w:firstLine="0"/>
              <w:jc w:val="left"/>
              <w:rPr>
                <w:rFonts w:ascii="Tahoma" w:hAnsi="Tahoma" w:cs="Tahoma"/>
                <w:i/>
                <w:sz w:val="16"/>
                <w:szCs w:val="16"/>
                <w:lang w:eastAsia="ru-RU"/>
              </w:rPr>
            </w:pPr>
            <w:r w:rsidRPr="005903DB">
              <w:rPr>
                <w:rFonts w:ascii="Tahoma" w:hAnsi="Tahoma" w:cs="Tahoma"/>
                <w:i/>
                <w:sz w:val="16"/>
                <w:szCs w:val="16"/>
              </w:rPr>
              <w:t>Единый платежный день</w:t>
            </w:r>
          </w:p>
          <w:p w14:paraId="7849B705" w14:textId="77777777" w:rsidR="00BF46C7" w:rsidRPr="005903DB" w:rsidRDefault="00BF46C7" w:rsidP="00095CC1">
            <w:pPr>
              <w:tabs>
                <w:tab w:val="left" w:pos="1029"/>
                <w:tab w:val="left" w:pos="1418"/>
                <w:tab w:val="left" w:pos="3119"/>
              </w:tabs>
              <w:ind w:firstLine="0"/>
              <w:jc w:val="left"/>
              <w:rPr>
                <w:rFonts w:ascii="Tahoma" w:hAnsi="Tahoma" w:cs="Tahoma"/>
                <w:color w:val="70AD47" w:themeColor="accent6"/>
                <w:sz w:val="16"/>
                <w:szCs w:val="16"/>
              </w:rPr>
            </w:pPr>
          </w:p>
        </w:tc>
        <w:tc>
          <w:tcPr>
            <w:tcW w:w="7796" w:type="dxa"/>
            <w:tcBorders>
              <w:left w:val="dotted" w:sz="4" w:space="0" w:color="auto"/>
            </w:tcBorders>
            <w:shd w:val="clear" w:color="auto" w:fill="F2F2F2"/>
          </w:tcPr>
          <w:p w14:paraId="53D8DEB7" w14:textId="0E636AC5" w:rsidR="00BF46C7" w:rsidRPr="005903DB" w:rsidRDefault="00AB4DD9" w:rsidP="00D165A5">
            <w:pPr>
              <w:tabs>
                <w:tab w:val="left" w:pos="1029"/>
                <w:tab w:val="left" w:pos="1418"/>
                <w:tab w:val="left" w:pos="3119"/>
              </w:tabs>
              <w:ind w:left="141" w:firstLine="0"/>
              <w:jc w:val="left"/>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BF46C7" w:rsidRPr="005903DB">
              <w:rPr>
                <w:rFonts w:ascii="Tahoma" w:hAnsi="Tahoma" w:cs="Tahoma"/>
                <w:color w:val="FF0000"/>
                <w:sz w:val="20"/>
                <w:szCs w:val="20"/>
              </w:rPr>
              <w:t xml:space="preserve"> </w:t>
            </w:r>
            <w:r w:rsidR="00BF46C7" w:rsidRPr="005903DB">
              <w:rPr>
                <w:rFonts w:ascii="Tahoma" w:hAnsi="Tahoma" w:cs="Tahoma"/>
                <w:sz w:val="20"/>
                <w:szCs w:val="20"/>
              </w:rPr>
              <w:t>в первый (-ую) рабочий (-ую)</w:t>
            </w:r>
            <w:r w:rsidR="00BF46C7"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095CC1" w:rsidRPr="005903DB">
              <w:rPr>
                <w:rFonts w:ascii="Tahoma" w:hAnsi="Tahoma" w:cs="Tahoma"/>
                <w:bCs/>
                <w:sz w:val="20"/>
                <w:szCs w:val="20"/>
              </w:rPr>
              <w:t>•</w:t>
            </w:r>
            <w:r w:rsidRPr="00AB4DD9">
              <w:rPr>
                <w:rFonts w:ascii="Tahoma" w:eastAsia="Tahoma" w:hAnsi="Tahoma" w:cs="Tahoma"/>
                <w:bCs/>
                <w:color w:val="FF0000"/>
                <w:sz w:val="20"/>
                <w:szCs w:val="20"/>
              </w:rPr>
              <w:t>]</w:t>
            </w:r>
            <w:r w:rsidR="00BF46C7" w:rsidRPr="005903DB">
              <w:rPr>
                <w:rFonts w:ascii="Tahoma" w:eastAsia="Tahoma" w:hAnsi="Tahoma" w:cs="Tahoma"/>
                <w:bCs/>
                <w:color w:val="FF0000"/>
                <w:sz w:val="20"/>
                <w:szCs w:val="20"/>
              </w:rPr>
              <w:t xml:space="preserve"> </w:t>
            </w:r>
            <w:r w:rsidRPr="00AB4DD9">
              <w:rPr>
                <w:rFonts w:ascii="Tahoma" w:eastAsia="Tahoma" w:hAnsi="Tahoma" w:cs="Tahoma"/>
                <w:bCs/>
                <w:color w:val="FF0000"/>
                <w:sz w:val="20"/>
                <w:szCs w:val="20"/>
                <w:lang w:val="en-US"/>
              </w:rPr>
              <w:t>]</w:t>
            </w:r>
            <w:r w:rsidR="003115E0" w:rsidRPr="005903DB">
              <w:rPr>
                <w:rFonts w:ascii="Tahoma" w:eastAsia="Tahoma" w:hAnsi="Tahoma" w:cs="Tahoma"/>
                <w:bCs/>
                <w:color w:val="FF0000"/>
                <w:sz w:val="20"/>
                <w:szCs w:val="20"/>
              </w:rPr>
              <w:t xml:space="preserve"> </w:t>
            </w:r>
            <w:r w:rsidR="00BF46C7" w:rsidRPr="005903DB">
              <w:rPr>
                <w:rStyle w:val="ad"/>
                <w:rFonts w:eastAsia="Tahoma" w:cs="Tahoma"/>
                <w:bCs/>
                <w:szCs w:val="20"/>
                <w:lang w:val="en-US"/>
              </w:rPr>
              <w:footnoteReference w:id="78"/>
            </w:r>
          </w:p>
          <w:p w14:paraId="546F3824" w14:textId="2B2A7E9E" w:rsidR="00CE74E6" w:rsidRPr="005903DB" w:rsidRDefault="00CE74E6" w:rsidP="00D165A5">
            <w:pPr>
              <w:tabs>
                <w:tab w:val="left" w:pos="1029"/>
                <w:tab w:val="left" w:pos="1418"/>
                <w:tab w:val="left" w:pos="3119"/>
              </w:tabs>
              <w:ind w:left="141"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3EFF43F0" w14:textId="04E389E8" w:rsidR="00CE74E6" w:rsidRPr="005903DB" w:rsidRDefault="00AB4DD9" w:rsidP="00D165A5">
            <w:pPr>
              <w:pStyle w:val="aff1"/>
              <w:tabs>
                <w:tab w:val="left" w:pos="284"/>
              </w:tabs>
              <w:ind w:left="141" w:firstLine="0"/>
              <w:jc w:val="left"/>
              <w:rPr>
                <w:rFonts w:ascii="Tahoma" w:hAnsi="Tahoma" w:cs="Tahoma"/>
                <w:sz w:val="20"/>
                <w:szCs w:val="20"/>
              </w:rPr>
            </w:pPr>
            <w:r w:rsidRPr="00AB4DD9">
              <w:rPr>
                <w:rFonts w:ascii="Tahoma" w:hAnsi="Tahoma" w:cs="Tahoma"/>
                <w:color w:val="FF0000"/>
                <w:sz w:val="20"/>
                <w:szCs w:val="20"/>
              </w:rPr>
              <w:t>[</w:t>
            </w:r>
            <w:r w:rsidR="00CE74E6" w:rsidRPr="005903DB">
              <w:rPr>
                <w:rFonts w:ascii="Tahoma" w:hAnsi="Tahoma" w:cs="Tahoma"/>
                <w:sz w:val="20"/>
                <w:szCs w:val="20"/>
              </w:rPr>
              <w:t>-</w:t>
            </w:r>
            <w:r w:rsidRPr="00AB4DD9">
              <w:rPr>
                <w:rFonts w:ascii="Tahoma" w:hAnsi="Tahoma" w:cs="Tahoma"/>
                <w:color w:val="FF0000"/>
                <w:sz w:val="20"/>
                <w:szCs w:val="20"/>
              </w:rPr>
              <w:t>]</w:t>
            </w:r>
            <w:r w:rsidR="00CE74E6" w:rsidRPr="005903DB">
              <w:rPr>
                <w:rFonts w:ascii="Tahoma" w:hAnsi="Tahoma" w:cs="Tahoma"/>
                <w:color w:val="FF0000"/>
                <w:sz w:val="20"/>
                <w:szCs w:val="20"/>
              </w:rPr>
              <w:t xml:space="preserve"> </w:t>
            </w:r>
            <w:r w:rsidR="00CE74E6" w:rsidRPr="005903DB">
              <w:rPr>
                <w:rStyle w:val="ad"/>
                <w:rFonts w:cs="Tahoma"/>
                <w:szCs w:val="20"/>
              </w:rPr>
              <w:footnoteReference w:id="79"/>
            </w:r>
          </w:p>
        </w:tc>
      </w:tr>
      <w:tr w:rsidR="00BF46C7" w:rsidRPr="00592D52" w14:paraId="362E0D3D" w14:textId="77777777" w:rsidTr="00172BD5">
        <w:tc>
          <w:tcPr>
            <w:tcW w:w="1273" w:type="dxa"/>
            <w:tcBorders>
              <w:top w:val="dotted" w:sz="4" w:space="0" w:color="auto"/>
              <w:left w:val="nil"/>
              <w:bottom w:val="dotted" w:sz="4" w:space="0" w:color="auto"/>
              <w:right w:val="dotted" w:sz="4" w:space="0" w:color="auto"/>
            </w:tcBorders>
            <w:shd w:val="clear" w:color="auto" w:fill="auto"/>
          </w:tcPr>
          <w:p w14:paraId="1F488D88" w14:textId="77777777" w:rsidR="00BF46C7" w:rsidRPr="005903DB" w:rsidRDefault="00BF46C7" w:rsidP="00095CC1">
            <w:pPr>
              <w:ind w:firstLine="0"/>
              <w:jc w:val="left"/>
              <w:rPr>
                <w:rFonts w:ascii="Tahoma" w:hAnsi="Tahoma" w:cs="Tahoma"/>
                <w:i/>
                <w:sz w:val="16"/>
                <w:szCs w:val="16"/>
                <w:lang w:eastAsia="ru-RU"/>
              </w:rPr>
            </w:pPr>
            <w:r w:rsidRPr="005903DB">
              <w:rPr>
                <w:rFonts w:ascii="Tahoma" w:hAnsi="Tahoma" w:cs="Tahoma"/>
                <w:i/>
                <w:sz w:val="16"/>
                <w:szCs w:val="16"/>
              </w:rPr>
              <w:t>Период отсрочки</w:t>
            </w:r>
          </w:p>
          <w:p w14:paraId="3D6A669C" w14:textId="77777777" w:rsidR="00BF46C7" w:rsidRPr="005903DB" w:rsidRDefault="00BF46C7" w:rsidP="00095CC1">
            <w:pPr>
              <w:ind w:firstLine="0"/>
              <w:jc w:val="left"/>
              <w:rPr>
                <w:rFonts w:ascii="Tahoma" w:hAnsi="Tahoma" w:cs="Tahoma"/>
                <w:sz w:val="16"/>
                <w:szCs w:val="16"/>
              </w:rPr>
            </w:pPr>
          </w:p>
        </w:tc>
        <w:tc>
          <w:tcPr>
            <w:tcW w:w="7796" w:type="dxa"/>
            <w:tcBorders>
              <w:top w:val="dotted" w:sz="4" w:space="0" w:color="auto"/>
              <w:left w:val="dotted" w:sz="4" w:space="0" w:color="auto"/>
              <w:bottom w:val="dotted" w:sz="4" w:space="0" w:color="auto"/>
            </w:tcBorders>
            <w:shd w:val="clear" w:color="auto" w:fill="F2F2F2"/>
          </w:tcPr>
          <w:p w14:paraId="35EF3E19" w14:textId="78ABBC13" w:rsidR="00BF46C7" w:rsidRPr="005903DB" w:rsidRDefault="00AB4DD9" w:rsidP="00D165A5">
            <w:pPr>
              <w:ind w:left="141" w:firstLine="0"/>
              <w:jc w:val="left"/>
              <w:rPr>
                <w:rFonts w:ascii="Tahoma" w:hAnsi="Tahoma" w:cs="Tahoma"/>
                <w:i/>
                <w:sz w:val="20"/>
                <w:szCs w:val="20"/>
                <w:lang w:eastAsia="ru-RU"/>
              </w:rPr>
            </w:pPr>
            <w:r w:rsidRPr="00AB4DD9">
              <w:rPr>
                <w:rFonts w:ascii="Tahoma" w:hAnsi="Tahoma" w:cs="Tahoma"/>
                <w:color w:val="FF0000"/>
                <w:sz w:val="20"/>
                <w:szCs w:val="20"/>
                <w:lang w:eastAsia="ru-RU"/>
              </w:rPr>
              <w:t>[</w:t>
            </w:r>
            <w:r w:rsidR="00BF46C7" w:rsidRPr="005903DB">
              <w:rPr>
                <w:rFonts w:ascii="Tahoma" w:hAnsi="Tahoma" w:cs="Tahoma"/>
                <w:color w:val="FF0000"/>
                <w:sz w:val="20"/>
                <w:szCs w:val="20"/>
              </w:rPr>
              <w:t xml:space="preserve"> </w:t>
            </w:r>
            <w:r w:rsidR="00BF46C7" w:rsidRPr="005903DB">
              <w:rPr>
                <w:rFonts w:ascii="Tahoma" w:hAnsi="Tahoma" w:cs="Tahoma"/>
                <w:sz w:val="20"/>
                <w:szCs w:val="20"/>
              </w:rPr>
              <w:t xml:space="preserve">после истечения </w:t>
            </w:r>
            <w:r w:rsidRPr="00AB4DD9">
              <w:rPr>
                <w:rFonts w:ascii="Tahoma" w:hAnsi="Tahoma" w:cs="Tahoma"/>
                <w:iCs/>
                <w:color w:val="FF0000"/>
                <w:sz w:val="20"/>
                <w:szCs w:val="20"/>
                <w:lang w:eastAsia="ru-RU"/>
              </w:rPr>
              <w:t>]</w:t>
            </w:r>
            <w:r w:rsidR="00BF46C7" w:rsidRPr="005903DB">
              <w:rPr>
                <w:rStyle w:val="ad"/>
                <w:rFonts w:cs="Tahoma"/>
                <w:iCs/>
                <w:szCs w:val="20"/>
              </w:rPr>
              <w:footnoteReference w:id="80"/>
            </w:r>
            <w:r w:rsidR="00BF46C7" w:rsidRPr="005903DB">
              <w:rPr>
                <w:rFonts w:ascii="Tahoma" w:hAnsi="Tahoma" w:cs="Tahoma"/>
                <w:iCs/>
                <w:color w:val="FF0000"/>
                <w:sz w:val="20"/>
                <w:szCs w:val="20"/>
              </w:rPr>
              <w:t xml:space="preserve"> </w:t>
            </w:r>
            <w:r w:rsidR="00BF46C7" w:rsidRPr="005903DB">
              <w:rPr>
                <w:rFonts w:ascii="Tahoma" w:hAnsi="Tahoma" w:cs="Tahoma"/>
                <w:iCs/>
                <w:sz w:val="20"/>
                <w:szCs w:val="20"/>
              </w:rPr>
              <w:t xml:space="preserve">/ </w:t>
            </w:r>
            <w:r w:rsidRPr="00AB4DD9">
              <w:rPr>
                <w:rFonts w:ascii="Tahoma" w:hAnsi="Tahoma" w:cs="Tahoma"/>
                <w:color w:val="FF0000"/>
                <w:sz w:val="20"/>
                <w:szCs w:val="20"/>
                <w:lang w:eastAsia="ru-RU"/>
              </w:rPr>
              <w:t>[</w:t>
            </w:r>
            <w:r w:rsidR="00BF46C7" w:rsidRPr="005903DB">
              <w:rPr>
                <w:rFonts w:ascii="Tahoma" w:hAnsi="Tahoma" w:cs="Tahoma"/>
                <w:sz w:val="20"/>
                <w:szCs w:val="20"/>
              </w:rPr>
              <w:t xml:space="preserve"> не позднее</w:t>
            </w:r>
            <w:r w:rsidR="003115E0" w:rsidRPr="005903DB">
              <w:rPr>
                <w:rFonts w:ascii="Tahoma" w:hAnsi="Tahoma" w:cs="Tahoma"/>
                <w:sz w:val="20"/>
                <w:szCs w:val="20"/>
              </w:rPr>
              <w:t xml:space="preserve"> </w:t>
            </w:r>
            <w:r w:rsidRPr="00AB4DD9">
              <w:rPr>
                <w:rFonts w:ascii="Tahoma" w:hAnsi="Tahoma" w:cs="Tahoma"/>
                <w:color w:val="FF0000"/>
                <w:sz w:val="20"/>
                <w:szCs w:val="20"/>
                <w:lang w:eastAsia="ru-RU"/>
              </w:rPr>
              <w:t>]</w:t>
            </w:r>
            <w:r w:rsidR="003115E0" w:rsidRPr="005903DB">
              <w:rPr>
                <w:rFonts w:ascii="Tahoma" w:hAnsi="Tahoma" w:cs="Tahoma"/>
                <w:color w:val="FF0000"/>
                <w:sz w:val="20"/>
                <w:szCs w:val="20"/>
                <w:lang w:eastAsia="ru-RU"/>
              </w:rPr>
              <w:t xml:space="preserve"> </w:t>
            </w:r>
            <w:r w:rsidR="00BF46C7" w:rsidRPr="005903DB">
              <w:rPr>
                <w:rStyle w:val="ad"/>
                <w:rFonts w:cs="Tahoma"/>
                <w:szCs w:val="20"/>
              </w:rPr>
              <w:footnoteReference w:id="81"/>
            </w:r>
            <w:r w:rsidR="00BF46C7" w:rsidRPr="005903DB">
              <w:rPr>
                <w:rFonts w:ascii="Tahoma" w:hAnsi="Tahoma" w:cs="Tahoma"/>
                <w:bCs/>
                <w:sz w:val="20"/>
                <w:szCs w:val="20"/>
              </w:rPr>
              <w:t xml:space="preserve"> </w:t>
            </w:r>
            <w:r w:rsidRPr="00AB4DD9">
              <w:rPr>
                <w:rFonts w:ascii="Tahoma" w:hAnsi="Tahoma" w:cs="Tahoma"/>
                <w:bCs/>
                <w:color w:val="FF0000"/>
                <w:sz w:val="20"/>
                <w:szCs w:val="20"/>
                <w:lang w:eastAsia="ru-RU"/>
              </w:rPr>
              <w:t>[</w:t>
            </w:r>
            <w:r w:rsidR="00BF46C7" w:rsidRPr="005903DB">
              <w:rPr>
                <w:rFonts w:ascii="Tahoma" w:hAnsi="Tahoma" w:cs="Tahoma"/>
                <w:bCs/>
                <w:sz w:val="20"/>
                <w:szCs w:val="20"/>
              </w:rPr>
              <w:t>•</w:t>
            </w:r>
            <w:r w:rsidRPr="00AB4DD9">
              <w:rPr>
                <w:rFonts w:ascii="Tahoma" w:hAnsi="Tahoma" w:cs="Tahoma"/>
                <w:bCs/>
                <w:color w:val="FF0000"/>
                <w:sz w:val="20"/>
                <w:szCs w:val="20"/>
                <w:lang w:eastAsia="ru-RU"/>
              </w:rPr>
              <w:t>]</w:t>
            </w:r>
            <w:r w:rsidR="003115E0" w:rsidRPr="005903DB">
              <w:rPr>
                <w:rFonts w:ascii="Tahoma" w:hAnsi="Tahoma" w:cs="Tahoma"/>
                <w:bCs/>
                <w:color w:val="FF0000"/>
                <w:sz w:val="20"/>
                <w:szCs w:val="20"/>
                <w:lang w:eastAsia="ru-RU"/>
              </w:rPr>
              <w:t xml:space="preserve"> </w:t>
            </w:r>
            <w:r w:rsidR="00BF46C7" w:rsidRPr="005903DB">
              <w:rPr>
                <w:rStyle w:val="ad"/>
                <w:rFonts w:cs="Tahoma"/>
                <w:bCs/>
                <w:szCs w:val="20"/>
              </w:rPr>
              <w:footnoteReference w:id="82"/>
            </w:r>
            <w:r w:rsidR="00BF46C7" w:rsidRPr="005903DB">
              <w:rPr>
                <w:rFonts w:ascii="Tahoma" w:hAnsi="Tahoma" w:cs="Tahoma"/>
                <w:bCs/>
                <w:color w:val="FF0000"/>
                <w:sz w:val="20"/>
                <w:szCs w:val="20"/>
              </w:rPr>
              <w:t xml:space="preserve"> </w:t>
            </w:r>
            <w:r w:rsidR="00BF46C7" w:rsidRPr="005903DB">
              <w:rPr>
                <w:rFonts w:ascii="Tahoma" w:hAnsi="Tahoma" w:cs="Tahoma"/>
                <w:bCs/>
                <w:sz w:val="20"/>
                <w:szCs w:val="20"/>
              </w:rPr>
              <w:t>р</w:t>
            </w:r>
            <w:r w:rsidR="00723EA4" w:rsidRPr="005903DB">
              <w:rPr>
                <w:rFonts w:ascii="Tahoma" w:hAnsi="Tahoma" w:cs="Tahoma"/>
                <w:bCs/>
                <w:sz w:val="20"/>
                <w:szCs w:val="20"/>
              </w:rPr>
              <w:t>.</w:t>
            </w:r>
            <w:r w:rsidR="00BF46C7" w:rsidRPr="005903DB">
              <w:rPr>
                <w:rFonts w:ascii="Tahoma" w:hAnsi="Tahoma" w:cs="Tahoma"/>
                <w:bCs/>
                <w:sz w:val="20"/>
                <w:szCs w:val="20"/>
              </w:rPr>
              <w:t>д</w:t>
            </w:r>
            <w:r w:rsidR="00723EA4" w:rsidRPr="005903DB">
              <w:rPr>
                <w:rFonts w:ascii="Tahoma" w:hAnsi="Tahoma" w:cs="Tahoma"/>
                <w:bCs/>
                <w:sz w:val="20"/>
                <w:szCs w:val="20"/>
              </w:rPr>
              <w:t>.</w:t>
            </w:r>
          </w:p>
        </w:tc>
      </w:tr>
      <w:tr w:rsidR="00BF46C7" w:rsidRPr="00592D52" w14:paraId="16E637A6" w14:textId="77777777" w:rsidTr="00172BD5">
        <w:trPr>
          <w:trHeight w:val="1088"/>
        </w:trPr>
        <w:tc>
          <w:tcPr>
            <w:tcW w:w="1273" w:type="dxa"/>
            <w:tcBorders>
              <w:top w:val="dotted" w:sz="4" w:space="0" w:color="auto"/>
              <w:left w:val="nil"/>
              <w:right w:val="dotted" w:sz="4" w:space="0" w:color="auto"/>
            </w:tcBorders>
            <w:shd w:val="clear" w:color="auto" w:fill="auto"/>
          </w:tcPr>
          <w:p w14:paraId="1FBEB3EE" w14:textId="77777777" w:rsidR="00BF46C7" w:rsidRPr="005903DB" w:rsidRDefault="00BF46C7" w:rsidP="00095CC1">
            <w:pPr>
              <w:ind w:firstLine="0"/>
              <w:jc w:val="left"/>
              <w:rPr>
                <w:rFonts w:ascii="Tahoma" w:hAnsi="Tahoma" w:cs="Tahoma"/>
                <w:sz w:val="16"/>
                <w:szCs w:val="16"/>
              </w:rPr>
            </w:pPr>
            <w:r w:rsidRPr="005903DB">
              <w:rPr>
                <w:rFonts w:ascii="Tahoma" w:hAnsi="Tahoma" w:cs="Tahoma"/>
                <w:i/>
                <w:sz w:val="16"/>
                <w:szCs w:val="16"/>
              </w:rPr>
              <w:t>Базовая дата</w:t>
            </w:r>
          </w:p>
        </w:tc>
        <w:tc>
          <w:tcPr>
            <w:tcW w:w="7796" w:type="dxa"/>
            <w:tcBorders>
              <w:top w:val="dotted" w:sz="4" w:space="0" w:color="auto"/>
              <w:left w:val="dotted" w:sz="4" w:space="0" w:color="auto"/>
              <w:bottom w:val="dotted" w:sz="4" w:space="0" w:color="auto"/>
            </w:tcBorders>
            <w:shd w:val="clear" w:color="auto" w:fill="F2F2F2"/>
          </w:tcPr>
          <w:p w14:paraId="73434233" w14:textId="0222C16D" w:rsidR="003A4A02" w:rsidRPr="00D165A5" w:rsidRDefault="00AB4DD9" w:rsidP="00D165A5">
            <w:pPr>
              <w:widowControl w:val="0"/>
              <w:suppressAutoHyphens w:val="0"/>
              <w:autoSpaceDE w:val="0"/>
              <w:autoSpaceDN w:val="0"/>
              <w:adjustRightInd w:val="0"/>
              <w:ind w:left="141" w:firstLine="0"/>
              <w:jc w:val="left"/>
              <w:rPr>
                <w:rFonts w:ascii="Tahoma" w:hAnsi="Tahoma" w:cs="Tahoma"/>
                <w:sz w:val="20"/>
                <w:lang w:eastAsia="ru-RU"/>
              </w:rPr>
            </w:pPr>
            <w:r w:rsidRPr="00D165A5">
              <w:rPr>
                <w:rFonts w:ascii="Tahoma" w:hAnsi="Tahoma" w:cs="Tahoma"/>
                <w:color w:val="FF0000"/>
                <w:sz w:val="20"/>
                <w:lang w:eastAsia="ru-RU"/>
              </w:rPr>
              <w:t>[</w:t>
            </w:r>
            <w:r w:rsidR="003A4A02" w:rsidRPr="00D165A5">
              <w:rPr>
                <w:rFonts w:ascii="Tahoma" w:hAnsi="Tahoma" w:cs="Tahoma"/>
                <w:sz w:val="20"/>
                <w:lang w:eastAsia="ru-RU"/>
              </w:rPr>
              <w:t>-</w:t>
            </w:r>
            <w:r w:rsidR="0051634F" w:rsidRPr="00D165A5">
              <w:rPr>
                <w:rFonts w:ascii="Tahoma" w:hAnsi="Tahoma" w:cs="Tahoma"/>
                <w:sz w:val="20"/>
                <w:lang w:eastAsia="ru-RU"/>
              </w:rPr>
              <w:t xml:space="preserve"> </w:t>
            </w:r>
            <w:r w:rsidR="00F1394C" w:rsidRPr="00D165A5">
              <w:rPr>
                <w:rFonts w:ascii="Tahoma" w:hAnsi="Tahoma" w:cs="Tahoma"/>
                <w:sz w:val="20"/>
                <w:lang w:eastAsia="ru-RU"/>
              </w:rPr>
              <w:t>для</w:t>
            </w:r>
            <w:r w:rsidR="0051634F" w:rsidRPr="00D165A5">
              <w:rPr>
                <w:rFonts w:ascii="Tahoma" w:hAnsi="Tahoma" w:cs="Tahoma"/>
                <w:sz w:val="20"/>
                <w:lang w:eastAsia="ru-RU"/>
              </w:rPr>
              <w:t xml:space="preserve"> единовременно</w:t>
            </w:r>
            <w:r w:rsidR="00F1394C" w:rsidRPr="00D165A5">
              <w:rPr>
                <w:rFonts w:ascii="Tahoma" w:hAnsi="Tahoma" w:cs="Tahoma"/>
                <w:sz w:val="20"/>
                <w:lang w:eastAsia="ru-RU"/>
              </w:rPr>
              <w:t>го</w:t>
            </w:r>
            <w:r w:rsidR="0051634F" w:rsidRPr="00D165A5">
              <w:rPr>
                <w:rFonts w:ascii="Tahoma" w:hAnsi="Tahoma" w:cs="Tahoma"/>
                <w:sz w:val="20"/>
                <w:lang w:eastAsia="ru-RU"/>
              </w:rPr>
              <w:t xml:space="preserve"> и</w:t>
            </w:r>
            <w:r w:rsidR="00F1394C" w:rsidRPr="00D165A5">
              <w:rPr>
                <w:rFonts w:ascii="Tahoma" w:hAnsi="Tahoma" w:cs="Tahoma"/>
                <w:sz w:val="20"/>
                <w:lang w:eastAsia="ru-RU"/>
              </w:rPr>
              <w:t>ли первого платежа –</w:t>
            </w:r>
            <w:r w:rsidR="0051634F" w:rsidRPr="00D165A5">
              <w:rPr>
                <w:rFonts w:ascii="Tahoma" w:hAnsi="Tahoma" w:cs="Tahoma"/>
                <w:sz w:val="20"/>
                <w:lang w:eastAsia="ru-RU"/>
              </w:rPr>
              <w:t xml:space="preserve"> с даты </w:t>
            </w:r>
            <w:r w:rsidR="0051634F" w:rsidRPr="00D165A5">
              <w:rPr>
                <w:rFonts w:ascii="Tahoma" w:hAnsi="Tahoma" w:cs="Tahoma"/>
                <w:sz w:val="20"/>
              </w:rPr>
              <w:t xml:space="preserve">приёмки Заказчиком </w:t>
            </w:r>
            <w:r w:rsidRPr="00D165A5">
              <w:rPr>
                <w:rFonts w:ascii="Tahoma" w:hAnsi="Tahoma" w:cs="Tahoma"/>
                <w:color w:val="FF0000"/>
                <w:sz w:val="20"/>
              </w:rPr>
              <w:t>[</w:t>
            </w:r>
            <w:r w:rsidRPr="00D165A5">
              <w:rPr>
                <w:rFonts w:ascii="Tahoma" w:hAnsi="Tahoma" w:cs="Tahoma"/>
                <w:sz w:val="20"/>
              </w:rPr>
              <w:t xml:space="preserve"> </w:t>
            </w:r>
            <w:r w:rsidR="0051634F" w:rsidRPr="00D165A5">
              <w:rPr>
                <w:rFonts w:ascii="Tahoma" w:hAnsi="Tahoma" w:cs="Tahoma"/>
                <w:sz w:val="20"/>
              </w:rPr>
              <w:t>независимой гарантии возврата авансового платежа</w:t>
            </w:r>
            <w:r w:rsidR="00937596" w:rsidRPr="00D165A5">
              <w:rPr>
                <w:rFonts w:ascii="Tahoma" w:hAnsi="Tahoma" w:cs="Tahoma"/>
                <w:sz w:val="20"/>
              </w:rPr>
              <w:t xml:space="preserve"> </w:t>
            </w:r>
            <w:r w:rsidRPr="00D165A5">
              <w:rPr>
                <w:rFonts w:ascii="Tahoma" w:hAnsi="Tahoma" w:cs="Tahoma"/>
                <w:color w:val="FF0000"/>
                <w:sz w:val="20"/>
              </w:rPr>
              <w:t>]</w:t>
            </w:r>
            <w:r w:rsidR="00937596" w:rsidRPr="00D165A5">
              <w:rPr>
                <w:rFonts w:ascii="Tahoma" w:hAnsi="Tahoma" w:cs="Tahoma"/>
                <w:color w:val="FF0000"/>
                <w:sz w:val="20"/>
              </w:rPr>
              <w:t xml:space="preserve"> / </w:t>
            </w:r>
            <w:r w:rsidRPr="00D165A5">
              <w:rPr>
                <w:rFonts w:ascii="Tahoma" w:hAnsi="Tahoma" w:cs="Tahoma"/>
                <w:color w:val="FF0000"/>
                <w:sz w:val="20"/>
              </w:rPr>
              <w:t>[</w:t>
            </w:r>
            <w:r w:rsidR="00937596" w:rsidRPr="00D165A5">
              <w:rPr>
                <w:rFonts w:ascii="Tahoma" w:hAnsi="Tahoma" w:cs="Tahoma"/>
                <w:color w:val="FF0000"/>
                <w:sz w:val="20"/>
              </w:rPr>
              <w:t xml:space="preserve"> </w:t>
            </w:r>
            <w:r w:rsidR="00937596" w:rsidRPr="00D165A5">
              <w:rPr>
                <w:rFonts w:ascii="Tahoma" w:hAnsi="Tahoma" w:cs="Tahoma"/>
                <w:sz w:val="20"/>
              </w:rPr>
              <w:t xml:space="preserve">независимой гарантии исполнения обязательств (с авансом) </w:t>
            </w:r>
            <w:r w:rsidRPr="00D165A5">
              <w:rPr>
                <w:rFonts w:ascii="Tahoma" w:hAnsi="Tahoma" w:cs="Tahoma"/>
                <w:color w:val="FF0000"/>
                <w:sz w:val="20"/>
              </w:rPr>
              <w:t>]</w:t>
            </w:r>
            <w:r w:rsidR="00937596" w:rsidRPr="00D165A5">
              <w:rPr>
                <w:rFonts w:ascii="Tahoma" w:hAnsi="Tahoma" w:cs="Tahoma"/>
                <w:color w:val="FF0000"/>
                <w:sz w:val="20"/>
              </w:rPr>
              <w:t xml:space="preserve"> / </w:t>
            </w:r>
            <w:r w:rsidRPr="00D165A5">
              <w:rPr>
                <w:rFonts w:ascii="Tahoma" w:hAnsi="Tahoma" w:cs="Tahoma"/>
                <w:color w:val="FF0000"/>
                <w:sz w:val="20"/>
              </w:rPr>
              <w:t>[</w:t>
            </w:r>
            <w:r w:rsidR="00DA2091">
              <w:rPr>
                <w:rFonts w:ascii="Tahoma" w:hAnsi="Tahoma" w:cs="Tahoma"/>
                <w:color w:val="FF0000"/>
                <w:sz w:val="20"/>
              </w:rPr>
              <w:t xml:space="preserve"> </w:t>
            </w:r>
            <w:r w:rsidR="00937596" w:rsidRPr="00D165A5">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D165A5">
              <w:rPr>
                <w:rFonts w:ascii="Tahoma" w:hAnsi="Tahoma" w:cs="Tahoma"/>
                <w:color w:val="FF0000"/>
                <w:sz w:val="20"/>
              </w:rPr>
              <w:t>]</w:t>
            </w:r>
            <w:r w:rsidR="00937596" w:rsidRPr="00D165A5">
              <w:rPr>
                <w:rFonts w:ascii="Tahoma" w:hAnsi="Tahoma" w:cs="Tahoma"/>
                <w:color w:val="FF0000"/>
                <w:sz w:val="20"/>
                <w:vertAlign w:val="superscript"/>
              </w:rPr>
              <w:t xml:space="preserve"> </w:t>
            </w:r>
            <w:r w:rsidR="00937596" w:rsidRPr="00D165A5">
              <w:rPr>
                <w:rFonts w:ascii="Tahoma" w:hAnsi="Tahoma" w:cs="Tahoma"/>
                <w:color w:val="FF0000"/>
                <w:sz w:val="20"/>
                <w:vertAlign w:val="superscript"/>
              </w:rPr>
              <w:footnoteReference w:id="83"/>
            </w:r>
            <w:r w:rsidR="003A4A02" w:rsidRPr="00D165A5">
              <w:rPr>
                <w:rFonts w:ascii="Tahoma" w:hAnsi="Tahoma" w:cs="Tahoma"/>
                <w:sz w:val="20"/>
                <w:lang w:eastAsia="ru-RU"/>
              </w:rPr>
              <w:t>,</w:t>
            </w:r>
          </w:p>
          <w:p w14:paraId="32C533D0" w14:textId="74220C1E" w:rsidR="003A4A02" w:rsidRPr="00D165A5" w:rsidRDefault="003A4A02" w:rsidP="00D165A5">
            <w:pPr>
              <w:suppressAutoHyphens w:val="0"/>
              <w:ind w:left="141" w:firstLine="0"/>
              <w:jc w:val="left"/>
              <w:rPr>
                <w:rFonts w:cs="Times New Roman"/>
                <w:sz w:val="24"/>
                <w:szCs w:val="24"/>
                <w:lang w:eastAsia="ru-RU"/>
              </w:rPr>
            </w:pPr>
            <w:r w:rsidRPr="00D165A5">
              <w:rPr>
                <w:rFonts w:ascii="Tahoma" w:hAnsi="Tahoma" w:cs="Tahoma"/>
                <w:sz w:val="20"/>
              </w:rPr>
              <w:t>- для посл</w:t>
            </w:r>
            <w:r w:rsidR="00F1394C" w:rsidRPr="00D165A5">
              <w:rPr>
                <w:rFonts w:ascii="Tahoma" w:hAnsi="Tahoma" w:cs="Tahoma"/>
                <w:sz w:val="20"/>
              </w:rPr>
              <w:t>едующих платежей</w:t>
            </w:r>
            <w:r w:rsidRPr="00D165A5">
              <w:rPr>
                <w:rFonts w:ascii="Tahoma" w:hAnsi="Tahoma" w:cs="Tahoma"/>
                <w:sz w:val="20"/>
              </w:rPr>
              <w:t xml:space="preserve"> </w:t>
            </w:r>
            <w:r w:rsidR="00F1394C" w:rsidRPr="00D165A5">
              <w:rPr>
                <w:rFonts w:ascii="Tahoma" w:hAnsi="Tahoma" w:cs="Tahoma"/>
                <w:sz w:val="20"/>
              </w:rPr>
              <w:t>–</w:t>
            </w:r>
            <w:r w:rsidRPr="00D165A5">
              <w:rPr>
                <w:rFonts w:ascii="Tahoma" w:hAnsi="Tahoma" w:cs="Tahoma"/>
                <w:sz w:val="20"/>
              </w:rPr>
              <w:t xml:space="preserve"> с даты выставления счёта на осуществление </w:t>
            </w:r>
            <w:r w:rsidR="00AB4DD9" w:rsidRPr="00D165A5">
              <w:rPr>
                <w:rFonts w:ascii="Tahoma" w:hAnsi="Tahoma" w:cs="Tahoma"/>
                <w:color w:val="FF0000"/>
                <w:sz w:val="20"/>
                <w:lang w:eastAsia="ru-RU"/>
              </w:rPr>
              <w:t>[</w:t>
            </w:r>
            <w:r w:rsidR="00DA2091">
              <w:rPr>
                <w:rFonts w:ascii="Tahoma" w:hAnsi="Tahoma" w:cs="Tahoma"/>
                <w:color w:val="FF0000"/>
                <w:sz w:val="20"/>
                <w:lang w:eastAsia="ru-RU"/>
              </w:rPr>
              <w:t xml:space="preserve"> </w:t>
            </w:r>
            <w:r w:rsidR="00F1394C" w:rsidRPr="00D165A5">
              <w:rPr>
                <w:rFonts w:ascii="Tahoma" w:hAnsi="Tahoma" w:cs="Tahoma"/>
                <w:sz w:val="20"/>
              </w:rPr>
              <w:t>соответствующего</w:t>
            </w:r>
            <w:r w:rsidRPr="00D165A5">
              <w:rPr>
                <w:rFonts w:ascii="Tahoma" w:hAnsi="Tahoma" w:cs="Tahoma"/>
                <w:sz w:val="20"/>
              </w:rPr>
              <w:t xml:space="preserve"> </w:t>
            </w:r>
            <w:r w:rsidR="00AB4DD9" w:rsidRPr="00D165A5">
              <w:rPr>
                <w:rFonts w:ascii="Tahoma" w:hAnsi="Tahoma" w:cs="Tahoma"/>
                <w:color w:val="FF0000"/>
                <w:sz w:val="20"/>
                <w:lang w:eastAsia="ru-RU"/>
              </w:rPr>
              <w:t>]</w:t>
            </w:r>
            <w:r w:rsidRPr="00D165A5">
              <w:rPr>
                <w:rFonts w:ascii="Tahoma" w:hAnsi="Tahoma" w:cs="Tahoma"/>
                <w:sz w:val="20"/>
              </w:rPr>
              <w:t xml:space="preserve"> авансового платежа</w:t>
            </w:r>
            <w:r w:rsidR="0051634F" w:rsidRPr="00D165A5">
              <w:rPr>
                <w:rFonts w:ascii="Tahoma" w:hAnsi="Tahoma" w:cs="Tahoma"/>
                <w:sz w:val="20"/>
              </w:rPr>
              <w:t>, при наличии независимой гарантии на всю сумму аванса</w:t>
            </w:r>
            <w:r w:rsidRPr="00D165A5">
              <w:rPr>
                <w:rFonts w:ascii="Tahoma" w:hAnsi="Tahoma" w:cs="Tahoma"/>
                <w:sz w:val="20"/>
              </w:rPr>
              <w:t xml:space="preserve">. </w:t>
            </w:r>
            <w:r w:rsidR="00AB4DD9" w:rsidRPr="00D165A5">
              <w:rPr>
                <w:rFonts w:ascii="Tahoma" w:hAnsi="Tahoma" w:cs="Tahoma"/>
                <w:color w:val="FF0000"/>
                <w:sz w:val="20"/>
              </w:rPr>
              <w:t>]</w:t>
            </w:r>
            <w:r w:rsidRPr="00D165A5">
              <w:rPr>
                <w:rFonts w:ascii="Tahoma" w:hAnsi="Tahoma" w:cs="Tahoma"/>
                <w:color w:val="FF0000"/>
                <w:sz w:val="20"/>
                <w:vertAlign w:val="superscript"/>
                <w:lang w:eastAsia="ru-RU"/>
              </w:rPr>
              <w:t xml:space="preserve"> </w:t>
            </w:r>
            <w:r w:rsidRPr="00D165A5">
              <w:rPr>
                <w:rFonts w:ascii="Tahoma" w:hAnsi="Tahoma" w:cs="Tahoma"/>
                <w:color w:val="FF0000"/>
                <w:sz w:val="20"/>
                <w:vertAlign w:val="superscript"/>
                <w:lang w:eastAsia="ru-RU"/>
              </w:rPr>
              <w:footnoteReference w:id="84"/>
            </w:r>
          </w:p>
          <w:p w14:paraId="45C694CC" w14:textId="5BD62F00" w:rsidR="003A4A02" w:rsidRPr="00D165A5" w:rsidRDefault="003A4A02" w:rsidP="00D165A5">
            <w:pPr>
              <w:widowControl w:val="0"/>
              <w:suppressAutoHyphens w:val="0"/>
              <w:autoSpaceDE w:val="0"/>
              <w:autoSpaceDN w:val="0"/>
              <w:adjustRightInd w:val="0"/>
              <w:ind w:left="141" w:firstLine="0"/>
              <w:jc w:val="left"/>
              <w:rPr>
                <w:rFonts w:ascii="Tahoma" w:hAnsi="Tahoma" w:cs="Tahoma"/>
                <w:sz w:val="20"/>
                <w:lang w:eastAsia="ru-RU"/>
              </w:rPr>
            </w:pPr>
          </w:p>
          <w:p w14:paraId="41A5F649" w14:textId="2CEF4FF7" w:rsidR="00BF46C7" w:rsidRPr="005903DB" w:rsidRDefault="00AB4DD9" w:rsidP="00D165A5">
            <w:pPr>
              <w:widowControl w:val="0"/>
              <w:suppressAutoHyphens w:val="0"/>
              <w:autoSpaceDE w:val="0"/>
              <w:autoSpaceDN w:val="0"/>
              <w:adjustRightInd w:val="0"/>
              <w:ind w:left="141" w:firstLine="0"/>
              <w:jc w:val="left"/>
              <w:rPr>
                <w:rFonts w:ascii="Tahoma" w:hAnsi="Tahoma" w:cs="Tahoma"/>
                <w:bCs/>
                <w:sz w:val="20"/>
                <w:szCs w:val="20"/>
                <w:lang w:eastAsia="ru-RU"/>
              </w:rPr>
            </w:pPr>
            <w:r w:rsidRPr="00D165A5">
              <w:rPr>
                <w:rFonts w:ascii="Tahoma" w:hAnsi="Tahoma" w:cs="Tahoma"/>
                <w:color w:val="FF0000"/>
                <w:sz w:val="20"/>
                <w:lang w:eastAsia="ru-RU"/>
              </w:rPr>
              <w:t>[</w:t>
            </w:r>
            <w:r w:rsidR="003A4A02" w:rsidRPr="00D165A5">
              <w:rPr>
                <w:rFonts w:ascii="Tahoma" w:hAnsi="Tahoma" w:cs="Tahoma"/>
                <w:color w:val="FF0000"/>
                <w:sz w:val="20"/>
                <w:lang w:eastAsia="ru-RU"/>
              </w:rPr>
              <w:t xml:space="preserve"> </w:t>
            </w:r>
            <w:r w:rsidR="003A4A02" w:rsidRPr="00D165A5">
              <w:rPr>
                <w:rFonts w:ascii="Tahoma" w:hAnsi="Tahoma" w:cs="Tahoma"/>
                <w:sz w:val="20"/>
              </w:rPr>
              <w:t xml:space="preserve">с даты выставления счёта на осуществление </w:t>
            </w:r>
            <w:r w:rsidRPr="00D165A5">
              <w:rPr>
                <w:rFonts w:ascii="Tahoma" w:hAnsi="Tahoma" w:cs="Tahoma"/>
                <w:color w:val="FF0000"/>
                <w:sz w:val="20"/>
                <w:lang w:eastAsia="ru-RU"/>
              </w:rPr>
              <w:t>[</w:t>
            </w:r>
            <w:r w:rsidR="003A4A02" w:rsidRPr="00D165A5">
              <w:rPr>
                <w:rFonts w:ascii="Tahoma" w:hAnsi="Tahoma" w:cs="Tahoma"/>
                <w:sz w:val="20"/>
              </w:rPr>
              <w:t xml:space="preserve"> соответствующего </w:t>
            </w:r>
            <w:r w:rsidRPr="00D165A5">
              <w:rPr>
                <w:rFonts w:ascii="Tahoma" w:hAnsi="Tahoma" w:cs="Tahoma"/>
                <w:color w:val="FF0000"/>
                <w:sz w:val="20"/>
                <w:lang w:eastAsia="ru-RU"/>
              </w:rPr>
              <w:t>]</w:t>
            </w:r>
            <w:r w:rsidR="003A4A02" w:rsidRPr="00D165A5">
              <w:rPr>
                <w:rFonts w:ascii="Tahoma" w:hAnsi="Tahoma" w:cs="Tahoma"/>
                <w:sz w:val="20"/>
              </w:rPr>
              <w:t xml:space="preserve"> авансового платежа</w:t>
            </w:r>
            <w:r w:rsidR="003A4A02" w:rsidRPr="00D165A5">
              <w:rPr>
                <w:rFonts w:ascii="Tahoma" w:hAnsi="Tahoma" w:cs="Tahoma"/>
                <w:sz w:val="20"/>
                <w:lang w:eastAsia="ru-RU"/>
              </w:rPr>
              <w:t xml:space="preserve"> </w:t>
            </w:r>
            <w:r w:rsidRPr="00D165A5">
              <w:rPr>
                <w:rFonts w:ascii="Tahoma" w:hAnsi="Tahoma" w:cs="Tahoma"/>
                <w:color w:val="FF0000"/>
                <w:sz w:val="20"/>
              </w:rPr>
              <w:t>]</w:t>
            </w:r>
            <w:r w:rsidR="003A4A02" w:rsidRPr="00D165A5">
              <w:rPr>
                <w:rFonts w:ascii="Tahoma" w:hAnsi="Tahoma" w:cs="Tahoma"/>
                <w:color w:val="FF0000"/>
                <w:sz w:val="20"/>
                <w:vertAlign w:val="superscript"/>
                <w:lang w:eastAsia="ru-RU"/>
              </w:rPr>
              <w:t xml:space="preserve"> </w:t>
            </w:r>
            <w:r w:rsidR="003A4A02" w:rsidRPr="00D165A5">
              <w:rPr>
                <w:rFonts w:ascii="Tahoma" w:hAnsi="Tahoma" w:cs="Tahoma"/>
                <w:color w:val="FF0000"/>
                <w:sz w:val="20"/>
                <w:vertAlign w:val="superscript"/>
                <w:lang w:eastAsia="ru-RU"/>
              </w:rPr>
              <w:footnoteReference w:id="85"/>
            </w:r>
          </w:p>
        </w:tc>
      </w:tr>
      <w:tr w:rsidR="00BF46C7" w:rsidRPr="00592D52" w14:paraId="1CDAE50B" w14:textId="77777777" w:rsidTr="00172BD5">
        <w:tc>
          <w:tcPr>
            <w:tcW w:w="1273" w:type="dxa"/>
            <w:tcBorders>
              <w:left w:val="nil"/>
              <w:bottom w:val="nil"/>
              <w:right w:val="dotted" w:sz="4" w:space="0" w:color="auto"/>
            </w:tcBorders>
            <w:shd w:val="clear" w:color="auto" w:fill="auto"/>
          </w:tcPr>
          <w:p w14:paraId="18F188B7" w14:textId="77777777" w:rsidR="00BF46C7" w:rsidRPr="005903DB" w:rsidRDefault="00BF46C7" w:rsidP="00095CC1">
            <w:pPr>
              <w:pStyle w:val="aff1"/>
              <w:tabs>
                <w:tab w:val="left" w:pos="284"/>
              </w:tabs>
              <w:ind w:left="0" w:firstLine="0"/>
              <w:jc w:val="left"/>
              <w:rPr>
                <w:rFonts w:ascii="Tahoma" w:hAnsi="Tahoma" w:cs="Tahoma"/>
                <w:sz w:val="16"/>
                <w:szCs w:val="16"/>
              </w:rPr>
            </w:pPr>
            <w:r w:rsidRPr="005903DB">
              <w:rPr>
                <w:rFonts w:ascii="Tahoma" w:hAnsi="Tahoma" w:cs="Tahoma"/>
                <w:i/>
                <w:sz w:val="16"/>
                <w:szCs w:val="16"/>
              </w:rPr>
              <w:lastRenderedPageBreak/>
              <w:t>Дополнительные условия</w:t>
            </w:r>
          </w:p>
        </w:tc>
        <w:tc>
          <w:tcPr>
            <w:tcW w:w="7796" w:type="dxa"/>
            <w:tcBorders>
              <w:left w:val="dotted" w:sz="4" w:space="0" w:color="auto"/>
            </w:tcBorders>
            <w:shd w:val="clear" w:color="auto" w:fill="F2F2F2"/>
          </w:tcPr>
          <w:p w14:paraId="0A6B3DB6" w14:textId="73CCB566" w:rsidR="00292628" w:rsidRDefault="00AB4DD9" w:rsidP="00D165A5">
            <w:pPr>
              <w:pStyle w:val="aff1"/>
              <w:tabs>
                <w:tab w:val="left" w:pos="284"/>
              </w:tabs>
              <w:ind w:left="141" w:firstLine="0"/>
              <w:jc w:val="left"/>
              <w:rPr>
                <w:rFonts w:ascii="Tahoma" w:hAnsi="Tahoma" w:cs="Tahoma"/>
                <w:color w:val="FF0000"/>
                <w:sz w:val="20"/>
              </w:rPr>
            </w:pPr>
            <w:r w:rsidRPr="00AB4DD9">
              <w:rPr>
                <w:rFonts w:ascii="Tahoma" w:hAnsi="Tahoma" w:cs="Tahoma"/>
                <w:color w:val="FF0000"/>
                <w:sz w:val="20"/>
              </w:rPr>
              <w:t>[</w:t>
            </w:r>
            <w:r w:rsidR="00292628">
              <w:rPr>
                <w:rFonts w:ascii="Tahoma" w:hAnsi="Tahoma" w:cs="Tahoma"/>
                <w:color w:val="00B050"/>
                <w:sz w:val="20"/>
              </w:rPr>
              <w:t xml:space="preserve"> </w:t>
            </w:r>
            <w:r w:rsidR="00292628" w:rsidRPr="00D165A5">
              <w:rPr>
                <w:rFonts w:ascii="Tahoma" w:hAnsi="Tahoma" w:cs="Tahoma"/>
                <w:sz w:val="20"/>
              </w:rPr>
              <w:t xml:space="preserve">Подрядчик передаёт Заказчику оригинал счёта и/или его скан-копию не позднее 1 к.д. с даты выставления счёта. </w:t>
            </w:r>
            <w:r w:rsidRPr="00AB4DD9">
              <w:rPr>
                <w:rFonts w:ascii="Tahoma" w:hAnsi="Tahoma" w:cs="Tahoma"/>
                <w:color w:val="FF0000"/>
                <w:sz w:val="20"/>
              </w:rPr>
              <w:t>]</w:t>
            </w:r>
          </w:p>
          <w:p w14:paraId="119C1DA6" w14:textId="77777777" w:rsidR="00292628" w:rsidRDefault="00292628" w:rsidP="00D165A5">
            <w:pPr>
              <w:pStyle w:val="aff1"/>
              <w:tabs>
                <w:tab w:val="left" w:pos="284"/>
              </w:tabs>
              <w:ind w:left="141" w:firstLine="0"/>
              <w:jc w:val="left"/>
              <w:rPr>
                <w:rFonts w:ascii="Tahoma" w:hAnsi="Tahoma" w:cs="Tahoma"/>
                <w:color w:val="FF0000"/>
                <w:sz w:val="20"/>
                <w:szCs w:val="20"/>
              </w:rPr>
            </w:pPr>
          </w:p>
          <w:p w14:paraId="0E23E516" w14:textId="187320CE" w:rsidR="00BF46C7" w:rsidRPr="005903DB" w:rsidRDefault="00AB4DD9" w:rsidP="00D165A5">
            <w:pPr>
              <w:pStyle w:val="aff1"/>
              <w:tabs>
                <w:tab w:val="left" w:pos="284"/>
              </w:tabs>
              <w:ind w:left="141" w:firstLine="0"/>
              <w:jc w:val="left"/>
              <w:rPr>
                <w:rFonts w:ascii="Tahoma" w:hAnsi="Tahoma" w:cs="Tahoma"/>
                <w:color w:val="FF0000"/>
                <w:sz w:val="20"/>
                <w:szCs w:val="20"/>
              </w:rPr>
            </w:pPr>
            <w:r w:rsidRPr="00AB4DD9">
              <w:rPr>
                <w:rFonts w:ascii="Tahoma" w:hAnsi="Tahoma" w:cs="Tahoma"/>
                <w:color w:val="FF0000"/>
                <w:sz w:val="20"/>
                <w:szCs w:val="20"/>
              </w:rPr>
              <w:t>[</w:t>
            </w:r>
            <w:r w:rsidR="002271FC">
              <w:rPr>
                <w:rFonts w:ascii="Tahoma" w:hAnsi="Tahoma" w:cs="Tahoma"/>
                <w:color w:val="FF0000"/>
                <w:sz w:val="20"/>
                <w:szCs w:val="20"/>
              </w:rPr>
              <w:t xml:space="preserve"> </w:t>
            </w:r>
            <w:r w:rsidR="002C6071" w:rsidRPr="005903DB">
              <w:rPr>
                <w:rFonts w:ascii="Tahoma" w:hAnsi="Tahoma" w:cs="Tahoma"/>
                <w:sz w:val="20"/>
                <w:szCs w:val="20"/>
              </w:rPr>
              <w:t>При</w:t>
            </w:r>
            <w:r w:rsidR="00BF46C7" w:rsidRPr="005903DB">
              <w:rPr>
                <w:rFonts w:ascii="Tahoma" w:hAnsi="Tahoma" w:cs="Tahoma"/>
                <w:sz w:val="20"/>
                <w:szCs w:val="20"/>
              </w:rPr>
              <w:t xml:space="preserve"> условии</w:t>
            </w:r>
            <w:r w:rsidR="003570EE">
              <w:rPr>
                <w:rFonts w:ascii="Tahoma" w:hAnsi="Tahoma" w:cs="Tahoma"/>
                <w:sz w:val="20"/>
                <w:szCs w:val="20"/>
              </w:rPr>
              <w:t xml:space="preserve"> </w:t>
            </w:r>
            <w:r w:rsidR="00BF46C7" w:rsidRPr="005903DB">
              <w:rPr>
                <w:rFonts w:ascii="Tahoma" w:hAnsi="Tahoma" w:cs="Tahoma"/>
                <w:sz w:val="20"/>
                <w:szCs w:val="20"/>
              </w:rPr>
              <w:t xml:space="preserve">подписания </w:t>
            </w:r>
            <w:r w:rsidR="000B3A79" w:rsidRPr="003571A1">
              <w:rPr>
                <w:rFonts w:ascii="Tahoma" w:hAnsi="Tahoma" w:cs="Tahoma"/>
                <w:sz w:val="20"/>
              </w:rPr>
              <w:t>Акта</w:t>
            </w:r>
            <w:r w:rsidR="00946BE0" w:rsidRPr="005903DB">
              <w:rPr>
                <w:rFonts w:ascii="Tahoma" w:hAnsi="Tahoma" w:cs="Tahoma"/>
                <w:sz w:val="20"/>
              </w:rPr>
              <w:t xml:space="preserve"> </w:t>
            </w:r>
            <w:r w:rsidR="004A053E" w:rsidRPr="005903DB">
              <w:rPr>
                <w:rFonts w:ascii="Tahoma" w:hAnsi="Tahoma" w:cs="Tahoma"/>
                <w:sz w:val="20"/>
              </w:rPr>
              <w:t>сдачи-приёмки работ</w:t>
            </w:r>
            <w:r w:rsidR="00393231" w:rsidRPr="003571A1">
              <w:rPr>
                <w:rFonts w:ascii="Tahoma" w:hAnsi="Tahoma" w:cs="Tahoma"/>
                <w:sz w:val="20"/>
              </w:rPr>
              <w:t xml:space="preserve"> </w:t>
            </w:r>
            <w:r w:rsidR="00821681" w:rsidRPr="005903DB">
              <w:rPr>
                <w:rFonts w:ascii="Tahoma" w:hAnsi="Tahoma" w:cs="Tahoma"/>
                <w:sz w:val="20"/>
              </w:rPr>
              <w:t>по предыдущему</w:t>
            </w:r>
            <w:r w:rsidR="00393231" w:rsidRPr="003571A1">
              <w:rPr>
                <w:rFonts w:ascii="Tahoma" w:hAnsi="Tahoma" w:cs="Tahoma"/>
                <w:sz w:val="20"/>
              </w:rPr>
              <w:t xml:space="preserve"> этап</w:t>
            </w:r>
            <w:r w:rsidR="00821681" w:rsidRPr="005903DB">
              <w:rPr>
                <w:rFonts w:ascii="Tahoma" w:hAnsi="Tahoma" w:cs="Tahoma"/>
                <w:sz w:val="20"/>
              </w:rPr>
              <w:t>у</w:t>
            </w:r>
            <w:r w:rsidR="00BF46C7" w:rsidRPr="005903DB">
              <w:rPr>
                <w:rFonts w:ascii="Tahoma" w:hAnsi="Tahoma" w:cs="Tahoma"/>
                <w:sz w:val="20"/>
                <w:szCs w:val="20"/>
              </w:rPr>
              <w:t xml:space="preserve"> </w:t>
            </w:r>
            <w:r w:rsidRPr="00AB4DD9">
              <w:rPr>
                <w:rFonts w:ascii="Tahoma" w:hAnsi="Tahoma" w:cs="Tahoma"/>
                <w:color w:val="FF0000"/>
                <w:sz w:val="20"/>
                <w:szCs w:val="20"/>
              </w:rPr>
              <w:t>]</w:t>
            </w:r>
            <w:r w:rsidR="005A67D9" w:rsidRPr="005903DB">
              <w:rPr>
                <w:rFonts w:ascii="Tahoma" w:hAnsi="Tahoma" w:cs="Tahoma"/>
                <w:color w:val="FF0000"/>
                <w:sz w:val="20"/>
                <w:szCs w:val="20"/>
              </w:rPr>
              <w:t xml:space="preserve"> </w:t>
            </w:r>
            <w:r w:rsidR="00BF46C7" w:rsidRPr="005903DB">
              <w:rPr>
                <w:rStyle w:val="ad"/>
                <w:rFonts w:cs="Tahoma"/>
                <w:szCs w:val="20"/>
              </w:rPr>
              <w:footnoteReference w:id="86"/>
            </w:r>
            <w:r w:rsidR="005A67D9" w:rsidRPr="003571A1">
              <w:rPr>
                <w:rFonts w:ascii="Tahoma" w:hAnsi="Tahoma" w:cs="Tahoma"/>
                <w:sz w:val="20"/>
              </w:rPr>
              <w:t>.</w:t>
            </w:r>
          </w:p>
          <w:p w14:paraId="4533870E" w14:textId="77777777" w:rsidR="002C6071" w:rsidRPr="005903DB" w:rsidRDefault="002C6071" w:rsidP="00D165A5">
            <w:pPr>
              <w:pStyle w:val="aff1"/>
              <w:tabs>
                <w:tab w:val="left" w:pos="284"/>
              </w:tabs>
              <w:ind w:left="141" w:firstLine="0"/>
              <w:jc w:val="left"/>
              <w:rPr>
                <w:rFonts w:ascii="Tahoma" w:hAnsi="Tahoma" w:cs="Tahoma"/>
                <w:color w:val="FF0000"/>
                <w:sz w:val="20"/>
                <w:szCs w:val="20"/>
              </w:rPr>
            </w:pPr>
          </w:p>
          <w:p w14:paraId="20B79AEE" w14:textId="6259F692" w:rsidR="002C6071" w:rsidRPr="005903DB" w:rsidRDefault="00AB4DD9" w:rsidP="00D165A5">
            <w:pPr>
              <w:pStyle w:val="aff1"/>
              <w:tabs>
                <w:tab w:val="left" w:pos="284"/>
              </w:tabs>
              <w:ind w:left="141" w:firstLine="0"/>
              <w:jc w:val="left"/>
              <w:rPr>
                <w:rFonts w:ascii="Tahoma" w:hAnsi="Tahoma" w:cs="Tahoma"/>
                <w:sz w:val="20"/>
                <w:szCs w:val="20"/>
                <w:lang w:eastAsia="ru-RU"/>
              </w:rPr>
            </w:pP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Fonts w:ascii="Tahoma" w:hAnsi="Tahoma" w:cs="Tahoma"/>
                <w:sz w:val="20"/>
                <w:szCs w:val="20"/>
              </w:rPr>
              <w:t xml:space="preserve">Сумма каждого счета на осуществление авансового платежа не может превышать </w:t>
            </w:r>
            <w:r w:rsidRPr="00AB4DD9">
              <w:rPr>
                <w:rFonts w:ascii="Tahoma" w:hAnsi="Tahoma" w:cs="Tahoma"/>
                <w:color w:val="FF0000"/>
                <w:sz w:val="20"/>
                <w:szCs w:val="20"/>
              </w:rPr>
              <w:t>[</w:t>
            </w:r>
            <w:r w:rsidR="002C6071" w:rsidRPr="005903DB">
              <w:rPr>
                <w:rFonts w:ascii="Tahoma" w:hAnsi="Tahoma" w:cs="Tahoma"/>
                <w:sz w:val="20"/>
                <w:szCs w:val="20"/>
              </w:rPr>
              <w:t>•</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Pr="00AB4DD9">
              <w:rPr>
                <w:rFonts w:ascii="Tahoma" w:hAnsi="Tahoma" w:cs="Tahoma"/>
                <w:color w:val="FF0000"/>
                <w:sz w:val="20"/>
              </w:rPr>
              <w:t>[</w:t>
            </w:r>
            <w:r w:rsidR="002C6071" w:rsidRPr="005903DB">
              <w:rPr>
                <w:rFonts w:ascii="Tahoma" w:hAnsi="Tahoma" w:cs="Tahoma"/>
                <w:sz w:val="20"/>
              </w:rPr>
              <w:t xml:space="preserve"> ₽ </w:t>
            </w:r>
            <w:r w:rsidRPr="00AB4DD9">
              <w:rPr>
                <w:rFonts w:ascii="Tahoma" w:hAnsi="Tahoma" w:cs="Tahoma"/>
                <w:color w:val="FF0000"/>
                <w:sz w:val="20"/>
              </w:rPr>
              <w:t>]</w:t>
            </w:r>
            <w:r w:rsidR="002C6071" w:rsidRPr="005903DB">
              <w:rPr>
                <w:rFonts w:ascii="Tahoma" w:hAnsi="Tahoma" w:cs="Tahoma"/>
                <w:sz w:val="20"/>
                <w:szCs w:val="20"/>
              </w:rPr>
              <w:t xml:space="preserve">, а периодичность перечисления –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Fonts w:ascii="Tahoma" w:hAnsi="Tahoma" w:cs="Tahoma"/>
                <w:sz w:val="20"/>
                <w:szCs w:val="20"/>
              </w:rPr>
              <w:t xml:space="preserve">один </w:t>
            </w:r>
            <w:r w:rsidRPr="00AB4DD9">
              <w:rPr>
                <w:rFonts w:ascii="Tahoma" w:hAnsi="Tahoma" w:cs="Tahoma"/>
                <w:color w:val="FF0000"/>
                <w:sz w:val="20"/>
                <w:szCs w:val="20"/>
              </w:rPr>
              <w:t>]</w:t>
            </w:r>
            <w:r w:rsidR="002C6071" w:rsidRPr="005903DB">
              <w:rPr>
                <w:rFonts w:ascii="Tahoma" w:hAnsi="Tahoma" w:cs="Tahoma"/>
                <w:sz w:val="20"/>
                <w:szCs w:val="20"/>
              </w:rPr>
              <w:t xml:space="preserve"> раз в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Fonts w:ascii="Tahoma" w:hAnsi="Tahoma" w:cs="Tahoma"/>
                <w:sz w:val="20"/>
                <w:szCs w:val="20"/>
              </w:rPr>
              <w:t xml:space="preserve">неделю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Fonts w:ascii="Tahoma" w:hAnsi="Tahoma" w:cs="Tahoma"/>
                <w:sz w:val="20"/>
                <w:szCs w:val="20"/>
              </w:rPr>
              <w:t xml:space="preserve">/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Fonts w:ascii="Tahoma" w:hAnsi="Tahoma" w:cs="Tahoma"/>
                <w:sz w:val="20"/>
                <w:szCs w:val="20"/>
              </w:rPr>
              <w:t xml:space="preserve">месяц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Fonts w:ascii="Tahoma" w:hAnsi="Tahoma" w:cs="Tahoma"/>
                <w:sz w:val="20"/>
                <w:szCs w:val="20"/>
              </w:rPr>
              <w:t xml:space="preserve">/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Fonts w:ascii="Tahoma" w:hAnsi="Tahoma" w:cs="Tahoma"/>
                <w:sz w:val="20"/>
                <w:szCs w:val="20"/>
              </w:rPr>
              <w:t xml:space="preserve">квартал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Pr="00AB4DD9">
              <w:rPr>
                <w:rFonts w:ascii="Tahoma" w:hAnsi="Tahoma" w:cs="Tahoma"/>
                <w:color w:val="FF0000"/>
                <w:sz w:val="20"/>
                <w:szCs w:val="20"/>
              </w:rPr>
              <w:t>]</w:t>
            </w:r>
            <w:r w:rsidR="002C6071" w:rsidRPr="005903DB">
              <w:rPr>
                <w:rFonts w:ascii="Tahoma" w:hAnsi="Tahoma" w:cs="Tahoma"/>
                <w:color w:val="FF0000"/>
                <w:sz w:val="20"/>
                <w:szCs w:val="20"/>
              </w:rPr>
              <w:t xml:space="preserve"> </w:t>
            </w:r>
            <w:r w:rsidR="002C6071" w:rsidRPr="005903DB">
              <w:rPr>
                <w:rStyle w:val="ad"/>
                <w:rFonts w:cs="Tahoma"/>
                <w:szCs w:val="20"/>
              </w:rPr>
              <w:footnoteReference w:id="87"/>
            </w:r>
          </w:p>
          <w:p w14:paraId="051A731D" w14:textId="77777777" w:rsidR="00CE5A18" w:rsidRPr="005903DB" w:rsidRDefault="00CE5A18" w:rsidP="00D165A5">
            <w:pPr>
              <w:pStyle w:val="aff1"/>
              <w:tabs>
                <w:tab w:val="left" w:pos="284"/>
              </w:tabs>
              <w:ind w:left="141" w:firstLine="0"/>
              <w:jc w:val="left"/>
              <w:rPr>
                <w:rFonts w:ascii="Tahoma" w:hAnsi="Tahoma" w:cs="Tahoma"/>
                <w:color w:val="FF0000"/>
                <w:sz w:val="20"/>
                <w:szCs w:val="20"/>
              </w:rPr>
            </w:pPr>
          </w:p>
          <w:p w14:paraId="456CD8BD" w14:textId="4FB5F2B9" w:rsidR="00BF46C7" w:rsidRPr="005903DB" w:rsidRDefault="00AB4DD9" w:rsidP="00D165A5">
            <w:pPr>
              <w:pStyle w:val="aff1"/>
              <w:tabs>
                <w:tab w:val="left" w:pos="284"/>
              </w:tabs>
              <w:ind w:left="141" w:firstLine="0"/>
              <w:jc w:val="left"/>
              <w:rPr>
                <w:rFonts w:ascii="Tahoma" w:hAnsi="Tahoma" w:cs="Tahoma"/>
                <w:sz w:val="20"/>
                <w:szCs w:val="20"/>
              </w:rPr>
            </w:pPr>
            <w:r w:rsidRPr="00AB4DD9">
              <w:rPr>
                <w:rFonts w:ascii="Tahoma" w:hAnsi="Tahoma" w:cs="Tahoma"/>
                <w:color w:val="FF0000"/>
                <w:sz w:val="20"/>
                <w:szCs w:val="20"/>
              </w:rPr>
              <w:t>[</w:t>
            </w:r>
            <w:r w:rsidR="00BF46C7" w:rsidRPr="005903DB">
              <w:rPr>
                <w:rFonts w:ascii="Tahoma" w:hAnsi="Tahoma" w:cs="Tahoma"/>
                <w:sz w:val="20"/>
                <w:szCs w:val="20"/>
              </w:rPr>
              <w:t>-</w:t>
            </w:r>
            <w:r w:rsidRPr="00AB4DD9">
              <w:rPr>
                <w:rFonts w:ascii="Tahoma" w:hAnsi="Tahoma" w:cs="Tahoma"/>
                <w:color w:val="FF0000"/>
                <w:sz w:val="20"/>
                <w:szCs w:val="20"/>
              </w:rPr>
              <w:t>]</w:t>
            </w:r>
            <w:r w:rsidR="00004CF9">
              <w:rPr>
                <w:rFonts w:ascii="Tahoma" w:hAnsi="Tahoma" w:cs="Tahoma"/>
                <w:color w:val="FF0000"/>
                <w:sz w:val="20"/>
                <w:szCs w:val="20"/>
              </w:rPr>
              <w:t xml:space="preserve"> </w:t>
            </w:r>
            <w:r w:rsidR="00BF46C7" w:rsidRPr="005903DB">
              <w:rPr>
                <w:rStyle w:val="ad"/>
                <w:rFonts w:cs="Tahoma"/>
                <w:szCs w:val="20"/>
              </w:rPr>
              <w:footnoteReference w:id="88"/>
            </w:r>
          </w:p>
          <w:p w14:paraId="7BC3AD43" w14:textId="77777777" w:rsidR="00BF46C7" w:rsidRPr="005903DB" w:rsidRDefault="00BF46C7" w:rsidP="00D165A5">
            <w:pPr>
              <w:ind w:left="141" w:firstLine="0"/>
              <w:jc w:val="left"/>
              <w:rPr>
                <w:rFonts w:ascii="Tahoma" w:hAnsi="Tahoma" w:cs="Tahoma"/>
                <w:sz w:val="20"/>
                <w:szCs w:val="20"/>
                <w:lang w:eastAsia="ru-RU"/>
              </w:rPr>
            </w:pPr>
          </w:p>
        </w:tc>
      </w:tr>
    </w:tbl>
    <w:p w14:paraId="14919AA9" w14:textId="67D6FF48" w:rsidR="00BF46C7" w:rsidRDefault="00AB4DD9" w:rsidP="00BE0B02">
      <w:pPr>
        <w:pStyle w:val="afff5"/>
        <w:rPr>
          <w:color w:val="FF0000"/>
        </w:rPr>
      </w:pPr>
      <w:bookmarkStart w:id="12" w:name="_Toc528579961"/>
      <w:bookmarkStart w:id="13" w:name="_Toc528579960"/>
      <w:bookmarkEnd w:id="3"/>
      <w:bookmarkEnd w:id="4"/>
      <w:bookmarkEnd w:id="5"/>
      <w:bookmarkEnd w:id="6"/>
      <w:bookmarkEnd w:id="7"/>
      <w:bookmarkEnd w:id="8"/>
      <w:bookmarkEnd w:id="9"/>
      <w:bookmarkEnd w:id="10"/>
      <w:bookmarkEnd w:id="11"/>
      <w:r w:rsidRPr="00AB4DD9">
        <w:rPr>
          <w:color w:val="FF0000"/>
        </w:rPr>
        <w:t>]</w:t>
      </w:r>
    </w:p>
    <w:p w14:paraId="30E6F9B2" w14:textId="3E0C5096" w:rsidR="00BF46C7" w:rsidRPr="005903DB" w:rsidRDefault="00AB4DD9" w:rsidP="00BE0B02">
      <w:pPr>
        <w:pStyle w:val="afff5"/>
      </w:pPr>
      <w:r w:rsidRPr="00AB4DD9">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1"/>
        <w:gridCol w:w="7938"/>
      </w:tblGrid>
      <w:tr w:rsidR="00BF46C7" w:rsidRPr="00592D52"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45101335" w:rsidR="00BF46C7" w:rsidRPr="005903DB" w:rsidRDefault="00BF46C7" w:rsidP="00D165A5">
            <w:pPr>
              <w:ind w:firstLine="0"/>
              <w:rPr>
                <w:rFonts w:ascii="Tahoma" w:hAnsi="Tahoma" w:cs="Tahoma"/>
                <w:b/>
                <w:sz w:val="20"/>
                <w:szCs w:val="20"/>
              </w:rPr>
            </w:pPr>
            <w:r w:rsidRPr="005903DB">
              <w:rPr>
                <w:rFonts w:ascii="Tahoma" w:hAnsi="Tahoma" w:cs="Tahoma"/>
                <w:sz w:val="20"/>
                <w:szCs w:val="20"/>
              </w:rPr>
              <w:t xml:space="preserve">Оплата </w:t>
            </w:r>
            <w:r w:rsidR="00F245C2" w:rsidRPr="005903DB">
              <w:rPr>
                <w:rFonts w:ascii="Tahoma" w:hAnsi="Tahoma" w:cs="Tahoma"/>
                <w:sz w:val="20"/>
                <w:szCs w:val="20"/>
              </w:rPr>
              <w:t>выполненных Работ</w:t>
            </w:r>
            <w:r w:rsidRPr="005903DB">
              <w:rPr>
                <w:rFonts w:ascii="Tahoma" w:hAnsi="Tahoma" w:cs="Tahoma"/>
                <w:sz w:val="20"/>
                <w:szCs w:val="20"/>
              </w:rPr>
              <w:t xml:space="preserve"> производится</w:t>
            </w:r>
            <w:r w:rsidRPr="005903DB">
              <w:rPr>
                <w:rFonts w:ascii="Tahoma" w:hAnsi="Tahoma" w:cs="Tahoma"/>
                <w:b/>
                <w:sz w:val="20"/>
                <w:szCs w:val="20"/>
              </w:rPr>
              <w:t xml:space="preserve"> </w:t>
            </w:r>
            <w:r w:rsidR="00AB4DD9" w:rsidRPr="00AB4DD9">
              <w:rPr>
                <w:rFonts w:ascii="Tahoma" w:hAnsi="Tahoma" w:cs="Tahoma"/>
                <w:color w:val="FF0000"/>
                <w:sz w:val="20"/>
                <w:szCs w:val="20"/>
              </w:rPr>
              <w:t>[</w:t>
            </w:r>
            <w:r w:rsidRPr="005903DB">
              <w:rPr>
                <w:rFonts w:ascii="Tahoma" w:hAnsi="Tahoma" w:cs="Tahoma"/>
                <w:color w:val="FF0000"/>
                <w:sz w:val="20"/>
                <w:szCs w:val="20"/>
              </w:rPr>
              <w:t xml:space="preserve"> </w:t>
            </w:r>
            <w:r w:rsidRPr="005903DB">
              <w:rPr>
                <w:rFonts w:ascii="Tahoma" w:hAnsi="Tahoma" w:cs="Tahoma"/>
                <w:sz w:val="20"/>
                <w:szCs w:val="20"/>
              </w:rPr>
              <w:t xml:space="preserve">за вычетом </w:t>
            </w:r>
            <w:r w:rsidR="009E4190" w:rsidRPr="005903DB">
              <w:rPr>
                <w:rFonts w:ascii="Tahoma" w:hAnsi="Tahoma" w:cs="Tahoma"/>
                <w:sz w:val="20"/>
                <w:szCs w:val="20"/>
              </w:rPr>
              <w:t>зачт</w:t>
            </w:r>
            <w:r w:rsidR="009E4190">
              <w:rPr>
                <w:rFonts w:ascii="Tahoma" w:hAnsi="Tahoma" w:cs="Tahoma"/>
                <w:sz w:val="20"/>
                <w:szCs w:val="20"/>
              </w:rPr>
              <w:t>ё</w:t>
            </w:r>
            <w:r w:rsidR="009E4190" w:rsidRPr="005903DB">
              <w:rPr>
                <w:rFonts w:ascii="Tahoma" w:hAnsi="Tahoma" w:cs="Tahoma"/>
                <w:sz w:val="20"/>
                <w:szCs w:val="20"/>
              </w:rPr>
              <w:t xml:space="preserve">нного </w:t>
            </w:r>
            <w:r w:rsidRPr="005903DB">
              <w:rPr>
                <w:rFonts w:ascii="Tahoma" w:hAnsi="Tahoma" w:cs="Tahoma"/>
                <w:sz w:val="20"/>
                <w:szCs w:val="20"/>
              </w:rPr>
              <w:t>аванса</w:t>
            </w:r>
            <w:r w:rsidR="004D420C" w:rsidRPr="005903DB">
              <w:rPr>
                <w:rFonts w:ascii="Tahoma" w:hAnsi="Tahoma" w:cs="Tahoma"/>
                <w:sz w:val="20"/>
                <w:szCs w:val="20"/>
              </w:rPr>
              <w:t xml:space="preserve"> </w:t>
            </w:r>
            <w:r w:rsidR="00AB4DD9" w:rsidRPr="00AB4DD9">
              <w:rPr>
                <w:rFonts w:ascii="Tahoma" w:hAnsi="Tahoma" w:cs="Tahoma"/>
                <w:color w:val="FF0000"/>
                <w:sz w:val="20"/>
                <w:szCs w:val="20"/>
              </w:rPr>
              <w:t>]</w:t>
            </w:r>
            <w:r w:rsidRPr="005903DB">
              <w:rPr>
                <w:rFonts w:ascii="Tahoma" w:hAnsi="Tahoma" w:cs="Tahoma"/>
                <w:sz w:val="20"/>
                <w:szCs w:val="20"/>
              </w:rPr>
              <w:t xml:space="preserve"> </w:t>
            </w:r>
            <w:r w:rsidR="00AB4DD9" w:rsidRPr="00AB4DD9">
              <w:rPr>
                <w:rFonts w:ascii="Tahoma" w:hAnsi="Tahoma" w:cs="Tahoma"/>
                <w:color w:val="FF0000"/>
                <w:sz w:val="20"/>
                <w:szCs w:val="20"/>
              </w:rPr>
              <w:t>[</w:t>
            </w:r>
            <w:r w:rsidR="004D420C" w:rsidRPr="005903DB">
              <w:rPr>
                <w:rFonts w:ascii="Tahoma" w:hAnsi="Tahoma" w:cs="Tahoma"/>
                <w:color w:val="FF0000"/>
                <w:sz w:val="20"/>
                <w:szCs w:val="20"/>
              </w:rPr>
              <w:t xml:space="preserve"> </w:t>
            </w:r>
            <w:r w:rsidR="004D420C" w:rsidRPr="005903DB">
              <w:rPr>
                <w:rFonts w:ascii="Tahoma" w:hAnsi="Tahoma" w:cs="Tahoma"/>
                <w:sz w:val="20"/>
                <w:szCs w:val="20"/>
              </w:rPr>
              <w:t xml:space="preserve">с удержанием </w:t>
            </w:r>
            <w:r w:rsidR="00AB4DD9" w:rsidRPr="00AB4DD9">
              <w:rPr>
                <w:rFonts w:ascii="Tahoma" w:hAnsi="Tahoma" w:cs="Tahoma"/>
                <w:color w:val="FF0000"/>
                <w:sz w:val="20"/>
                <w:szCs w:val="20"/>
              </w:rPr>
              <w:t>[</w:t>
            </w:r>
            <w:r w:rsidR="004D420C" w:rsidRPr="005903DB">
              <w:rPr>
                <w:rFonts w:ascii="Tahoma" w:hAnsi="Tahoma" w:cs="Tahoma"/>
                <w:sz w:val="20"/>
                <w:szCs w:val="20"/>
              </w:rPr>
              <w:t>•</w:t>
            </w:r>
            <w:r w:rsidR="00AB4DD9" w:rsidRPr="00AB4DD9">
              <w:rPr>
                <w:rFonts w:ascii="Tahoma" w:hAnsi="Tahoma" w:cs="Tahoma"/>
                <w:color w:val="FF0000"/>
                <w:sz w:val="20"/>
                <w:szCs w:val="20"/>
              </w:rPr>
              <w:t>]</w:t>
            </w:r>
            <w:r w:rsidR="004D420C" w:rsidRPr="005903DB">
              <w:rPr>
                <w:rFonts w:ascii="Tahoma" w:hAnsi="Tahoma" w:cs="Tahoma"/>
                <w:sz w:val="20"/>
                <w:szCs w:val="20"/>
              </w:rPr>
              <w:t xml:space="preserve"> % от стоимости соответствующих </w:t>
            </w:r>
            <w:r w:rsidR="006F6292" w:rsidRPr="005903DB">
              <w:rPr>
                <w:rFonts w:ascii="Tahoma" w:hAnsi="Tahoma" w:cs="Tahoma"/>
                <w:sz w:val="20"/>
                <w:szCs w:val="20"/>
              </w:rPr>
              <w:t>Р</w:t>
            </w:r>
            <w:r w:rsidR="004D420C" w:rsidRPr="005903DB">
              <w:rPr>
                <w:rFonts w:ascii="Tahoma" w:hAnsi="Tahoma" w:cs="Tahoma"/>
                <w:sz w:val="20"/>
                <w:szCs w:val="20"/>
              </w:rPr>
              <w:t xml:space="preserve">абот с </w:t>
            </w:r>
            <w:r w:rsidR="009E4190" w:rsidRPr="005903DB">
              <w:rPr>
                <w:rFonts w:ascii="Tahoma" w:hAnsi="Tahoma" w:cs="Tahoma"/>
                <w:sz w:val="20"/>
                <w:szCs w:val="20"/>
              </w:rPr>
              <w:t>уч</w:t>
            </w:r>
            <w:r w:rsidR="009E4190">
              <w:rPr>
                <w:rFonts w:ascii="Tahoma" w:hAnsi="Tahoma" w:cs="Tahoma"/>
                <w:sz w:val="20"/>
                <w:szCs w:val="20"/>
              </w:rPr>
              <w:t>ё</w:t>
            </w:r>
            <w:r w:rsidR="009E4190" w:rsidRPr="005903DB">
              <w:rPr>
                <w:rFonts w:ascii="Tahoma" w:hAnsi="Tahoma" w:cs="Tahoma"/>
                <w:sz w:val="20"/>
                <w:szCs w:val="20"/>
              </w:rPr>
              <w:t xml:space="preserve">том </w:t>
            </w:r>
            <w:r w:rsidR="004D420C" w:rsidRPr="005903DB">
              <w:rPr>
                <w:rFonts w:ascii="Tahoma" w:hAnsi="Tahoma" w:cs="Tahoma"/>
                <w:sz w:val="20"/>
                <w:szCs w:val="20"/>
              </w:rPr>
              <w:t xml:space="preserve">НДС (гарантийное удержание) </w:t>
            </w:r>
            <w:r w:rsidR="00AB4DD9" w:rsidRPr="00AB4DD9">
              <w:rPr>
                <w:rFonts w:ascii="Tahoma" w:hAnsi="Tahoma" w:cs="Tahoma"/>
                <w:color w:val="FF0000"/>
                <w:sz w:val="20"/>
                <w:szCs w:val="20"/>
              </w:rPr>
              <w:t>]</w:t>
            </w:r>
          </w:p>
        </w:tc>
      </w:tr>
      <w:tr w:rsidR="00BF46C7" w:rsidRPr="00592D52" w14:paraId="665B8776" w14:textId="77777777" w:rsidTr="00172BD5">
        <w:trPr>
          <w:trHeight w:val="280"/>
        </w:trPr>
        <w:tc>
          <w:tcPr>
            <w:tcW w:w="1131" w:type="dxa"/>
            <w:tcBorders>
              <w:right w:val="dotted" w:sz="4" w:space="0" w:color="auto"/>
            </w:tcBorders>
          </w:tcPr>
          <w:p w14:paraId="7532C22F" w14:textId="77777777" w:rsidR="00BF46C7" w:rsidRPr="005903DB" w:rsidRDefault="00BF46C7" w:rsidP="00F245C2">
            <w:pPr>
              <w:tabs>
                <w:tab w:val="left" w:pos="1410"/>
              </w:tabs>
              <w:ind w:right="-150" w:firstLine="0"/>
              <w:rPr>
                <w:rFonts w:ascii="Tahoma" w:hAnsi="Tahoma" w:cs="Tahoma"/>
                <w:i/>
                <w:sz w:val="16"/>
                <w:szCs w:val="16"/>
                <w:lang w:eastAsia="ru-RU"/>
              </w:rPr>
            </w:pPr>
            <w:r w:rsidRPr="005903DB">
              <w:rPr>
                <w:rFonts w:ascii="Tahoma" w:hAnsi="Tahoma" w:cs="Tahoma"/>
                <w:i/>
                <w:sz w:val="16"/>
                <w:szCs w:val="16"/>
              </w:rPr>
              <w:t>Единый платежный день</w:t>
            </w:r>
          </w:p>
          <w:p w14:paraId="375076D1" w14:textId="77777777" w:rsidR="00BF46C7" w:rsidRPr="005903DB" w:rsidRDefault="00BF46C7" w:rsidP="00F245C2">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F540A60" w14:textId="7F50269D" w:rsidR="00BF46C7" w:rsidRPr="003571A1" w:rsidRDefault="00AB4DD9" w:rsidP="00D165A5">
            <w:pPr>
              <w:tabs>
                <w:tab w:val="left" w:pos="1029"/>
                <w:tab w:val="left" w:pos="1418"/>
                <w:tab w:val="left" w:pos="3119"/>
              </w:tabs>
              <w:ind w:left="150" w:right="142" w:firstLine="0"/>
              <w:jc w:val="left"/>
              <w:rPr>
                <w:rFonts w:ascii="Tahoma" w:eastAsia="Tahoma" w:hAnsi="Tahoma" w:cs="Tahoma"/>
                <w:bCs/>
                <w:szCs w:val="20"/>
                <w:lang w:val="en-US"/>
              </w:rPr>
            </w:pPr>
            <w:r w:rsidRPr="00AB4DD9">
              <w:rPr>
                <w:rFonts w:ascii="Tahoma" w:hAnsi="Tahoma" w:cs="Tahoma"/>
                <w:color w:val="FF0000"/>
                <w:sz w:val="20"/>
                <w:szCs w:val="20"/>
                <w:lang w:eastAsia="ru-RU"/>
              </w:rPr>
              <w:t>[</w:t>
            </w:r>
            <w:r w:rsidR="00BF46C7" w:rsidRPr="005903DB">
              <w:rPr>
                <w:rFonts w:ascii="Tahoma" w:hAnsi="Tahoma" w:cs="Tahoma"/>
                <w:color w:val="FF0000"/>
                <w:sz w:val="20"/>
                <w:szCs w:val="20"/>
              </w:rPr>
              <w:t xml:space="preserve"> </w:t>
            </w:r>
            <w:r w:rsidR="00BF46C7" w:rsidRPr="005903DB">
              <w:rPr>
                <w:rFonts w:ascii="Tahoma" w:hAnsi="Tahoma" w:cs="Tahoma"/>
                <w:sz w:val="20"/>
                <w:szCs w:val="20"/>
              </w:rPr>
              <w:t xml:space="preserve">в первый (-ую) рабочий (-ую) </w:t>
            </w:r>
            <w:r w:rsidRPr="00AB4DD9">
              <w:rPr>
                <w:rFonts w:ascii="Tahoma" w:hAnsi="Tahoma" w:cs="Tahoma"/>
                <w:color w:val="FF0000"/>
                <w:sz w:val="20"/>
                <w:szCs w:val="20"/>
                <w:lang w:eastAsia="ru-RU"/>
              </w:rPr>
              <w:t>[</w:t>
            </w:r>
            <w:r w:rsidR="00BF46C7" w:rsidRPr="005903DB">
              <w:rPr>
                <w:rFonts w:ascii="Tahoma" w:hAnsi="Tahoma" w:cs="Tahoma"/>
                <w:sz w:val="20"/>
                <w:szCs w:val="20"/>
              </w:rPr>
              <w:t>•</w:t>
            </w:r>
            <w:r w:rsidRPr="00AB4DD9">
              <w:rPr>
                <w:rFonts w:ascii="Tahoma" w:hAnsi="Tahoma" w:cs="Tahoma"/>
                <w:color w:val="FF0000"/>
                <w:sz w:val="20"/>
                <w:szCs w:val="20"/>
                <w:lang w:eastAsia="ru-RU"/>
              </w:rPr>
              <w:t>]</w:t>
            </w:r>
            <w:r w:rsidR="00BF46C7" w:rsidRPr="005903DB">
              <w:rPr>
                <w:rFonts w:ascii="Tahoma" w:hAnsi="Tahoma" w:cs="Tahoma"/>
                <w:color w:val="FF0000"/>
                <w:sz w:val="20"/>
                <w:szCs w:val="20"/>
              </w:rPr>
              <w:t xml:space="preserve"> </w:t>
            </w:r>
            <w:r w:rsidRPr="00AB4DD9">
              <w:rPr>
                <w:rFonts w:ascii="Tahoma" w:hAnsi="Tahoma" w:cs="Tahoma"/>
                <w:color w:val="FF0000"/>
                <w:sz w:val="20"/>
                <w:szCs w:val="20"/>
                <w:lang w:eastAsia="ru-RU"/>
              </w:rPr>
              <w:t>]</w:t>
            </w:r>
            <w:r w:rsidR="00BF46C7" w:rsidRPr="005903DB">
              <w:rPr>
                <w:rStyle w:val="ad"/>
                <w:rFonts w:eastAsia="Tahoma" w:cs="Tahoma"/>
                <w:bCs/>
                <w:szCs w:val="20"/>
                <w:lang w:val="en-US"/>
              </w:rPr>
              <w:t xml:space="preserve"> </w:t>
            </w:r>
            <w:r w:rsidR="00BF46C7" w:rsidRPr="005903DB">
              <w:rPr>
                <w:rStyle w:val="ad"/>
                <w:rFonts w:eastAsia="Tahoma" w:cs="Tahoma"/>
                <w:bCs/>
                <w:szCs w:val="20"/>
                <w:lang w:val="en-US"/>
              </w:rPr>
              <w:footnoteReference w:id="89"/>
            </w:r>
          </w:p>
          <w:p w14:paraId="161ED474" w14:textId="77777777" w:rsidR="00691ABC" w:rsidRPr="005903DB" w:rsidRDefault="00691ABC" w:rsidP="00D165A5">
            <w:pPr>
              <w:tabs>
                <w:tab w:val="left" w:pos="1029"/>
                <w:tab w:val="left" w:pos="1418"/>
                <w:tab w:val="left" w:pos="3119"/>
              </w:tabs>
              <w:ind w:left="150" w:right="142"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24EAFF94" w14:textId="5D726D26" w:rsidR="00691ABC" w:rsidRPr="005903DB" w:rsidRDefault="00AB4DD9" w:rsidP="00D165A5">
            <w:pPr>
              <w:tabs>
                <w:tab w:val="left" w:pos="1029"/>
                <w:tab w:val="left" w:pos="1418"/>
                <w:tab w:val="left" w:pos="3119"/>
              </w:tabs>
              <w:ind w:left="150" w:right="142" w:firstLine="0"/>
              <w:jc w:val="left"/>
              <w:rPr>
                <w:rFonts w:ascii="Tahoma" w:hAnsi="Tahoma" w:cs="Tahoma"/>
                <w:color w:val="FFC000"/>
                <w:sz w:val="20"/>
                <w:szCs w:val="20"/>
              </w:rPr>
            </w:pPr>
            <w:r w:rsidRPr="00AB4DD9">
              <w:rPr>
                <w:rFonts w:ascii="Tahoma" w:hAnsi="Tahoma" w:cs="Tahoma"/>
                <w:color w:val="FF0000"/>
                <w:sz w:val="20"/>
                <w:szCs w:val="20"/>
              </w:rPr>
              <w:t>[</w:t>
            </w:r>
            <w:r w:rsidR="00691ABC" w:rsidRPr="005903DB">
              <w:rPr>
                <w:rFonts w:ascii="Tahoma" w:hAnsi="Tahoma" w:cs="Tahoma"/>
                <w:sz w:val="20"/>
                <w:szCs w:val="20"/>
              </w:rPr>
              <w:t>-</w:t>
            </w:r>
            <w:r w:rsidRPr="00AB4DD9">
              <w:rPr>
                <w:rFonts w:ascii="Tahoma" w:hAnsi="Tahoma" w:cs="Tahoma"/>
                <w:color w:val="FF0000"/>
                <w:sz w:val="20"/>
                <w:szCs w:val="20"/>
              </w:rPr>
              <w:t>]</w:t>
            </w:r>
            <w:r w:rsidR="00691ABC" w:rsidRPr="005903DB">
              <w:rPr>
                <w:rFonts w:ascii="Tahoma" w:hAnsi="Tahoma" w:cs="Tahoma"/>
                <w:color w:val="FF0000"/>
                <w:sz w:val="20"/>
                <w:szCs w:val="20"/>
              </w:rPr>
              <w:t xml:space="preserve"> </w:t>
            </w:r>
            <w:r w:rsidR="00691ABC" w:rsidRPr="005903DB">
              <w:rPr>
                <w:rStyle w:val="ad"/>
                <w:rFonts w:cs="Tahoma"/>
                <w:szCs w:val="20"/>
              </w:rPr>
              <w:footnoteReference w:id="90"/>
            </w:r>
          </w:p>
        </w:tc>
      </w:tr>
      <w:tr w:rsidR="00BF46C7" w:rsidRPr="00592D52" w14:paraId="1704642F" w14:textId="77777777" w:rsidTr="00172BD5">
        <w:tc>
          <w:tcPr>
            <w:tcW w:w="1131" w:type="dxa"/>
            <w:tcBorders>
              <w:bottom w:val="dotted" w:sz="4" w:space="0" w:color="auto"/>
              <w:right w:val="dotted" w:sz="4" w:space="0" w:color="auto"/>
            </w:tcBorders>
          </w:tcPr>
          <w:p w14:paraId="6068AAA2" w14:textId="77777777" w:rsidR="00BF46C7" w:rsidRPr="005903DB" w:rsidRDefault="00BF46C7" w:rsidP="00F245C2">
            <w:pPr>
              <w:tabs>
                <w:tab w:val="left" w:pos="1410"/>
              </w:tabs>
              <w:ind w:right="-150" w:firstLine="0"/>
              <w:rPr>
                <w:rFonts w:ascii="Tahoma" w:hAnsi="Tahoma" w:cs="Tahoma"/>
                <w:i/>
                <w:sz w:val="16"/>
                <w:szCs w:val="16"/>
                <w:lang w:eastAsia="ru-RU"/>
              </w:rPr>
            </w:pPr>
            <w:r w:rsidRPr="005903DB">
              <w:rPr>
                <w:rFonts w:ascii="Tahoma" w:hAnsi="Tahoma" w:cs="Tahoma"/>
                <w:i/>
                <w:sz w:val="16"/>
                <w:szCs w:val="16"/>
              </w:rPr>
              <w:t>Период отсрочки</w:t>
            </w:r>
          </w:p>
          <w:p w14:paraId="2A66F0DB" w14:textId="77777777" w:rsidR="00BF46C7" w:rsidRPr="005903DB" w:rsidRDefault="00BF46C7" w:rsidP="00F245C2">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4A32B988" w14:textId="4DF88249" w:rsidR="00BF46C7" w:rsidRPr="005903DB" w:rsidRDefault="00AB4DD9" w:rsidP="00D165A5">
            <w:pPr>
              <w:ind w:left="150" w:right="142" w:firstLine="0"/>
              <w:jc w:val="left"/>
              <w:rPr>
                <w:rFonts w:ascii="Tahoma" w:hAnsi="Tahoma" w:cs="Tahoma"/>
                <w:sz w:val="20"/>
                <w:szCs w:val="20"/>
              </w:rPr>
            </w:pPr>
            <w:r w:rsidRPr="00AB4DD9">
              <w:rPr>
                <w:rFonts w:ascii="Tahoma" w:hAnsi="Tahoma" w:cs="Tahoma"/>
                <w:color w:val="FF0000"/>
                <w:sz w:val="20"/>
                <w:szCs w:val="20"/>
                <w:lang w:eastAsia="ru-RU"/>
              </w:rPr>
              <w:t>[</w:t>
            </w:r>
            <w:r w:rsidR="004866D6">
              <w:rPr>
                <w:rFonts w:ascii="Tahoma" w:hAnsi="Tahoma" w:cs="Tahoma"/>
                <w:color w:val="FF0000"/>
                <w:sz w:val="20"/>
                <w:szCs w:val="20"/>
                <w:lang w:eastAsia="ru-RU"/>
              </w:rPr>
              <w:t xml:space="preserve"> </w:t>
            </w:r>
            <w:r w:rsidRPr="00AB4DD9">
              <w:rPr>
                <w:rFonts w:ascii="Tahoma" w:hAnsi="Tahoma" w:cs="Tahoma"/>
                <w:color w:val="FF0000"/>
                <w:sz w:val="20"/>
                <w:szCs w:val="20"/>
                <w:lang w:eastAsia="ru-RU"/>
              </w:rPr>
              <w:t>[</w:t>
            </w:r>
            <w:r w:rsidR="00BF46C7" w:rsidRPr="005903DB">
              <w:rPr>
                <w:rFonts w:ascii="Tahoma" w:hAnsi="Tahoma" w:cs="Tahoma"/>
                <w:color w:val="FF0000"/>
                <w:sz w:val="20"/>
                <w:szCs w:val="20"/>
              </w:rPr>
              <w:t xml:space="preserve"> </w:t>
            </w:r>
            <w:r w:rsidR="00BF46C7" w:rsidRPr="005903DB">
              <w:rPr>
                <w:rFonts w:ascii="Tahoma" w:hAnsi="Tahoma" w:cs="Tahoma"/>
                <w:sz w:val="20"/>
                <w:szCs w:val="20"/>
              </w:rPr>
              <w:t xml:space="preserve">после истечения </w:t>
            </w:r>
            <w:r w:rsidRPr="00AB4DD9">
              <w:rPr>
                <w:rFonts w:ascii="Tahoma" w:hAnsi="Tahoma" w:cs="Tahoma"/>
                <w:color w:val="FF0000"/>
                <w:sz w:val="20"/>
                <w:szCs w:val="20"/>
                <w:lang w:eastAsia="ru-RU"/>
              </w:rPr>
              <w:t>]</w:t>
            </w:r>
            <w:r w:rsidR="00AF59EF" w:rsidRPr="005903DB">
              <w:rPr>
                <w:rFonts w:ascii="Tahoma" w:hAnsi="Tahoma" w:cs="Tahoma"/>
                <w:color w:val="FF0000"/>
                <w:sz w:val="20"/>
                <w:szCs w:val="20"/>
                <w:lang w:eastAsia="ru-RU"/>
              </w:rPr>
              <w:t xml:space="preserve"> </w:t>
            </w:r>
            <w:r w:rsidR="00BF46C7" w:rsidRPr="005903DB">
              <w:rPr>
                <w:rStyle w:val="ad"/>
                <w:rFonts w:cs="Tahoma"/>
                <w:iCs/>
                <w:szCs w:val="20"/>
                <w:lang w:eastAsia="ru-RU"/>
              </w:rPr>
              <w:footnoteReference w:id="91"/>
            </w:r>
            <w:r w:rsidR="00BF46C7" w:rsidRPr="005903DB">
              <w:rPr>
                <w:rFonts w:ascii="Tahoma" w:hAnsi="Tahoma" w:cs="Tahoma"/>
                <w:sz w:val="20"/>
                <w:szCs w:val="20"/>
              </w:rPr>
              <w:t xml:space="preserve"> / </w:t>
            </w:r>
            <w:r w:rsidRPr="00AB4DD9">
              <w:rPr>
                <w:rFonts w:ascii="Tahoma" w:hAnsi="Tahoma" w:cs="Tahoma"/>
                <w:color w:val="FF0000"/>
                <w:sz w:val="20"/>
                <w:szCs w:val="20"/>
              </w:rPr>
              <w:t>[</w:t>
            </w:r>
            <w:r w:rsidR="00BF46C7" w:rsidRPr="005903DB">
              <w:rPr>
                <w:rFonts w:ascii="Tahoma" w:hAnsi="Tahoma" w:cs="Tahoma"/>
                <w:sz w:val="20"/>
                <w:szCs w:val="20"/>
              </w:rPr>
              <w:t xml:space="preserve"> не позднее </w:t>
            </w:r>
            <w:r w:rsidRPr="00AB4DD9">
              <w:rPr>
                <w:rFonts w:ascii="Tahoma" w:hAnsi="Tahoma" w:cs="Tahoma"/>
                <w:color w:val="FF0000"/>
                <w:sz w:val="20"/>
                <w:szCs w:val="20"/>
              </w:rPr>
              <w:t>]</w:t>
            </w:r>
            <w:r w:rsidR="00AF59EF" w:rsidRPr="005903DB">
              <w:rPr>
                <w:rFonts w:ascii="Tahoma" w:hAnsi="Tahoma" w:cs="Tahoma"/>
                <w:color w:val="FF0000"/>
                <w:sz w:val="20"/>
                <w:szCs w:val="20"/>
              </w:rPr>
              <w:t xml:space="preserve"> </w:t>
            </w:r>
            <w:r w:rsidR="00BF46C7" w:rsidRPr="005903DB">
              <w:rPr>
                <w:rStyle w:val="ad"/>
                <w:rFonts w:cs="Tahoma"/>
                <w:szCs w:val="20"/>
                <w:lang w:eastAsia="ru-RU"/>
              </w:rPr>
              <w:footnoteReference w:id="92"/>
            </w:r>
            <w:r w:rsidR="00BF46C7" w:rsidRPr="005903DB">
              <w:rPr>
                <w:rFonts w:ascii="Tahoma" w:hAnsi="Tahoma" w:cs="Tahoma"/>
                <w:sz w:val="20"/>
                <w:szCs w:val="20"/>
              </w:rPr>
              <w:t xml:space="preserve"> </w:t>
            </w:r>
            <w:r w:rsidRPr="00AB4DD9">
              <w:rPr>
                <w:rFonts w:ascii="Tahoma" w:hAnsi="Tahoma" w:cs="Tahoma"/>
                <w:color w:val="FF0000"/>
                <w:sz w:val="20"/>
                <w:szCs w:val="20"/>
              </w:rPr>
              <w:t>[</w:t>
            </w:r>
            <w:r w:rsidR="00BF46C7" w:rsidRPr="005903DB">
              <w:rPr>
                <w:rFonts w:ascii="Tahoma" w:hAnsi="Tahoma" w:cs="Tahoma"/>
                <w:sz w:val="20"/>
                <w:szCs w:val="20"/>
              </w:rPr>
              <w:t>•</w:t>
            </w:r>
            <w:r w:rsidRPr="00AB4DD9">
              <w:rPr>
                <w:rFonts w:ascii="Tahoma" w:hAnsi="Tahoma" w:cs="Tahoma"/>
                <w:color w:val="FF0000"/>
                <w:sz w:val="20"/>
                <w:szCs w:val="20"/>
              </w:rPr>
              <w:t>]</w:t>
            </w:r>
            <w:r w:rsidR="00BF46C7" w:rsidRPr="005903DB">
              <w:rPr>
                <w:rFonts w:ascii="Tahoma" w:hAnsi="Tahoma" w:cs="Tahoma"/>
                <w:sz w:val="20"/>
                <w:szCs w:val="20"/>
              </w:rPr>
              <w:t xml:space="preserve"> к</w:t>
            </w:r>
            <w:r w:rsidR="00723EA4" w:rsidRPr="005903DB">
              <w:rPr>
                <w:rFonts w:ascii="Tahoma" w:hAnsi="Tahoma" w:cs="Tahoma"/>
                <w:sz w:val="20"/>
                <w:szCs w:val="20"/>
              </w:rPr>
              <w:t>.д.</w:t>
            </w:r>
            <w:r w:rsidR="004866D6">
              <w:rPr>
                <w:rFonts w:ascii="Tahoma" w:hAnsi="Tahoma" w:cs="Tahoma"/>
                <w:sz w:val="20"/>
                <w:szCs w:val="20"/>
              </w:rPr>
              <w:t xml:space="preserve"> </w:t>
            </w:r>
            <w:r w:rsidRPr="00AB4DD9">
              <w:rPr>
                <w:rFonts w:ascii="Tahoma" w:hAnsi="Tahoma" w:cs="Tahoma"/>
                <w:color w:val="FF0000"/>
                <w:sz w:val="20"/>
                <w:szCs w:val="20"/>
              </w:rPr>
              <w:t>]</w:t>
            </w:r>
            <w:r w:rsidR="004866D6" w:rsidRPr="003C45C8">
              <w:rPr>
                <w:rFonts w:ascii="Tahoma" w:hAnsi="Tahoma" w:cs="Tahoma"/>
                <w:color w:val="FF0000"/>
                <w:sz w:val="20"/>
              </w:rPr>
              <w:t xml:space="preserve"> / </w:t>
            </w:r>
            <w:r w:rsidRPr="00AB4DD9">
              <w:rPr>
                <w:rFonts w:ascii="Tahoma" w:hAnsi="Tahoma" w:cs="Tahoma"/>
                <w:color w:val="FF0000"/>
                <w:sz w:val="20"/>
                <w:szCs w:val="20"/>
              </w:rPr>
              <w:t>[</w:t>
            </w:r>
            <w:r w:rsidR="004866D6" w:rsidRPr="003C45C8">
              <w:rPr>
                <w:rFonts w:ascii="Tahoma" w:hAnsi="Tahoma" w:cs="Tahoma"/>
                <w:color w:val="FF0000"/>
                <w:sz w:val="20"/>
              </w:rPr>
              <w:t xml:space="preserve"> </w:t>
            </w:r>
            <w:r w:rsidR="004866D6" w:rsidRPr="004866D6">
              <w:rPr>
                <w:rFonts w:ascii="Tahoma" w:hAnsi="Tahoma" w:cs="Tahoma"/>
                <w:sz w:val="20"/>
                <w:szCs w:val="20"/>
              </w:rPr>
              <w:t xml:space="preserve">в течение </w:t>
            </w:r>
            <w:r w:rsidRPr="00AB4DD9">
              <w:rPr>
                <w:rFonts w:ascii="Tahoma" w:hAnsi="Tahoma" w:cs="Tahoma"/>
                <w:bCs/>
                <w:color w:val="FF0000"/>
                <w:sz w:val="20"/>
                <w:szCs w:val="20"/>
              </w:rPr>
              <w:t>[</w:t>
            </w:r>
            <w:r w:rsidR="004866D6" w:rsidRPr="004866D6">
              <w:rPr>
                <w:rFonts w:ascii="Tahoma" w:hAnsi="Tahoma" w:cs="Tahoma"/>
                <w:bCs/>
                <w:sz w:val="20"/>
                <w:szCs w:val="20"/>
              </w:rPr>
              <w:t xml:space="preserve"> </w:t>
            </w:r>
            <w:r w:rsidRPr="00AB4DD9">
              <w:rPr>
                <w:rFonts w:ascii="Tahoma" w:hAnsi="Tahoma" w:cs="Tahoma"/>
                <w:bCs/>
                <w:color w:val="FF0000"/>
                <w:sz w:val="20"/>
                <w:szCs w:val="20"/>
              </w:rPr>
              <w:t>[</w:t>
            </w:r>
            <w:r w:rsidR="004866D6" w:rsidRPr="004866D6">
              <w:rPr>
                <w:rFonts w:ascii="Tahoma" w:hAnsi="Tahoma" w:cs="Tahoma"/>
                <w:sz w:val="20"/>
                <w:szCs w:val="20"/>
              </w:rPr>
              <w:t>7</w:t>
            </w:r>
            <w:r w:rsidRPr="00AB4DD9">
              <w:rPr>
                <w:rFonts w:ascii="Tahoma" w:hAnsi="Tahoma" w:cs="Tahoma"/>
                <w:bCs/>
                <w:color w:val="FF0000"/>
                <w:sz w:val="20"/>
                <w:szCs w:val="20"/>
              </w:rPr>
              <w:t>]</w:t>
            </w:r>
            <w:r w:rsidR="004866D6" w:rsidRPr="003C45C8">
              <w:rPr>
                <w:rFonts w:ascii="Tahoma" w:hAnsi="Tahoma" w:cs="Tahoma"/>
                <w:color w:val="FF0000"/>
                <w:sz w:val="20"/>
              </w:rPr>
              <w:t xml:space="preserve"> / </w:t>
            </w:r>
            <w:r w:rsidRPr="00AB4DD9">
              <w:rPr>
                <w:rFonts w:ascii="Tahoma" w:hAnsi="Tahoma" w:cs="Tahoma"/>
                <w:bCs/>
                <w:color w:val="FF0000"/>
                <w:sz w:val="20"/>
                <w:szCs w:val="20"/>
              </w:rPr>
              <w:t>[</w:t>
            </w:r>
            <w:r w:rsidR="004866D6" w:rsidRPr="004866D6">
              <w:rPr>
                <w:rFonts w:ascii="Tahoma" w:hAnsi="Tahoma" w:cs="Tahoma"/>
                <w:sz w:val="20"/>
                <w:szCs w:val="20"/>
              </w:rPr>
              <w:t>•</w:t>
            </w:r>
            <w:r w:rsidRPr="00AB4DD9">
              <w:rPr>
                <w:rFonts w:ascii="Tahoma" w:hAnsi="Tahoma" w:cs="Tahoma"/>
                <w:bCs/>
                <w:color w:val="FF0000"/>
                <w:sz w:val="20"/>
                <w:szCs w:val="20"/>
              </w:rPr>
              <w:t>]</w:t>
            </w:r>
            <w:r w:rsidR="004866D6">
              <w:rPr>
                <w:rFonts w:ascii="Tahoma" w:hAnsi="Tahoma" w:cs="Tahoma"/>
                <w:bCs/>
                <w:sz w:val="20"/>
                <w:szCs w:val="20"/>
              </w:rPr>
              <w:t xml:space="preserve"> </w:t>
            </w:r>
            <w:r w:rsidRPr="00AB4DD9">
              <w:rPr>
                <w:rFonts w:ascii="Tahoma" w:hAnsi="Tahoma" w:cs="Tahoma"/>
                <w:bCs/>
                <w:color w:val="FF0000"/>
                <w:sz w:val="20"/>
                <w:szCs w:val="20"/>
              </w:rPr>
              <w:t>[</w:t>
            </w:r>
            <w:r w:rsidR="004866D6" w:rsidRPr="004866D6">
              <w:rPr>
                <w:rFonts w:ascii="Tahoma" w:hAnsi="Tahoma" w:cs="Tahoma"/>
                <w:sz w:val="20"/>
                <w:szCs w:val="20"/>
              </w:rPr>
              <w:t>р.д.</w:t>
            </w:r>
            <w:r w:rsidR="004866D6" w:rsidRPr="004866D6">
              <w:rPr>
                <w:rFonts w:ascii="Tahoma" w:hAnsi="Tahoma" w:cs="Tahoma"/>
                <w:bCs/>
                <w:sz w:val="20"/>
                <w:szCs w:val="20"/>
              </w:rPr>
              <w:t xml:space="preserve"> </w:t>
            </w:r>
            <w:r w:rsidRPr="00AB4DD9">
              <w:rPr>
                <w:rFonts w:ascii="Tahoma" w:hAnsi="Tahoma" w:cs="Tahoma"/>
                <w:bCs/>
                <w:color w:val="FF0000"/>
                <w:sz w:val="20"/>
                <w:szCs w:val="20"/>
              </w:rPr>
              <w:t>]</w:t>
            </w:r>
            <w:r w:rsidR="004866D6" w:rsidRPr="003C45C8">
              <w:rPr>
                <w:rFonts w:ascii="Tahoma" w:hAnsi="Tahoma" w:cs="Tahoma"/>
                <w:color w:val="FF0000"/>
                <w:sz w:val="20"/>
              </w:rPr>
              <w:t xml:space="preserve"> / </w:t>
            </w:r>
            <w:r w:rsidRPr="00AB4DD9">
              <w:rPr>
                <w:rFonts w:ascii="Tahoma" w:hAnsi="Tahoma" w:cs="Tahoma"/>
                <w:bCs/>
                <w:color w:val="FF0000"/>
                <w:sz w:val="20"/>
                <w:szCs w:val="20"/>
              </w:rPr>
              <w:t>[</w:t>
            </w:r>
            <w:r w:rsidR="004866D6" w:rsidRPr="004866D6">
              <w:rPr>
                <w:rFonts w:ascii="Tahoma" w:hAnsi="Tahoma" w:cs="Tahoma"/>
                <w:sz w:val="20"/>
                <w:szCs w:val="20"/>
              </w:rPr>
              <w:t>к.д.</w:t>
            </w:r>
            <w:r w:rsidR="004866D6" w:rsidRPr="004866D6">
              <w:rPr>
                <w:rFonts w:ascii="Tahoma" w:hAnsi="Tahoma" w:cs="Tahoma"/>
                <w:bCs/>
                <w:sz w:val="20"/>
                <w:szCs w:val="20"/>
              </w:rPr>
              <w:t xml:space="preserve"> </w:t>
            </w:r>
            <w:r w:rsidRPr="00AB4DD9">
              <w:rPr>
                <w:rFonts w:ascii="Tahoma" w:hAnsi="Tahoma" w:cs="Tahoma"/>
                <w:bCs/>
                <w:color w:val="FF0000"/>
                <w:sz w:val="20"/>
                <w:szCs w:val="20"/>
              </w:rPr>
              <w:t>]</w:t>
            </w:r>
            <w:r w:rsidR="004866D6" w:rsidRPr="003C45C8">
              <w:rPr>
                <w:rFonts w:ascii="Tahoma" w:hAnsi="Tahoma" w:cs="Tahoma"/>
                <w:bCs/>
                <w:color w:val="FF0000"/>
                <w:sz w:val="20"/>
              </w:rPr>
              <w:t xml:space="preserve"> </w:t>
            </w:r>
            <w:r w:rsidRPr="00AB4DD9">
              <w:rPr>
                <w:rFonts w:ascii="Tahoma" w:hAnsi="Tahoma" w:cs="Tahoma"/>
                <w:bCs/>
                <w:color w:val="FF0000"/>
                <w:sz w:val="20"/>
                <w:szCs w:val="20"/>
              </w:rPr>
              <w:t>]</w:t>
            </w:r>
            <w:r w:rsidR="004866D6" w:rsidRPr="003C45C8">
              <w:rPr>
                <w:rFonts w:ascii="Tahoma" w:hAnsi="Tahoma" w:cs="Tahoma"/>
                <w:bCs/>
                <w:color w:val="FF0000"/>
                <w:sz w:val="20"/>
              </w:rPr>
              <w:t xml:space="preserve"> </w:t>
            </w:r>
            <w:r w:rsidR="004866D6" w:rsidRPr="003C45C8">
              <w:rPr>
                <w:rFonts w:ascii="Tahoma" w:hAnsi="Tahoma" w:cs="Tahoma"/>
                <w:bCs/>
                <w:color w:val="FF0000"/>
                <w:sz w:val="20"/>
                <w:vertAlign w:val="superscript"/>
              </w:rPr>
              <w:footnoteReference w:id="93"/>
            </w:r>
            <w:r w:rsidR="004866D6" w:rsidRPr="003C45C8">
              <w:rPr>
                <w:rFonts w:ascii="Tahoma" w:hAnsi="Tahoma" w:cs="Tahoma"/>
                <w:bCs/>
                <w:color w:val="FF0000"/>
                <w:sz w:val="20"/>
              </w:rPr>
              <w:t xml:space="preserve"> </w:t>
            </w:r>
            <w:r w:rsidRPr="00AB4DD9">
              <w:rPr>
                <w:rFonts w:ascii="Tahoma" w:hAnsi="Tahoma" w:cs="Tahoma"/>
                <w:color w:val="FF0000"/>
                <w:sz w:val="20"/>
                <w:szCs w:val="20"/>
              </w:rPr>
              <w:t>]</w:t>
            </w:r>
            <w:r w:rsidR="00E347A0" w:rsidRPr="003C45C8">
              <w:rPr>
                <w:rFonts w:ascii="Tahoma" w:hAnsi="Tahoma" w:cs="Tahoma"/>
                <w:bCs/>
                <w:color w:val="FF0000"/>
                <w:sz w:val="20"/>
                <w:vertAlign w:val="superscript"/>
              </w:rPr>
              <w:t xml:space="preserve"> </w:t>
            </w:r>
            <w:r w:rsidR="00E347A0" w:rsidRPr="003C45C8">
              <w:rPr>
                <w:rFonts w:ascii="Tahoma" w:hAnsi="Tahoma" w:cs="Tahoma"/>
                <w:bCs/>
                <w:color w:val="FF0000"/>
                <w:sz w:val="20"/>
                <w:vertAlign w:val="superscript"/>
              </w:rPr>
              <w:footnoteReference w:id="94"/>
            </w:r>
          </w:p>
        </w:tc>
      </w:tr>
      <w:tr w:rsidR="004B1682" w:rsidRPr="00592D52" w14:paraId="25E33430" w14:textId="77777777" w:rsidTr="00355874">
        <w:tc>
          <w:tcPr>
            <w:tcW w:w="1131" w:type="dxa"/>
            <w:tcBorders>
              <w:top w:val="dotted" w:sz="4" w:space="0" w:color="auto"/>
              <w:bottom w:val="nil"/>
              <w:right w:val="dotted" w:sz="4" w:space="0" w:color="auto"/>
            </w:tcBorders>
          </w:tcPr>
          <w:p w14:paraId="1E842762" w14:textId="77777777" w:rsidR="004B1682" w:rsidRPr="005903DB" w:rsidRDefault="004B1682" w:rsidP="004B1682">
            <w:pPr>
              <w:tabs>
                <w:tab w:val="left" w:pos="1410"/>
              </w:tabs>
              <w:ind w:right="-150" w:firstLine="0"/>
              <w:rPr>
                <w:rFonts w:ascii="Tahoma" w:hAnsi="Tahoma" w:cs="Tahoma"/>
                <w:i/>
                <w:sz w:val="16"/>
                <w:szCs w:val="16"/>
                <w:lang w:eastAsia="ru-RU"/>
              </w:rPr>
            </w:pPr>
            <w:r w:rsidRPr="005903DB">
              <w:rPr>
                <w:rFonts w:ascii="Tahoma" w:hAnsi="Tahoma" w:cs="Tahoma"/>
                <w:i/>
                <w:sz w:val="16"/>
                <w:szCs w:val="16"/>
              </w:rPr>
              <w:t>Базовая дата</w:t>
            </w:r>
          </w:p>
        </w:tc>
        <w:tc>
          <w:tcPr>
            <w:tcW w:w="7938" w:type="dxa"/>
            <w:vMerge w:val="restart"/>
            <w:tcBorders>
              <w:top w:val="dotted" w:sz="4" w:space="0" w:color="auto"/>
              <w:left w:val="dotted" w:sz="4" w:space="0" w:color="auto"/>
            </w:tcBorders>
            <w:shd w:val="clear" w:color="auto" w:fill="F2F2F2"/>
          </w:tcPr>
          <w:p w14:paraId="2F75979C" w14:textId="118F23CC" w:rsidR="004B1682" w:rsidRDefault="00CA2EA7" w:rsidP="00CA2EA7">
            <w:pPr>
              <w:ind w:left="150" w:right="142" w:firstLine="0"/>
              <w:jc w:val="left"/>
              <w:rPr>
                <w:rFonts w:ascii="Tahoma" w:hAnsi="Tahoma" w:cs="Tahoma"/>
                <w:sz w:val="20"/>
              </w:rPr>
            </w:pPr>
            <w:r>
              <w:rPr>
                <w:rFonts w:ascii="Tahoma" w:hAnsi="Tahoma" w:cs="Tahoma"/>
                <w:sz w:val="20"/>
              </w:rPr>
              <w:t>с момента получения Заказчиком оригиналов</w:t>
            </w:r>
          </w:p>
          <w:p w14:paraId="6B4B0680" w14:textId="77777777" w:rsidR="00CA2EA7" w:rsidRDefault="00CA2EA7" w:rsidP="00CA2EA7">
            <w:pPr>
              <w:ind w:left="150" w:right="142" w:firstLine="0"/>
              <w:jc w:val="left"/>
              <w:rPr>
                <w:rFonts w:ascii="Tahoma" w:hAnsi="Tahoma" w:cs="Tahoma"/>
                <w:sz w:val="20"/>
              </w:rPr>
            </w:pPr>
            <w:r>
              <w:rPr>
                <w:rFonts w:ascii="Tahoma" w:hAnsi="Tahoma" w:cs="Tahoma"/>
                <w:sz w:val="20"/>
              </w:rPr>
              <w:t>- подписанного Сторонами Акта сдачи-приёмки работ</w:t>
            </w:r>
          </w:p>
          <w:p w14:paraId="4EE798F1" w14:textId="5F9F88DB" w:rsidR="00CA2EA7" w:rsidRPr="005903DB" w:rsidRDefault="00CA2EA7" w:rsidP="00CA2EA7">
            <w:pPr>
              <w:ind w:left="150" w:right="142" w:firstLine="0"/>
              <w:jc w:val="left"/>
              <w:rPr>
                <w:rFonts w:ascii="Tahoma" w:hAnsi="Tahoma" w:cs="Tahoma"/>
                <w:sz w:val="20"/>
              </w:rPr>
            </w:pPr>
            <w:r w:rsidRPr="00CA2EA7">
              <w:rPr>
                <w:rFonts w:ascii="Tahoma" w:hAnsi="Tahoma" w:cs="Tahoma"/>
                <w:color w:val="FF0000"/>
                <w:sz w:val="20"/>
              </w:rPr>
              <w:t>[</w:t>
            </w:r>
            <w:r>
              <w:rPr>
                <w:rFonts w:ascii="Tahoma" w:hAnsi="Tahoma" w:cs="Tahoma"/>
                <w:sz w:val="20"/>
              </w:rPr>
              <w:t xml:space="preserve"> - счёта-фактуры </w:t>
            </w:r>
            <w:r w:rsidRPr="00CA2EA7">
              <w:rPr>
                <w:rFonts w:ascii="Tahoma" w:hAnsi="Tahoma" w:cs="Tahoma"/>
                <w:color w:val="FF0000"/>
                <w:sz w:val="20"/>
              </w:rPr>
              <w:t>]</w:t>
            </w:r>
          </w:p>
        </w:tc>
      </w:tr>
      <w:tr w:rsidR="004B1682" w:rsidRPr="00592D52" w14:paraId="09A7F2E6" w14:textId="77777777" w:rsidTr="00355874">
        <w:tc>
          <w:tcPr>
            <w:tcW w:w="1131" w:type="dxa"/>
            <w:tcBorders>
              <w:top w:val="nil"/>
              <w:bottom w:val="dotted" w:sz="4" w:space="0" w:color="auto"/>
              <w:right w:val="dotted" w:sz="4" w:space="0" w:color="auto"/>
            </w:tcBorders>
          </w:tcPr>
          <w:p w14:paraId="1855D8BA" w14:textId="77777777" w:rsidR="004B1682" w:rsidRPr="005903DB" w:rsidRDefault="004B1682" w:rsidP="004B1682">
            <w:pPr>
              <w:tabs>
                <w:tab w:val="left" w:pos="1410"/>
              </w:tabs>
              <w:ind w:right="-150" w:firstLine="0"/>
              <w:rPr>
                <w:rFonts w:ascii="Tahoma" w:hAnsi="Tahoma" w:cs="Tahoma"/>
                <w:i/>
                <w:sz w:val="16"/>
                <w:szCs w:val="16"/>
                <w:lang w:eastAsia="ru-RU"/>
              </w:rPr>
            </w:pPr>
          </w:p>
        </w:tc>
        <w:tc>
          <w:tcPr>
            <w:tcW w:w="7938" w:type="dxa"/>
            <w:vMerge/>
            <w:tcBorders>
              <w:left w:val="dotted" w:sz="4" w:space="0" w:color="auto"/>
              <w:bottom w:val="dotted" w:sz="4" w:space="0" w:color="auto"/>
            </w:tcBorders>
            <w:shd w:val="clear" w:color="auto" w:fill="F2F2F2"/>
          </w:tcPr>
          <w:p w14:paraId="7B04FE97" w14:textId="77777777" w:rsidR="004B1682" w:rsidRPr="005903DB" w:rsidRDefault="004B1682" w:rsidP="00D165A5">
            <w:pPr>
              <w:pStyle w:val="aff1"/>
              <w:ind w:left="150" w:right="142" w:firstLine="0"/>
              <w:jc w:val="left"/>
              <w:rPr>
                <w:rFonts w:ascii="Tahoma" w:hAnsi="Tahoma" w:cs="Tahoma"/>
                <w:bCs/>
                <w:sz w:val="20"/>
                <w:szCs w:val="20"/>
              </w:rPr>
            </w:pPr>
          </w:p>
        </w:tc>
      </w:tr>
      <w:tr w:rsidR="004B1682" w:rsidRPr="00592D52" w14:paraId="2C6C047B" w14:textId="77777777" w:rsidTr="00172BD5">
        <w:tc>
          <w:tcPr>
            <w:tcW w:w="1131" w:type="dxa"/>
            <w:tcBorders>
              <w:top w:val="dotted" w:sz="4" w:space="0" w:color="auto"/>
              <w:bottom w:val="dotted" w:sz="4" w:space="0" w:color="auto"/>
              <w:right w:val="dotted" w:sz="4" w:space="0" w:color="auto"/>
            </w:tcBorders>
          </w:tcPr>
          <w:p w14:paraId="0B1E27C4" w14:textId="77777777" w:rsidR="004B1682" w:rsidRPr="005903DB" w:rsidRDefault="004B1682" w:rsidP="004B1682">
            <w:pPr>
              <w:tabs>
                <w:tab w:val="left" w:pos="1410"/>
              </w:tabs>
              <w:ind w:right="-150" w:firstLine="0"/>
              <w:rPr>
                <w:rFonts w:ascii="Tahoma" w:hAnsi="Tahoma" w:cs="Tahoma"/>
                <w:i/>
                <w:sz w:val="16"/>
                <w:szCs w:val="16"/>
              </w:rPr>
            </w:pPr>
            <w:r w:rsidRPr="005903DB">
              <w:rPr>
                <w:rFonts w:ascii="Tahoma" w:hAnsi="Tahoma" w:cs="Tahoma"/>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11A14FFD" w14:textId="08BD7697" w:rsidR="00062BD7" w:rsidRPr="00D165A5" w:rsidRDefault="005D117C" w:rsidP="00D165A5">
            <w:pPr>
              <w:pStyle w:val="aff1"/>
              <w:widowControl w:val="0"/>
              <w:autoSpaceDE w:val="0"/>
              <w:autoSpaceDN w:val="0"/>
              <w:adjustRightInd w:val="0"/>
              <w:ind w:left="150" w:right="142" w:firstLine="0"/>
              <w:jc w:val="left"/>
              <w:rPr>
                <w:rFonts w:ascii="Tahoma" w:hAnsi="Tahoma" w:cs="Tahoma"/>
                <w:sz w:val="20"/>
              </w:rPr>
            </w:pPr>
            <w:r w:rsidRPr="00D165A5">
              <w:rPr>
                <w:rFonts w:ascii="Tahoma" w:hAnsi="Tahoma" w:cs="Tahoma"/>
                <w:sz w:val="20"/>
              </w:rPr>
              <w:t>П</w:t>
            </w:r>
            <w:r w:rsidR="004B1682" w:rsidRPr="00D165A5">
              <w:rPr>
                <w:rFonts w:ascii="Tahoma" w:hAnsi="Tahoma" w:cs="Tahoma"/>
                <w:sz w:val="20"/>
              </w:rPr>
              <w:t xml:space="preserve">ри условии </w:t>
            </w:r>
            <w:r w:rsidRPr="00D165A5">
              <w:rPr>
                <w:rFonts w:ascii="Tahoma" w:hAnsi="Tahoma" w:cs="Tahoma"/>
                <w:sz w:val="20"/>
              </w:rPr>
              <w:t>предоставления</w:t>
            </w:r>
            <w:r w:rsidR="004B1682" w:rsidRPr="00D165A5">
              <w:rPr>
                <w:rFonts w:ascii="Tahoma" w:hAnsi="Tahoma" w:cs="Tahoma"/>
                <w:sz w:val="20"/>
              </w:rPr>
              <w:t xml:space="preserve"> </w:t>
            </w:r>
            <w:r w:rsidR="00F2699A" w:rsidRPr="00D165A5">
              <w:rPr>
                <w:rFonts w:ascii="Tahoma" w:hAnsi="Tahoma" w:cs="Tahoma"/>
                <w:sz w:val="20"/>
              </w:rPr>
              <w:t>оригиналов и,</w:t>
            </w:r>
            <w:r w:rsidR="003A29AB" w:rsidRPr="00D165A5">
              <w:rPr>
                <w:rFonts w:ascii="Tahoma" w:hAnsi="Tahoma" w:cs="Tahoma"/>
                <w:sz w:val="20"/>
              </w:rPr>
              <w:t xml:space="preserve"> </w:t>
            </w:r>
            <w:r w:rsidR="00F2699A" w:rsidRPr="00D165A5">
              <w:rPr>
                <w:rFonts w:ascii="Tahoma" w:hAnsi="Tahoma" w:cs="Tahoma"/>
                <w:sz w:val="20"/>
              </w:rPr>
              <w:t xml:space="preserve">если применимо, </w:t>
            </w:r>
            <w:r w:rsidR="003A29AB" w:rsidRPr="00D165A5">
              <w:rPr>
                <w:rFonts w:ascii="Tahoma" w:hAnsi="Tahoma" w:cs="Tahoma"/>
                <w:sz w:val="20"/>
              </w:rPr>
              <w:t xml:space="preserve">подписания </w:t>
            </w:r>
            <w:r w:rsidR="00F2699A" w:rsidRPr="00D165A5">
              <w:rPr>
                <w:rFonts w:ascii="Tahoma" w:hAnsi="Tahoma" w:cs="Tahoma"/>
                <w:sz w:val="20"/>
              </w:rPr>
              <w:t xml:space="preserve">обеими </w:t>
            </w:r>
            <w:r w:rsidR="003A29AB" w:rsidRPr="00D165A5">
              <w:rPr>
                <w:rFonts w:ascii="Tahoma" w:hAnsi="Tahoma" w:cs="Tahoma"/>
                <w:sz w:val="20"/>
              </w:rPr>
              <w:t>Сторонами:</w:t>
            </w:r>
          </w:p>
          <w:p w14:paraId="7C35D473" w14:textId="0484E2AF" w:rsidR="00062BD7" w:rsidRPr="00D165A5" w:rsidRDefault="00AB4DD9" w:rsidP="00D165A5">
            <w:pPr>
              <w:pStyle w:val="aff1"/>
              <w:widowControl w:val="0"/>
              <w:autoSpaceDE w:val="0"/>
              <w:autoSpaceDN w:val="0"/>
              <w:adjustRightInd w:val="0"/>
              <w:ind w:left="150" w:right="142" w:firstLine="0"/>
              <w:jc w:val="left"/>
              <w:rPr>
                <w:rFonts w:ascii="Tahoma" w:hAnsi="Tahoma" w:cs="Tahoma"/>
                <w:bCs/>
                <w:sz w:val="20"/>
              </w:rPr>
            </w:pPr>
            <w:r w:rsidRPr="00D165A5">
              <w:rPr>
                <w:rFonts w:ascii="Tahoma" w:hAnsi="Tahoma" w:cs="Tahoma"/>
                <w:color w:val="FF0000"/>
                <w:sz w:val="20"/>
              </w:rPr>
              <w:t>[</w:t>
            </w:r>
            <w:r w:rsidR="004B1682" w:rsidRPr="00D165A5">
              <w:rPr>
                <w:rFonts w:ascii="Tahoma" w:hAnsi="Tahoma" w:cs="Tahoma"/>
                <w:sz w:val="20"/>
              </w:rPr>
              <w:t xml:space="preserve"> </w:t>
            </w:r>
            <w:r w:rsidR="00062BD7" w:rsidRPr="00D165A5">
              <w:rPr>
                <w:rFonts w:ascii="Tahoma" w:hAnsi="Tahoma" w:cs="Tahoma"/>
                <w:sz w:val="20"/>
              </w:rPr>
              <w:t>-</w:t>
            </w:r>
            <w:r w:rsidR="004B1682" w:rsidRPr="00D165A5">
              <w:rPr>
                <w:rFonts w:ascii="Tahoma" w:hAnsi="Tahoma" w:cs="Tahoma"/>
                <w:sz w:val="20"/>
              </w:rPr>
              <w:t xml:space="preserve"> Отчёта о фактически понесённых дополнительных расходах </w:t>
            </w:r>
            <w:r w:rsidR="004B1682" w:rsidRPr="00D165A5">
              <w:rPr>
                <w:rFonts w:ascii="Tahoma" w:hAnsi="Tahoma" w:cs="Tahoma"/>
                <w:bCs/>
                <w:sz w:val="20"/>
              </w:rPr>
              <w:t xml:space="preserve">с приложением подтверждающих документов </w:t>
            </w:r>
            <w:r w:rsidRPr="00D165A5">
              <w:rPr>
                <w:rFonts w:ascii="Tahoma" w:hAnsi="Tahoma" w:cs="Tahoma"/>
                <w:bCs/>
                <w:color w:val="FF0000"/>
                <w:sz w:val="20"/>
              </w:rPr>
              <w:t>]</w:t>
            </w:r>
          </w:p>
          <w:p w14:paraId="21B5B25D" w14:textId="18DA00A3" w:rsidR="00D33CAC" w:rsidRDefault="00D33CAC" w:rsidP="00D165A5">
            <w:pPr>
              <w:pStyle w:val="aff1"/>
              <w:widowControl w:val="0"/>
              <w:autoSpaceDE w:val="0"/>
              <w:autoSpaceDN w:val="0"/>
              <w:adjustRightInd w:val="0"/>
              <w:ind w:left="150" w:right="142" w:firstLine="0"/>
              <w:jc w:val="left"/>
              <w:rPr>
                <w:rFonts w:ascii="Tahoma" w:hAnsi="Tahoma" w:cs="Tahoma"/>
                <w:bCs/>
                <w:color w:val="FF0000"/>
                <w:sz w:val="20"/>
              </w:rPr>
            </w:pPr>
            <w:r>
              <w:rPr>
                <w:rFonts w:ascii="Tahoma" w:hAnsi="Tahoma" w:cs="Tahoma"/>
                <w:bCs/>
                <w:color w:val="FF0000"/>
                <w:sz w:val="20"/>
              </w:rPr>
              <w:t xml:space="preserve">[ </w:t>
            </w:r>
            <w:r w:rsidRPr="00D33CAC">
              <w:rPr>
                <w:rFonts w:ascii="Tahoma" w:hAnsi="Tahoma" w:cs="Tahoma"/>
                <w:bCs/>
                <w:sz w:val="20"/>
              </w:rPr>
              <w:t>-</w:t>
            </w:r>
            <w:r>
              <w:rPr>
                <w:rFonts w:ascii="Tahoma" w:hAnsi="Tahoma" w:cs="Tahoma"/>
                <w:bCs/>
                <w:color w:val="FF0000"/>
                <w:sz w:val="20"/>
              </w:rPr>
              <w:t xml:space="preserve"> </w:t>
            </w:r>
            <w:r w:rsidRPr="00D165A5">
              <w:rPr>
                <w:rFonts w:ascii="Tahoma" w:hAnsi="Tahoma" w:cs="Tahoma"/>
                <w:bCs/>
                <w:sz w:val="20"/>
              </w:rPr>
              <w:t>Отчёт</w:t>
            </w:r>
            <w:r>
              <w:rPr>
                <w:rFonts w:ascii="Tahoma" w:hAnsi="Tahoma" w:cs="Tahoma"/>
                <w:bCs/>
                <w:sz w:val="20"/>
              </w:rPr>
              <w:t>а</w:t>
            </w:r>
            <w:r w:rsidRPr="00D165A5">
              <w:rPr>
                <w:rFonts w:ascii="Tahoma" w:hAnsi="Tahoma" w:cs="Tahoma"/>
                <w:bCs/>
                <w:sz w:val="20"/>
              </w:rPr>
              <w:t xml:space="preserve"> об использовании материалов</w:t>
            </w:r>
            <w:r>
              <w:rPr>
                <w:rFonts w:ascii="Tahoma" w:hAnsi="Tahoma" w:cs="Tahoma"/>
                <w:bCs/>
                <w:sz w:val="20"/>
              </w:rPr>
              <w:t xml:space="preserve"> / оборудования </w:t>
            </w:r>
            <w:r w:rsidRPr="00D33CAC">
              <w:rPr>
                <w:rFonts w:ascii="Tahoma" w:hAnsi="Tahoma" w:cs="Tahoma"/>
                <w:bCs/>
                <w:color w:val="FF0000"/>
                <w:sz w:val="20"/>
              </w:rPr>
              <w:t>]</w:t>
            </w:r>
          </w:p>
          <w:p w14:paraId="051C60FD" w14:textId="04435774" w:rsidR="00062BD7" w:rsidRPr="00D165A5" w:rsidRDefault="00AB4DD9" w:rsidP="00D165A5">
            <w:pPr>
              <w:pStyle w:val="aff1"/>
              <w:widowControl w:val="0"/>
              <w:autoSpaceDE w:val="0"/>
              <w:autoSpaceDN w:val="0"/>
              <w:adjustRightInd w:val="0"/>
              <w:ind w:left="150" w:right="142" w:firstLine="0"/>
              <w:jc w:val="left"/>
              <w:rPr>
                <w:rFonts w:ascii="Tahoma" w:hAnsi="Tahoma" w:cs="Tahoma"/>
                <w:bCs/>
                <w:sz w:val="20"/>
              </w:rPr>
            </w:pPr>
            <w:r w:rsidRPr="00D165A5">
              <w:rPr>
                <w:rFonts w:ascii="Tahoma" w:hAnsi="Tahoma" w:cs="Tahoma"/>
                <w:bCs/>
                <w:color w:val="FF0000"/>
                <w:sz w:val="20"/>
              </w:rPr>
              <w:t>[</w:t>
            </w:r>
            <w:r w:rsidR="00062BD7" w:rsidRPr="00D165A5">
              <w:rPr>
                <w:rFonts w:ascii="Tahoma" w:hAnsi="Tahoma" w:cs="Tahoma"/>
                <w:bCs/>
                <w:sz w:val="20"/>
              </w:rPr>
              <w:t xml:space="preserve"> -</w:t>
            </w:r>
            <w:r w:rsidR="004B1682" w:rsidRPr="00D165A5">
              <w:rPr>
                <w:rFonts w:ascii="Tahoma" w:hAnsi="Tahoma" w:cs="Tahoma"/>
                <w:bCs/>
                <w:sz w:val="20"/>
              </w:rPr>
              <w:t xml:space="preserve"> Акта приёма-передачи материалов</w:t>
            </w:r>
            <w:r w:rsidR="00D33CAC">
              <w:rPr>
                <w:rFonts w:ascii="Tahoma" w:hAnsi="Tahoma" w:cs="Tahoma"/>
                <w:bCs/>
                <w:sz w:val="20"/>
              </w:rPr>
              <w:t xml:space="preserve"> / оборудования</w:t>
            </w:r>
            <w:r w:rsidR="004B1682" w:rsidRPr="00D165A5">
              <w:rPr>
                <w:rFonts w:ascii="Tahoma" w:hAnsi="Tahoma" w:cs="Tahoma"/>
                <w:bCs/>
                <w:sz w:val="20"/>
              </w:rPr>
              <w:t xml:space="preserve"> </w:t>
            </w:r>
            <w:r w:rsidRPr="00D165A5">
              <w:rPr>
                <w:rFonts w:ascii="Tahoma" w:hAnsi="Tahoma" w:cs="Tahoma"/>
                <w:bCs/>
                <w:color w:val="FF0000"/>
                <w:sz w:val="20"/>
              </w:rPr>
              <w:t>]</w:t>
            </w:r>
          </w:p>
          <w:p w14:paraId="0AA0ED2A" w14:textId="055EA1A4" w:rsidR="00062BD7" w:rsidRPr="00D165A5" w:rsidRDefault="00AB4DD9" w:rsidP="00D165A5">
            <w:pPr>
              <w:pStyle w:val="aff1"/>
              <w:widowControl w:val="0"/>
              <w:autoSpaceDE w:val="0"/>
              <w:autoSpaceDN w:val="0"/>
              <w:adjustRightInd w:val="0"/>
              <w:ind w:left="150" w:right="142" w:firstLine="0"/>
              <w:jc w:val="left"/>
              <w:rPr>
                <w:rFonts w:ascii="Tahoma" w:hAnsi="Tahoma" w:cs="Tahoma"/>
                <w:sz w:val="20"/>
              </w:rPr>
            </w:pPr>
            <w:r w:rsidRPr="00D165A5">
              <w:rPr>
                <w:rFonts w:ascii="Tahoma" w:hAnsi="Tahoma" w:cs="Tahoma"/>
                <w:bCs/>
                <w:color w:val="FF0000"/>
                <w:sz w:val="20"/>
              </w:rPr>
              <w:t>[</w:t>
            </w:r>
            <w:r w:rsidR="00062BD7" w:rsidRPr="00D165A5">
              <w:rPr>
                <w:rFonts w:ascii="Tahoma" w:hAnsi="Tahoma" w:cs="Tahoma"/>
                <w:bCs/>
                <w:sz w:val="20"/>
              </w:rPr>
              <w:t xml:space="preserve"> -</w:t>
            </w:r>
            <w:r w:rsidR="004B1682" w:rsidRPr="00D165A5">
              <w:rPr>
                <w:rFonts w:ascii="Tahoma" w:hAnsi="Tahoma" w:cs="Tahoma"/>
                <w:bCs/>
                <w:sz w:val="20"/>
              </w:rPr>
              <w:t xml:space="preserve"> Акта приёма-передачи имущества </w:t>
            </w:r>
            <w:r w:rsidRPr="00D165A5">
              <w:rPr>
                <w:rFonts w:ascii="Tahoma" w:hAnsi="Tahoma" w:cs="Tahoma"/>
                <w:bCs/>
                <w:color w:val="FF0000"/>
                <w:sz w:val="20"/>
              </w:rPr>
              <w:t>]</w:t>
            </w:r>
            <w:r w:rsidR="004B1682" w:rsidRPr="00D165A5">
              <w:rPr>
                <w:rFonts w:ascii="Tahoma" w:hAnsi="Tahoma" w:cs="Tahoma"/>
                <w:sz w:val="20"/>
              </w:rPr>
              <w:t>.</w:t>
            </w:r>
          </w:p>
          <w:p w14:paraId="72C80A86" w14:textId="4F63E174" w:rsidR="00062BD7" w:rsidRPr="00D165A5" w:rsidRDefault="00200AEB" w:rsidP="00D165A5">
            <w:pPr>
              <w:pStyle w:val="aff1"/>
              <w:widowControl w:val="0"/>
              <w:autoSpaceDE w:val="0"/>
              <w:autoSpaceDN w:val="0"/>
              <w:adjustRightInd w:val="0"/>
              <w:ind w:left="150" w:right="142" w:firstLine="0"/>
              <w:jc w:val="left"/>
              <w:rPr>
                <w:rFonts w:ascii="Tahoma" w:hAnsi="Tahoma" w:cs="Tahoma"/>
                <w:sz w:val="20"/>
              </w:rPr>
            </w:pPr>
            <w:r w:rsidRPr="00D165A5">
              <w:rPr>
                <w:rFonts w:ascii="Tahoma" w:hAnsi="Tahoma" w:cs="Tahoma"/>
                <w:sz w:val="20"/>
              </w:rPr>
              <w:t xml:space="preserve">Оплата осуществляется не ранее </w:t>
            </w:r>
            <w:r w:rsidR="00AB4DD9" w:rsidRPr="00D165A5">
              <w:rPr>
                <w:rFonts w:ascii="Tahoma" w:hAnsi="Tahoma" w:cs="Tahoma"/>
                <w:color w:val="FF0000"/>
                <w:sz w:val="20"/>
              </w:rPr>
              <w:t>[</w:t>
            </w:r>
            <w:r w:rsidRPr="00D165A5">
              <w:rPr>
                <w:rFonts w:ascii="Tahoma" w:hAnsi="Tahoma" w:cs="Tahoma"/>
                <w:sz w:val="20"/>
              </w:rPr>
              <w:t xml:space="preserve"> первого (-ой) рабочего (-ей) </w:t>
            </w:r>
            <w:r w:rsidR="00AB4DD9" w:rsidRPr="00D165A5">
              <w:rPr>
                <w:rFonts w:ascii="Tahoma" w:hAnsi="Tahoma" w:cs="Tahoma"/>
                <w:color w:val="FF0000"/>
                <w:sz w:val="20"/>
              </w:rPr>
              <w:t>[</w:t>
            </w:r>
            <w:r w:rsidRPr="00D165A5">
              <w:rPr>
                <w:rFonts w:ascii="Tahoma" w:hAnsi="Tahoma" w:cs="Tahoma"/>
                <w:sz w:val="20"/>
              </w:rPr>
              <w:t>•</w:t>
            </w:r>
            <w:r w:rsidR="00AB4DD9" w:rsidRPr="00D165A5">
              <w:rPr>
                <w:rFonts w:ascii="Tahoma" w:hAnsi="Tahoma" w:cs="Tahoma"/>
                <w:color w:val="FF0000"/>
                <w:sz w:val="20"/>
              </w:rPr>
              <w:t>]</w:t>
            </w:r>
            <w:r w:rsidR="001A167D" w:rsidRPr="00D165A5">
              <w:rPr>
                <w:rFonts w:ascii="Tahoma" w:hAnsi="Tahoma" w:cs="Tahoma"/>
                <w:sz w:val="20"/>
              </w:rPr>
              <w:t xml:space="preserve"> </w:t>
            </w:r>
            <w:r w:rsidRPr="00D165A5">
              <w:rPr>
                <w:rFonts w:ascii="Tahoma" w:hAnsi="Tahoma" w:cs="Tahoma"/>
                <w:sz w:val="20"/>
              </w:rPr>
              <w:t xml:space="preserve">после </w:t>
            </w:r>
            <w:r w:rsidR="00AB4DD9" w:rsidRPr="00D165A5">
              <w:rPr>
                <w:rFonts w:ascii="Tahoma" w:hAnsi="Tahoma" w:cs="Tahoma"/>
                <w:color w:val="FF0000"/>
                <w:sz w:val="20"/>
              </w:rPr>
              <w:t>]</w:t>
            </w:r>
            <w:r w:rsidR="001A167D" w:rsidRPr="00D165A5">
              <w:rPr>
                <w:rStyle w:val="ad"/>
                <w:rFonts w:eastAsia="Tahoma" w:cs="Tahoma"/>
                <w:bCs/>
              </w:rPr>
              <w:t xml:space="preserve"> </w:t>
            </w:r>
            <w:r w:rsidR="001A167D" w:rsidRPr="00D165A5">
              <w:rPr>
                <w:rStyle w:val="ad"/>
                <w:rFonts w:eastAsia="Tahoma" w:cs="Tahoma"/>
                <w:bCs/>
                <w:szCs w:val="20"/>
                <w:lang w:val="en-US"/>
              </w:rPr>
              <w:footnoteReference w:id="95"/>
            </w:r>
            <w:r w:rsidR="00C16894" w:rsidRPr="00D165A5">
              <w:rPr>
                <w:rFonts w:ascii="Tahoma" w:hAnsi="Tahoma" w:cs="Tahoma"/>
                <w:color w:val="FF0000"/>
                <w:sz w:val="20"/>
              </w:rPr>
              <w:t xml:space="preserve"> </w:t>
            </w:r>
            <w:r w:rsidR="00C16894" w:rsidRPr="00D165A5">
              <w:rPr>
                <w:rFonts w:ascii="Tahoma" w:hAnsi="Tahoma" w:cs="Tahoma"/>
                <w:sz w:val="20"/>
              </w:rPr>
              <w:t>истечения 5 к</w:t>
            </w:r>
            <w:r w:rsidRPr="00D165A5">
              <w:rPr>
                <w:rFonts w:ascii="Tahoma" w:hAnsi="Tahoma" w:cs="Tahoma"/>
                <w:sz w:val="20"/>
              </w:rPr>
              <w:t>.д. с даты предоставления оригиналов документов, если они</w:t>
            </w:r>
            <w:r w:rsidR="00062BD7" w:rsidRPr="00D165A5">
              <w:rPr>
                <w:rFonts w:ascii="Tahoma" w:hAnsi="Tahoma" w:cs="Tahoma"/>
                <w:sz w:val="20"/>
              </w:rPr>
              <w:t xml:space="preserve"> предоставлен</w:t>
            </w:r>
            <w:r w:rsidRPr="00D165A5">
              <w:rPr>
                <w:rFonts w:ascii="Tahoma" w:hAnsi="Tahoma" w:cs="Tahoma"/>
                <w:sz w:val="20"/>
              </w:rPr>
              <w:t>ы</w:t>
            </w:r>
            <w:r w:rsidR="00475E1B" w:rsidRPr="00D165A5">
              <w:rPr>
                <w:rFonts w:ascii="Tahoma" w:hAnsi="Tahoma" w:cs="Tahoma"/>
                <w:sz w:val="20"/>
              </w:rPr>
              <w:t xml:space="preserve"> </w:t>
            </w:r>
            <w:r w:rsidR="00062BD7" w:rsidRPr="00D165A5">
              <w:rPr>
                <w:rFonts w:ascii="Tahoma" w:hAnsi="Tahoma" w:cs="Tahoma"/>
                <w:sz w:val="20"/>
              </w:rPr>
              <w:t xml:space="preserve">в срок менее 5 </w:t>
            </w:r>
            <w:r w:rsidR="00C16894" w:rsidRPr="00D165A5">
              <w:rPr>
                <w:rFonts w:ascii="Tahoma" w:hAnsi="Tahoma" w:cs="Tahoma"/>
                <w:sz w:val="20"/>
              </w:rPr>
              <w:t>к</w:t>
            </w:r>
            <w:r w:rsidR="00475E1B" w:rsidRPr="00D165A5">
              <w:rPr>
                <w:rFonts w:ascii="Tahoma" w:hAnsi="Tahoma" w:cs="Tahoma"/>
                <w:sz w:val="20"/>
              </w:rPr>
              <w:t>.д.</w:t>
            </w:r>
            <w:r w:rsidR="00062BD7" w:rsidRPr="00D165A5">
              <w:rPr>
                <w:rFonts w:ascii="Tahoma" w:hAnsi="Tahoma" w:cs="Tahoma"/>
                <w:sz w:val="20"/>
              </w:rPr>
              <w:t xml:space="preserve"> до даты платежа</w:t>
            </w:r>
            <w:r w:rsidR="00475E1B" w:rsidRPr="00D165A5">
              <w:rPr>
                <w:rFonts w:ascii="Tahoma" w:hAnsi="Tahoma" w:cs="Tahoma"/>
                <w:sz w:val="20"/>
              </w:rPr>
              <w:t>.</w:t>
            </w:r>
          </w:p>
          <w:p w14:paraId="09A7A7E2" w14:textId="77777777" w:rsidR="004B1682" w:rsidRPr="00D165A5" w:rsidRDefault="004B1682" w:rsidP="00D165A5">
            <w:pPr>
              <w:pStyle w:val="aff1"/>
              <w:widowControl w:val="0"/>
              <w:autoSpaceDE w:val="0"/>
              <w:autoSpaceDN w:val="0"/>
              <w:adjustRightInd w:val="0"/>
              <w:ind w:left="150" w:right="142" w:firstLine="0"/>
              <w:jc w:val="left"/>
              <w:rPr>
                <w:rFonts w:ascii="Tahoma" w:hAnsi="Tahoma" w:cs="Tahoma"/>
                <w:sz w:val="20"/>
                <w:szCs w:val="20"/>
              </w:rPr>
            </w:pPr>
          </w:p>
          <w:p w14:paraId="1EE84540" w14:textId="37B07E01" w:rsidR="004B1682" w:rsidRPr="004B1682" w:rsidRDefault="00AB4DD9" w:rsidP="00D165A5">
            <w:pPr>
              <w:pStyle w:val="aff1"/>
              <w:widowControl w:val="0"/>
              <w:autoSpaceDE w:val="0"/>
              <w:autoSpaceDN w:val="0"/>
              <w:adjustRightInd w:val="0"/>
              <w:ind w:left="150" w:right="142" w:firstLine="0"/>
              <w:jc w:val="left"/>
              <w:rPr>
                <w:rFonts w:ascii="Tahoma" w:hAnsi="Tahoma" w:cs="Tahoma"/>
                <w:sz w:val="20"/>
                <w:szCs w:val="20"/>
              </w:rPr>
            </w:pPr>
            <w:r w:rsidRPr="00AB4DD9">
              <w:rPr>
                <w:rFonts w:ascii="Tahoma" w:hAnsi="Tahoma" w:cs="Tahoma"/>
                <w:color w:val="FF0000"/>
                <w:sz w:val="20"/>
                <w:szCs w:val="20"/>
              </w:rPr>
              <w:t>[</w:t>
            </w:r>
            <w:r w:rsidR="004B1682" w:rsidRPr="004B1682">
              <w:rPr>
                <w:rFonts w:ascii="Tahoma" w:hAnsi="Tahoma" w:cs="Tahoma"/>
                <w:sz w:val="20"/>
                <w:szCs w:val="20"/>
              </w:rPr>
              <w:t xml:space="preserve"> Оплата Работ по последнему этапу осуществляется при условии подписания Сторонами Актов </w:t>
            </w:r>
            <w:r w:rsidR="004B1682" w:rsidRPr="004B1682">
              <w:rPr>
                <w:rFonts w:ascii="Tahoma" w:hAnsi="Tahoma" w:cs="Tahoma"/>
                <w:sz w:val="20"/>
              </w:rPr>
              <w:t xml:space="preserve">сдачи-приёмки работ </w:t>
            </w:r>
            <w:r w:rsidR="004B1682" w:rsidRPr="004B1682">
              <w:rPr>
                <w:rFonts w:ascii="Tahoma" w:hAnsi="Tahoma" w:cs="Tahoma"/>
                <w:sz w:val="20"/>
                <w:szCs w:val="20"/>
              </w:rPr>
              <w:t xml:space="preserve">по всем предшествующим этапам. </w:t>
            </w:r>
            <w:r w:rsidRPr="00AB4DD9">
              <w:rPr>
                <w:rFonts w:ascii="Tahoma" w:hAnsi="Tahoma" w:cs="Tahoma"/>
                <w:color w:val="FF0000"/>
                <w:sz w:val="20"/>
                <w:szCs w:val="20"/>
              </w:rPr>
              <w:t>]</w:t>
            </w:r>
            <w:r w:rsidR="004B1682" w:rsidRPr="00137E36">
              <w:rPr>
                <w:rFonts w:ascii="Tahoma" w:hAnsi="Tahoma" w:cs="Tahoma"/>
                <w:color w:val="FF0000"/>
                <w:sz w:val="20"/>
                <w:szCs w:val="20"/>
              </w:rPr>
              <w:t xml:space="preserve"> </w:t>
            </w:r>
            <w:r w:rsidR="004B1682" w:rsidRPr="00137E36">
              <w:rPr>
                <w:rStyle w:val="ad"/>
                <w:rFonts w:cs="Tahoma"/>
                <w:szCs w:val="20"/>
              </w:rPr>
              <w:footnoteReference w:id="96"/>
            </w:r>
          </w:p>
          <w:p w14:paraId="4FB560D2" w14:textId="77777777" w:rsidR="004B1682" w:rsidRPr="004B1682" w:rsidRDefault="004B1682" w:rsidP="00D165A5">
            <w:pPr>
              <w:pStyle w:val="aff1"/>
              <w:widowControl w:val="0"/>
              <w:autoSpaceDE w:val="0"/>
              <w:autoSpaceDN w:val="0"/>
              <w:adjustRightInd w:val="0"/>
              <w:ind w:left="150" w:right="142" w:firstLine="0"/>
              <w:jc w:val="left"/>
              <w:rPr>
                <w:rFonts w:ascii="Tahoma" w:hAnsi="Tahoma" w:cs="Tahoma"/>
                <w:sz w:val="20"/>
                <w:szCs w:val="20"/>
              </w:rPr>
            </w:pPr>
          </w:p>
          <w:p w14:paraId="7C503772" w14:textId="61AF155E" w:rsidR="004B1682" w:rsidRPr="004B1682" w:rsidRDefault="00AB4DD9" w:rsidP="00D165A5">
            <w:pPr>
              <w:pStyle w:val="aff1"/>
              <w:tabs>
                <w:tab w:val="left" w:pos="284"/>
              </w:tabs>
              <w:ind w:left="150" w:right="142" w:firstLine="0"/>
              <w:jc w:val="left"/>
              <w:rPr>
                <w:rFonts w:ascii="Tahoma" w:hAnsi="Tahoma" w:cs="Tahoma"/>
                <w:sz w:val="20"/>
                <w:szCs w:val="20"/>
              </w:rPr>
            </w:pPr>
            <w:r w:rsidRPr="00AB4DD9">
              <w:rPr>
                <w:rFonts w:ascii="Tahoma" w:hAnsi="Tahoma" w:cs="Tahoma"/>
                <w:color w:val="FF0000"/>
                <w:sz w:val="20"/>
                <w:szCs w:val="20"/>
              </w:rPr>
              <w:t>[</w:t>
            </w:r>
            <w:r w:rsidR="004B1682" w:rsidRPr="004B1682">
              <w:rPr>
                <w:rFonts w:ascii="Tahoma" w:hAnsi="Tahoma" w:cs="Tahoma"/>
                <w:sz w:val="20"/>
                <w:szCs w:val="20"/>
              </w:rPr>
              <w:t>-</w:t>
            </w:r>
            <w:r w:rsidRPr="00AB4DD9">
              <w:rPr>
                <w:rFonts w:ascii="Tahoma" w:hAnsi="Tahoma" w:cs="Tahoma"/>
                <w:color w:val="FF0000"/>
                <w:sz w:val="20"/>
                <w:szCs w:val="20"/>
              </w:rPr>
              <w:t>]</w:t>
            </w:r>
            <w:r w:rsidR="004B1682" w:rsidRPr="00137E36">
              <w:rPr>
                <w:rFonts w:ascii="Tahoma" w:hAnsi="Tahoma" w:cs="Tahoma"/>
                <w:color w:val="FF0000"/>
                <w:sz w:val="20"/>
                <w:szCs w:val="20"/>
              </w:rPr>
              <w:t xml:space="preserve"> </w:t>
            </w:r>
            <w:r w:rsidR="004B1682" w:rsidRPr="00137E36">
              <w:rPr>
                <w:rStyle w:val="ad"/>
                <w:rFonts w:cs="Tahoma"/>
                <w:szCs w:val="20"/>
              </w:rPr>
              <w:footnoteReference w:id="97"/>
            </w:r>
          </w:p>
        </w:tc>
      </w:tr>
    </w:tbl>
    <w:bookmarkEnd w:id="12"/>
    <w:bookmarkEnd w:id="13"/>
    <w:p w14:paraId="46F4A419" w14:textId="0C627B70" w:rsidR="00BF46C7" w:rsidRDefault="00AB4DD9" w:rsidP="00BE0B02">
      <w:pPr>
        <w:pStyle w:val="afff5"/>
      </w:pPr>
      <w:r w:rsidRPr="00AB4DD9">
        <w:rPr>
          <w:color w:val="FF0000"/>
        </w:rPr>
        <w:lastRenderedPageBreak/>
        <w:t>]</w:t>
      </w:r>
      <w:r w:rsidR="00BF46C7" w:rsidRPr="005903DB">
        <w:t xml:space="preserve"> </w:t>
      </w:r>
      <w:r w:rsidR="00BF46C7" w:rsidRPr="005903DB">
        <w:rPr>
          <w:rStyle w:val="ad"/>
        </w:rPr>
        <w:footnoteReference w:id="98"/>
      </w:r>
    </w:p>
    <w:p w14:paraId="39264038" w14:textId="2E4BCEC3" w:rsidR="004038D1" w:rsidRPr="00D165A5" w:rsidRDefault="004038D1" w:rsidP="00BE0B02">
      <w:pPr>
        <w:pStyle w:val="afff5"/>
        <w:rPr>
          <w:color w:val="FF0000"/>
        </w:rPr>
      </w:pPr>
      <w:r w:rsidRPr="00D165A5">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1"/>
        <w:gridCol w:w="7938"/>
      </w:tblGrid>
      <w:tr w:rsidR="00314B36" w:rsidRPr="00DC4593" w14:paraId="69E8C701" w14:textId="32C0C8CF" w:rsidTr="0033491A">
        <w:trPr>
          <w:trHeight w:val="280"/>
        </w:trPr>
        <w:tc>
          <w:tcPr>
            <w:tcW w:w="9069" w:type="dxa"/>
            <w:gridSpan w:val="2"/>
            <w:shd w:val="clear" w:color="auto" w:fill="F2F2F2" w:themeFill="background1" w:themeFillShade="F2"/>
          </w:tcPr>
          <w:p w14:paraId="230AA1AA" w14:textId="0C8A057B" w:rsidR="00314B36" w:rsidRPr="00DC4593" w:rsidRDefault="00314B36" w:rsidP="00D165A5">
            <w:pPr>
              <w:ind w:firstLine="0"/>
              <w:rPr>
                <w:rFonts w:ascii="Tahoma" w:hAnsi="Tahoma" w:cs="Tahoma"/>
                <w:b/>
                <w:sz w:val="20"/>
                <w:szCs w:val="20"/>
              </w:rPr>
            </w:pPr>
            <w:r w:rsidRPr="00DC4593">
              <w:rPr>
                <w:rFonts w:ascii="Tahoma" w:hAnsi="Tahoma" w:cs="Tahoma"/>
                <w:sz w:val="20"/>
                <w:szCs w:val="20"/>
              </w:rPr>
              <w:t>Оплата выполненных Работ производится</w:t>
            </w:r>
            <w:r w:rsidRPr="00DC4593">
              <w:rPr>
                <w:rFonts w:ascii="Tahoma" w:hAnsi="Tahoma" w:cs="Tahoma"/>
                <w:b/>
                <w:sz w:val="20"/>
                <w:szCs w:val="20"/>
              </w:rPr>
              <w:t xml:space="preserve"> </w:t>
            </w:r>
            <w:r w:rsidRPr="007F26A6">
              <w:rPr>
                <w:rFonts w:ascii="Tahoma" w:hAnsi="Tahoma" w:cs="Tahoma"/>
                <w:color w:val="FF0000"/>
                <w:sz w:val="20"/>
                <w:szCs w:val="20"/>
              </w:rPr>
              <w:t>[</w:t>
            </w:r>
            <w:r w:rsidRPr="00DC4593">
              <w:rPr>
                <w:rFonts w:ascii="Tahoma" w:hAnsi="Tahoma" w:cs="Tahoma"/>
                <w:color w:val="FF0000"/>
                <w:sz w:val="20"/>
                <w:szCs w:val="20"/>
              </w:rPr>
              <w:t xml:space="preserve"> </w:t>
            </w:r>
            <w:r w:rsidRPr="00DC4593">
              <w:rPr>
                <w:rFonts w:ascii="Tahoma" w:hAnsi="Tahoma" w:cs="Tahoma"/>
                <w:sz w:val="20"/>
                <w:szCs w:val="20"/>
              </w:rPr>
              <w:t xml:space="preserve">за вычетом </w:t>
            </w:r>
            <w:r w:rsidR="009E4190" w:rsidRPr="00DC4593">
              <w:rPr>
                <w:rFonts w:ascii="Tahoma" w:hAnsi="Tahoma" w:cs="Tahoma"/>
                <w:sz w:val="20"/>
                <w:szCs w:val="20"/>
              </w:rPr>
              <w:t>зачт</w:t>
            </w:r>
            <w:r w:rsidR="009E4190">
              <w:rPr>
                <w:rFonts w:ascii="Tahoma" w:hAnsi="Tahoma" w:cs="Tahoma"/>
                <w:sz w:val="20"/>
                <w:szCs w:val="20"/>
              </w:rPr>
              <w:t>ё</w:t>
            </w:r>
            <w:r w:rsidR="009E4190" w:rsidRPr="00DC4593">
              <w:rPr>
                <w:rFonts w:ascii="Tahoma" w:hAnsi="Tahoma" w:cs="Tahoma"/>
                <w:sz w:val="20"/>
                <w:szCs w:val="20"/>
              </w:rPr>
              <w:t xml:space="preserve">нного </w:t>
            </w:r>
            <w:r w:rsidRPr="00DC4593">
              <w:rPr>
                <w:rFonts w:ascii="Tahoma" w:hAnsi="Tahoma" w:cs="Tahoma"/>
                <w:sz w:val="20"/>
                <w:szCs w:val="20"/>
              </w:rPr>
              <w:t xml:space="preserve">аванса </w:t>
            </w:r>
            <w:r w:rsidRPr="007F26A6">
              <w:rPr>
                <w:rFonts w:ascii="Tahoma" w:hAnsi="Tahoma" w:cs="Tahoma"/>
                <w:color w:val="FF0000"/>
                <w:sz w:val="20"/>
                <w:szCs w:val="20"/>
              </w:rPr>
              <w:t>]</w:t>
            </w:r>
            <w:r w:rsidRPr="00DC4593">
              <w:rPr>
                <w:rFonts w:ascii="Tahoma" w:hAnsi="Tahoma" w:cs="Tahoma"/>
                <w:color w:val="FF0000"/>
                <w:sz w:val="20"/>
                <w:szCs w:val="20"/>
              </w:rPr>
              <w:t xml:space="preserve"> </w:t>
            </w:r>
            <w:r w:rsidRPr="004D420C">
              <w:rPr>
                <w:rFonts w:ascii="Tahoma" w:hAnsi="Tahoma" w:cs="Tahoma"/>
                <w:color w:val="FF0000"/>
                <w:sz w:val="20"/>
                <w:szCs w:val="20"/>
              </w:rPr>
              <w:t>[</w:t>
            </w:r>
            <w:r>
              <w:rPr>
                <w:rFonts w:ascii="Tahoma" w:hAnsi="Tahoma" w:cs="Tahoma"/>
                <w:color w:val="FF0000"/>
                <w:sz w:val="20"/>
                <w:szCs w:val="20"/>
              </w:rPr>
              <w:t xml:space="preserve"> </w:t>
            </w:r>
            <w:r w:rsidRPr="004D420C">
              <w:rPr>
                <w:rFonts w:ascii="Tahoma" w:hAnsi="Tahoma" w:cs="Tahoma"/>
                <w:sz w:val="20"/>
                <w:szCs w:val="20"/>
              </w:rPr>
              <w:t xml:space="preserve">с удержанием </w:t>
            </w:r>
            <w:r w:rsidRPr="00314B36">
              <w:rPr>
                <w:rFonts w:ascii="Tahoma" w:hAnsi="Tahoma" w:cs="Tahoma"/>
                <w:color w:val="FF0000"/>
                <w:sz w:val="20"/>
                <w:szCs w:val="20"/>
              </w:rPr>
              <w:t>[</w:t>
            </w:r>
            <w:r w:rsidRPr="004D420C">
              <w:rPr>
                <w:rFonts w:ascii="Tahoma" w:hAnsi="Tahoma" w:cs="Tahoma"/>
                <w:sz w:val="20"/>
                <w:szCs w:val="20"/>
              </w:rPr>
              <w:t>•</w:t>
            </w:r>
            <w:r w:rsidRPr="00314B36">
              <w:rPr>
                <w:rFonts w:ascii="Tahoma" w:hAnsi="Tahoma" w:cs="Tahoma"/>
                <w:color w:val="FF0000"/>
                <w:sz w:val="20"/>
                <w:szCs w:val="20"/>
              </w:rPr>
              <w:t>]</w:t>
            </w:r>
            <w:r w:rsidRPr="004D420C">
              <w:rPr>
                <w:rFonts w:ascii="Tahoma" w:hAnsi="Tahoma" w:cs="Tahoma"/>
                <w:sz w:val="20"/>
                <w:szCs w:val="20"/>
              </w:rPr>
              <w:t xml:space="preserve"> % от стоимости соответствующих </w:t>
            </w:r>
            <w:r>
              <w:rPr>
                <w:rFonts w:ascii="Tahoma" w:hAnsi="Tahoma" w:cs="Tahoma"/>
                <w:sz w:val="20"/>
                <w:szCs w:val="20"/>
              </w:rPr>
              <w:t>Р</w:t>
            </w:r>
            <w:r w:rsidRPr="004D420C">
              <w:rPr>
                <w:rFonts w:ascii="Tahoma" w:hAnsi="Tahoma" w:cs="Tahoma"/>
                <w:sz w:val="20"/>
                <w:szCs w:val="20"/>
              </w:rPr>
              <w:t xml:space="preserve">абот с </w:t>
            </w:r>
            <w:r w:rsidR="009E4190" w:rsidRPr="004D420C">
              <w:rPr>
                <w:rFonts w:ascii="Tahoma" w:hAnsi="Tahoma" w:cs="Tahoma"/>
                <w:sz w:val="20"/>
                <w:szCs w:val="20"/>
              </w:rPr>
              <w:t>уч</w:t>
            </w:r>
            <w:r w:rsidR="009E4190">
              <w:rPr>
                <w:rFonts w:ascii="Tahoma" w:hAnsi="Tahoma" w:cs="Tahoma"/>
                <w:sz w:val="20"/>
                <w:szCs w:val="20"/>
              </w:rPr>
              <w:t>ё</w:t>
            </w:r>
            <w:r w:rsidR="009E4190" w:rsidRPr="004D420C">
              <w:rPr>
                <w:rFonts w:ascii="Tahoma" w:hAnsi="Tahoma" w:cs="Tahoma"/>
                <w:sz w:val="20"/>
                <w:szCs w:val="20"/>
              </w:rPr>
              <w:t xml:space="preserve">том </w:t>
            </w:r>
            <w:r w:rsidRPr="004D420C">
              <w:rPr>
                <w:rFonts w:ascii="Tahoma" w:hAnsi="Tahoma" w:cs="Tahoma"/>
                <w:sz w:val="20"/>
                <w:szCs w:val="20"/>
              </w:rPr>
              <w:t xml:space="preserve">НДС (гарантийное удержание) </w:t>
            </w:r>
            <w:r w:rsidRPr="004D420C">
              <w:rPr>
                <w:rFonts w:ascii="Tahoma" w:hAnsi="Tahoma" w:cs="Tahoma"/>
                <w:color w:val="FF0000"/>
                <w:sz w:val="20"/>
                <w:szCs w:val="20"/>
              </w:rPr>
              <w:t>]</w:t>
            </w:r>
          </w:p>
        </w:tc>
      </w:tr>
      <w:tr w:rsidR="00314B36" w:rsidRPr="00DC4593" w14:paraId="2A887B61" w14:textId="6BBFB79F" w:rsidTr="0033491A">
        <w:tc>
          <w:tcPr>
            <w:tcW w:w="1131" w:type="dxa"/>
            <w:tcBorders>
              <w:bottom w:val="dotted" w:sz="4" w:space="0" w:color="auto"/>
              <w:right w:val="dotted" w:sz="4" w:space="0" w:color="auto"/>
            </w:tcBorders>
          </w:tcPr>
          <w:p w14:paraId="22275FCF" w14:textId="28E46CBD" w:rsidR="00314B36" w:rsidRPr="005B2CD9" w:rsidRDefault="00314B36" w:rsidP="0033491A">
            <w:pPr>
              <w:tabs>
                <w:tab w:val="left" w:pos="1410"/>
              </w:tabs>
              <w:ind w:right="-150" w:firstLine="0"/>
              <w:rPr>
                <w:rFonts w:ascii="Tahoma" w:hAnsi="Tahoma" w:cs="Tahoma"/>
                <w:i/>
                <w:sz w:val="16"/>
                <w:szCs w:val="16"/>
              </w:rPr>
            </w:pPr>
            <w:r w:rsidRPr="005B2CD9">
              <w:rPr>
                <w:rFonts w:ascii="Tahoma" w:hAnsi="Tahoma" w:cs="Tahoma"/>
                <w:i/>
                <w:sz w:val="16"/>
                <w:szCs w:val="16"/>
              </w:rPr>
              <w:t>Период отсрочки</w:t>
            </w:r>
          </w:p>
          <w:p w14:paraId="5B9357FF" w14:textId="5E2C69B2" w:rsidR="00314B36" w:rsidRPr="005B2CD9" w:rsidRDefault="00314B36" w:rsidP="0033491A">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EA3BCA2" w14:textId="68DFC61A" w:rsidR="00314B36" w:rsidRPr="00DC4593" w:rsidRDefault="00314B36" w:rsidP="00D165A5">
            <w:pPr>
              <w:ind w:left="150" w:right="142" w:firstLine="0"/>
              <w:rPr>
                <w:rFonts w:ascii="Tahoma" w:hAnsi="Tahoma" w:cs="Tahoma"/>
                <w:sz w:val="20"/>
                <w:szCs w:val="20"/>
              </w:rPr>
            </w:pPr>
            <w:r w:rsidRPr="00DC4593">
              <w:rPr>
                <w:rFonts w:ascii="Tahoma" w:hAnsi="Tahoma" w:cs="Tahoma"/>
                <w:sz w:val="20"/>
                <w:szCs w:val="20"/>
              </w:rPr>
              <w:t>не позднее 15 календарных дней</w:t>
            </w:r>
          </w:p>
        </w:tc>
      </w:tr>
      <w:tr w:rsidR="00314B36" w:rsidRPr="00DC4593" w14:paraId="57352686" w14:textId="6EDD3F37" w:rsidTr="0033491A">
        <w:tc>
          <w:tcPr>
            <w:tcW w:w="1131" w:type="dxa"/>
            <w:tcBorders>
              <w:top w:val="dotted" w:sz="4" w:space="0" w:color="auto"/>
              <w:bottom w:val="dotted" w:sz="4" w:space="0" w:color="auto"/>
              <w:right w:val="dotted" w:sz="4" w:space="0" w:color="auto"/>
            </w:tcBorders>
          </w:tcPr>
          <w:p w14:paraId="50F1FAA0" w14:textId="34F44958" w:rsidR="00314B36" w:rsidRPr="005B2CD9" w:rsidRDefault="00314B36" w:rsidP="0033491A">
            <w:pPr>
              <w:tabs>
                <w:tab w:val="left" w:pos="1410"/>
              </w:tabs>
              <w:ind w:right="-150" w:firstLine="0"/>
              <w:rPr>
                <w:rFonts w:ascii="Tahoma" w:hAnsi="Tahoma" w:cs="Tahoma"/>
                <w:i/>
                <w:sz w:val="16"/>
                <w:szCs w:val="16"/>
              </w:rPr>
            </w:pPr>
            <w:r w:rsidRPr="005B2CD9">
              <w:rPr>
                <w:rFonts w:ascii="Tahoma" w:hAnsi="Tahoma" w:cs="Tahoma"/>
                <w:i/>
                <w:sz w:val="16"/>
                <w:szCs w:val="16"/>
              </w:rPr>
              <w:t>Базовая дата 1</w:t>
            </w:r>
          </w:p>
          <w:p w14:paraId="6E28A36A" w14:textId="1AAE951B" w:rsidR="00314B36" w:rsidRPr="005B2CD9" w:rsidRDefault="00314B36" w:rsidP="0033491A">
            <w:pPr>
              <w:tabs>
                <w:tab w:val="left" w:pos="1410"/>
              </w:tabs>
              <w:ind w:right="-150" w:firstLine="0"/>
              <w:rPr>
                <w:rFonts w:ascii="Tahoma" w:hAnsi="Tahoma" w:cs="Tahoma"/>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28120ACD" w14:textId="2600E5AD" w:rsidR="00314B36" w:rsidRPr="00DC4593" w:rsidRDefault="00314B36" w:rsidP="00D165A5">
            <w:pPr>
              <w:ind w:left="150" w:right="142" w:firstLine="0"/>
              <w:rPr>
                <w:rFonts w:ascii="Tahoma" w:hAnsi="Tahoma" w:cs="Tahoma"/>
                <w:sz w:val="20"/>
                <w:szCs w:val="20"/>
              </w:rPr>
            </w:pPr>
            <w:r w:rsidRPr="00DC4593">
              <w:rPr>
                <w:rFonts w:ascii="Tahoma" w:hAnsi="Tahoma" w:cs="Tahoma"/>
                <w:sz w:val="20"/>
                <w:szCs w:val="20"/>
              </w:rPr>
              <w:t xml:space="preserve">с даты составления </w:t>
            </w:r>
            <w:r w:rsidR="009E4190" w:rsidRPr="00DC4593">
              <w:rPr>
                <w:rFonts w:ascii="Tahoma" w:hAnsi="Tahoma" w:cs="Tahoma"/>
                <w:sz w:val="20"/>
                <w:szCs w:val="20"/>
              </w:rPr>
              <w:t>сч</w:t>
            </w:r>
            <w:r w:rsidR="009E4190">
              <w:rPr>
                <w:rFonts w:ascii="Tahoma" w:hAnsi="Tahoma" w:cs="Tahoma"/>
                <w:sz w:val="20"/>
                <w:szCs w:val="20"/>
              </w:rPr>
              <w:t>ё</w:t>
            </w:r>
            <w:r w:rsidR="009E4190" w:rsidRPr="00DC4593">
              <w:rPr>
                <w:rFonts w:ascii="Tahoma" w:hAnsi="Tahoma" w:cs="Tahoma"/>
                <w:sz w:val="20"/>
                <w:szCs w:val="20"/>
              </w:rPr>
              <w:t>та</w:t>
            </w:r>
            <w:r w:rsidRPr="00DC4593">
              <w:rPr>
                <w:rFonts w:ascii="Tahoma" w:hAnsi="Tahoma" w:cs="Tahoma"/>
                <w:sz w:val="20"/>
                <w:szCs w:val="20"/>
              </w:rPr>
              <w:t>-фактуры,</w:t>
            </w:r>
          </w:p>
        </w:tc>
      </w:tr>
      <w:tr w:rsidR="00314B36" w:rsidRPr="00DC4593" w14:paraId="00E80C49" w14:textId="17FE42AC" w:rsidTr="0033491A">
        <w:tc>
          <w:tcPr>
            <w:tcW w:w="1131" w:type="dxa"/>
            <w:tcBorders>
              <w:top w:val="dotted" w:sz="4" w:space="0" w:color="auto"/>
              <w:bottom w:val="dotted" w:sz="4" w:space="0" w:color="auto"/>
              <w:right w:val="dotted" w:sz="4" w:space="0" w:color="auto"/>
            </w:tcBorders>
          </w:tcPr>
          <w:p w14:paraId="2D13CA88" w14:textId="38CF0EAD" w:rsidR="00314B36" w:rsidRPr="005B2CD9" w:rsidRDefault="00314B36" w:rsidP="0033491A">
            <w:pPr>
              <w:tabs>
                <w:tab w:val="left" w:pos="1410"/>
              </w:tabs>
              <w:ind w:right="-150" w:firstLine="0"/>
              <w:rPr>
                <w:rFonts w:ascii="Tahoma" w:hAnsi="Tahoma" w:cs="Tahoma"/>
                <w:i/>
                <w:sz w:val="16"/>
                <w:szCs w:val="16"/>
              </w:rPr>
            </w:pPr>
            <w:r w:rsidRPr="005B2CD9">
              <w:rPr>
                <w:rFonts w:ascii="Tahoma" w:hAnsi="Tahoma" w:cs="Tahoma"/>
                <w:i/>
                <w:sz w:val="16"/>
                <w:szCs w:val="16"/>
              </w:rPr>
              <w:t>Период отсрочки</w:t>
            </w:r>
          </w:p>
          <w:p w14:paraId="6B4D93CD" w14:textId="7A72D9B0" w:rsidR="00314B36" w:rsidRPr="005B2CD9" w:rsidRDefault="00314B36" w:rsidP="0033491A">
            <w:pPr>
              <w:tabs>
                <w:tab w:val="left" w:pos="1410"/>
              </w:tabs>
              <w:ind w:right="-150" w:firstLine="0"/>
              <w:rPr>
                <w:rFonts w:ascii="Tahoma" w:hAnsi="Tahoma" w:cs="Tahoma"/>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1A2C1BDB" w14:textId="06644FCD" w:rsidR="00314B36" w:rsidRPr="00DC4593" w:rsidRDefault="00314B36" w:rsidP="00D165A5">
            <w:pPr>
              <w:pStyle w:val="aff1"/>
              <w:ind w:left="150" w:right="142" w:firstLine="0"/>
              <w:rPr>
                <w:rFonts w:ascii="Tahoma" w:hAnsi="Tahoma" w:cs="Tahoma"/>
                <w:sz w:val="20"/>
                <w:szCs w:val="20"/>
              </w:rPr>
            </w:pPr>
            <w:r w:rsidRPr="00DC4593">
              <w:rPr>
                <w:rFonts w:ascii="Tahoma" w:hAnsi="Tahoma" w:cs="Tahoma"/>
                <w:sz w:val="20"/>
                <w:szCs w:val="20"/>
              </w:rPr>
              <w:t>а в случае получения Заказчиком сч</w:t>
            </w:r>
            <w:r w:rsidR="00CE59AA">
              <w:rPr>
                <w:rFonts w:ascii="Tahoma" w:hAnsi="Tahoma" w:cs="Tahoma"/>
                <w:sz w:val="20"/>
                <w:szCs w:val="20"/>
              </w:rPr>
              <w:t>ё</w:t>
            </w:r>
            <w:r w:rsidRPr="00DC4593">
              <w:rPr>
                <w:rFonts w:ascii="Tahoma" w:hAnsi="Tahoma" w:cs="Tahoma"/>
                <w:sz w:val="20"/>
                <w:szCs w:val="20"/>
              </w:rPr>
              <w:t>та-фактуры по истечении 12 календарных дней с даты его составления – не позднее 5 календарных дней</w:t>
            </w:r>
          </w:p>
          <w:p w14:paraId="2935681E" w14:textId="23413796" w:rsidR="00314B36" w:rsidRPr="00DC4593" w:rsidRDefault="00314B36" w:rsidP="00D165A5">
            <w:pPr>
              <w:pStyle w:val="aff1"/>
              <w:ind w:left="150" w:right="142" w:firstLine="0"/>
              <w:rPr>
                <w:rFonts w:ascii="Tahoma" w:hAnsi="Tahoma" w:cs="Tahoma"/>
                <w:bCs/>
                <w:sz w:val="20"/>
                <w:szCs w:val="20"/>
              </w:rPr>
            </w:pPr>
          </w:p>
        </w:tc>
      </w:tr>
      <w:tr w:rsidR="00314B36" w:rsidRPr="00DC4593" w14:paraId="61553479" w14:textId="35D018CF" w:rsidTr="0033491A">
        <w:tc>
          <w:tcPr>
            <w:tcW w:w="1131" w:type="dxa"/>
            <w:tcBorders>
              <w:top w:val="dotted" w:sz="4" w:space="0" w:color="auto"/>
              <w:bottom w:val="dotted" w:sz="4" w:space="0" w:color="auto"/>
              <w:right w:val="dotted" w:sz="4" w:space="0" w:color="auto"/>
            </w:tcBorders>
          </w:tcPr>
          <w:p w14:paraId="612C07A3" w14:textId="10507769" w:rsidR="00314B36" w:rsidRPr="005B2CD9" w:rsidRDefault="00314B36" w:rsidP="0033491A">
            <w:pPr>
              <w:tabs>
                <w:tab w:val="left" w:pos="1410"/>
              </w:tabs>
              <w:ind w:right="-150" w:firstLine="0"/>
              <w:rPr>
                <w:rFonts w:ascii="Tahoma" w:hAnsi="Tahoma" w:cs="Tahoma"/>
                <w:i/>
                <w:sz w:val="16"/>
                <w:szCs w:val="16"/>
              </w:rPr>
            </w:pPr>
            <w:r w:rsidRPr="005B2CD9">
              <w:rPr>
                <w:rFonts w:ascii="Tahoma" w:hAnsi="Tahoma" w:cs="Tahoma"/>
                <w:i/>
                <w:sz w:val="16"/>
                <w:szCs w:val="16"/>
              </w:rPr>
              <w:t>Базовая дата 2</w:t>
            </w:r>
          </w:p>
          <w:p w14:paraId="712DDE1E" w14:textId="7A01B016" w:rsidR="00314B36" w:rsidRPr="005B2CD9" w:rsidRDefault="00314B36" w:rsidP="0033491A">
            <w:pPr>
              <w:tabs>
                <w:tab w:val="left" w:pos="1410"/>
              </w:tabs>
              <w:ind w:right="-150" w:firstLine="0"/>
              <w:rPr>
                <w:rFonts w:ascii="Tahoma" w:hAnsi="Tahoma" w:cs="Tahoma"/>
                <w:i/>
                <w:sz w:val="16"/>
                <w:szCs w:val="16"/>
              </w:rPr>
            </w:pPr>
          </w:p>
        </w:tc>
        <w:tc>
          <w:tcPr>
            <w:tcW w:w="7938" w:type="dxa"/>
            <w:tcBorders>
              <w:top w:val="dotted" w:sz="4" w:space="0" w:color="auto"/>
              <w:left w:val="dotted" w:sz="4" w:space="0" w:color="auto"/>
              <w:bottom w:val="dotted" w:sz="4" w:space="0" w:color="auto"/>
            </w:tcBorders>
            <w:shd w:val="clear" w:color="auto" w:fill="F2F2F2"/>
          </w:tcPr>
          <w:p w14:paraId="07AF0B67" w14:textId="0B77D4D9" w:rsidR="00314B36" w:rsidRPr="00DC4593" w:rsidRDefault="00314B36" w:rsidP="00D165A5">
            <w:pPr>
              <w:pStyle w:val="aff1"/>
              <w:ind w:left="150" w:right="142" w:firstLine="0"/>
              <w:rPr>
                <w:rFonts w:ascii="Tahoma" w:hAnsi="Tahoma" w:cs="Tahoma"/>
                <w:sz w:val="20"/>
                <w:szCs w:val="20"/>
              </w:rPr>
            </w:pPr>
            <w:r w:rsidRPr="00DC4593">
              <w:rPr>
                <w:rFonts w:ascii="Tahoma" w:hAnsi="Tahoma" w:cs="Tahoma"/>
                <w:sz w:val="20"/>
                <w:szCs w:val="20"/>
              </w:rPr>
              <w:t xml:space="preserve">с даты получения Заказчиком </w:t>
            </w:r>
            <w:r w:rsidR="00F60644" w:rsidRPr="00DC4593">
              <w:rPr>
                <w:rFonts w:ascii="Tahoma" w:hAnsi="Tahoma" w:cs="Tahoma"/>
                <w:sz w:val="20"/>
                <w:szCs w:val="20"/>
              </w:rPr>
              <w:t>сч</w:t>
            </w:r>
            <w:r w:rsidR="00F60644">
              <w:rPr>
                <w:rFonts w:ascii="Tahoma" w:hAnsi="Tahoma" w:cs="Tahoma"/>
                <w:sz w:val="20"/>
                <w:szCs w:val="20"/>
              </w:rPr>
              <w:t>ё</w:t>
            </w:r>
            <w:r w:rsidR="00F60644" w:rsidRPr="00DC4593">
              <w:rPr>
                <w:rFonts w:ascii="Tahoma" w:hAnsi="Tahoma" w:cs="Tahoma"/>
                <w:sz w:val="20"/>
                <w:szCs w:val="20"/>
              </w:rPr>
              <w:t>та</w:t>
            </w:r>
            <w:r w:rsidRPr="00DC4593">
              <w:rPr>
                <w:rFonts w:ascii="Tahoma" w:hAnsi="Tahoma" w:cs="Tahoma"/>
                <w:sz w:val="20"/>
                <w:szCs w:val="20"/>
              </w:rPr>
              <w:t>-фактуры</w:t>
            </w:r>
          </w:p>
        </w:tc>
      </w:tr>
      <w:tr w:rsidR="00314B36" w:rsidRPr="00DC4593" w14:paraId="6A68C12A" w14:textId="39B07A4C" w:rsidTr="0033491A">
        <w:tc>
          <w:tcPr>
            <w:tcW w:w="1131" w:type="dxa"/>
            <w:tcBorders>
              <w:top w:val="dotted" w:sz="4" w:space="0" w:color="auto"/>
              <w:bottom w:val="dotted" w:sz="4" w:space="0" w:color="auto"/>
              <w:right w:val="dotted" w:sz="4" w:space="0" w:color="auto"/>
            </w:tcBorders>
          </w:tcPr>
          <w:p w14:paraId="1CCAFFCB" w14:textId="0B548762" w:rsidR="00314B36" w:rsidRPr="005B2CD9" w:rsidRDefault="00314B36" w:rsidP="0033491A">
            <w:pPr>
              <w:tabs>
                <w:tab w:val="left" w:pos="1410"/>
              </w:tabs>
              <w:ind w:right="-150" w:firstLine="0"/>
              <w:rPr>
                <w:rFonts w:ascii="Tahoma" w:hAnsi="Tahoma" w:cs="Tahoma"/>
                <w:i/>
                <w:sz w:val="16"/>
                <w:szCs w:val="16"/>
              </w:rPr>
            </w:pPr>
            <w:r w:rsidRPr="005B2CD9">
              <w:rPr>
                <w:rFonts w:ascii="Tahoma" w:hAnsi="Tahoma" w:cs="Tahoma"/>
                <w:i/>
                <w:sz w:val="16"/>
                <w:szCs w:val="16"/>
              </w:rPr>
              <w:t>Дополнительные документы</w:t>
            </w:r>
          </w:p>
          <w:p w14:paraId="32C3CF8F" w14:textId="44DA6755" w:rsidR="00314B36" w:rsidRPr="005B2CD9" w:rsidRDefault="00314B36" w:rsidP="0033491A">
            <w:pPr>
              <w:tabs>
                <w:tab w:val="left" w:pos="1410"/>
              </w:tabs>
              <w:ind w:right="-150" w:firstLine="0"/>
              <w:rPr>
                <w:rFonts w:ascii="Tahoma" w:hAnsi="Tahoma" w:cs="Tahoma"/>
                <w:i/>
                <w:sz w:val="16"/>
                <w:szCs w:val="16"/>
              </w:rPr>
            </w:pPr>
          </w:p>
        </w:tc>
        <w:tc>
          <w:tcPr>
            <w:tcW w:w="7938" w:type="dxa"/>
            <w:tcBorders>
              <w:top w:val="dotted" w:sz="4" w:space="0" w:color="auto"/>
              <w:left w:val="dotted" w:sz="4" w:space="0" w:color="auto"/>
              <w:bottom w:val="dotted" w:sz="4" w:space="0" w:color="auto"/>
            </w:tcBorders>
            <w:shd w:val="clear" w:color="auto" w:fill="F2F2F2"/>
          </w:tcPr>
          <w:p w14:paraId="1CFE7F5D" w14:textId="760F07F0" w:rsidR="00314B36" w:rsidRPr="00DC4593" w:rsidRDefault="00314B36" w:rsidP="00D165A5">
            <w:pPr>
              <w:pStyle w:val="aff1"/>
              <w:ind w:left="150" w:right="142" w:firstLine="0"/>
              <w:rPr>
                <w:rFonts w:ascii="Tahoma" w:hAnsi="Tahoma" w:cs="Tahoma"/>
                <w:sz w:val="20"/>
                <w:szCs w:val="20"/>
              </w:rPr>
            </w:pPr>
            <w:r w:rsidRPr="00DC4593">
              <w:rPr>
                <w:rFonts w:ascii="Tahoma" w:hAnsi="Tahoma" w:cs="Tahoma"/>
                <w:sz w:val="20"/>
                <w:szCs w:val="20"/>
              </w:rPr>
              <w:t>на основании подписанного Сторонами Акта</w:t>
            </w:r>
            <w:r w:rsidRPr="00DC4593">
              <w:rPr>
                <w:rFonts w:ascii="Tahoma" w:eastAsiaTheme="minorEastAsia" w:hAnsi="Tahoma" w:cs="Tahoma"/>
                <w:bCs/>
                <w:sz w:val="20"/>
                <w:szCs w:val="20"/>
                <w:lang w:eastAsia="ru-RU"/>
              </w:rPr>
              <w:t xml:space="preserve"> </w:t>
            </w:r>
            <w:r w:rsidR="00C27EBE">
              <w:rPr>
                <w:rFonts w:ascii="Tahoma" w:hAnsi="Tahoma" w:cs="Tahoma"/>
                <w:bCs/>
                <w:sz w:val="20"/>
                <w:szCs w:val="20"/>
              </w:rPr>
              <w:t>сдачи-приёмки работ</w:t>
            </w:r>
            <w:r w:rsidRPr="00DC4593">
              <w:rPr>
                <w:rFonts w:ascii="Tahoma" w:hAnsi="Tahoma" w:cs="Tahoma"/>
                <w:bCs/>
                <w:sz w:val="20"/>
                <w:szCs w:val="20"/>
              </w:rPr>
              <w:t>.</w:t>
            </w:r>
          </w:p>
        </w:tc>
      </w:tr>
      <w:tr w:rsidR="00314B36" w:rsidRPr="00DC4593" w14:paraId="6473AA27" w14:textId="56044349" w:rsidTr="0033491A">
        <w:tc>
          <w:tcPr>
            <w:tcW w:w="1131" w:type="dxa"/>
            <w:tcBorders>
              <w:top w:val="dotted" w:sz="4" w:space="0" w:color="auto"/>
              <w:bottom w:val="dotted" w:sz="4" w:space="0" w:color="auto"/>
              <w:right w:val="dotted" w:sz="4" w:space="0" w:color="auto"/>
            </w:tcBorders>
          </w:tcPr>
          <w:p w14:paraId="4FC752CE" w14:textId="4250960B" w:rsidR="00314B36" w:rsidRPr="005B2CD9" w:rsidRDefault="00314B36" w:rsidP="0033491A">
            <w:pPr>
              <w:tabs>
                <w:tab w:val="left" w:pos="1410"/>
              </w:tabs>
              <w:ind w:right="-150" w:firstLine="0"/>
              <w:rPr>
                <w:rFonts w:ascii="Tahoma" w:hAnsi="Tahoma" w:cs="Tahoma"/>
                <w:i/>
                <w:sz w:val="16"/>
                <w:szCs w:val="16"/>
              </w:rPr>
            </w:pPr>
            <w:r w:rsidRPr="005B2CD9">
              <w:rPr>
                <w:rFonts w:ascii="Tahoma" w:hAnsi="Tahoma" w:cs="Tahoma"/>
                <w:i/>
                <w:sz w:val="16"/>
                <w:szCs w:val="16"/>
              </w:rPr>
              <w:t>Дополнительные условия</w:t>
            </w:r>
          </w:p>
          <w:p w14:paraId="2CC08DEA" w14:textId="2898F512" w:rsidR="00314B36" w:rsidRPr="005B2CD9" w:rsidRDefault="00314B36" w:rsidP="0033491A">
            <w:pPr>
              <w:tabs>
                <w:tab w:val="left" w:pos="1410"/>
              </w:tabs>
              <w:ind w:right="-150" w:firstLine="0"/>
              <w:rPr>
                <w:rFonts w:ascii="Tahoma" w:hAnsi="Tahoma" w:cs="Tahoma"/>
                <w:i/>
                <w:sz w:val="16"/>
                <w:szCs w:val="16"/>
              </w:rPr>
            </w:pPr>
          </w:p>
        </w:tc>
        <w:tc>
          <w:tcPr>
            <w:tcW w:w="7938" w:type="dxa"/>
            <w:tcBorders>
              <w:top w:val="dotted" w:sz="4" w:space="0" w:color="auto"/>
              <w:left w:val="dotted" w:sz="4" w:space="0" w:color="auto"/>
              <w:bottom w:val="dotted" w:sz="4" w:space="0" w:color="auto"/>
            </w:tcBorders>
            <w:shd w:val="clear" w:color="auto" w:fill="F2F2F2"/>
          </w:tcPr>
          <w:p w14:paraId="5B54D602" w14:textId="4D1370A0" w:rsidR="00E77D20" w:rsidRPr="00D165A5" w:rsidRDefault="00E36C46" w:rsidP="00E77D20">
            <w:pPr>
              <w:pStyle w:val="aff1"/>
              <w:widowControl w:val="0"/>
              <w:autoSpaceDE w:val="0"/>
              <w:autoSpaceDN w:val="0"/>
              <w:adjustRightInd w:val="0"/>
              <w:ind w:left="150" w:right="142" w:firstLine="0"/>
              <w:jc w:val="left"/>
              <w:rPr>
                <w:rFonts w:ascii="Tahoma" w:hAnsi="Tahoma" w:cs="Tahoma"/>
                <w:sz w:val="20"/>
              </w:rPr>
            </w:pPr>
            <w:r w:rsidRPr="00E36C46">
              <w:rPr>
                <w:rFonts w:ascii="Tahoma" w:hAnsi="Tahoma" w:cs="Tahoma"/>
                <w:color w:val="FF0000"/>
                <w:sz w:val="20"/>
              </w:rPr>
              <w:t>[</w:t>
            </w:r>
            <w:r>
              <w:rPr>
                <w:rFonts w:ascii="Tahoma" w:hAnsi="Tahoma" w:cs="Tahoma"/>
                <w:sz w:val="20"/>
              </w:rPr>
              <w:t xml:space="preserve"> </w:t>
            </w:r>
            <w:r w:rsidR="00E77D20" w:rsidRPr="00D165A5">
              <w:rPr>
                <w:rFonts w:ascii="Tahoma" w:hAnsi="Tahoma" w:cs="Tahoma"/>
                <w:sz w:val="20"/>
              </w:rPr>
              <w:t>При условии предоставления оригиналов и, если применимо, подписания обеими Сторонами:</w:t>
            </w:r>
          </w:p>
          <w:p w14:paraId="33803609" w14:textId="0EEEF645" w:rsidR="00E77D20" w:rsidRPr="00D165A5" w:rsidRDefault="00E77D20" w:rsidP="00E77D20">
            <w:pPr>
              <w:pStyle w:val="aff1"/>
              <w:widowControl w:val="0"/>
              <w:autoSpaceDE w:val="0"/>
              <w:autoSpaceDN w:val="0"/>
              <w:adjustRightInd w:val="0"/>
              <w:ind w:left="150" w:right="142" w:firstLine="0"/>
              <w:jc w:val="left"/>
              <w:rPr>
                <w:rFonts w:ascii="Tahoma" w:hAnsi="Tahoma" w:cs="Tahoma"/>
                <w:bCs/>
                <w:sz w:val="20"/>
              </w:rPr>
            </w:pPr>
            <w:r w:rsidRPr="00D165A5">
              <w:rPr>
                <w:rFonts w:ascii="Tahoma" w:hAnsi="Tahoma" w:cs="Tahoma"/>
                <w:color w:val="FF0000"/>
                <w:sz w:val="20"/>
              </w:rPr>
              <w:t>[</w:t>
            </w:r>
            <w:r w:rsidRPr="00D165A5">
              <w:rPr>
                <w:rFonts w:ascii="Tahoma" w:hAnsi="Tahoma" w:cs="Tahoma"/>
                <w:sz w:val="20"/>
              </w:rPr>
              <w:t xml:space="preserve"> - Отчёта о фактически понесённых дополнительных расходах </w:t>
            </w:r>
            <w:r w:rsidRPr="00D165A5">
              <w:rPr>
                <w:rFonts w:ascii="Tahoma" w:hAnsi="Tahoma" w:cs="Tahoma"/>
                <w:bCs/>
                <w:sz w:val="20"/>
              </w:rPr>
              <w:t xml:space="preserve">с приложением подтверждающих документов </w:t>
            </w:r>
            <w:r w:rsidRPr="00D165A5">
              <w:rPr>
                <w:rFonts w:ascii="Tahoma" w:hAnsi="Tahoma" w:cs="Tahoma"/>
                <w:bCs/>
                <w:color w:val="FF0000"/>
                <w:sz w:val="20"/>
              </w:rPr>
              <w:t>]</w:t>
            </w:r>
          </w:p>
          <w:p w14:paraId="58A5B409" w14:textId="77777777" w:rsidR="00E77D20" w:rsidRPr="00D165A5" w:rsidRDefault="00E77D20" w:rsidP="00E77D20">
            <w:pPr>
              <w:pStyle w:val="aff1"/>
              <w:widowControl w:val="0"/>
              <w:autoSpaceDE w:val="0"/>
              <w:autoSpaceDN w:val="0"/>
              <w:adjustRightInd w:val="0"/>
              <w:ind w:left="150" w:right="142" w:firstLine="0"/>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 Акта приёма-передачи давальческих материалов с приложением Отчёта об использовании давальческих материалов </w:t>
            </w:r>
            <w:r w:rsidRPr="00D165A5">
              <w:rPr>
                <w:rFonts w:ascii="Tahoma" w:hAnsi="Tahoma" w:cs="Tahoma"/>
                <w:bCs/>
                <w:color w:val="FF0000"/>
                <w:sz w:val="20"/>
              </w:rPr>
              <w:t>]</w:t>
            </w:r>
          </w:p>
          <w:p w14:paraId="0ED80DA9" w14:textId="10B36FF5" w:rsidR="00E77D20" w:rsidRDefault="00E77D20" w:rsidP="00E77D20">
            <w:pPr>
              <w:pStyle w:val="aff1"/>
              <w:ind w:left="150" w:right="142" w:firstLine="0"/>
              <w:rPr>
                <w:rFonts w:ascii="Tahoma" w:hAnsi="Tahoma" w:cs="Tahoma"/>
                <w:color w:val="FF0000"/>
                <w:sz w:val="20"/>
                <w:szCs w:val="20"/>
              </w:rPr>
            </w:pPr>
            <w:r w:rsidRPr="00D165A5">
              <w:rPr>
                <w:rFonts w:ascii="Tahoma" w:hAnsi="Tahoma" w:cs="Tahoma"/>
                <w:bCs/>
                <w:color w:val="FF0000"/>
                <w:sz w:val="20"/>
              </w:rPr>
              <w:t>[</w:t>
            </w:r>
            <w:r w:rsidRPr="00D165A5">
              <w:rPr>
                <w:rFonts w:ascii="Tahoma" w:hAnsi="Tahoma" w:cs="Tahoma"/>
                <w:bCs/>
                <w:sz w:val="20"/>
              </w:rPr>
              <w:t xml:space="preserve"> - Акта приёма-передачи имущества </w:t>
            </w:r>
            <w:r w:rsidRPr="00D165A5">
              <w:rPr>
                <w:rFonts w:ascii="Tahoma" w:hAnsi="Tahoma" w:cs="Tahoma"/>
                <w:bCs/>
                <w:color w:val="FF0000"/>
                <w:sz w:val="20"/>
              </w:rPr>
              <w:t>]</w:t>
            </w:r>
            <w:r w:rsidRPr="00D165A5">
              <w:rPr>
                <w:rFonts w:ascii="Tahoma" w:hAnsi="Tahoma" w:cs="Tahoma"/>
                <w:sz w:val="20"/>
              </w:rPr>
              <w:t>.</w:t>
            </w:r>
            <w:r w:rsidR="00E36C46">
              <w:rPr>
                <w:rFonts w:ascii="Tahoma" w:hAnsi="Tahoma" w:cs="Tahoma"/>
                <w:sz w:val="20"/>
              </w:rPr>
              <w:t xml:space="preserve"> </w:t>
            </w:r>
            <w:r w:rsidR="00E36C46" w:rsidRPr="00E36C46">
              <w:rPr>
                <w:rFonts w:ascii="Tahoma" w:hAnsi="Tahoma" w:cs="Tahoma"/>
                <w:color w:val="FF0000"/>
                <w:sz w:val="20"/>
              </w:rPr>
              <w:t>]</w:t>
            </w:r>
          </w:p>
          <w:p w14:paraId="3016A705" w14:textId="77777777" w:rsidR="00E77D20" w:rsidRDefault="00E77D20" w:rsidP="00D165A5">
            <w:pPr>
              <w:pStyle w:val="aff1"/>
              <w:ind w:left="150" w:right="142" w:firstLine="0"/>
              <w:rPr>
                <w:rFonts w:ascii="Tahoma" w:hAnsi="Tahoma" w:cs="Tahoma"/>
                <w:color w:val="FF0000"/>
                <w:sz w:val="20"/>
                <w:szCs w:val="20"/>
              </w:rPr>
            </w:pPr>
          </w:p>
          <w:p w14:paraId="7211251E" w14:textId="362121B3" w:rsidR="00314B36" w:rsidRPr="00DC4593" w:rsidRDefault="00314B36" w:rsidP="00D165A5">
            <w:pPr>
              <w:pStyle w:val="aff1"/>
              <w:ind w:left="150" w:right="142" w:firstLine="0"/>
              <w:rPr>
                <w:rFonts w:ascii="Tahoma" w:hAnsi="Tahoma" w:cs="Tahoma"/>
                <w:color w:val="FF0000"/>
                <w:sz w:val="20"/>
                <w:szCs w:val="20"/>
              </w:rPr>
            </w:pPr>
            <w:r w:rsidRPr="007F26A6">
              <w:rPr>
                <w:rFonts w:ascii="Tahoma" w:hAnsi="Tahoma" w:cs="Tahoma"/>
                <w:color w:val="FF0000"/>
                <w:sz w:val="20"/>
                <w:szCs w:val="20"/>
              </w:rPr>
              <w:t>[</w:t>
            </w:r>
            <w:r w:rsidRPr="00DC4593">
              <w:rPr>
                <w:rFonts w:ascii="Tahoma" w:hAnsi="Tahoma" w:cs="Tahoma"/>
                <w:color w:val="FF0000"/>
                <w:sz w:val="20"/>
                <w:szCs w:val="20"/>
              </w:rPr>
              <w:t xml:space="preserve"> </w:t>
            </w:r>
            <w:r w:rsidRPr="00DC4593">
              <w:rPr>
                <w:rFonts w:ascii="Tahoma" w:hAnsi="Tahoma" w:cs="Tahoma"/>
                <w:sz w:val="20"/>
                <w:szCs w:val="20"/>
              </w:rPr>
              <w:t xml:space="preserve">Оплата Работ по последнему этапу осуществляется при условии подписания Сторонами Актов </w:t>
            </w:r>
            <w:r w:rsidR="00C27EBE">
              <w:rPr>
                <w:rFonts w:ascii="Tahoma" w:hAnsi="Tahoma" w:cs="Tahoma"/>
                <w:sz w:val="20"/>
                <w:szCs w:val="20"/>
              </w:rPr>
              <w:t>сдачи-приёмки работ</w:t>
            </w:r>
            <w:r w:rsidRPr="00DC4593">
              <w:rPr>
                <w:rFonts w:ascii="Tahoma" w:hAnsi="Tahoma" w:cs="Tahoma"/>
                <w:sz w:val="20"/>
                <w:szCs w:val="20"/>
              </w:rPr>
              <w:t xml:space="preserve"> по всем предшествующим этапам. </w:t>
            </w:r>
            <w:r w:rsidRPr="007F26A6">
              <w:rPr>
                <w:rFonts w:ascii="Tahoma" w:hAnsi="Tahoma" w:cs="Tahoma"/>
                <w:color w:val="FF0000"/>
                <w:sz w:val="20"/>
                <w:szCs w:val="20"/>
              </w:rPr>
              <w:t>]</w:t>
            </w:r>
          </w:p>
          <w:p w14:paraId="16C9EB4F" w14:textId="01FF60BA" w:rsidR="00314B36" w:rsidRPr="00DC4593" w:rsidRDefault="00314B36" w:rsidP="00D165A5">
            <w:pPr>
              <w:pStyle w:val="aff1"/>
              <w:ind w:left="150" w:right="142" w:firstLine="0"/>
              <w:rPr>
                <w:rFonts w:ascii="Tahoma" w:hAnsi="Tahoma" w:cs="Tahoma"/>
                <w:color w:val="FF0000"/>
                <w:sz w:val="20"/>
                <w:szCs w:val="20"/>
              </w:rPr>
            </w:pPr>
          </w:p>
          <w:p w14:paraId="5B54EF78" w14:textId="3DB5EDA7" w:rsidR="00314B36" w:rsidRPr="00DC4593" w:rsidRDefault="00314B36" w:rsidP="00E36C46">
            <w:pPr>
              <w:pStyle w:val="aff1"/>
              <w:tabs>
                <w:tab w:val="left" w:pos="284"/>
              </w:tabs>
              <w:ind w:left="150" w:right="142" w:firstLine="0"/>
              <w:rPr>
                <w:rFonts w:ascii="Tahoma" w:hAnsi="Tahoma" w:cs="Tahoma"/>
                <w:sz w:val="20"/>
                <w:szCs w:val="20"/>
              </w:rPr>
            </w:pPr>
            <w:r w:rsidRPr="007F26A6">
              <w:rPr>
                <w:rFonts w:ascii="Tahoma" w:hAnsi="Tahoma" w:cs="Tahoma"/>
                <w:color w:val="FF0000"/>
                <w:sz w:val="20"/>
                <w:szCs w:val="20"/>
              </w:rPr>
              <w:t>[</w:t>
            </w:r>
            <w:r w:rsidRPr="00B704B9">
              <w:rPr>
                <w:rFonts w:ascii="Tahoma" w:hAnsi="Tahoma" w:cs="Tahoma"/>
                <w:sz w:val="20"/>
                <w:szCs w:val="20"/>
              </w:rPr>
              <w:t>-</w:t>
            </w:r>
            <w:r w:rsidRPr="007F26A6">
              <w:rPr>
                <w:rFonts w:ascii="Tahoma" w:hAnsi="Tahoma" w:cs="Tahoma"/>
                <w:color w:val="FF0000"/>
                <w:sz w:val="20"/>
                <w:szCs w:val="20"/>
              </w:rPr>
              <w:t>]</w:t>
            </w:r>
            <w:r w:rsidR="00E36C46">
              <w:rPr>
                <w:rFonts w:ascii="Tahoma" w:hAnsi="Tahoma" w:cs="Tahoma"/>
                <w:color w:val="FF0000"/>
                <w:sz w:val="20"/>
                <w:szCs w:val="20"/>
              </w:rPr>
              <w:t xml:space="preserve"> </w:t>
            </w:r>
            <w:r w:rsidR="00E36C46">
              <w:rPr>
                <w:rStyle w:val="ad"/>
                <w:rFonts w:cs="Tahoma"/>
                <w:szCs w:val="20"/>
              </w:rPr>
              <w:footnoteReference w:id="99"/>
            </w:r>
          </w:p>
        </w:tc>
      </w:tr>
    </w:tbl>
    <w:p w14:paraId="20D1F62F" w14:textId="6FB7616B" w:rsidR="00314B36" w:rsidRDefault="00E36C46" w:rsidP="00E36C46">
      <w:pPr>
        <w:pStyle w:val="afff5"/>
        <w:ind w:left="0"/>
      </w:pPr>
      <w:r>
        <w:rPr>
          <w:color w:val="FF0000"/>
        </w:rPr>
        <w:tab/>
        <w:t xml:space="preserve">] </w:t>
      </w:r>
      <w:r>
        <w:rPr>
          <w:rStyle w:val="ad"/>
        </w:rPr>
        <w:footnoteReference w:id="100"/>
      </w:r>
    </w:p>
    <w:p w14:paraId="1F0D12BA" w14:textId="0250B009" w:rsidR="00F1348F" w:rsidRPr="005903DB" w:rsidRDefault="00AB4DD9" w:rsidP="00F1348F">
      <w:pPr>
        <w:pStyle w:val="a0"/>
      </w:pPr>
      <w:r w:rsidRPr="00AB4DD9">
        <w:rPr>
          <w:color w:val="FF0000"/>
          <w:u w:color="FF0000"/>
        </w:rPr>
        <w:t>[</w:t>
      </w:r>
      <w:r w:rsidR="00172BD5" w:rsidRPr="005903DB">
        <w:rPr>
          <w:color w:val="FF0000"/>
          <w:u w:color="FF0000"/>
        </w:rPr>
        <w:t xml:space="preserve"> </w:t>
      </w:r>
      <w:r w:rsidR="00F1348F" w:rsidRPr="005903DB">
        <w:t>Цена</w:t>
      </w:r>
      <w:r w:rsidR="00916896" w:rsidRPr="005903DB">
        <w:t xml:space="preserve"> </w:t>
      </w:r>
      <w:r w:rsidR="00F1348F" w:rsidRPr="005903DB">
        <w:t xml:space="preserve">Работ, выраженная </w:t>
      </w:r>
      <w:r w:rsidR="00FA78DD" w:rsidRPr="00DD7155">
        <w:t>в условных единицах, приравненных к иностранной валюте</w:t>
      </w:r>
      <w:r w:rsidR="00F1348F" w:rsidRPr="005903DB">
        <w:t>, определяется в ₽ по курсу Банка России на дату</w:t>
      </w:r>
      <w:r w:rsidR="00916896" w:rsidRPr="005903DB">
        <w:t>:</w:t>
      </w:r>
    </w:p>
    <w:p w14:paraId="539436E5" w14:textId="3789E63E" w:rsidR="00F1348F" w:rsidRPr="005903DB" w:rsidRDefault="00AB4DD9" w:rsidP="00F1348F">
      <w:pPr>
        <w:pStyle w:val="afff5"/>
      </w:pPr>
      <w:r w:rsidRPr="00AB4DD9">
        <w:rPr>
          <w:color w:val="FF0000"/>
          <w:u w:color="FF0000"/>
        </w:rPr>
        <w:t>[</w:t>
      </w:r>
      <w:r w:rsidR="00487BF9">
        <w:rPr>
          <w:color w:val="FF0000"/>
          <w:u w:color="FF0000"/>
        </w:rPr>
        <w:t xml:space="preserve"> </w:t>
      </w:r>
      <w:r w:rsidR="00F1348F" w:rsidRPr="005903DB">
        <w:t xml:space="preserve">- осуществления авансового платежа (в части </w:t>
      </w:r>
      <w:r w:rsidR="00FA78DD">
        <w:t>стоимости</w:t>
      </w:r>
      <w:r w:rsidR="00F1348F" w:rsidRPr="005903DB">
        <w:t xml:space="preserve"> Работ, оплаченных авансом) и</w:t>
      </w:r>
      <w:r w:rsidR="00487BF9">
        <w:t xml:space="preserve"> </w:t>
      </w:r>
      <w:r w:rsidRPr="00AB4DD9">
        <w:rPr>
          <w:color w:val="FF0000"/>
        </w:rPr>
        <w:t>]</w:t>
      </w:r>
    </w:p>
    <w:p w14:paraId="34A49D70" w14:textId="5AEB7E77" w:rsidR="00CA5FC0" w:rsidRDefault="00F1348F" w:rsidP="00833135">
      <w:pPr>
        <w:pStyle w:val="afff5"/>
      </w:pPr>
      <w:r w:rsidRPr="005903DB">
        <w:t xml:space="preserve">- на дату </w:t>
      </w:r>
      <w:r w:rsidR="00FA78DD">
        <w:t>приёмки Работ</w:t>
      </w:r>
      <w:r w:rsidR="004A053E" w:rsidRPr="005903DB">
        <w:t xml:space="preserve"> </w:t>
      </w:r>
      <w:r w:rsidRPr="005903DB">
        <w:t xml:space="preserve">(в части </w:t>
      </w:r>
      <w:r w:rsidR="008D3A40" w:rsidRPr="005903DB">
        <w:t>цены</w:t>
      </w:r>
      <w:r w:rsidRPr="005903DB">
        <w:t xml:space="preserve"> Работ, оплачиваемой после </w:t>
      </w:r>
      <w:r w:rsidR="00CA5FC0">
        <w:t>приёмки</w:t>
      </w:r>
      <w:r w:rsidRPr="005903DB">
        <w:t xml:space="preserve"> Работ</w:t>
      </w:r>
      <w:r w:rsidR="00CA5FC0">
        <w:t xml:space="preserve"> по соответствующим первичным учётным документам</w:t>
      </w:r>
      <w:r w:rsidR="008D3A40" w:rsidRPr="005903DB">
        <w:t>)</w:t>
      </w:r>
      <w:r w:rsidRPr="005903DB">
        <w:t>.</w:t>
      </w:r>
    </w:p>
    <w:p w14:paraId="5369EB93" w14:textId="2B15C0DE" w:rsidR="00F1348F" w:rsidRPr="00CA5FC0" w:rsidRDefault="00AB4DD9" w:rsidP="00833135">
      <w:pPr>
        <w:pStyle w:val="afff5"/>
      </w:pPr>
      <w:r w:rsidRPr="00AB4DD9">
        <w:rPr>
          <w:color w:val="FF0000"/>
        </w:rPr>
        <w:t>[</w:t>
      </w:r>
      <w:r w:rsidR="00CA5FC0" w:rsidRPr="00CA5FC0">
        <w:t xml:space="preserve"> Дата при</w:t>
      </w:r>
      <w:r w:rsidR="00CA5FC0">
        <w:t>ё</w:t>
      </w:r>
      <w:r w:rsidR="00CA5FC0" w:rsidRPr="00CA5FC0">
        <w:t>мки Работ должна соответствовать дате подписания Заказчиком Акта сдачи-при</w:t>
      </w:r>
      <w:r w:rsidR="00CA5FC0">
        <w:t>ё</w:t>
      </w:r>
      <w:r w:rsidR="00CA5FC0" w:rsidRPr="00CA5FC0">
        <w:t xml:space="preserve">мки работ при условии отсутствия мотивированных замечаний со стороны Заказчика </w:t>
      </w:r>
      <w:r w:rsidRPr="00AB4DD9">
        <w:rPr>
          <w:color w:val="FF0000"/>
        </w:rPr>
        <w:t>]</w:t>
      </w:r>
      <w:r w:rsidR="00CA5FC0" w:rsidRPr="00CA5FC0">
        <w:t xml:space="preserve"> . </w:t>
      </w:r>
      <w:r w:rsidRPr="00AB4DD9">
        <w:rPr>
          <w:color w:val="FF0000"/>
        </w:rPr>
        <w:t>]</w:t>
      </w:r>
      <w:r w:rsidR="00F1348F" w:rsidRPr="00CA5FC0">
        <w:rPr>
          <w:rStyle w:val="ad"/>
        </w:rPr>
        <w:t xml:space="preserve"> </w:t>
      </w:r>
      <w:r w:rsidR="00F1348F" w:rsidRPr="00CA5FC0">
        <w:rPr>
          <w:rStyle w:val="ad"/>
          <w:lang w:val="en-US"/>
        </w:rPr>
        <w:footnoteReference w:id="101"/>
      </w:r>
    </w:p>
    <w:p w14:paraId="4A8CF279" w14:textId="7C94D5B8" w:rsidR="00973646" w:rsidRPr="005903DB" w:rsidRDefault="00AB4DD9" w:rsidP="00973646">
      <w:pPr>
        <w:pStyle w:val="a0"/>
      </w:pPr>
      <w:r w:rsidRPr="00AB4DD9">
        <w:rPr>
          <w:color w:val="FF0000"/>
          <w:shd w:val="clear" w:color="auto" w:fill="FFFFFF" w:themeFill="background1"/>
        </w:rPr>
        <w:lastRenderedPageBreak/>
        <w:t>[</w:t>
      </w:r>
      <w:r w:rsidR="00964A63" w:rsidRPr="005903DB">
        <w:rPr>
          <w:color w:val="FF0000"/>
          <w:shd w:val="clear" w:color="auto" w:fill="FFFFFF" w:themeFill="background1"/>
        </w:rPr>
        <w:t xml:space="preserve"> </w:t>
      </w:r>
      <w:r w:rsidR="00973646" w:rsidRPr="005903DB">
        <w:rPr>
          <w:shd w:val="clear" w:color="auto" w:fill="FFFFFF" w:themeFill="background1"/>
        </w:rPr>
        <w:t>Сторона вправе направить другой Стороне подписанный с ее стороны акт сверки расчетов по электронной почте и на бумажном носителе для подтверждения размера и обоснованности взаимных обязательств.</w:t>
      </w:r>
    </w:p>
    <w:p w14:paraId="1C3EF156" w14:textId="77777777" w:rsidR="00973646" w:rsidRPr="005903DB" w:rsidRDefault="00973646" w:rsidP="00973646">
      <w:pPr>
        <w:pStyle w:val="afff5"/>
        <w:rPr>
          <w:shd w:val="clear" w:color="auto" w:fill="FFFFFF" w:themeFill="background1"/>
        </w:rPr>
      </w:pPr>
      <w:r w:rsidRPr="005903DB">
        <w:rPr>
          <w:shd w:val="clear" w:color="auto" w:fill="FFFFFF" w:themeFill="background1"/>
        </w:rPr>
        <w:t>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р.д. с даты получения акта сверки по электронной почте.</w:t>
      </w:r>
    </w:p>
    <w:p w14:paraId="5753F28D" w14:textId="74D7E236" w:rsidR="00973646" w:rsidRPr="005903DB" w:rsidRDefault="00973646" w:rsidP="00973646">
      <w:pPr>
        <w:pStyle w:val="afff5"/>
        <w:rPr>
          <w:color w:val="FF0000"/>
        </w:rPr>
      </w:pPr>
      <w:r w:rsidRPr="005903DB">
        <w:rPr>
          <w:shd w:val="clear" w:color="auto" w:fill="FFFFFF" w:themeFill="background1"/>
        </w:rPr>
        <w:t xml:space="preserve">В случае непоступления в указанный срок подписанного акта сверки по электронной почте либо на бумажном носителе он считается подписанным другой Стороной. </w:t>
      </w:r>
      <w:r w:rsidR="00AB4DD9" w:rsidRPr="00AB4DD9">
        <w:rPr>
          <w:color w:val="FF0000"/>
          <w:shd w:val="clear" w:color="auto" w:fill="FFFFFF" w:themeFill="background1"/>
        </w:rPr>
        <w:t>]</w:t>
      </w:r>
      <w:r w:rsidRPr="005903DB">
        <w:rPr>
          <w:shd w:val="clear" w:color="auto" w:fill="FFFFFF" w:themeFill="background1"/>
        </w:rPr>
        <w:t xml:space="preserve"> </w:t>
      </w:r>
      <w:r w:rsidRPr="005903DB">
        <w:rPr>
          <w:rStyle w:val="ad"/>
        </w:rPr>
        <w:footnoteReference w:id="102"/>
      </w:r>
    </w:p>
    <w:p w14:paraId="2D9A184C" w14:textId="190E20E3" w:rsidR="004C5378" w:rsidRPr="005903DB" w:rsidRDefault="00AB4DD9" w:rsidP="004C5378">
      <w:pPr>
        <w:pStyle w:val="afff5"/>
      </w:pPr>
      <w:r w:rsidRPr="00AB4DD9">
        <w:rPr>
          <w:color w:val="FF0000"/>
        </w:rPr>
        <w:t>[</w:t>
      </w:r>
    </w:p>
    <w:p w14:paraId="6943B1BB" w14:textId="7CDFB7C6" w:rsidR="004C5378" w:rsidRPr="005903DB" w:rsidRDefault="004C5378" w:rsidP="004C5378">
      <w:pPr>
        <w:pStyle w:val="a"/>
      </w:pPr>
      <w:r w:rsidRPr="005903DB">
        <w:t>ГАРАНТИЙНОЕ УДЕРЖАНИЕ</w:t>
      </w:r>
    </w:p>
    <w:p w14:paraId="65064D5D" w14:textId="4E107443" w:rsidR="004C5378" w:rsidRPr="005903DB" w:rsidRDefault="00AB4DD9" w:rsidP="004C5378">
      <w:pPr>
        <w:pStyle w:val="a0"/>
      </w:pPr>
      <w:r w:rsidRPr="00AB4DD9">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592D52" w14:paraId="6C2513AB" w14:textId="77777777" w:rsidTr="003571A1">
        <w:trPr>
          <w:trHeight w:val="280"/>
        </w:trPr>
        <w:tc>
          <w:tcPr>
            <w:tcW w:w="9095" w:type="dxa"/>
            <w:gridSpan w:val="2"/>
            <w:tcBorders>
              <w:top w:val="nil"/>
              <w:left w:val="nil"/>
            </w:tcBorders>
            <w:shd w:val="clear" w:color="auto" w:fill="F2F2F2" w:themeFill="background1" w:themeFillShade="F2"/>
          </w:tcPr>
          <w:p w14:paraId="5E1BD0C6" w14:textId="47105514" w:rsidR="00AE339C" w:rsidRPr="005903DB" w:rsidRDefault="00AE339C" w:rsidP="00DB70DC">
            <w:pPr>
              <w:spacing w:after="120"/>
              <w:ind w:firstLine="0"/>
              <w:rPr>
                <w:rFonts w:ascii="Tahoma" w:hAnsi="Tahoma" w:cs="Tahoma"/>
                <w:sz w:val="20"/>
                <w:szCs w:val="20"/>
                <w:lang w:eastAsia="ru-RU"/>
              </w:rPr>
            </w:pPr>
            <w:r w:rsidRPr="005903DB">
              <w:rPr>
                <w:rFonts w:ascii="Tahoma" w:hAnsi="Tahoma" w:cs="Tahoma"/>
                <w:sz w:val="20"/>
                <w:szCs w:val="20"/>
                <w:lang w:eastAsia="ru-RU"/>
              </w:rPr>
              <w:t>Гарантийное удержание выплачивается:</w:t>
            </w:r>
          </w:p>
        </w:tc>
      </w:tr>
      <w:tr w:rsidR="00082333" w:rsidRPr="00592D52" w14:paraId="3CF48A83" w14:textId="77777777" w:rsidTr="003571A1">
        <w:trPr>
          <w:trHeight w:val="280"/>
        </w:trPr>
        <w:tc>
          <w:tcPr>
            <w:tcW w:w="1582" w:type="dxa"/>
            <w:tcBorders>
              <w:left w:val="nil"/>
              <w:right w:val="dotted" w:sz="4" w:space="0" w:color="auto"/>
            </w:tcBorders>
            <w:shd w:val="clear" w:color="auto" w:fill="auto"/>
          </w:tcPr>
          <w:p w14:paraId="3389A33D" w14:textId="77777777" w:rsidR="004C5378" w:rsidRPr="005903DB" w:rsidRDefault="004C5378" w:rsidP="001D19BD">
            <w:pPr>
              <w:tabs>
                <w:tab w:val="left" w:pos="1029"/>
                <w:tab w:val="left" w:pos="1418"/>
                <w:tab w:val="left" w:pos="3119"/>
              </w:tabs>
              <w:ind w:firstLine="0"/>
              <w:rPr>
                <w:rFonts w:ascii="Tahoma" w:hAnsi="Tahoma" w:cs="Tahoma"/>
                <w:i/>
                <w:sz w:val="16"/>
                <w:szCs w:val="16"/>
              </w:rPr>
            </w:pPr>
            <w:r w:rsidRPr="005903DB">
              <w:rPr>
                <w:rFonts w:ascii="Tahoma" w:hAnsi="Tahoma" w:cs="Tahoma"/>
                <w:i/>
                <w:sz w:val="16"/>
                <w:szCs w:val="16"/>
              </w:rPr>
              <w:t>Размер</w:t>
            </w:r>
          </w:p>
          <w:p w14:paraId="65707BDC" w14:textId="6685BBFC" w:rsidR="002D1312" w:rsidRPr="005903DB" w:rsidRDefault="002D1312" w:rsidP="001D19BD">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274C80C3" w14:textId="575DE0C4" w:rsidR="004C5378" w:rsidRPr="005903DB" w:rsidRDefault="00AB4DD9" w:rsidP="00A93221">
            <w:pPr>
              <w:tabs>
                <w:tab w:val="left" w:pos="1029"/>
                <w:tab w:val="left" w:pos="1418"/>
                <w:tab w:val="left" w:pos="3119"/>
              </w:tabs>
              <w:ind w:left="124" w:right="163" w:firstLine="0"/>
              <w:rPr>
                <w:rFonts w:ascii="Tahoma" w:hAnsi="Tahoma" w:cs="Tahoma"/>
                <w:sz w:val="20"/>
                <w:szCs w:val="20"/>
              </w:rPr>
            </w:pPr>
            <w:r w:rsidRPr="00AB4DD9">
              <w:rPr>
                <w:rFonts w:ascii="Tahoma" w:hAnsi="Tahoma" w:cs="Tahoma"/>
                <w:color w:val="FF0000"/>
                <w:sz w:val="20"/>
                <w:szCs w:val="20"/>
              </w:rPr>
              <w:t>[</w:t>
            </w:r>
            <w:r w:rsidR="004C5378" w:rsidRPr="005903DB">
              <w:rPr>
                <w:rFonts w:ascii="Tahoma" w:hAnsi="Tahoma" w:cs="Tahoma"/>
                <w:sz w:val="20"/>
                <w:szCs w:val="20"/>
              </w:rPr>
              <w:t>•</w:t>
            </w:r>
            <w:r w:rsidRPr="00AB4DD9">
              <w:rPr>
                <w:rFonts w:ascii="Tahoma" w:hAnsi="Tahoma" w:cs="Tahoma"/>
                <w:color w:val="FF0000"/>
                <w:sz w:val="20"/>
                <w:szCs w:val="20"/>
              </w:rPr>
              <w:t>]</w:t>
            </w:r>
            <w:r w:rsidR="004C5378" w:rsidRPr="005903DB">
              <w:rPr>
                <w:rFonts w:ascii="Tahoma" w:hAnsi="Tahoma" w:cs="Tahoma"/>
                <w:sz w:val="20"/>
                <w:szCs w:val="20"/>
              </w:rPr>
              <w:t xml:space="preserve"> % от суммы гарантийного удержания</w:t>
            </w:r>
          </w:p>
        </w:tc>
      </w:tr>
      <w:tr w:rsidR="00082333" w:rsidRPr="00592D52" w14:paraId="3F77E2E6" w14:textId="77777777" w:rsidTr="003571A1">
        <w:trPr>
          <w:trHeight w:val="280"/>
        </w:trPr>
        <w:tc>
          <w:tcPr>
            <w:tcW w:w="1582" w:type="dxa"/>
            <w:tcBorders>
              <w:left w:val="nil"/>
              <w:right w:val="dotted" w:sz="4" w:space="0" w:color="auto"/>
            </w:tcBorders>
            <w:shd w:val="clear" w:color="auto" w:fill="auto"/>
          </w:tcPr>
          <w:p w14:paraId="354300E2" w14:textId="77777777" w:rsidR="004C5378" w:rsidRPr="005903DB" w:rsidRDefault="004C5378" w:rsidP="001D19BD">
            <w:pPr>
              <w:tabs>
                <w:tab w:val="left" w:pos="1029"/>
                <w:tab w:val="left" w:pos="1418"/>
                <w:tab w:val="left" w:pos="3119"/>
              </w:tabs>
              <w:ind w:firstLine="0"/>
              <w:rPr>
                <w:rFonts w:ascii="Tahoma" w:hAnsi="Tahoma" w:cs="Tahoma"/>
                <w:i/>
                <w:sz w:val="16"/>
                <w:szCs w:val="16"/>
                <w:lang w:eastAsia="ru-RU"/>
              </w:rPr>
            </w:pPr>
            <w:r w:rsidRPr="005903DB">
              <w:rPr>
                <w:rFonts w:ascii="Tahoma" w:hAnsi="Tahoma" w:cs="Tahoma"/>
                <w:i/>
                <w:sz w:val="16"/>
                <w:szCs w:val="16"/>
                <w:lang w:eastAsia="ru-RU"/>
              </w:rPr>
              <w:t>Единый платежный день</w:t>
            </w:r>
          </w:p>
          <w:p w14:paraId="0C729CFC" w14:textId="1AE744B1" w:rsidR="002D1312" w:rsidRPr="005903DB" w:rsidRDefault="002D1312" w:rsidP="001D19BD">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6970818C" w14:textId="0BB8292B" w:rsidR="004C5378" w:rsidRPr="005903DB" w:rsidRDefault="00AB4DD9" w:rsidP="00A93221">
            <w:pPr>
              <w:tabs>
                <w:tab w:val="left" w:pos="1029"/>
                <w:tab w:val="left" w:pos="1418"/>
                <w:tab w:val="left" w:pos="3119"/>
              </w:tabs>
              <w:ind w:left="124" w:right="163"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3D0864" w:rsidRPr="005903DB">
              <w:rPr>
                <w:rFonts w:ascii="Tahoma" w:hAnsi="Tahoma" w:cs="Tahoma"/>
                <w:color w:val="FF0000"/>
                <w:sz w:val="20"/>
                <w:szCs w:val="20"/>
                <w:lang w:eastAsia="ru-RU"/>
              </w:rPr>
              <w:t xml:space="preserve"> </w:t>
            </w:r>
            <w:r w:rsidR="004C5378" w:rsidRPr="005903DB">
              <w:rPr>
                <w:rFonts w:ascii="Tahoma" w:hAnsi="Tahoma" w:cs="Tahoma"/>
                <w:sz w:val="20"/>
                <w:szCs w:val="20"/>
                <w:lang w:eastAsia="ru-RU"/>
              </w:rPr>
              <w:t>в первый (-ую) рабочий (-ую)</w:t>
            </w:r>
            <w:r w:rsidR="004C5378"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4C5378" w:rsidRPr="005903DB">
              <w:rPr>
                <w:rFonts w:ascii="Tahoma" w:eastAsia="Tahoma" w:hAnsi="Tahoma" w:cs="Tahoma"/>
                <w:bCs/>
                <w:sz w:val="20"/>
                <w:szCs w:val="20"/>
              </w:rPr>
              <w:t>•</w:t>
            </w:r>
            <w:r w:rsidRPr="00AB4DD9">
              <w:rPr>
                <w:rFonts w:ascii="Tahoma" w:eastAsia="Tahoma" w:hAnsi="Tahoma" w:cs="Tahoma"/>
                <w:bCs/>
                <w:color w:val="FF0000"/>
                <w:sz w:val="20"/>
                <w:szCs w:val="20"/>
              </w:rPr>
              <w:t>]</w:t>
            </w:r>
            <w:r w:rsidR="003D0864" w:rsidRPr="005903DB">
              <w:rPr>
                <w:rFonts w:ascii="Tahoma" w:eastAsia="Tahoma" w:hAnsi="Tahoma" w:cs="Tahoma"/>
                <w:bCs/>
                <w:color w:val="FF0000"/>
                <w:sz w:val="20"/>
                <w:szCs w:val="20"/>
              </w:rPr>
              <w:t xml:space="preserve"> </w:t>
            </w:r>
            <w:r w:rsidRPr="00AB4DD9">
              <w:rPr>
                <w:rFonts w:ascii="Tahoma" w:eastAsia="Tahoma" w:hAnsi="Tahoma" w:cs="Tahoma"/>
                <w:bCs/>
                <w:color w:val="FF0000"/>
                <w:sz w:val="20"/>
                <w:szCs w:val="20"/>
                <w:lang w:val="en-US"/>
              </w:rPr>
              <w:t>]</w:t>
            </w:r>
            <w:r w:rsidR="00D622EE" w:rsidRPr="005903DB">
              <w:rPr>
                <w:rFonts w:ascii="Tahoma" w:eastAsia="Tahoma" w:hAnsi="Tahoma" w:cs="Tahoma"/>
                <w:bCs/>
                <w:color w:val="FF0000"/>
                <w:sz w:val="20"/>
                <w:szCs w:val="20"/>
              </w:rPr>
              <w:t xml:space="preserve"> </w:t>
            </w:r>
            <w:r w:rsidR="00776365" w:rsidRPr="005903DB">
              <w:rPr>
                <w:rStyle w:val="ad"/>
                <w:rFonts w:eastAsia="Tahoma" w:cs="Tahoma"/>
                <w:bCs/>
                <w:szCs w:val="20"/>
                <w:lang w:val="en-US"/>
              </w:rPr>
              <w:footnoteReference w:id="103"/>
            </w:r>
          </w:p>
          <w:p w14:paraId="1C26BA3E" w14:textId="77777777" w:rsidR="00691ABC" w:rsidRPr="005903DB" w:rsidRDefault="00691ABC" w:rsidP="00A93221">
            <w:pPr>
              <w:tabs>
                <w:tab w:val="left" w:pos="1029"/>
                <w:tab w:val="left" w:pos="1418"/>
                <w:tab w:val="left" w:pos="3119"/>
              </w:tabs>
              <w:ind w:left="124" w:right="163"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23FD1769" w14:textId="0B79C613" w:rsidR="00691ABC" w:rsidRPr="005903DB" w:rsidRDefault="00AB4DD9" w:rsidP="00A93221">
            <w:pPr>
              <w:tabs>
                <w:tab w:val="left" w:pos="1029"/>
                <w:tab w:val="left" w:pos="1418"/>
                <w:tab w:val="left" w:pos="3119"/>
              </w:tabs>
              <w:ind w:left="124" w:right="163" w:firstLine="0"/>
              <w:rPr>
                <w:rFonts w:ascii="Tahoma" w:hAnsi="Tahoma" w:cs="Tahoma"/>
                <w:sz w:val="20"/>
                <w:szCs w:val="20"/>
                <w:lang w:val="en-US"/>
              </w:rPr>
            </w:pPr>
            <w:r w:rsidRPr="00AB4DD9">
              <w:rPr>
                <w:rFonts w:ascii="Tahoma" w:hAnsi="Tahoma" w:cs="Tahoma"/>
                <w:color w:val="FF0000"/>
                <w:sz w:val="20"/>
                <w:szCs w:val="20"/>
              </w:rPr>
              <w:t>[</w:t>
            </w:r>
            <w:r w:rsidR="00691ABC" w:rsidRPr="003571A1">
              <w:rPr>
                <w:rFonts w:ascii="Tahoma" w:hAnsi="Tahoma" w:cs="Tahoma"/>
                <w:sz w:val="20"/>
              </w:rPr>
              <w:t>-</w:t>
            </w:r>
            <w:r w:rsidRPr="00AB4DD9">
              <w:rPr>
                <w:rFonts w:ascii="Tahoma" w:hAnsi="Tahoma" w:cs="Tahoma"/>
                <w:color w:val="FF0000"/>
                <w:sz w:val="20"/>
                <w:szCs w:val="20"/>
              </w:rPr>
              <w:t>]</w:t>
            </w:r>
            <w:r w:rsidR="00691ABC" w:rsidRPr="005903DB">
              <w:rPr>
                <w:rFonts w:ascii="Tahoma" w:hAnsi="Tahoma" w:cs="Tahoma"/>
                <w:color w:val="FF0000"/>
                <w:sz w:val="20"/>
                <w:szCs w:val="20"/>
              </w:rPr>
              <w:t xml:space="preserve"> </w:t>
            </w:r>
            <w:r w:rsidR="00691ABC" w:rsidRPr="005903DB">
              <w:rPr>
                <w:rStyle w:val="ad"/>
                <w:rFonts w:cs="Tahoma"/>
                <w:szCs w:val="20"/>
              </w:rPr>
              <w:footnoteReference w:id="104"/>
            </w:r>
          </w:p>
        </w:tc>
      </w:tr>
      <w:tr w:rsidR="00082333" w:rsidRPr="00592D52" w14:paraId="6397EDE9" w14:textId="77777777" w:rsidTr="003571A1">
        <w:tc>
          <w:tcPr>
            <w:tcW w:w="1582" w:type="dxa"/>
            <w:tcBorders>
              <w:top w:val="dotted" w:sz="4" w:space="0" w:color="auto"/>
              <w:left w:val="nil"/>
              <w:bottom w:val="nil"/>
              <w:right w:val="dotted" w:sz="4" w:space="0" w:color="auto"/>
            </w:tcBorders>
            <w:shd w:val="clear" w:color="auto" w:fill="auto"/>
          </w:tcPr>
          <w:p w14:paraId="129A2702" w14:textId="77777777" w:rsidR="004C5378" w:rsidRPr="005903DB" w:rsidRDefault="004C5378" w:rsidP="001D19BD">
            <w:pPr>
              <w:ind w:firstLine="0"/>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D745A7" w14:textId="6DEC48D5" w:rsidR="004C5378" w:rsidRPr="005903DB" w:rsidRDefault="00AB4DD9" w:rsidP="00A93221">
            <w:pPr>
              <w:ind w:left="124" w:right="163" w:firstLine="0"/>
              <w:rPr>
                <w:rFonts w:ascii="Tahoma" w:hAnsi="Tahoma" w:cs="Tahoma"/>
                <w:i/>
                <w:sz w:val="20"/>
                <w:szCs w:val="20"/>
                <w:lang w:eastAsia="ru-RU"/>
              </w:rPr>
            </w:pPr>
            <w:r w:rsidRPr="00AB4DD9">
              <w:rPr>
                <w:rFonts w:ascii="Tahoma" w:hAnsi="Tahoma" w:cs="Tahoma"/>
                <w:color w:val="FF0000"/>
                <w:sz w:val="20"/>
                <w:szCs w:val="20"/>
                <w:lang w:eastAsia="ru-RU"/>
              </w:rPr>
              <w:t>[</w:t>
            </w:r>
            <w:r w:rsidR="003D0864" w:rsidRPr="005903DB">
              <w:rPr>
                <w:rFonts w:ascii="Tahoma" w:hAnsi="Tahoma" w:cs="Tahoma"/>
                <w:color w:val="FF0000"/>
                <w:sz w:val="20"/>
                <w:szCs w:val="20"/>
                <w:lang w:eastAsia="ru-RU"/>
              </w:rPr>
              <w:t xml:space="preserve"> </w:t>
            </w:r>
            <w:r w:rsidR="004C5378" w:rsidRPr="005903DB">
              <w:rPr>
                <w:rFonts w:ascii="Tahoma" w:hAnsi="Tahoma" w:cs="Tahoma"/>
                <w:sz w:val="20"/>
                <w:szCs w:val="20"/>
              </w:rPr>
              <w:t>после истечения</w:t>
            </w:r>
            <w:r w:rsidR="003D0864" w:rsidRPr="005903DB">
              <w:rPr>
                <w:rFonts w:ascii="Tahoma" w:hAnsi="Tahoma" w:cs="Tahoma"/>
                <w:sz w:val="20"/>
                <w:szCs w:val="20"/>
              </w:rPr>
              <w:t xml:space="preserve"> </w:t>
            </w:r>
            <w:r w:rsidRPr="00AB4DD9">
              <w:rPr>
                <w:rFonts w:ascii="Tahoma" w:hAnsi="Tahoma" w:cs="Tahoma"/>
                <w:iCs/>
                <w:color w:val="FF0000"/>
                <w:sz w:val="20"/>
                <w:szCs w:val="20"/>
                <w:lang w:eastAsia="ru-RU"/>
              </w:rPr>
              <w:t>]</w:t>
            </w:r>
            <w:r w:rsidR="004C5378" w:rsidRPr="005903DB">
              <w:rPr>
                <w:rFonts w:ascii="Tahoma" w:hAnsi="Tahoma" w:cs="Tahoma"/>
                <w:iCs/>
                <w:sz w:val="20"/>
                <w:szCs w:val="20"/>
                <w:lang w:eastAsia="ru-RU"/>
              </w:rPr>
              <w:t xml:space="preserve"> </w:t>
            </w:r>
            <w:r w:rsidR="00AF59EF" w:rsidRPr="005903DB">
              <w:rPr>
                <w:rStyle w:val="ad"/>
                <w:rFonts w:cs="Tahoma"/>
                <w:iCs/>
                <w:szCs w:val="20"/>
                <w:lang w:eastAsia="ru-RU"/>
              </w:rPr>
              <w:footnoteReference w:id="105"/>
            </w:r>
            <w:r w:rsidR="00AF59EF" w:rsidRPr="005903DB">
              <w:rPr>
                <w:rFonts w:ascii="Tahoma" w:hAnsi="Tahoma" w:cs="Tahoma"/>
                <w:iCs/>
                <w:sz w:val="20"/>
                <w:szCs w:val="20"/>
                <w:lang w:eastAsia="ru-RU"/>
              </w:rPr>
              <w:t xml:space="preserve"> </w:t>
            </w:r>
            <w:r w:rsidR="004C5378" w:rsidRPr="003571A1">
              <w:rPr>
                <w:rFonts w:ascii="Tahoma" w:hAnsi="Tahoma" w:cs="Tahoma"/>
                <w:iCs/>
                <w:color w:val="FF0000"/>
                <w:sz w:val="20"/>
                <w:lang w:eastAsia="ru-RU"/>
              </w:rPr>
              <w:t>/</w:t>
            </w:r>
            <w:r w:rsidR="004C5378" w:rsidRPr="005903DB">
              <w:rPr>
                <w:rFonts w:ascii="Tahoma" w:hAnsi="Tahoma" w:cs="Tahoma"/>
                <w:iCs/>
                <w:sz w:val="20"/>
                <w:szCs w:val="20"/>
                <w:lang w:eastAsia="ru-RU"/>
              </w:rPr>
              <w:t xml:space="preserve"> </w:t>
            </w:r>
            <w:r w:rsidRPr="00AB4DD9">
              <w:rPr>
                <w:rFonts w:ascii="Tahoma" w:hAnsi="Tahoma" w:cs="Tahoma"/>
                <w:color w:val="FF0000"/>
                <w:sz w:val="20"/>
                <w:szCs w:val="20"/>
                <w:lang w:eastAsia="ru-RU"/>
              </w:rPr>
              <w:t>[</w:t>
            </w:r>
            <w:r w:rsidR="004C5378" w:rsidRPr="005903DB">
              <w:rPr>
                <w:rFonts w:ascii="Tahoma" w:hAnsi="Tahoma" w:cs="Tahoma"/>
                <w:sz w:val="20"/>
                <w:szCs w:val="20"/>
              </w:rPr>
              <w:t xml:space="preserve"> </w:t>
            </w:r>
            <w:r w:rsidR="003D0864" w:rsidRPr="005903DB">
              <w:rPr>
                <w:rFonts w:ascii="Tahoma" w:hAnsi="Tahoma" w:cs="Tahoma"/>
                <w:sz w:val="20"/>
                <w:szCs w:val="20"/>
              </w:rPr>
              <w:t xml:space="preserve">не позднее </w:t>
            </w:r>
            <w:r w:rsidRPr="00AB4DD9">
              <w:rPr>
                <w:rFonts w:ascii="Tahoma" w:hAnsi="Tahoma" w:cs="Tahoma"/>
                <w:color w:val="FF0000"/>
                <w:sz w:val="20"/>
                <w:szCs w:val="20"/>
                <w:lang w:eastAsia="ru-RU"/>
              </w:rPr>
              <w:t>]</w:t>
            </w:r>
            <w:r w:rsidR="004C5378" w:rsidRPr="005903DB">
              <w:rPr>
                <w:rFonts w:ascii="Tahoma" w:hAnsi="Tahoma" w:cs="Tahoma"/>
                <w:bCs/>
                <w:sz w:val="20"/>
                <w:szCs w:val="20"/>
                <w:lang w:eastAsia="ru-RU"/>
              </w:rPr>
              <w:t xml:space="preserve"> </w:t>
            </w:r>
            <w:r w:rsidR="00AF59EF" w:rsidRPr="005903DB">
              <w:rPr>
                <w:rStyle w:val="ad"/>
                <w:rFonts w:cs="Tahoma"/>
                <w:szCs w:val="20"/>
                <w:lang w:eastAsia="ru-RU"/>
              </w:rPr>
              <w:footnoteReference w:id="106"/>
            </w:r>
            <w:r w:rsidR="00AF59EF" w:rsidRPr="005903DB">
              <w:rPr>
                <w:rFonts w:ascii="Tahoma" w:hAnsi="Tahoma" w:cs="Tahoma"/>
                <w:sz w:val="20"/>
                <w:szCs w:val="20"/>
              </w:rPr>
              <w:t xml:space="preserve"> </w:t>
            </w:r>
            <w:r w:rsidRPr="00AB4DD9">
              <w:rPr>
                <w:rFonts w:ascii="Tahoma" w:hAnsi="Tahoma" w:cs="Tahoma"/>
                <w:bCs/>
                <w:color w:val="FF0000"/>
                <w:sz w:val="20"/>
                <w:szCs w:val="20"/>
                <w:lang w:eastAsia="ru-RU"/>
              </w:rPr>
              <w:t>[</w:t>
            </w:r>
            <w:r w:rsidR="004C5378" w:rsidRPr="005903DB">
              <w:rPr>
                <w:rFonts w:ascii="Tahoma" w:hAnsi="Tahoma" w:cs="Tahoma"/>
                <w:bCs/>
                <w:sz w:val="20"/>
                <w:szCs w:val="20"/>
                <w:lang w:eastAsia="ru-RU"/>
              </w:rPr>
              <w:t>•</w:t>
            </w:r>
            <w:r w:rsidRPr="00AB4DD9">
              <w:rPr>
                <w:rFonts w:ascii="Tahoma" w:hAnsi="Tahoma" w:cs="Tahoma"/>
                <w:bCs/>
                <w:color w:val="FF0000"/>
                <w:sz w:val="20"/>
                <w:szCs w:val="20"/>
                <w:lang w:eastAsia="ru-RU"/>
              </w:rPr>
              <w:t>]</w:t>
            </w:r>
            <w:r w:rsidR="004C5378" w:rsidRPr="005903DB">
              <w:rPr>
                <w:rFonts w:ascii="Tahoma" w:hAnsi="Tahoma" w:cs="Tahoma"/>
                <w:bCs/>
                <w:sz w:val="20"/>
                <w:szCs w:val="20"/>
                <w:lang w:eastAsia="ru-RU"/>
              </w:rPr>
              <w:t xml:space="preserve"> </w:t>
            </w:r>
            <w:r w:rsidR="004C5378" w:rsidRPr="003571A1">
              <w:rPr>
                <w:rStyle w:val="ad"/>
                <w:rFonts w:cs="Tahoma"/>
                <w:bCs/>
                <w:lang w:eastAsia="ru-RU"/>
              </w:rPr>
              <w:footnoteReference w:id="107"/>
            </w:r>
            <w:r w:rsidR="004C5378" w:rsidRPr="005903DB">
              <w:rPr>
                <w:rFonts w:ascii="Tahoma" w:hAnsi="Tahoma" w:cs="Tahoma"/>
                <w:bCs/>
                <w:sz w:val="20"/>
                <w:szCs w:val="20"/>
                <w:lang w:eastAsia="ru-RU"/>
              </w:rPr>
              <w:t xml:space="preserve"> к.д.</w:t>
            </w:r>
          </w:p>
        </w:tc>
      </w:tr>
      <w:tr w:rsidR="00082333" w:rsidRPr="00592D52" w14:paraId="04A97969" w14:textId="77777777" w:rsidTr="003571A1">
        <w:trPr>
          <w:trHeight w:val="95"/>
        </w:trPr>
        <w:tc>
          <w:tcPr>
            <w:tcW w:w="1582" w:type="dxa"/>
            <w:tcBorders>
              <w:top w:val="nil"/>
              <w:left w:val="nil"/>
              <w:right w:val="dotted" w:sz="4" w:space="0" w:color="auto"/>
            </w:tcBorders>
            <w:shd w:val="clear" w:color="auto" w:fill="auto"/>
          </w:tcPr>
          <w:p w14:paraId="568EE01B" w14:textId="369652F5" w:rsidR="004C5378" w:rsidRPr="005903DB" w:rsidRDefault="004C5378" w:rsidP="001D19BD">
            <w:pPr>
              <w:ind w:firstLine="0"/>
              <w:rPr>
                <w:rFonts w:ascii="Tahoma" w:hAnsi="Tahoma" w:cs="Tahoma"/>
                <w:sz w:val="16"/>
                <w:szCs w:val="16"/>
              </w:rPr>
            </w:pPr>
          </w:p>
        </w:tc>
        <w:tc>
          <w:tcPr>
            <w:tcW w:w="7513" w:type="dxa"/>
            <w:tcBorders>
              <w:top w:val="nil"/>
              <w:left w:val="dotted" w:sz="4" w:space="0" w:color="auto"/>
            </w:tcBorders>
            <w:shd w:val="clear" w:color="auto" w:fill="F2F2F2"/>
          </w:tcPr>
          <w:p w14:paraId="42384B31" w14:textId="42DBC1DE" w:rsidR="004C5378" w:rsidRPr="005903DB" w:rsidRDefault="004C5378" w:rsidP="00A93221">
            <w:pPr>
              <w:ind w:left="124" w:right="163" w:firstLine="0"/>
              <w:rPr>
                <w:rFonts w:ascii="Tahoma" w:hAnsi="Tahoma" w:cs="Tahoma"/>
                <w:bCs/>
                <w:sz w:val="20"/>
                <w:szCs w:val="20"/>
                <w:lang w:eastAsia="ru-RU"/>
              </w:rPr>
            </w:pPr>
          </w:p>
        </w:tc>
      </w:tr>
      <w:tr w:rsidR="00CA68DD" w:rsidRPr="00592D52" w14:paraId="568936AD" w14:textId="77777777" w:rsidTr="003571A1">
        <w:trPr>
          <w:trHeight w:val="349"/>
        </w:trPr>
        <w:tc>
          <w:tcPr>
            <w:tcW w:w="1582" w:type="dxa"/>
            <w:tcBorders>
              <w:left w:val="nil"/>
              <w:bottom w:val="dotted" w:sz="4" w:space="0" w:color="auto"/>
              <w:right w:val="dotted" w:sz="4" w:space="0" w:color="auto"/>
            </w:tcBorders>
            <w:shd w:val="clear" w:color="auto" w:fill="auto"/>
          </w:tcPr>
          <w:p w14:paraId="11BB700F" w14:textId="77777777" w:rsidR="00CA68DD" w:rsidRPr="005903DB" w:rsidRDefault="00CA68DD" w:rsidP="00CA68DD">
            <w:pPr>
              <w:ind w:firstLine="0"/>
              <w:rPr>
                <w:rFonts w:ascii="Tahoma" w:hAnsi="Tahoma" w:cs="Tahoma"/>
                <w:i/>
                <w:sz w:val="16"/>
                <w:szCs w:val="16"/>
                <w:lang w:eastAsia="ru-RU"/>
              </w:rPr>
            </w:pPr>
            <w:r w:rsidRPr="005903DB">
              <w:rPr>
                <w:rFonts w:ascii="Tahoma" w:hAnsi="Tahoma" w:cs="Tahoma"/>
                <w:i/>
                <w:sz w:val="16"/>
                <w:szCs w:val="16"/>
                <w:lang w:eastAsia="ru-RU"/>
              </w:rPr>
              <w:t>Базовая дата</w:t>
            </w:r>
          </w:p>
          <w:p w14:paraId="74A3661E" w14:textId="31973AE7" w:rsidR="00CA68DD" w:rsidRPr="005903DB" w:rsidRDefault="00CA68DD" w:rsidP="00CA68D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B9176D9" w14:textId="3178E3C1" w:rsidR="00CA68DD" w:rsidRPr="005903DB" w:rsidRDefault="00C27EBE" w:rsidP="00A93221">
            <w:pPr>
              <w:ind w:left="124" w:right="163" w:firstLine="0"/>
              <w:rPr>
                <w:rFonts w:ascii="Tahoma" w:hAnsi="Tahoma" w:cs="Tahoma"/>
                <w:sz w:val="20"/>
                <w:szCs w:val="20"/>
              </w:rPr>
            </w:pPr>
            <w:r w:rsidRPr="00A93221">
              <w:rPr>
                <w:rFonts w:ascii="Tahoma" w:hAnsi="Tahoma" w:cs="Tahoma"/>
                <w:sz w:val="20"/>
                <w:lang w:eastAsia="ru-RU"/>
              </w:rPr>
              <w:t xml:space="preserve">с </w:t>
            </w:r>
            <w:r w:rsidR="008E69F6" w:rsidRPr="00A93221">
              <w:rPr>
                <w:rFonts w:ascii="Tahoma" w:hAnsi="Tahoma" w:cs="Tahoma"/>
                <w:sz w:val="20"/>
                <w:lang w:eastAsia="ru-RU"/>
              </w:rPr>
              <w:t xml:space="preserve">даты подписания Сторонами Акта сдачи-приёмки </w:t>
            </w:r>
            <w:r w:rsidR="008E69F6" w:rsidRPr="008E69F6">
              <w:rPr>
                <w:rFonts w:ascii="Tahoma" w:hAnsi="Tahoma" w:cs="Tahoma"/>
                <w:sz w:val="20"/>
                <w:szCs w:val="20"/>
                <w:lang w:eastAsia="ru-RU"/>
              </w:rPr>
              <w:t xml:space="preserve">работ </w:t>
            </w:r>
            <w:r w:rsidR="008E69F6" w:rsidRPr="00D165A5">
              <w:rPr>
                <w:rFonts w:ascii="Tahoma" w:hAnsi="Tahoma" w:cs="Tahoma"/>
                <w:color w:val="FF0000"/>
                <w:sz w:val="20"/>
                <w:lang w:eastAsia="ru-RU"/>
              </w:rPr>
              <w:t>[</w:t>
            </w:r>
            <w:r w:rsidR="008E69F6" w:rsidRPr="008E69F6">
              <w:rPr>
                <w:rFonts w:ascii="Tahoma" w:hAnsi="Tahoma" w:cs="Tahoma"/>
                <w:sz w:val="20"/>
                <w:szCs w:val="20"/>
                <w:lang w:eastAsia="ru-RU"/>
              </w:rPr>
              <w:t xml:space="preserve"> по последнему этапу </w:t>
            </w:r>
            <w:r w:rsidR="008E69F6" w:rsidRPr="00D165A5">
              <w:rPr>
                <w:rFonts w:ascii="Tahoma" w:hAnsi="Tahoma" w:cs="Tahoma"/>
                <w:color w:val="FF0000"/>
                <w:sz w:val="20"/>
                <w:lang w:eastAsia="ru-RU"/>
              </w:rPr>
              <w:t>] / [</w:t>
            </w:r>
            <w:r w:rsidR="008E69F6" w:rsidRPr="008E69F6">
              <w:rPr>
                <w:rFonts w:ascii="Tahoma" w:hAnsi="Tahoma" w:cs="Tahoma"/>
                <w:sz w:val="20"/>
                <w:szCs w:val="20"/>
                <w:lang w:eastAsia="ru-RU"/>
              </w:rPr>
              <w:t xml:space="preserve"> по последнему Отчётному периоду </w:t>
            </w:r>
            <w:r w:rsidR="008E69F6" w:rsidRPr="00D165A5">
              <w:rPr>
                <w:rFonts w:ascii="Tahoma" w:hAnsi="Tahoma" w:cs="Tahoma"/>
                <w:color w:val="FF0000"/>
                <w:sz w:val="20"/>
                <w:lang w:eastAsia="ru-RU"/>
              </w:rPr>
              <w:t>]</w:t>
            </w:r>
            <w:r w:rsidR="008E69F6">
              <w:rPr>
                <w:rFonts w:ascii="Tahoma" w:hAnsi="Tahoma" w:cs="Tahoma"/>
                <w:color w:val="FF0000"/>
                <w:sz w:val="20"/>
                <w:szCs w:val="20"/>
                <w:lang w:eastAsia="ru-RU"/>
              </w:rPr>
              <w:t xml:space="preserve"> </w:t>
            </w:r>
            <w:r w:rsidR="008E69F6" w:rsidRPr="00D165A5">
              <w:rPr>
                <w:rFonts w:ascii="Tahoma" w:hAnsi="Tahoma" w:cs="Tahoma"/>
                <w:sz w:val="20"/>
                <w:lang w:eastAsia="ru-RU"/>
              </w:rPr>
              <w:t>.</w:t>
            </w:r>
          </w:p>
        </w:tc>
      </w:tr>
      <w:tr w:rsidR="00C27EBE" w:rsidRPr="00592D52" w14:paraId="482CBABD" w14:textId="77777777" w:rsidTr="003571A1">
        <w:tc>
          <w:tcPr>
            <w:tcW w:w="1582" w:type="dxa"/>
            <w:tcBorders>
              <w:left w:val="nil"/>
              <w:right w:val="dotted" w:sz="4" w:space="0" w:color="auto"/>
            </w:tcBorders>
            <w:shd w:val="clear" w:color="auto" w:fill="auto"/>
          </w:tcPr>
          <w:p w14:paraId="69036E80" w14:textId="6D430919" w:rsidR="00C27EBE" w:rsidRPr="005903DB" w:rsidRDefault="00C27EBE" w:rsidP="00C27EBE">
            <w:pPr>
              <w:ind w:firstLine="0"/>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3B314AB" w14:textId="1D31FB73" w:rsidR="00C27EBE" w:rsidRPr="005903DB" w:rsidRDefault="008E69F6" w:rsidP="00A93221">
            <w:pPr>
              <w:pStyle w:val="aff1"/>
              <w:ind w:left="124" w:right="163" w:firstLine="0"/>
              <w:rPr>
                <w:rFonts w:ascii="Tahoma" w:hAnsi="Tahoma" w:cs="Tahoma"/>
                <w:sz w:val="20"/>
                <w:szCs w:val="20"/>
                <w:lang w:eastAsia="ru-RU"/>
              </w:rPr>
            </w:pPr>
            <w:r>
              <w:rPr>
                <w:rFonts w:ascii="Tahoma" w:hAnsi="Tahoma" w:cs="Tahoma"/>
                <w:sz w:val="20"/>
                <w:szCs w:val="20"/>
              </w:rPr>
              <w:t>-</w:t>
            </w:r>
            <w:r w:rsidR="00C27EBE" w:rsidRPr="00082333">
              <w:rPr>
                <w:rFonts w:ascii="Tahoma" w:hAnsi="Tahoma" w:cs="Tahoma"/>
                <w:sz w:val="20"/>
                <w:szCs w:val="20"/>
              </w:rPr>
              <w:t xml:space="preserve"> </w:t>
            </w:r>
          </w:p>
        </w:tc>
      </w:tr>
    </w:tbl>
    <w:p w14:paraId="7704BD99" w14:textId="373F4A96" w:rsidR="004C5378" w:rsidRPr="005903DB" w:rsidRDefault="00AB4DD9" w:rsidP="00785060">
      <w:pPr>
        <w:pStyle w:val="afff5"/>
      </w:pPr>
      <w:r w:rsidRPr="00AB4DD9">
        <w:rPr>
          <w:color w:val="FF0000"/>
        </w:rPr>
        <w:t>]</w:t>
      </w:r>
      <w:r w:rsidR="00841A2E" w:rsidRPr="005903DB">
        <w:rPr>
          <w:color w:val="FF0000"/>
        </w:rPr>
        <w:t xml:space="preserve"> </w:t>
      </w:r>
      <w:r w:rsidR="00841A2E" w:rsidRPr="005903DB">
        <w:rPr>
          <w:rStyle w:val="ad"/>
        </w:rPr>
        <w:footnoteReference w:id="108"/>
      </w:r>
    </w:p>
    <w:p w14:paraId="74A6ADAB" w14:textId="121D2926" w:rsidR="00785060" w:rsidRPr="005903DB" w:rsidRDefault="00AB4DD9" w:rsidP="00785060">
      <w:pPr>
        <w:pStyle w:val="afff5"/>
      </w:pPr>
      <w:r w:rsidRPr="00AB4DD9">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592D52" w14:paraId="50DC108D" w14:textId="77777777" w:rsidTr="003571A1">
        <w:trPr>
          <w:trHeight w:val="280"/>
        </w:trPr>
        <w:tc>
          <w:tcPr>
            <w:tcW w:w="9095" w:type="dxa"/>
            <w:gridSpan w:val="2"/>
            <w:tcBorders>
              <w:top w:val="nil"/>
              <w:left w:val="nil"/>
            </w:tcBorders>
            <w:shd w:val="clear" w:color="auto" w:fill="F2F2F2" w:themeFill="background1" w:themeFillShade="F2"/>
          </w:tcPr>
          <w:p w14:paraId="3A0AF169" w14:textId="4C976109" w:rsidR="00AE339C" w:rsidRPr="005903DB" w:rsidRDefault="00AE339C" w:rsidP="00DB70DC">
            <w:pPr>
              <w:spacing w:after="120"/>
              <w:ind w:firstLine="0"/>
              <w:rPr>
                <w:rFonts w:ascii="Tahoma" w:hAnsi="Tahoma" w:cs="Tahoma"/>
                <w:sz w:val="20"/>
                <w:szCs w:val="20"/>
                <w:lang w:eastAsia="ru-RU"/>
              </w:rPr>
            </w:pPr>
            <w:r w:rsidRPr="005903DB">
              <w:rPr>
                <w:rFonts w:ascii="Tahoma" w:hAnsi="Tahoma" w:cs="Tahoma"/>
                <w:sz w:val="20"/>
                <w:szCs w:val="20"/>
                <w:lang w:eastAsia="ru-RU"/>
              </w:rPr>
              <w:t>Гарантийное удержание выплачивается:</w:t>
            </w:r>
          </w:p>
        </w:tc>
      </w:tr>
      <w:tr w:rsidR="00082333" w:rsidRPr="00592D52" w14:paraId="602DB8A4" w14:textId="77777777" w:rsidTr="003571A1">
        <w:trPr>
          <w:trHeight w:val="280"/>
        </w:trPr>
        <w:tc>
          <w:tcPr>
            <w:tcW w:w="1582" w:type="dxa"/>
            <w:tcBorders>
              <w:left w:val="nil"/>
              <w:right w:val="dotted" w:sz="4" w:space="0" w:color="auto"/>
            </w:tcBorders>
            <w:shd w:val="clear" w:color="auto" w:fill="auto"/>
          </w:tcPr>
          <w:p w14:paraId="2573CF09" w14:textId="77777777" w:rsidR="004C5378" w:rsidRPr="005903DB" w:rsidRDefault="004C5378" w:rsidP="003508DF">
            <w:pPr>
              <w:tabs>
                <w:tab w:val="left" w:pos="1029"/>
                <w:tab w:val="left" w:pos="1418"/>
                <w:tab w:val="left" w:pos="3119"/>
              </w:tabs>
              <w:ind w:firstLine="0"/>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66DA4FA1" w14:textId="01E329DC" w:rsidR="004C5378" w:rsidRPr="005903DB" w:rsidRDefault="00AB4DD9" w:rsidP="00A93221">
            <w:pPr>
              <w:tabs>
                <w:tab w:val="left" w:pos="1029"/>
                <w:tab w:val="left" w:pos="1418"/>
                <w:tab w:val="left" w:pos="3119"/>
              </w:tabs>
              <w:ind w:left="124" w:right="163" w:firstLine="0"/>
              <w:rPr>
                <w:rFonts w:ascii="Tahoma" w:hAnsi="Tahoma" w:cs="Tahoma"/>
                <w:sz w:val="20"/>
                <w:szCs w:val="20"/>
              </w:rPr>
            </w:pPr>
            <w:r w:rsidRPr="00AB4DD9">
              <w:rPr>
                <w:rFonts w:ascii="Tahoma" w:hAnsi="Tahoma" w:cs="Tahoma"/>
                <w:color w:val="FF0000"/>
                <w:sz w:val="20"/>
                <w:szCs w:val="20"/>
              </w:rPr>
              <w:t>[</w:t>
            </w:r>
            <w:r w:rsidR="004C5378" w:rsidRPr="005903DB">
              <w:rPr>
                <w:rFonts w:ascii="Tahoma" w:hAnsi="Tahoma" w:cs="Tahoma"/>
                <w:sz w:val="20"/>
                <w:szCs w:val="20"/>
              </w:rPr>
              <w:t>•</w:t>
            </w:r>
            <w:r w:rsidRPr="00AB4DD9">
              <w:rPr>
                <w:rFonts w:ascii="Tahoma" w:hAnsi="Tahoma" w:cs="Tahoma"/>
                <w:color w:val="FF0000"/>
                <w:sz w:val="20"/>
                <w:szCs w:val="20"/>
              </w:rPr>
              <w:t>]</w:t>
            </w:r>
            <w:r w:rsidR="004C5378" w:rsidRPr="005903DB">
              <w:rPr>
                <w:rFonts w:ascii="Tahoma" w:hAnsi="Tahoma" w:cs="Tahoma"/>
                <w:sz w:val="20"/>
                <w:szCs w:val="20"/>
              </w:rPr>
              <w:t xml:space="preserve"> % от суммы гарантийного удержания</w:t>
            </w:r>
          </w:p>
        </w:tc>
      </w:tr>
      <w:tr w:rsidR="00082333" w:rsidRPr="00592D52" w14:paraId="24BA8CDC" w14:textId="77777777" w:rsidTr="003571A1">
        <w:trPr>
          <w:trHeight w:val="280"/>
        </w:trPr>
        <w:tc>
          <w:tcPr>
            <w:tcW w:w="1582" w:type="dxa"/>
            <w:tcBorders>
              <w:left w:val="nil"/>
              <w:right w:val="dotted" w:sz="4" w:space="0" w:color="auto"/>
            </w:tcBorders>
            <w:shd w:val="clear" w:color="auto" w:fill="auto"/>
          </w:tcPr>
          <w:p w14:paraId="55114DA9" w14:textId="77777777" w:rsidR="004C5378" w:rsidRPr="005903DB" w:rsidRDefault="004C5378" w:rsidP="003508DF">
            <w:pPr>
              <w:tabs>
                <w:tab w:val="left" w:pos="1029"/>
                <w:tab w:val="left" w:pos="1418"/>
                <w:tab w:val="left" w:pos="3119"/>
              </w:tabs>
              <w:ind w:firstLine="0"/>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78EA4EE6" w14:textId="082995AD" w:rsidR="004C5378" w:rsidRPr="005903DB" w:rsidRDefault="00AB4DD9" w:rsidP="00A93221">
            <w:pPr>
              <w:tabs>
                <w:tab w:val="left" w:pos="1029"/>
                <w:tab w:val="left" w:pos="1418"/>
                <w:tab w:val="left" w:pos="3119"/>
              </w:tabs>
              <w:ind w:left="124" w:right="163"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3D0864" w:rsidRPr="005903DB">
              <w:rPr>
                <w:rFonts w:ascii="Tahoma" w:hAnsi="Tahoma" w:cs="Tahoma"/>
                <w:color w:val="FF0000"/>
                <w:sz w:val="20"/>
                <w:szCs w:val="20"/>
                <w:lang w:eastAsia="ru-RU"/>
              </w:rPr>
              <w:t xml:space="preserve"> </w:t>
            </w:r>
            <w:r w:rsidR="004C5378" w:rsidRPr="005903DB">
              <w:rPr>
                <w:rFonts w:ascii="Tahoma" w:hAnsi="Tahoma" w:cs="Tahoma"/>
                <w:sz w:val="20"/>
                <w:szCs w:val="20"/>
                <w:lang w:eastAsia="ru-RU"/>
              </w:rPr>
              <w:t>в первый (-ую) рабочий (-ую)</w:t>
            </w:r>
            <w:r w:rsidR="004C5378"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4C5378" w:rsidRPr="005903DB">
              <w:rPr>
                <w:rFonts w:ascii="Tahoma" w:eastAsia="Tahoma" w:hAnsi="Tahoma" w:cs="Tahoma"/>
                <w:bCs/>
                <w:sz w:val="20"/>
                <w:szCs w:val="20"/>
              </w:rPr>
              <w:t>•</w:t>
            </w:r>
            <w:r w:rsidRPr="00AB4DD9">
              <w:rPr>
                <w:rFonts w:ascii="Tahoma" w:eastAsia="Tahoma" w:hAnsi="Tahoma" w:cs="Tahoma"/>
                <w:bCs/>
                <w:color w:val="FF0000"/>
                <w:sz w:val="20"/>
                <w:szCs w:val="20"/>
              </w:rPr>
              <w:t>]</w:t>
            </w:r>
            <w:r w:rsidR="003D0864" w:rsidRPr="005903DB">
              <w:rPr>
                <w:rFonts w:ascii="Tahoma" w:eastAsia="Tahoma" w:hAnsi="Tahoma" w:cs="Tahoma"/>
                <w:bCs/>
                <w:color w:val="FF0000"/>
                <w:sz w:val="20"/>
                <w:szCs w:val="20"/>
              </w:rPr>
              <w:t xml:space="preserve"> </w:t>
            </w:r>
            <w:r w:rsidRPr="00AB4DD9">
              <w:rPr>
                <w:rFonts w:ascii="Tahoma" w:eastAsia="Tahoma" w:hAnsi="Tahoma" w:cs="Tahoma"/>
                <w:bCs/>
                <w:color w:val="FF0000"/>
                <w:sz w:val="20"/>
                <w:szCs w:val="20"/>
                <w:lang w:val="en-US"/>
              </w:rPr>
              <w:t>]</w:t>
            </w:r>
            <w:r w:rsidR="00D622EE" w:rsidRPr="005903DB">
              <w:rPr>
                <w:rFonts w:ascii="Tahoma" w:eastAsia="Tahoma" w:hAnsi="Tahoma" w:cs="Tahoma"/>
                <w:bCs/>
                <w:color w:val="FF0000"/>
                <w:sz w:val="20"/>
                <w:szCs w:val="20"/>
              </w:rPr>
              <w:t xml:space="preserve"> </w:t>
            </w:r>
            <w:r w:rsidR="00776365" w:rsidRPr="005903DB">
              <w:rPr>
                <w:rStyle w:val="ad"/>
                <w:rFonts w:eastAsia="Tahoma" w:cs="Tahoma"/>
                <w:bCs/>
                <w:szCs w:val="20"/>
                <w:lang w:val="en-US"/>
              </w:rPr>
              <w:footnoteReference w:id="109"/>
            </w:r>
          </w:p>
          <w:p w14:paraId="4FE1B721" w14:textId="77777777" w:rsidR="00691ABC" w:rsidRPr="005903DB" w:rsidRDefault="00691ABC" w:rsidP="00A93221">
            <w:pPr>
              <w:tabs>
                <w:tab w:val="left" w:pos="1029"/>
                <w:tab w:val="left" w:pos="1418"/>
                <w:tab w:val="left" w:pos="3119"/>
              </w:tabs>
              <w:ind w:left="124" w:right="163"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13DD1D52" w14:textId="7A23C359" w:rsidR="00691ABC" w:rsidRPr="005903DB" w:rsidRDefault="00AB4DD9" w:rsidP="00A93221">
            <w:pPr>
              <w:tabs>
                <w:tab w:val="left" w:pos="1029"/>
                <w:tab w:val="left" w:pos="1418"/>
                <w:tab w:val="left" w:pos="3119"/>
              </w:tabs>
              <w:ind w:left="124" w:right="163" w:firstLine="0"/>
              <w:rPr>
                <w:rFonts w:ascii="Tahoma" w:hAnsi="Tahoma" w:cs="Tahoma"/>
                <w:sz w:val="20"/>
                <w:szCs w:val="20"/>
                <w:lang w:val="en-US"/>
              </w:rPr>
            </w:pPr>
            <w:r w:rsidRPr="00AB4DD9">
              <w:rPr>
                <w:rFonts w:ascii="Tahoma" w:hAnsi="Tahoma" w:cs="Tahoma"/>
                <w:color w:val="FF0000"/>
                <w:sz w:val="20"/>
                <w:szCs w:val="20"/>
              </w:rPr>
              <w:t>[</w:t>
            </w:r>
            <w:r w:rsidR="00691ABC" w:rsidRPr="003571A1">
              <w:rPr>
                <w:rFonts w:ascii="Tahoma" w:hAnsi="Tahoma" w:cs="Tahoma"/>
                <w:sz w:val="20"/>
              </w:rPr>
              <w:t>-</w:t>
            </w:r>
            <w:r w:rsidRPr="00AB4DD9">
              <w:rPr>
                <w:rFonts w:ascii="Tahoma" w:hAnsi="Tahoma" w:cs="Tahoma"/>
                <w:color w:val="FF0000"/>
                <w:sz w:val="20"/>
                <w:szCs w:val="20"/>
              </w:rPr>
              <w:t>]</w:t>
            </w:r>
            <w:r w:rsidR="00691ABC" w:rsidRPr="005903DB">
              <w:rPr>
                <w:rFonts w:ascii="Tahoma" w:hAnsi="Tahoma" w:cs="Tahoma"/>
                <w:color w:val="FF0000"/>
                <w:sz w:val="20"/>
                <w:szCs w:val="20"/>
              </w:rPr>
              <w:t xml:space="preserve"> </w:t>
            </w:r>
            <w:r w:rsidR="00691ABC" w:rsidRPr="005903DB">
              <w:rPr>
                <w:rStyle w:val="ad"/>
                <w:rFonts w:cs="Tahoma"/>
                <w:szCs w:val="20"/>
              </w:rPr>
              <w:footnoteReference w:id="110"/>
            </w:r>
          </w:p>
        </w:tc>
      </w:tr>
      <w:tr w:rsidR="00082333" w:rsidRPr="00592D52" w14:paraId="0F97727B" w14:textId="77777777" w:rsidTr="003571A1">
        <w:tc>
          <w:tcPr>
            <w:tcW w:w="1582" w:type="dxa"/>
            <w:tcBorders>
              <w:top w:val="dotted" w:sz="4" w:space="0" w:color="auto"/>
              <w:left w:val="nil"/>
              <w:bottom w:val="nil"/>
              <w:right w:val="dotted" w:sz="4" w:space="0" w:color="auto"/>
            </w:tcBorders>
            <w:shd w:val="clear" w:color="auto" w:fill="auto"/>
          </w:tcPr>
          <w:p w14:paraId="3A6B50B0" w14:textId="77777777" w:rsidR="004C5378" w:rsidRPr="005903DB" w:rsidRDefault="004C5378" w:rsidP="003508DF">
            <w:pPr>
              <w:ind w:firstLine="0"/>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420331BA" w14:textId="4310B0A5" w:rsidR="004C5378" w:rsidRPr="005903DB" w:rsidRDefault="00AB4DD9" w:rsidP="00A93221">
            <w:pPr>
              <w:ind w:left="124" w:right="163" w:firstLine="0"/>
              <w:rPr>
                <w:rFonts w:ascii="Tahoma" w:hAnsi="Tahoma" w:cs="Tahoma"/>
                <w:i/>
                <w:sz w:val="20"/>
                <w:szCs w:val="20"/>
                <w:lang w:eastAsia="ru-RU"/>
              </w:rPr>
            </w:pPr>
            <w:r w:rsidRPr="00AB4DD9">
              <w:rPr>
                <w:rFonts w:ascii="Tahoma" w:hAnsi="Tahoma" w:cs="Tahoma"/>
                <w:color w:val="FF0000"/>
                <w:sz w:val="20"/>
                <w:szCs w:val="20"/>
                <w:lang w:eastAsia="ru-RU"/>
              </w:rPr>
              <w:t>[</w:t>
            </w:r>
            <w:r w:rsidR="003D0864" w:rsidRPr="005903DB">
              <w:rPr>
                <w:rFonts w:ascii="Tahoma" w:hAnsi="Tahoma" w:cs="Tahoma"/>
                <w:color w:val="FF0000"/>
                <w:sz w:val="20"/>
                <w:szCs w:val="20"/>
                <w:lang w:eastAsia="ru-RU"/>
              </w:rPr>
              <w:t xml:space="preserve"> </w:t>
            </w:r>
            <w:r w:rsidR="004C5378" w:rsidRPr="005903DB">
              <w:rPr>
                <w:rFonts w:ascii="Tahoma" w:hAnsi="Tahoma" w:cs="Tahoma"/>
                <w:sz w:val="20"/>
                <w:szCs w:val="20"/>
              </w:rPr>
              <w:t>после истечения</w:t>
            </w:r>
            <w:r w:rsidR="003D0864" w:rsidRPr="005903DB">
              <w:rPr>
                <w:rFonts w:ascii="Tahoma" w:hAnsi="Tahoma" w:cs="Tahoma"/>
                <w:sz w:val="20"/>
                <w:szCs w:val="20"/>
              </w:rPr>
              <w:t xml:space="preserve"> </w:t>
            </w:r>
            <w:r w:rsidRPr="00AB4DD9">
              <w:rPr>
                <w:rFonts w:ascii="Tahoma" w:hAnsi="Tahoma" w:cs="Tahoma"/>
                <w:iCs/>
                <w:color w:val="FF0000"/>
                <w:sz w:val="20"/>
                <w:szCs w:val="20"/>
                <w:lang w:eastAsia="ru-RU"/>
              </w:rPr>
              <w:t>]</w:t>
            </w:r>
            <w:r w:rsidR="004C5378" w:rsidRPr="005903DB">
              <w:rPr>
                <w:rFonts w:ascii="Tahoma" w:hAnsi="Tahoma" w:cs="Tahoma"/>
                <w:iCs/>
                <w:sz w:val="20"/>
                <w:szCs w:val="20"/>
                <w:lang w:eastAsia="ru-RU"/>
              </w:rPr>
              <w:t xml:space="preserve"> </w:t>
            </w:r>
            <w:r w:rsidR="00AF59EF" w:rsidRPr="005903DB">
              <w:rPr>
                <w:rStyle w:val="ad"/>
                <w:rFonts w:cs="Tahoma"/>
                <w:iCs/>
                <w:szCs w:val="20"/>
                <w:lang w:eastAsia="ru-RU"/>
              </w:rPr>
              <w:footnoteReference w:id="111"/>
            </w:r>
            <w:r w:rsidR="00AF59EF" w:rsidRPr="005903DB">
              <w:rPr>
                <w:rFonts w:ascii="Tahoma" w:hAnsi="Tahoma" w:cs="Tahoma"/>
                <w:iCs/>
                <w:sz w:val="20"/>
                <w:szCs w:val="20"/>
                <w:lang w:eastAsia="ru-RU"/>
              </w:rPr>
              <w:t xml:space="preserve"> </w:t>
            </w:r>
            <w:r w:rsidR="004C5378" w:rsidRPr="003571A1">
              <w:rPr>
                <w:rFonts w:ascii="Tahoma" w:hAnsi="Tahoma" w:cs="Tahoma"/>
                <w:iCs/>
                <w:color w:val="FF0000"/>
                <w:sz w:val="20"/>
                <w:lang w:eastAsia="ru-RU"/>
              </w:rPr>
              <w:t>/</w:t>
            </w:r>
            <w:r w:rsidR="004C5378" w:rsidRPr="005903DB">
              <w:rPr>
                <w:rFonts w:ascii="Tahoma" w:hAnsi="Tahoma" w:cs="Tahoma"/>
                <w:iCs/>
                <w:sz w:val="20"/>
                <w:szCs w:val="20"/>
                <w:lang w:eastAsia="ru-RU"/>
              </w:rPr>
              <w:t xml:space="preserve"> </w:t>
            </w:r>
            <w:r w:rsidRPr="00AB4DD9">
              <w:rPr>
                <w:rFonts w:ascii="Tahoma" w:hAnsi="Tahoma" w:cs="Tahoma"/>
                <w:color w:val="FF0000"/>
                <w:sz w:val="20"/>
                <w:szCs w:val="20"/>
                <w:lang w:eastAsia="ru-RU"/>
              </w:rPr>
              <w:t>[</w:t>
            </w:r>
            <w:r w:rsidR="004C5378" w:rsidRPr="005903DB">
              <w:rPr>
                <w:rFonts w:ascii="Tahoma" w:hAnsi="Tahoma" w:cs="Tahoma"/>
                <w:sz w:val="20"/>
                <w:szCs w:val="20"/>
              </w:rPr>
              <w:t xml:space="preserve"> </w:t>
            </w:r>
            <w:r w:rsidR="003D0864" w:rsidRPr="005903DB">
              <w:rPr>
                <w:rFonts w:ascii="Tahoma" w:hAnsi="Tahoma" w:cs="Tahoma"/>
                <w:sz w:val="20"/>
                <w:szCs w:val="20"/>
              </w:rPr>
              <w:t xml:space="preserve">не позднее </w:t>
            </w:r>
            <w:r w:rsidRPr="00AB4DD9">
              <w:rPr>
                <w:rFonts w:ascii="Tahoma" w:hAnsi="Tahoma" w:cs="Tahoma"/>
                <w:color w:val="FF0000"/>
                <w:sz w:val="20"/>
                <w:szCs w:val="20"/>
                <w:lang w:eastAsia="ru-RU"/>
              </w:rPr>
              <w:t>]</w:t>
            </w:r>
            <w:r w:rsidR="004C5378" w:rsidRPr="005903DB">
              <w:rPr>
                <w:rFonts w:ascii="Tahoma" w:hAnsi="Tahoma" w:cs="Tahoma"/>
                <w:bCs/>
                <w:sz w:val="20"/>
                <w:szCs w:val="20"/>
                <w:lang w:eastAsia="ru-RU"/>
              </w:rPr>
              <w:t xml:space="preserve"> </w:t>
            </w:r>
            <w:r w:rsidRPr="00AB4DD9">
              <w:rPr>
                <w:rFonts w:ascii="Tahoma" w:hAnsi="Tahoma" w:cs="Tahoma"/>
                <w:bCs/>
                <w:color w:val="FF0000"/>
                <w:sz w:val="20"/>
                <w:szCs w:val="20"/>
                <w:lang w:eastAsia="ru-RU"/>
              </w:rPr>
              <w:t>[</w:t>
            </w:r>
            <w:r w:rsidR="004C5378" w:rsidRPr="005903DB">
              <w:rPr>
                <w:rFonts w:ascii="Tahoma" w:hAnsi="Tahoma" w:cs="Tahoma"/>
                <w:bCs/>
                <w:sz w:val="20"/>
                <w:szCs w:val="20"/>
                <w:lang w:eastAsia="ru-RU"/>
              </w:rPr>
              <w:t>•</w:t>
            </w:r>
            <w:r w:rsidRPr="00AB4DD9">
              <w:rPr>
                <w:rFonts w:ascii="Tahoma" w:hAnsi="Tahoma" w:cs="Tahoma"/>
                <w:bCs/>
                <w:color w:val="FF0000"/>
                <w:sz w:val="20"/>
                <w:szCs w:val="20"/>
                <w:lang w:eastAsia="ru-RU"/>
              </w:rPr>
              <w:t>]</w:t>
            </w:r>
            <w:r w:rsidR="004C5378" w:rsidRPr="005903DB">
              <w:rPr>
                <w:rFonts w:ascii="Tahoma" w:hAnsi="Tahoma" w:cs="Tahoma"/>
                <w:bCs/>
                <w:sz w:val="20"/>
                <w:szCs w:val="20"/>
                <w:lang w:eastAsia="ru-RU"/>
              </w:rPr>
              <w:t xml:space="preserve"> </w:t>
            </w:r>
            <w:r w:rsidR="004C5378" w:rsidRPr="003571A1">
              <w:rPr>
                <w:rStyle w:val="ad"/>
                <w:rFonts w:cs="Tahoma"/>
                <w:bCs/>
                <w:lang w:eastAsia="ru-RU"/>
              </w:rPr>
              <w:footnoteReference w:id="112"/>
            </w:r>
            <w:r w:rsidR="004C5378" w:rsidRPr="003571A1">
              <w:rPr>
                <w:rFonts w:ascii="Tahoma" w:hAnsi="Tahoma" w:cs="Tahoma"/>
                <w:bCs/>
                <w:color w:val="FF0000"/>
                <w:sz w:val="20"/>
                <w:lang w:eastAsia="ru-RU"/>
              </w:rPr>
              <w:t xml:space="preserve"> </w:t>
            </w:r>
            <w:r w:rsidR="004C5378" w:rsidRPr="005903DB">
              <w:rPr>
                <w:rFonts w:ascii="Tahoma" w:hAnsi="Tahoma" w:cs="Tahoma"/>
                <w:bCs/>
                <w:sz w:val="20"/>
                <w:szCs w:val="20"/>
                <w:lang w:eastAsia="ru-RU"/>
              </w:rPr>
              <w:t>к.д.</w:t>
            </w:r>
          </w:p>
        </w:tc>
      </w:tr>
      <w:tr w:rsidR="00082333" w:rsidRPr="00592D52" w14:paraId="4C648DB7" w14:textId="77777777" w:rsidTr="003571A1">
        <w:trPr>
          <w:trHeight w:val="142"/>
        </w:trPr>
        <w:tc>
          <w:tcPr>
            <w:tcW w:w="1582" w:type="dxa"/>
            <w:tcBorders>
              <w:top w:val="nil"/>
              <w:left w:val="nil"/>
              <w:right w:val="dotted" w:sz="4" w:space="0" w:color="auto"/>
            </w:tcBorders>
            <w:shd w:val="clear" w:color="auto" w:fill="auto"/>
          </w:tcPr>
          <w:p w14:paraId="400F9E38" w14:textId="5D8AD594" w:rsidR="004C5378" w:rsidRPr="005903DB" w:rsidRDefault="004C5378" w:rsidP="003508DF">
            <w:pPr>
              <w:ind w:firstLine="0"/>
              <w:rPr>
                <w:rFonts w:ascii="Tahoma" w:hAnsi="Tahoma" w:cs="Tahoma"/>
                <w:sz w:val="16"/>
                <w:szCs w:val="16"/>
              </w:rPr>
            </w:pPr>
          </w:p>
        </w:tc>
        <w:tc>
          <w:tcPr>
            <w:tcW w:w="7513" w:type="dxa"/>
            <w:tcBorders>
              <w:top w:val="nil"/>
              <w:left w:val="dotted" w:sz="4" w:space="0" w:color="auto"/>
            </w:tcBorders>
            <w:shd w:val="clear" w:color="auto" w:fill="F2F2F2"/>
          </w:tcPr>
          <w:p w14:paraId="32359366" w14:textId="461108DF" w:rsidR="004C5378" w:rsidRPr="005903DB" w:rsidRDefault="004C5378" w:rsidP="00A93221">
            <w:pPr>
              <w:ind w:left="124" w:right="163" w:firstLine="0"/>
              <w:rPr>
                <w:rFonts w:ascii="Tahoma" w:hAnsi="Tahoma" w:cs="Tahoma"/>
                <w:bCs/>
                <w:sz w:val="20"/>
                <w:szCs w:val="20"/>
                <w:lang w:eastAsia="ru-RU"/>
              </w:rPr>
            </w:pPr>
          </w:p>
        </w:tc>
      </w:tr>
      <w:tr w:rsidR="00082333" w:rsidRPr="00592D52" w14:paraId="6BD1CF69" w14:textId="77777777" w:rsidTr="003571A1">
        <w:trPr>
          <w:trHeight w:val="349"/>
        </w:trPr>
        <w:tc>
          <w:tcPr>
            <w:tcW w:w="1582" w:type="dxa"/>
            <w:tcBorders>
              <w:left w:val="nil"/>
              <w:bottom w:val="dotted" w:sz="4" w:space="0" w:color="auto"/>
              <w:right w:val="dotted" w:sz="4" w:space="0" w:color="auto"/>
            </w:tcBorders>
            <w:shd w:val="clear" w:color="auto" w:fill="auto"/>
          </w:tcPr>
          <w:p w14:paraId="082E0FB3" w14:textId="77777777" w:rsidR="004C5378" w:rsidRPr="005903DB" w:rsidRDefault="003508DF" w:rsidP="003508DF">
            <w:pPr>
              <w:ind w:firstLine="0"/>
              <w:rPr>
                <w:rFonts w:ascii="Tahoma" w:hAnsi="Tahoma" w:cs="Tahoma"/>
                <w:i/>
                <w:sz w:val="16"/>
                <w:szCs w:val="16"/>
                <w:lang w:eastAsia="ru-RU"/>
              </w:rPr>
            </w:pPr>
            <w:r w:rsidRPr="005903DB">
              <w:rPr>
                <w:rFonts w:ascii="Tahoma" w:hAnsi="Tahoma" w:cs="Tahoma"/>
                <w:i/>
                <w:sz w:val="16"/>
                <w:szCs w:val="16"/>
                <w:lang w:eastAsia="ru-RU"/>
              </w:rPr>
              <w:t>Базовая дата</w:t>
            </w:r>
          </w:p>
          <w:p w14:paraId="489D8144" w14:textId="5EC6B581" w:rsidR="000C62F2" w:rsidRPr="005903DB" w:rsidRDefault="000C62F2" w:rsidP="003508D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74FB19" w14:textId="2188309D" w:rsidR="004C5378" w:rsidRPr="00A93221" w:rsidRDefault="0033491A" w:rsidP="00A93221">
            <w:pPr>
              <w:ind w:left="124" w:right="163" w:firstLine="0"/>
              <w:rPr>
                <w:rFonts w:ascii="Tahoma" w:hAnsi="Tahoma" w:cs="Tahoma"/>
                <w:sz w:val="20"/>
                <w:szCs w:val="20"/>
              </w:rPr>
            </w:pPr>
            <w:r w:rsidRPr="00A93221">
              <w:rPr>
                <w:rFonts w:ascii="Tahoma" w:hAnsi="Tahoma" w:cs="Tahoma"/>
                <w:sz w:val="20"/>
                <w:lang w:eastAsia="ru-RU"/>
              </w:rPr>
              <w:t xml:space="preserve">с </w:t>
            </w:r>
            <w:r w:rsidR="008E69F6" w:rsidRPr="00A93221">
              <w:rPr>
                <w:rFonts w:ascii="Tahoma" w:hAnsi="Tahoma" w:cs="Tahoma"/>
                <w:sz w:val="20"/>
                <w:lang w:eastAsia="ru-RU"/>
              </w:rPr>
              <w:t>даты подписания Акта об окончании гарантийного срока.</w:t>
            </w:r>
          </w:p>
        </w:tc>
      </w:tr>
      <w:tr w:rsidR="00082333" w:rsidRPr="00592D52" w14:paraId="76CF974D" w14:textId="77777777" w:rsidTr="003571A1">
        <w:tc>
          <w:tcPr>
            <w:tcW w:w="1582" w:type="dxa"/>
            <w:tcBorders>
              <w:left w:val="nil"/>
              <w:right w:val="dotted" w:sz="4" w:space="0" w:color="auto"/>
            </w:tcBorders>
            <w:shd w:val="clear" w:color="auto" w:fill="auto"/>
          </w:tcPr>
          <w:p w14:paraId="6B0EED79" w14:textId="55986D9A" w:rsidR="004C5378" w:rsidRPr="005903DB" w:rsidRDefault="004C5378" w:rsidP="000E262C">
            <w:pPr>
              <w:ind w:firstLine="0"/>
              <w:rPr>
                <w:rFonts w:ascii="Tahoma" w:hAnsi="Tahoma" w:cs="Tahoma"/>
                <w:sz w:val="16"/>
                <w:szCs w:val="16"/>
              </w:rPr>
            </w:pPr>
            <w:r w:rsidRPr="005903DB">
              <w:rPr>
                <w:rFonts w:ascii="Tahoma" w:hAnsi="Tahoma" w:cs="Tahoma"/>
                <w:i/>
                <w:sz w:val="16"/>
                <w:szCs w:val="16"/>
              </w:rPr>
              <w:lastRenderedPageBreak/>
              <w:t xml:space="preserve">Дополнительные </w:t>
            </w:r>
            <w:r w:rsidR="000E262C" w:rsidRPr="005903DB">
              <w:rPr>
                <w:rFonts w:ascii="Tahoma" w:hAnsi="Tahoma" w:cs="Tahoma"/>
                <w:i/>
                <w:sz w:val="16"/>
                <w:szCs w:val="16"/>
              </w:rPr>
              <w:t>условия</w:t>
            </w:r>
          </w:p>
        </w:tc>
        <w:tc>
          <w:tcPr>
            <w:tcW w:w="7513" w:type="dxa"/>
            <w:tcBorders>
              <w:left w:val="dotted" w:sz="4" w:space="0" w:color="auto"/>
            </w:tcBorders>
            <w:shd w:val="clear" w:color="auto" w:fill="F2F2F2"/>
          </w:tcPr>
          <w:p w14:paraId="36B91E63" w14:textId="08ECA220" w:rsidR="004C5378" w:rsidRPr="005903DB" w:rsidRDefault="008E69F6" w:rsidP="00A93221">
            <w:pPr>
              <w:pStyle w:val="aff1"/>
              <w:ind w:left="124" w:right="163" w:firstLine="0"/>
              <w:rPr>
                <w:rFonts w:ascii="Tahoma" w:hAnsi="Tahoma" w:cs="Tahoma"/>
                <w:sz w:val="20"/>
                <w:szCs w:val="20"/>
                <w:lang w:eastAsia="ru-RU"/>
              </w:rPr>
            </w:pPr>
            <w:r>
              <w:rPr>
                <w:rFonts w:ascii="Tahoma" w:hAnsi="Tahoma" w:cs="Tahoma"/>
                <w:sz w:val="20"/>
                <w:szCs w:val="20"/>
              </w:rPr>
              <w:t>-</w:t>
            </w:r>
          </w:p>
        </w:tc>
      </w:tr>
    </w:tbl>
    <w:p w14:paraId="14EC4EED" w14:textId="7704BC83" w:rsidR="004C5378" w:rsidRPr="005903DB" w:rsidRDefault="00AB4DD9" w:rsidP="004C5378">
      <w:pPr>
        <w:pStyle w:val="aff9"/>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r w:rsidRPr="00AB4DD9">
        <w:rPr>
          <w:rFonts w:ascii="Tahoma" w:eastAsiaTheme="minorHAnsi" w:hAnsi="Tahoma" w:cs="Tahoma"/>
          <w:color w:val="FF0000"/>
          <w:sz w:val="20"/>
          <w:szCs w:val="20"/>
          <w:lang w:eastAsia="en-US"/>
        </w:rPr>
        <w:t>]</w:t>
      </w:r>
      <w:r w:rsidR="005D516E" w:rsidRPr="005903DB">
        <w:rPr>
          <w:rFonts w:ascii="Tahoma" w:eastAsiaTheme="minorHAnsi" w:hAnsi="Tahoma" w:cs="Tahoma"/>
          <w:color w:val="FF0000"/>
          <w:sz w:val="20"/>
          <w:szCs w:val="20"/>
          <w:lang w:eastAsia="en-US"/>
        </w:rPr>
        <w:t xml:space="preserve"> </w:t>
      </w:r>
      <w:r w:rsidR="005D516E" w:rsidRPr="005903DB">
        <w:rPr>
          <w:rStyle w:val="ad"/>
          <w:rFonts w:eastAsiaTheme="minorHAnsi" w:cs="Tahoma"/>
          <w:szCs w:val="20"/>
          <w:lang w:eastAsia="en-US"/>
        </w:rPr>
        <w:footnoteReference w:id="113"/>
      </w:r>
    </w:p>
    <w:p w14:paraId="489C8794" w14:textId="5280D4C3" w:rsidR="004C5378" w:rsidRPr="005903DB" w:rsidRDefault="004C5378" w:rsidP="004C5378">
      <w:pPr>
        <w:pStyle w:val="aff9"/>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210EE" w:rsidRPr="00592D52" w14:paraId="1DAE0BE8" w14:textId="77777777" w:rsidTr="003571A1">
        <w:trPr>
          <w:trHeight w:val="280"/>
        </w:trPr>
        <w:tc>
          <w:tcPr>
            <w:tcW w:w="9095" w:type="dxa"/>
            <w:gridSpan w:val="2"/>
            <w:tcBorders>
              <w:top w:val="nil"/>
              <w:left w:val="nil"/>
            </w:tcBorders>
            <w:shd w:val="clear" w:color="auto" w:fill="F2F2F2" w:themeFill="background1" w:themeFillShade="F2"/>
          </w:tcPr>
          <w:p w14:paraId="363801E9" w14:textId="232969F4" w:rsidR="00B210EE" w:rsidRPr="005903DB" w:rsidRDefault="00B210EE" w:rsidP="00B210EE">
            <w:pPr>
              <w:spacing w:after="120"/>
              <w:ind w:firstLine="0"/>
              <w:rPr>
                <w:rFonts w:ascii="Tahoma" w:hAnsi="Tahoma" w:cs="Tahoma"/>
                <w:sz w:val="20"/>
                <w:szCs w:val="20"/>
                <w:lang w:eastAsia="ru-RU"/>
              </w:rPr>
            </w:pPr>
            <w:r w:rsidRPr="005903DB">
              <w:rPr>
                <w:rFonts w:ascii="Tahoma" w:hAnsi="Tahoma" w:cs="Tahoma"/>
                <w:sz w:val="20"/>
                <w:szCs w:val="20"/>
                <w:lang w:eastAsia="ru-RU"/>
              </w:rPr>
              <w:t>При досрочном прекращении Договора гарантийное удержание выплачивается:</w:t>
            </w:r>
          </w:p>
        </w:tc>
      </w:tr>
      <w:tr w:rsidR="00B210EE" w:rsidRPr="00592D52" w14:paraId="281688A1" w14:textId="77777777" w:rsidTr="003571A1">
        <w:trPr>
          <w:trHeight w:val="280"/>
        </w:trPr>
        <w:tc>
          <w:tcPr>
            <w:tcW w:w="1582" w:type="dxa"/>
            <w:tcBorders>
              <w:left w:val="nil"/>
              <w:right w:val="dotted" w:sz="4" w:space="0" w:color="auto"/>
            </w:tcBorders>
            <w:shd w:val="clear" w:color="auto" w:fill="auto"/>
          </w:tcPr>
          <w:p w14:paraId="390B88F7" w14:textId="77777777" w:rsidR="00B210EE" w:rsidRPr="005903DB" w:rsidRDefault="00B210EE" w:rsidP="001148CB">
            <w:pPr>
              <w:tabs>
                <w:tab w:val="left" w:pos="1029"/>
                <w:tab w:val="left" w:pos="1418"/>
                <w:tab w:val="left" w:pos="3119"/>
              </w:tabs>
              <w:ind w:firstLine="0"/>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0A9242BA" w14:textId="2BBDBC65" w:rsidR="00B210EE" w:rsidRPr="005903DB" w:rsidRDefault="009D6DAA" w:rsidP="00A93221">
            <w:pPr>
              <w:tabs>
                <w:tab w:val="left" w:pos="1029"/>
                <w:tab w:val="left" w:pos="1418"/>
                <w:tab w:val="left" w:pos="3119"/>
              </w:tabs>
              <w:ind w:left="124" w:right="163" w:firstLine="0"/>
              <w:rPr>
                <w:rFonts w:ascii="Tahoma" w:hAnsi="Tahoma" w:cs="Tahoma"/>
                <w:sz w:val="20"/>
                <w:szCs w:val="20"/>
              </w:rPr>
            </w:pPr>
            <w:r w:rsidRPr="005903DB">
              <w:rPr>
                <w:rFonts w:ascii="Tahoma" w:hAnsi="Tahoma" w:cs="Tahoma"/>
                <w:sz w:val="20"/>
                <w:szCs w:val="20"/>
              </w:rPr>
              <w:t>в</w:t>
            </w:r>
            <w:r w:rsidR="00B210EE" w:rsidRPr="005903DB">
              <w:rPr>
                <w:rFonts w:ascii="Tahoma" w:hAnsi="Tahoma" w:cs="Tahoma"/>
                <w:sz w:val="20"/>
                <w:szCs w:val="20"/>
              </w:rPr>
              <w:t xml:space="preserve"> полном размере, сформированном на момент прекращения Договора</w:t>
            </w:r>
          </w:p>
        </w:tc>
      </w:tr>
      <w:tr w:rsidR="00B210EE" w:rsidRPr="00592D52" w14:paraId="4467EDA2" w14:textId="77777777" w:rsidTr="003571A1">
        <w:trPr>
          <w:trHeight w:val="280"/>
        </w:trPr>
        <w:tc>
          <w:tcPr>
            <w:tcW w:w="1582" w:type="dxa"/>
            <w:tcBorders>
              <w:left w:val="nil"/>
              <w:right w:val="dotted" w:sz="4" w:space="0" w:color="auto"/>
            </w:tcBorders>
            <w:shd w:val="clear" w:color="auto" w:fill="auto"/>
          </w:tcPr>
          <w:p w14:paraId="03843EAA" w14:textId="77777777" w:rsidR="00B210EE" w:rsidRPr="005903DB" w:rsidRDefault="00B210EE" w:rsidP="001148CB">
            <w:pPr>
              <w:tabs>
                <w:tab w:val="left" w:pos="1029"/>
                <w:tab w:val="left" w:pos="1418"/>
                <w:tab w:val="left" w:pos="3119"/>
              </w:tabs>
              <w:ind w:firstLine="0"/>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364BFC0" w14:textId="24D9E8F2" w:rsidR="00B210EE" w:rsidRPr="005903DB" w:rsidRDefault="00AB4DD9" w:rsidP="00A93221">
            <w:pPr>
              <w:tabs>
                <w:tab w:val="left" w:pos="1029"/>
                <w:tab w:val="left" w:pos="1418"/>
                <w:tab w:val="left" w:pos="3119"/>
              </w:tabs>
              <w:ind w:left="124" w:right="163"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3D0864" w:rsidRPr="005903DB">
              <w:rPr>
                <w:rFonts w:ascii="Tahoma" w:hAnsi="Tahoma" w:cs="Tahoma"/>
                <w:color w:val="FF0000"/>
                <w:sz w:val="20"/>
                <w:szCs w:val="20"/>
                <w:lang w:eastAsia="ru-RU"/>
              </w:rPr>
              <w:t xml:space="preserve"> </w:t>
            </w:r>
            <w:r w:rsidR="00B210EE" w:rsidRPr="005903DB">
              <w:rPr>
                <w:rFonts w:ascii="Tahoma" w:hAnsi="Tahoma" w:cs="Tahoma"/>
                <w:sz w:val="20"/>
                <w:szCs w:val="20"/>
                <w:lang w:eastAsia="ru-RU"/>
              </w:rPr>
              <w:t>в первый (-ую) рабочий (-ую)</w:t>
            </w:r>
            <w:r w:rsidR="00B210EE"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B210EE" w:rsidRPr="005903DB">
              <w:rPr>
                <w:rFonts w:ascii="Tahoma" w:eastAsia="Tahoma" w:hAnsi="Tahoma" w:cs="Tahoma"/>
                <w:bCs/>
                <w:sz w:val="20"/>
                <w:szCs w:val="20"/>
              </w:rPr>
              <w:t>•</w:t>
            </w:r>
            <w:r w:rsidRPr="00AB4DD9">
              <w:rPr>
                <w:rFonts w:ascii="Tahoma" w:eastAsia="Tahoma" w:hAnsi="Tahoma" w:cs="Tahoma"/>
                <w:bCs/>
                <w:color w:val="FF0000"/>
                <w:sz w:val="20"/>
                <w:szCs w:val="20"/>
              </w:rPr>
              <w:t>]</w:t>
            </w:r>
            <w:r w:rsidR="003D0864" w:rsidRPr="005903DB">
              <w:rPr>
                <w:rFonts w:ascii="Tahoma" w:eastAsia="Tahoma" w:hAnsi="Tahoma" w:cs="Tahoma"/>
                <w:bCs/>
                <w:color w:val="FF0000"/>
                <w:sz w:val="20"/>
                <w:szCs w:val="20"/>
              </w:rPr>
              <w:t xml:space="preserve"> </w:t>
            </w:r>
            <w:r w:rsidRPr="00AB4DD9">
              <w:rPr>
                <w:rFonts w:ascii="Tahoma" w:eastAsia="Tahoma" w:hAnsi="Tahoma" w:cs="Tahoma"/>
                <w:bCs/>
                <w:color w:val="FF0000"/>
                <w:sz w:val="20"/>
                <w:szCs w:val="20"/>
                <w:lang w:val="en-US"/>
              </w:rPr>
              <w:t>]</w:t>
            </w:r>
            <w:r w:rsidR="00D622EE" w:rsidRPr="005903DB">
              <w:rPr>
                <w:rFonts w:ascii="Tahoma" w:eastAsia="Tahoma" w:hAnsi="Tahoma" w:cs="Tahoma"/>
                <w:bCs/>
                <w:color w:val="FF0000"/>
                <w:sz w:val="20"/>
                <w:szCs w:val="20"/>
              </w:rPr>
              <w:t xml:space="preserve"> </w:t>
            </w:r>
            <w:r w:rsidR="00776365" w:rsidRPr="005903DB">
              <w:rPr>
                <w:rStyle w:val="ad"/>
                <w:rFonts w:eastAsia="Tahoma" w:cs="Tahoma"/>
                <w:bCs/>
                <w:szCs w:val="20"/>
                <w:lang w:val="en-US"/>
              </w:rPr>
              <w:footnoteReference w:id="114"/>
            </w:r>
          </w:p>
          <w:p w14:paraId="4B1CE0DF" w14:textId="77777777" w:rsidR="00B210EE" w:rsidRPr="005903DB" w:rsidRDefault="00B210EE" w:rsidP="00A93221">
            <w:pPr>
              <w:tabs>
                <w:tab w:val="left" w:pos="1029"/>
                <w:tab w:val="left" w:pos="1418"/>
                <w:tab w:val="left" w:pos="3119"/>
              </w:tabs>
              <w:ind w:left="124" w:right="163"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2DEBA6BA" w14:textId="2BFC6251" w:rsidR="00B210EE" w:rsidRPr="005903DB" w:rsidRDefault="00AB4DD9" w:rsidP="00A93221">
            <w:pPr>
              <w:tabs>
                <w:tab w:val="left" w:pos="1029"/>
                <w:tab w:val="left" w:pos="1418"/>
                <w:tab w:val="left" w:pos="3119"/>
              </w:tabs>
              <w:ind w:left="124" w:right="163" w:firstLine="0"/>
              <w:rPr>
                <w:rFonts w:ascii="Tahoma" w:hAnsi="Tahoma" w:cs="Tahoma"/>
                <w:sz w:val="20"/>
                <w:szCs w:val="20"/>
                <w:lang w:val="en-US"/>
              </w:rPr>
            </w:pPr>
            <w:r w:rsidRPr="00AB4DD9">
              <w:rPr>
                <w:rFonts w:ascii="Tahoma" w:hAnsi="Tahoma" w:cs="Tahoma"/>
                <w:color w:val="FF0000"/>
                <w:sz w:val="20"/>
                <w:szCs w:val="20"/>
              </w:rPr>
              <w:t>[</w:t>
            </w:r>
            <w:r w:rsidR="00B210EE" w:rsidRPr="003571A1">
              <w:rPr>
                <w:rFonts w:ascii="Tahoma" w:hAnsi="Tahoma" w:cs="Tahoma"/>
                <w:sz w:val="20"/>
              </w:rPr>
              <w:t>-</w:t>
            </w:r>
            <w:r w:rsidRPr="00AB4DD9">
              <w:rPr>
                <w:rFonts w:ascii="Tahoma" w:hAnsi="Tahoma" w:cs="Tahoma"/>
                <w:color w:val="FF0000"/>
                <w:sz w:val="20"/>
                <w:szCs w:val="20"/>
              </w:rPr>
              <w:t>]</w:t>
            </w:r>
            <w:r w:rsidR="00B210EE" w:rsidRPr="005903DB">
              <w:rPr>
                <w:rFonts w:ascii="Tahoma" w:hAnsi="Tahoma" w:cs="Tahoma"/>
                <w:color w:val="FF0000"/>
                <w:sz w:val="20"/>
                <w:szCs w:val="20"/>
              </w:rPr>
              <w:t xml:space="preserve"> </w:t>
            </w:r>
            <w:r w:rsidR="00B210EE" w:rsidRPr="005903DB">
              <w:rPr>
                <w:rStyle w:val="ad"/>
                <w:rFonts w:cs="Tahoma"/>
                <w:szCs w:val="20"/>
              </w:rPr>
              <w:footnoteReference w:id="115"/>
            </w:r>
          </w:p>
        </w:tc>
      </w:tr>
      <w:tr w:rsidR="00B210EE" w:rsidRPr="00592D52" w14:paraId="0AFEA2E7" w14:textId="77777777" w:rsidTr="003571A1">
        <w:tc>
          <w:tcPr>
            <w:tcW w:w="1582" w:type="dxa"/>
            <w:tcBorders>
              <w:top w:val="dotted" w:sz="4" w:space="0" w:color="auto"/>
              <w:left w:val="nil"/>
              <w:bottom w:val="nil"/>
              <w:right w:val="dotted" w:sz="4" w:space="0" w:color="auto"/>
            </w:tcBorders>
            <w:shd w:val="clear" w:color="auto" w:fill="auto"/>
          </w:tcPr>
          <w:p w14:paraId="6214454D" w14:textId="77777777" w:rsidR="00B210EE" w:rsidRPr="005903DB" w:rsidRDefault="00B210EE" w:rsidP="001148CB">
            <w:pPr>
              <w:ind w:firstLine="0"/>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B398ED" w14:textId="713215D9" w:rsidR="00B210EE" w:rsidRPr="005903DB" w:rsidRDefault="00AB4DD9" w:rsidP="00A93221">
            <w:pPr>
              <w:ind w:left="124" w:right="163" w:firstLine="0"/>
              <w:rPr>
                <w:rFonts w:ascii="Tahoma" w:hAnsi="Tahoma" w:cs="Tahoma"/>
                <w:i/>
                <w:sz w:val="20"/>
                <w:szCs w:val="20"/>
                <w:lang w:eastAsia="ru-RU"/>
              </w:rPr>
            </w:pPr>
            <w:r w:rsidRPr="00AB4DD9">
              <w:rPr>
                <w:rFonts w:ascii="Tahoma" w:hAnsi="Tahoma" w:cs="Tahoma"/>
                <w:color w:val="FF0000"/>
                <w:sz w:val="20"/>
                <w:szCs w:val="20"/>
                <w:lang w:eastAsia="ru-RU"/>
              </w:rPr>
              <w:t>[</w:t>
            </w:r>
            <w:r w:rsidR="003D0864" w:rsidRPr="005903DB">
              <w:rPr>
                <w:rFonts w:ascii="Tahoma" w:hAnsi="Tahoma" w:cs="Tahoma"/>
                <w:color w:val="FF0000"/>
                <w:sz w:val="20"/>
                <w:szCs w:val="20"/>
                <w:lang w:eastAsia="ru-RU"/>
              </w:rPr>
              <w:t xml:space="preserve"> </w:t>
            </w:r>
            <w:r w:rsidR="00B210EE" w:rsidRPr="005903DB">
              <w:rPr>
                <w:rFonts w:ascii="Tahoma" w:hAnsi="Tahoma" w:cs="Tahoma"/>
                <w:sz w:val="20"/>
                <w:szCs w:val="20"/>
              </w:rPr>
              <w:t>после истечения</w:t>
            </w:r>
            <w:r w:rsidRPr="00AB4DD9">
              <w:rPr>
                <w:rFonts w:ascii="Tahoma" w:hAnsi="Tahoma" w:cs="Tahoma"/>
                <w:iCs/>
                <w:color w:val="FF0000"/>
                <w:sz w:val="20"/>
                <w:szCs w:val="20"/>
                <w:lang w:eastAsia="ru-RU"/>
              </w:rPr>
              <w:t>]</w:t>
            </w:r>
            <w:r w:rsidR="00AF59EF" w:rsidRPr="005903DB">
              <w:rPr>
                <w:rFonts w:ascii="Tahoma" w:hAnsi="Tahoma" w:cs="Tahoma"/>
                <w:iCs/>
                <w:color w:val="FF0000"/>
                <w:sz w:val="20"/>
                <w:szCs w:val="20"/>
                <w:lang w:eastAsia="ru-RU"/>
              </w:rPr>
              <w:t xml:space="preserve"> </w:t>
            </w:r>
            <w:r w:rsidR="00AF59EF" w:rsidRPr="005903DB">
              <w:rPr>
                <w:rStyle w:val="ad"/>
                <w:rFonts w:cs="Tahoma"/>
                <w:iCs/>
                <w:szCs w:val="20"/>
                <w:lang w:eastAsia="ru-RU"/>
              </w:rPr>
              <w:footnoteReference w:id="116"/>
            </w:r>
            <w:r w:rsidR="00B210EE" w:rsidRPr="005903DB">
              <w:rPr>
                <w:rFonts w:ascii="Tahoma" w:hAnsi="Tahoma" w:cs="Tahoma"/>
                <w:iCs/>
                <w:sz w:val="20"/>
                <w:szCs w:val="20"/>
                <w:lang w:eastAsia="ru-RU"/>
              </w:rPr>
              <w:t xml:space="preserve"> </w:t>
            </w:r>
            <w:r w:rsidR="00B210EE" w:rsidRPr="003571A1">
              <w:rPr>
                <w:rFonts w:ascii="Tahoma" w:hAnsi="Tahoma" w:cs="Tahoma"/>
                <w:iCs/>
                <w:color w:val="FF0000"/>
                <w:sz w:val="20"/>
                <w:lang w:eastAsia="ru-RU"/>
              </w:rPr>
              <w:t>/</w:t>
            </w:r>
            <w:r w:rsidR="00B210EE" w:rsidRPr="005903DB">
              <w:rPr>
                <w:rFonts w:ascii="Tahoma" w:hAnsi="Tahoma" w:cs="Tahoma"/>
                <w:iCs/>
                <w:sz w:val="20"/>
                <w:szCs w:val="20"/>
                <w:lang w:eastAsia="ru-RU"/>
              </w:rPr>
              <w:t xml:space="preserve"> </w:t>
            </w:r>
            <w:r w:rsidRPr="00AB4DD9">
              <w:rPr>
                <w:rFonts w:ascii="Tahoma" w:hAnsi="Tahoma" w:cs="Tahoma"/>
                <w:color w:val="FF0000"/>
                <w:sz w:val="20"/>
                <w:szCs w:val="20"/>
                <w:lang w:eastAsia="ru-RU"/>
              </w:rPr>
              <w:t>[</w:t>
            </w:r>
            <w:r w:rsidR="00B210EE" w:rsidRPr="005903DB">
              <w:rPr>
                <w:rFonts w:ascii="Tahoma" w:hAnsi="Tahoma" w:cs="Tahoma"/>
                <w:sz w:val="20"/>
                <w:szCs w:val="20"/>
              </w:rPr>
              <w:t xml:space="preserve"> </w:t>
            </w:r>
            <w:r w:rsidR="00AF59EF" w:rsidRPr="005903DB">
              <w:rPr>
                <w:rFonts w:ascii="Tahoma" w:hAnsi="Tahoma" w:cs="Tahoma"/>
                <w:sz w:val="20"/>
                <w:szCs w:val="20"/>
              </w:rPr>
              <w:t xml:space="preserve">не позднее </w:t>
            </w:r>
            <w:r w:rsidRPr="00AB4DD9">
              <w:rPr>
                <w:rFonts w:ascii="Tahoma" w:hAnsi="Tahoma" w:cs="Tahoma"/>
                <w:color w:val="FF0000"/>
                <w:sz w:val="20"/>
                <w:szCs w:val="20"/>
                <w:lang w:eastAsia="ru-RU"/>
              </w:rPr>
              <w:t>]</w:t>
            </w:r>
            <w:r w:rsidR="00B210EE" w:rsidRPr="005903DB">
              <w:rPr>
                <w:rFonts w:ascii="Tahoma" w:hAnsi="Tahoma" w:cs="Tahoma"/>
                <w:bCs/>
                <w:sz w:val="20"/>
                <w:szCs w:val="20"/>
                <w:lang w:eastAsia="ru-RU"/>
              </w:rPr>
              <w:t xml:space="preserve"> </w:t>
            </w:r>
            <w:r w:rsidR="00AF59EF" w:rsidRPr="005903DB">
              <w:rPr>
                <w:rStyle w:val="ad"/>
                <w:rFonts w:cs="Tahoma"/>
                <w:szCs w:val="20"/>
                <w:lang w:eastAsia="ru-RU"/>
              </w:rPr>
              <w:footnoteReference w:id="117"/>
            </w:r>
            <w:r w:rsidR="00AF59EF" w:rsidRPr="005903DB">
              <w:rPr>
                <w:rFonts w:ascii="Tahoma" w:hAnsi="Tahoma" w:cs="Tahoma"/>
                <w:sz w:val="20"/>
                <w:szCs w:val="20"/>
              </w:rPr>
              <w:t xml:space="preserve"> </w:t>
            </w:r>
            <w:r w:rsidRPr="00AB4DD9">
              <w:rPr>
                <w:rFonts w:ascii="Tahoma" w:hAnsi="Tahoma" w:cs="Tahoma"/>
                <w:bCs/>
                <w:color w:val="FF0000"/>
                <w:sz w:val="20"/>
                <w:szCs w:val="20"/>
                <w:lang w:eastAsia="ru-RU"/>
              </w:rPr>
              <w:t>[</w:t>
            </w:r>
            <w:r w:rsidR="00B210EE" w:rsidRPr="005903DB">
              <w:rPr>
                <w:rFonts w:ascii="Tahoma" w:hAnsi="Tahoma" w:cs="Tahoma"/>
                <w:bCs/>
                <w:sz w:val="20"/>
                <w:szCs w:val="20"/>
                <w:lang w:eastAsia="ru-RU"/>
              </w:rPr>
              <w:t>•</w:t>
            </w:r>
            <w:r w:rsidRPr="00AB4DD9">
              <w:rPr>
                <w:rFonts w:ascii="Tahoma" w:hAnsi="Tahoma" w:cs="Tahoma"/>
                <w:bCs/>
                <w:color w:val="FF0000"/>
                <w:sz w:val="20"/>
                <w:szCs w:val="20"/>
                <w:lang w:eastAsia="ru-RU"/>
              </w:rPr>
              <w:t>]</w:t>
            </w:r>
            <w:r w:rsidR="00B210EE" w:rsidRPr="005903DB">
              <w:rPr>
                <w:rFonts w:ascii="Tahoma" w:hAnsi="Tahoma" w:cs="Tahoma"/>
                <w:bCs/>
                <w:sz w:val="20"/>
                <w:szCs w:val="20"/>
                <w:lang w:eastAsia="ru-RU"/>
              </w:rPr>
              <w:t xml:space="preserve"> </w:t>
            </w:r>
            <w:r w:rsidR="00B210EE" w:rsidRPr="003571A1">
              <w:rPr>
                <w:rStyle w:val="ad"/>
                <w:rFonts w:cs="Tahoma"/>
                <w:bCs/>
                <w:lang w:eastAsia="ru-RU"/>
              </w:rPr>
              <w:footnoteReference w:id="118"/>
            </w:r>
            <w:r w:rsidR="00B210EE" w:rsidRPr="003571A1">
              <w:rPr>
                <w:rFonts w:ascii="Tahoma" w:hAnsi="Tahoma" w:cs="Tahoma"/>
                <w:bCs/>
                <w:color w:val="FF0000"/>
                <w:sz w:val="20"/>
                <w:lang w:eastAsia="ru-RU"/>
              </w:rPr>
              <w:t xml:space="preserve"> </w:t>
            </w:r>
            <w:r w:rsidR="00B210EE" w:rsidRPr="005903DB">
              <w:rPr>
                <w:rFonts w:ascii="Tahoma" w:hAnsi="Tahoma" w:cs="Tahoma"/>
                <w:bCs/>
                <w:sz w:val="20"/>
                <w:szCs w:val="20"/>
                <w:lang w:eastAsia="ru-RU"/>
              </w:rPr>
              <w:t>к.д.</w:t>
            </w:r>
          </w:p>
        </w:tc>
      </w:tr>
      <w:tr w:rsidR="00B210EE" w:rsidRPr="00592D52" w14:paraId="01ABDC5F" w14:textId="77777777" w:rsidTr="003571A1">
        <w:trPr>
          <w:trHeight w:val="142"/>
        </w:trPr>
        <w:tc>
          <w:tcPr>
            <w:tcW w:w="1582" w:type="dxa"/>
            <w:tcBorders>
              <w:top w:val="nil"/>
              <w:left w:val="nil"/>
              <w:right w:val="dotted" w:sz="4" w:space="0" w:color="auto"/>
            </w:tcBorders>
            <w:shd w:val="clear" w:color="auto" w:fill="auto"/>
          </w:tcPr>
          <w:p w14:paraId="65BC337C" w14:textId="77777777" w:rsidR="00B210EE" w:rsidRPr="005903DB" w:rsidRDefault="00B210EE" w:rsidP="001148CB">
            <w:pPr>
              <w:ind w:firstLine="0"/>
              <w:rPr>
                <w:rFonts w:ascii="Tahoma" w:hAnsi="Tahoma" w:cs="Tahoma"/>
                <w:sz w:val="16"/>
                <w:szCs w:val="16"/>
              </w:rPr>
            </w:pPr>
          </w:p>
        </w:tc>
        <w:tc>
          <w:tcPr>
            <w:tcW w:w="7513" w:type="dxa"/>
            <w:tcBorders>
              <w:top w:val="nil"/>
              <w:left w:val="dotted" w:sz="4" w:space="0" w:color="auto"/>
            </w:tcBorders>
            <w:shd w:val="clear" w:color="auto" w:fill="F2F2F2"/>
          </w:tcPr>
          <w:p w14:paraId="00100566" w14:textId="77777777" w:rsidR="00B210EE" w:rsidRPr="005903DB" w:rsidRDefault="00B210EE" w:rsidP="00A93221">
            <w:pPr>
              <w:ind w:left="124" w:right="163" w:firstLine="0"/>
              <w:rPr>
                <w:rFonts w:ascii="Tahoma" w:hAnsi="Tahoma" w:cs="Tahoma"/>
                <w:bCs/>
                <w:sz w:val="20"/>
                <w:szCs w:val="20"/>
                <w:lang w:eastAsia="ru-RU"/>
              </w:rPr>
            </w:pPr>
          </w:p>
        </w:tc>
      </w:tr>
      <w:tr w:rsidR="0033491A" w:rsidRPr="00592D52" w14:paraId="744F9065" w14:textId="77777777" w:rsidTr="003571A1">
        <w:trPr>
          <w:trHeight w:val="349"/>
        </w:trPr>
        <w:tc>
          <w:tcPr>
            <w:tcW w:w="1582" w:type="dxa"/>
            <w:tcBorders>
              <w:left w:val="nil"/>
              <w:bottom w:val="dotted" w:sz="4" w:space="0" w:color="auto"/>
              <w:right w:val="dotted" w:sz="4" w:space="0" w:color="auto"/>
            </w:tcBorders>
            <w:shd w:val="clear" w:color="auto" w:fill="auto"/>
          </w:tcPr>
          <w:p w14:paraId="3931D279" w14:textId="77777777" w:rsidR="0033491A" w:rsidRPr="005903DB" w:rsidRDefault="0033491A" w:rsidP="0033491A">
            <w:pPr>
              <w:ind w:firstLine="0"/>
              <w:rPr>
                <w:rFonts w:ascii="Tahoma" w:hAnsi="Tahoma" w:cs="Tahoma"/>
                <w:i/>
                <w:sz w:val="16"/>
                <w:szCs w:val="16"/>
                <w:lang w:eastAsia="ru-RU"/>
              </w:rPr>
            </w:pPr>
            <w:r w:rsidRPr="005903DB">
              <w:rPr>
                <w:rFonts w:ascii="Tahoma" w:hAnsi="Tahoma" w:cs="Tahoma"/>
                <w:i/>
                <w:sz w:val="16"/>
                <w:szCs w:val="16"/>
                <w:lang w:eastAsia="ru-RU"/>
              </w:rPr>
              <w:t>Базовая дата</w:t>
            </w:r>
          </w:p>
          <w:p w14:paraId="476448A9" w14:textId="77777777" w:rsidR="0033491A" w:rsidRPr="005903DB" w:rsidRDefault="0033491A" w:rsidP="0033491A">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4467D0" w14:textId="79145C8C" w:rsidR="0033491A" w:rsidRPr="00A93221" w:rsidRDefault="0033491A" w:rsidP="00A93221">
            <w:pPr>
              <w:ind w:left="124" w:right="163" w:firstLine="0"/>
              <w:rPr>
                <w:rFonts w:ascii="Tahoma" w:hAnsi="Tahoma" w:cs="Tahoma"/>
                <w:sz w:val="20"/>
                <w:szCs w:val="20"/>
              </w:rPr>
            </w:pPr>
            <w:r w:rsidRPr="00A93221">
              <w:rPr>
                <w:rFonts w:ascii="Tahoma" w:hAnsi="Tahoma" w:cs="Tahoma"/>
                <w:sz w:val="20"/>
                <w:lang w:eastAsia="ru-RU"/>
              </w:rPr>
              <w:t xml:space="preserve">с </w:t>
            </w:r>
            <w:r w:rsidR="008E69F6" w:rsidRPr="00A93221">
              <w:rPr>
                <w:rFonts w:ascii="Tahoma" w:hAnsi="Tahoma" w:cs="Tahoma"/>
                <w:sz w:val="20"/>
                <w:lang w:eastAsia="ru-RU"/>
              </w:rPr>
              <w:t>даты подписания Акта об окончании гарантийного срока.</w:t>
            </w:r>
          </w:p>
        </w:tc>
      </w:tr>
      <w:tr w:rsidR="004D6006" w:rsidRPr="00592D52" w14:paraId="01495FD9" w14:textId="77777777" w:rsidTr="003571A1">
        <w:tc>
          <w:tcPr>
            <w:tcW w:w="1582" w:type="dxa"/>
            <w:tcBorders>
              <w:left w:val="nil"/>
              <w:right w:val="dotted" w:sz="4" w:space="0" w:color="auto"/>
            </w:tcBorders>
            <w:shd w:val="clear" w:color="auto" w:fill="auto"/>
          </w:tcPr>
          <w:p w14:paraId="2B635A05" w14:textId="3EA0ECF9" w:rsidR="004D6006" w:rsidRPr="005903DB" w:rsidRDefault="004D6006" w:rsidP="004D6006">
            <w:pPr>
              <w:ind w:firstLine="0"/>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1D8137E0" w14:textId="3B5CF772" w:rsidR="004D6006" w:rsidRPr="005903DB" w:rsidRDefault="008E69F6" w:rsidP="00A93221">
            <w:pPr>
              <w:pStyle w:val="aff1"/>
              <w:ind w:left="124" w:right="163" w:firstLine="0"/>
              <w:rPr>
                <w:rFonts w:ascii="Tahoma" w:hAnsi="Tahoma" w:cs="Tahoma"/>
                <w:sz w:val="20"/>
                <w:szCs w:val="20"/>
                <w:lang w:eastAsia="ru-RU"/>
              </w:rPr>
            </w:pPr>
            <w:r>
              <w:rPr>
                <w:rFonts w:ascii="Tahoma" w:hAnsi="Tahoma" w:cs="Tahoma"/>
                <w:sz w:val="20"/>
                <w:szCs w:val="20"/>
              </w:rPr>
              <w:t>-</w:t>
            </w:r>
          </w:p>
        </w:tc>
      </w:tr>
    </w:tbl>
    <w:p w14:paraId="336F285D" w14:textId="4A6C445D" w:rsidR="00B210EE" w:rsidRPr="005903DB" w:rsidRDefault="00B210EE" w:rsidP="004C5378">
      <w:pPr>
        <w:pStyle w:val="aff9"/>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p w14:paraId="380A1C6C" w14:textId="128987E4" w:rsidR="004C5378" w:rsidRPr="005903DB" w:rsidRDefault="004C5378" w:rsidP="00544B36">
      <w:pPr>
        <w:pStyle w:val="a0"/>
      </w:pPr>
      <w:r w:rsidRPr="005903DB">
        <w:t xml:space="preserve">За счет гарантийного удержания Заказчик удовлетворяет свои требования к </w:t>
      </w:r>
      <w:r w:rsidR="002D1312" w:rsidRPr="005903DB">
        <w:t>Подрядчику</w:t>
      </w:r>
      <w:r w:rsidRPr="005903DB">
        <w:t>, в т.ч.:</w:t>
      </w:r>
    </w:p>
    <w:p w14:paraId="76F12509" w14:textId="77777777" w:rsidR="004C5378" w:rsidRPr="005903DB" w:rsidRDefault="004C5378" w:rsidP="00544B36">
      <w:pPr>
        <w:pStyle w:val="afff5"/>
      </w:pPr>
      <w:r w:rsidRPr="005903DB">
        <w:t>- о соразмерном уменьшении Цены Договора;</w:t>
      </w:r>
    </w:p>
    <w:p w14:paraId="1C26C741" w14:textId="420E4B7C" w:rsidR="004C5378" w:rsidRPr="005903DB" w:rsidRDefault="004C5378" w:rsidP="00544B36">
      <w:pPr>
        <w:pStyle w:val="afff5"/>
        <w:rPr>
          <w:bCs/>
        </w:rPr>
      </w:pPr>
      <w:r w:rsidRPr="005903DB">
        <w:rPr>
          <w:bCs/>
        </w:rPr>
        <w:t>- о возмещении расходов на устранение недоста</w:t>
      </w:r>
      <w:r w:rsidR="00C21A2D" w:rsidRPr="005903DB">
        <w:rPr>
          <w:bCs/>
        </w:rPr>
        <w:t>тков;</w:t>
      </w:r>
    </w:p>
    <w:p w14:paraId="16B6BB31" w14:textId="77777777" w:rsidR="004C5378" w:rsidRPr="005903DB" w:rsidRDefault="004C5378" w:rsidP="00544B36">
      <w:pPr>
        <w:pStyle w:val="afff5"/>
        <w:rPr>
          <w:bCs/>
        </w:rPr>
      </w:pPr>
      <w:r w:rsidRPr="005903DB">
        <w:rPr>
          <w:bCs/>
        </w:rPr>
        <w:t>- о выплате неустойки;</w:t>
      </w:r>
    </w:p>
    <w:p w14:paraId="7B381193" w14:textId="71CAF044" w:rsidR="004C5378" w:rsidRPr="005903DB" w:rsidRDefault="004C5378" w:rsidP="00544B36">
      <w:pPr>
        <w:pStyle w:val="afff5"/>
        <w:rPr>
          <w:bCs/>
        </w:rPr>
      </w:pPr>
      <w:r w:rsidRPr="005903DB">
        <w:rPr>
          <w:bCs/>
        </w:rPr>
        <w:t xml:space="preserve">- </w:t>
      </w:r>
      <w:r w:rsidR="00DD2CD7" w:rsidRPr="005903DB">
        <w:rPr>
          <w:bCs/>
        </w:rPr>
        <w:t xml:space="preserve">о </w:t>
      </w:r>
      <w:r w:rsidRPr="005903DB">
        <w:rPr>
          <w:bCs/>
        </w:rPr>
        <w:t>компенсации убытков.</w:t>
      </w:r>
    </w:p>
    <w:p w14:paraId="31073F3F" w14:textId="4B4FBB06" w:rsidR="004C5378" w:rsidRPr="005903DB" w:rsidRDefault="004C5378" w:rsidP="00544B36">
      <w:pPr>
        <w:pStyle w:val="a0"/>
      </w:pPr>
      <w:r w:rsidRPr="005903DB">
        <w:t xml:space="preserve">Заказчик, удовлетворивший свои требования к </w:t>
      </w:r>
      <w:r w:rsidR="00777532" w:rsidRPr="005903DB">
        <w:t>Подрядчику</w:t>
      </w:r>
      <w:r w:rsidRPr="005903DB">
        <w:t xml:space="preserve"> за счет гарантийного удержания / его части, вправе при последующей оплате </w:t>
      </w:r>
      <w:r w:rsidR="002D1312" w:rsidRPr="005903DB">
        <w:t>Работ</w:t>
      </w:r>
      <w:r w:rsidRPr="005903DB">
        <w:t xml:space="preserve"> произвести дополнительное удержание в целях восполнения ранее использованной суммы гарантийного удержания.</w:t>
      </w:r>
    </w:p>
    <w:p w14:paraId="7E121DB0" w14:textId="789212B4" w:rsidR="004C5378" w:rsidRPr="005903DB" w:rsidRDefault="00AB4DD9" w:rsidP="00544B36">
      <w:pPr>
        <w:pStyle w:val="a0"/>
      </w:pPr>
      <w:r w:rsidRPr="00AB4DD9">
        <w:rPr>
          <w:color w:val="FF0000"/>
        </w:rPr>
        <w:t>[</w:t>
      </w:r>
      <w:r w:rsidR="004C5378" w:rsidRPr="005903DB">
        <w:t xml:space="preserve"> </w:t>
      </w:r>
      <w:r w:rsidR="00777532" w:rsidRPr="005903DB">
        <w:t>Подрядчик</w:t>
      </w:r>
      <w:r w:rsidR="004C5378" w:rsidRPr="005903DB">
        <w:t xml:space="preserve"> вправе с согласия Заказчика заме</w:t>
      </w:r>
      <w:r w:rsidR="00E66231" w:rsidRPr="005903DB">
        <w:t>нить обеспечение</w:t>
      </w:r>
      <w:r w:rsidR="004C5378" w:rsidRPr="005903DB">
        <w:t xml:space="preserve"> в виде гарантийного удержания на </w:t>
      </w:r>
      <w:r w:rsidRPr="00AB4DD9">
        <w:rPr>
          <w:color w:val="FF0000"/>
        </w:rPr>
        <w:t>[</w:t>
      </w:r>
      <w:r w:rsidR="004C5378" w:rsidRPr="005903DB">
        <w:t xml:space="preserve"> независимую гарантию исполнения обязательств </w:t>
      </w:r>
      <w:r w:rsidRPr="00AB4DD9">
        <w:rPr>
          <w:color w:val="FF0000"/>
        </w:rPr>
        <w:t>]</w:t>
      </w:r>
      <w:r w:rsidR="004C5378" w:rsidRPr="005903DB">
        <w:t xml:space="preserve"> / </w:t>
      </w:r>
      <w:r w:rsidRPr="00AB4DD9">
        <w:rPr>
          <w:color w:val="FF0000"/>
        </w:rPr>
        <w:t>[</w:t>
      </w:r>
      <w:r w:rsidR="004C5378" w:rsidRPr="005903DB">
        <w:t xml:space="preserve"> независимую гарантию исполнения обязательств в гарантийный период </w:t>
      </w:r>
      <w:r w:rsidRPr="00AB4DD9">
        <w:rPr>
          <w:color w:val="FF0000"/>
        </w:rPr>
        <w:t>]</w:t>
      </w:r>
      <w:r w:rsidR="009F7174" w:rsidRPr="003571A1">
        <w:t>:</w:t>
      </w:r>
    </w:p>
    <w:p w14:paraId="1809E5EC" w14:textId="07B6CACF" w:rsidR="004C5378" w:rsidRPr="005903DB" w:rsidRDefault="004C5378" w:rsidP="00544B36">
      <w:pPr>
        <w:pStyle w:val="afff5"/>
      </w:pPr>
      <w:r w:rsidRPr="005903DB">
        <w:t>- на сумму гарантийного удержания,</w:t>
      </w:r>
      <w:r w:rsidR="00E66231" w:rsidRPr="005903DB">
        <w:t xml:space="preserve"> согласованную Заказчиком к замене</w:t>
      </w:r>
      <w:r w:rsidR="00B92995" w:rsidRPr="005903DB">
        <w:t>;</w:t>
      </w:r>
    </w:p>
    <w:p w14:paraId="0448F064" w14:textId="555EA841" w:rsidR="00E66231" w:rsidRPr="005903DB" w:rsidRDefault="004C5378" w:rsidP="00E66231">
      <w:pPr>
        <w:pStyle w:val="afff5"/>
      </w:pPr>
      <w:r w:rsidRPr="005903DB">
        <w:t xml:space="preserve">- имеющую срок действия, истекающий не ранее </w:t>
      </w:r>
      <w:r w:rsidR="00AB4DD9" w:rsidRPr="00AB4DD9">
        <w:rPr>
          <w:color w:val="FF0000"/>
        </w:rPr>
        <w:t>[</w:t>
      </w:r>
      <w:r w:rsidR="00E5140E" w:rsidRPr="005903DB">
        <w:rPr>
          <w:color w:val="FF0000"/>
        </w:rPr>
        <w:t xml:space="preserve"> </w:t>
      </w:r>
      <w:r w:rsidRPr="005903DB">
        <w:t xml:space="preserve">конечного срока </w:t>
      </w:r>
      <w:r w:rsidR="00F6467E" w:rsidRPr="005903DB">
        <w:t>выполнения Работ</w:t>
      </w:r>
      <w:r w:rsidR="00E5140E" w:rsidRPr="005903DB">
        <w:t xml:space="preserve"> </w:t>
      </w:r>
      <w:r w:rsidR="00AB4DD9" w:rsidRPr="00AB4DD9">
        <w:rPr>
          <w:color w:val="FF0000"/>
        </w:rPr>
        <w:t>]</w:t>
      </w:r>
      <w:r w:rsidR="0095440A" w:rsidRPr="005903DB">
        <w:rPr>
          <w:color w:val="FF0000"/>
        </w:rPr>
        <w:t xml:space="preserve"> </w:t>
      </w:r>
      <w:r w:rsidR="0095440A" w:rsidRPr="005903DB">
        <w:rPr>
          <w:rStyle w:val="ad"/>
        </w:rPr>
        <w:footnoteReference w:id="119"/>
      </w:r>
      <w:r w:rsidRPr="005903DB">
        <w:t xml:space="preserve"> / </w:t>
      </w:r>
      <w:r w:rsidR="00AB4DD9" w:rsidRPr="00AB4DD9">
        <w:rPr>
          <w:color w:val="FF0000"/>
        </w:rPr>
        <w:t>[</w:t>
      </w:r>
      <w:r w:rsidR="00E5140E" w:rsidRPr="005903DB">
        <w:rPr>
          <w:color w:val="FF0000"/>
        </w:rPr>
        <w:t xml:space="preserve"> </w:t>
      </w:r>
      <w:r w:rsidRPr="005903DB">
        <w:t>истечения гарантийного срока</w:t>
      </w:r>
      <w:r w:rsidR="00E5140E" w:rsidRPr="005903DB">
        <w:t xml:space="preserve"> </w:t>
      </w:r>
      <w:r w:rsidR="00AB4DD9" w:rsidRPr="00AB4DD9">
        <w:rPr>
          <w:color w:val="FF0000"/>
        </w:rPr>
        <w:t>]</w:t>
      </w:r>
      <w:r w:rsidR="0095440A" w:rsidRPr="005903DB">
        <w:rPr>
          <w:color w:val="FF0000"/>
        </w:rPr>
        <w:t xml:space="preserve"> </w:t>
      </w:r>
      <w:r w:rsidR="0095440A" w:rsidRPr="005903DB">
        <w:rPr>
          <w:rStyle w:val="ad"/>
        </w:rPr>
        <w:footnoteReference w:id="120"/>
      </w:r>
      <w:r w:rsidRPr="005903DB">
        <w:t xml:space="preserve">, с учетом </w:t>
      </w:r>
      <w:r w:rsidR="00AB4DD9" w:rsidRPr="00AB4DD9">
        <w:rPr>
          <w:color w:val="FF0000"/>
        </w:rPr>
        <w:t>[</w:t>
      </w:r>
      <w:r w:rsidRPr="005903DB">
        <w:t>•</w:t>
      </w:r>
      <w:r w:rsidR="00AB4DD9" w:rsidRPr="00AB4DD9">
        <w:rPr>
          <w:color w:val="FF0000"/>
        </w:rPr>
        <w:t>]</w:t>
      </w:r>
      <w:r w:rsidRPr="005903DB">
        <w:t xml:space="preserve"> р.д. для подписания Акта об окончании гарантийного срока плюс </w:t>
      </w:r>
      <w:r w:rsidR="00E66231" w:rsidRPr="005903DB">
        <w:t>дополнительный период</w:t>
      </w:r>
      <w:r w:rsidRPr="005903DB">
        <w:t>.</w:t>
      </w:r>
      <w:r w:rsidR="00E66231" w:rsidRPr="005903DB">
        <w:t xml:space="preserve"> Дополнительный период: </w:t>
      </w:r>
      <w:r w:rsidR="00AB4DD9" w:rsidRPr="00AB4DD9">
        <w:rPr>
          <w:color w:val="FF0000"/>
        </w:rPr>
        <w:t>[</w:t>
      </w:r>
      <w:r w:rsidR="002915AC">
        <w:t xml:space="preserve"> </w:t>
      </w:r>
      <w:r w:rsidR="00E66231" w:rsidRPr="005903DB">
        <w:t>45 р.д.</w:t>
      </w:r>
      <w:r w:rsidR="002915AC">
        <w:t xml:space="preserve"> </w:t>
      </w:r>
      <w:r w:rsidR="00AB4DD9" w:rsidRPr="00AB4DD9">
        <w:rPr>
          <w:color w:val="FF0000"/>
        </w:rPr>
        <w:t>]</w:t>
      </w:r>
      <w:r w:rsidR="00E66231" w:rsidRPr="005903DB">
        <w:t xml:space="preserve"> </w:t>
      </w:r>
      <w:r w:rsidR="002915AC" w:rsidRPr="00C7683C">
        <w:rPr>
          <w:color w:val="FF0000"/>
        </w:rPr>
        <w:t xml:space="preserve">/ </w:t>
      </w:r>
      <w:r w:rsidR="00AB4DD9" w:rsidRPr="00AB4DD9">
        <w:rPr>
          <w:color w:val="FF0000"/>
        </w:rPr>
        <w:t>[</w:t>
      </w:r>
      <w:r w:rsidR="002915AC" w:rsidRPr="00C7683C">
        <w:rPr>
          <w:color w:val="FF0000"/>
        </w:rPr>
        <w:t xml:space="preserve"> </w:t>
      </w:r>
      <w:r w:rsidR="00AB4DD9" w:rsidRPr="00AB4DD9">
        <w:rPr>
          <w:color w:val="FF0000"/>
        </w:rPr>
        <w:t>[</w:t>
      </w:r>
      <w:r w:rsidR="002915AC" w:rsidRPr="005903DB">
        <w:t>•</w:t>
      </w:r>
      <w:r w:rsidR="00AB4DD9" w:rsidRPr="00AB4DD9">
        <w:rPr>
          <w:color w:val="FF0000"/>
        </w:rPr>
        <w:t>]</w:t>
      </w:r>
      <w:r w:rsidR="002915AC" w:rsidRPr="005903DB">
        <w:t xml:space="preserve"> р.д. </w:t>
      </w:r>
      <w:r w:rsidR="00AB4DD9" w:rsidRPr="00AB4DD9">
        <w:rPr>
          <w:color w:val="FF0000"/>
        </w:rPr>
        <w:t>]</w:t>
      </w:r>
      <w:r w:rsidR="002915AC" w:rsidRPr="005903DB">
        <w:t xml:space="preserve"> </w:t>
      </w:r>
      <w:r w:rsidR="002915AC" w:rsidRPr="005903DB">
        <w:rPr>
          <w:rStyle w:val="ad"/>
        </w:rPr>
        <w:footnoteReference w:id="121"/>
      </w:r>
      <w:r w:rsidR="00934760" w:rsidRPr="005903DB">
        <w:t>;</w:t>
      </w:r>
    </w:p>
    <w:p w14:paraId="7BF7705A" w14:textId="71517E8F" w:rsidR="00934760" w:rsidRPr="005903DB" w:rsidRDefault="00934760" w:rsidP="00E66231">
      <w:pPr>
        <w:pStyle w:val="afff5"/>
      </w:pPr>
      <w:r w:rsidRPr="005903DB">
        <w:t xml:space="preserve">- составленную по форме </w:t>
      </w:r>
      <w:r w:rsidR="00AB4DD9" w:rsidRPr="00AB4DD9">
        <w:rPr>
          <w:color w:val="FF0000"/>
        </w:rPr>
        <w:t>[</w:t>
      </w:r>
      <w:r w:rsidRPr="005903DB">
        <w:t xml:space="preserve"> «Независимая гарантия исполнения обязательств» </w:t>
      </w:r>
      <w:r w:rsidR="00AB4DD9" w:rsidRPr="00AB4DD9">
        <w:rPr>
          <w:color w:val="FF0000"/>
        </w:rPr>
        <w:t>]</w:t>
      </w:r>
      <w:r w:rsidRPr="005903DB">
        <w:rPr>
          <w:color w:val="FF0000"/>
        </w:rPr>
        <w:t xml:space="preserve"> / </w:t>
      </w:r>
      <w:r w:rsidR="00AB4DD9" w:rsidRPr="00AB4DD9">
        <w:rPr>
          <w:color w:val="FF0000"/>
        </w:rPr>
        <w:t>[</w:t>
      </w:r>
      <w:r w:rsidRPr="005903DB">
        <w:rPr>
          <w:color w:val="FF0000"/>
        </w:rPr>
        <w:t xml:space="preserve"> </w:t>
      </w:r>
      <w:r w:rsidRPr="005903DB">
        <w:t xml:space="preserve">«Независимая гарантия исполнения обязательств в гарантийный период» </w:t>
      </w:r>
      <w:r w:rsidR="00AB4DD9" w:rsidRPr="00AB4DD9">
        <w:rPr>
          <w:color w:val="FF0000"/>
        </w:rPr>
        <w:t>]</w:t>
      </w:r>
      <w:r w:rsidRPr="005903DB">
        <w:t>.</w:t>
      </w:r>
    </w:p>
    <w:p w14:paraId="26C464D8" w14:textId="1791E44B" w:rsidR="004C5378" w:rsidRPr="005903DB" w:rsidRDefault="00B92995" w:rsidP="00544B36">
      <w:pPr>
        <w:pStyle w:val="afff5"/>
      </w:pPr>
      <w:r w:rsidRPr="005903DB">
        <w:lastRenderedPageBreak/>
        <w:t>Обязательства Сторон о независимых гарантиях установлены Приложением № 2 к Общим условиям и Договором.</w:t>
      </w:r>
      <w:r w:rsidR="0050597A" w:rsidRPr="005903DB">
        <w:t xml:space="preserve"> Формы независимых гарантий указаны в </w:t>
      </w:r>
      <w:r w:rsidR="00D51D86" w:rsidRPr="005903DB">
        <w:t>Сборнике приложений к договорам</w:t>
      </w:r>
      <w:r w:rsidR="0050597A" w:rsidRPr="005903DB">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622EE" w:rsidRPr="00592D52" w14:paraId="1FFFCC9A" w14:textId="77777777" w:rsidTr="003571A1">
        <w:trPr>
          <w:trHeight w:val="280"/>
        </w:trPr>
        <w:tc>
          <w:tcPr>
            <w:tcW w:w="9095" w:type="dxa"/>
            <w:gridSpan w:val="2"/>
            <w:tcBorders>
              <w:top w:val="nil"/>
              <w:left w:val="nil"/>
            </w:tcBorders>
            <w:shd w:val="clear" w:color="auto" w:fill="F2F2F2" w:themeFill="background1" w:themeFillShade="F2"/>
          </w:tcPr>
          <w:p w14:paraId="7ADA33BD" w14:textId="3170A93D" w:rsidR="00D622EE" w:rsidRPr="005903DB" w:rsidRDefault="00D622EE" w:rsidP="00F21FDF">
            <w:pPr>
              <w:spacing w:after="120"/>
              <w:ind w:firstLine="0"/>
              <w:rPr>
                <w:rFonts w:ascii="Tahoma" w:hAnsi="Tahoma" w:cs="Tahoma"/>
                <w:sz w:val="20"/>
                <w:szCs w:val="20"/>
                <w:lang w:eastAsia="ru-RU"/>
              </w:rPr>
            </w:pPr>
            <w:r w:rsidRPr="003571A1">
              <w:rPr>
                <w:rFonts w:ascii="Tahoma" w:hAnsi="Tahoma" w:cs="Tahoma"/>
                <w:sz w:val="20"/>
              </w:rPr>
              <w:t>В случае использования Подрядчиком права замены гарантийного удержания на независимую гарантию Заказчик перечисляет Подрядчику</w:t>
            </w:r>
            <w:r w:rsidR="00F21FDF" w:rsidRPr="005903DB">
              <w:rPr>
                <w:rFonts w:ascii="Tahoma" w:hAnsi="Tahoma" w:cs="Tahoma"/>
                <w:sz w:val="20"/>
                <w:szCs w:val="20"/>
              </w:rPr>
              <w:t>:</w:t>
            </w:r>
          </w:p>
        </w:tc>
      </w:tr>
      <w:tr w:rsidR="00D622EE" w:rsidRPr="00592D52" w14:paraId="5A5184CF" w14:textId="77777777" w:rsidTr="003571A1">
        <w:trPr>
          <w:trHeight w:val="280"/>
        </w:trPr>
        <w:tc>
          <w:tcPr>
            <w:tcW w:w="1582" w:type="dxa"/>
            <w:tcBorders>
              <w:left w:val="nil"/>
              <w:right w:val="dotted" w:sz="4" w:space="0" w:color="auto"/>
            </w:tcBorders>
            <w:shd w:val="clear" w:color="auto" w:fill="auto"/>
          </w:tcPr>
          <w:p w14:paraId="3358FC00" w14:textId="77777777" w:rsidR="00D622EE" w:rsidRPr="005903DB" w:rsidRDefault="00D622EE" w:rsidP="00CB2A84">
            <w:pPr>
              <w:tabs>
                <w:tab w:val="left" w:pos="1029"/>
                <w:tab w:val="left" w:pos="1418"/>
                <w:tab w:val="left" w:pos="3119"/>
              </w:tabs>
              <w:ind w:firstLine="0"/>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77C84D7C" w14:textId="10F99E80" w:rsidR="00D622EE" w:rsidRPr="005903DB" w:rsidRDefault="00F21FDF" w:rsidP="00A93221">
            <w:pPr>
              <w:tabs>
                <w:tab w:val="left" w:pos="1029"/>
                <w:tab w:val="left" w:pos="1418"/>
                <w:tab w:val="left" w:pos="3119"/>
              </w:tabs>
              <w:ind w:left="124" w:right="163" w:firstLine="0"/>
              <w:rPr>
                <w:rFonts w:ascii="Tahoma" w:hAnsi="Tahoma" w:cs="Tahoma"/>
                <w:sz w:val="20"/>
                <w:szCs w:val="20"/>
              </w:rPr>
            </w:pPr>
            <w:r w:rsidRPr="005903DB">
              <w:rPr>
                <w:rFonts w:ascii="Tahoma" w:hAnsi="Tahoma" w:cs="Tahoma"/>
                <w:sz w:val="20"/>
                <w:szCs w:val="20"/>
              </w:rPr>
              <w:t>сумму гарантийного удержания, за вычетом использованной части</w:t>
            </w:r>
          </w:p>
        </w:tc>
      </w:tr>
      <w:tr w:rsidR="00D622EE" w:rsidRPr="00592D52" w14:paraId="331F8F6A" w14:textId="77777777" w:rsidTr="003571A1">
        <w:trPr>
          <w:trHeight w:val="280"/>
        </w:trPr>
        <w:tc>
          <w:tcPr>
            <w:tcW w:w="1582" w:type="dxa"/>
            <w:tcBorders>
              <w:left w:val="nil"/>
              <w:right w:val="dotted" w:sz="4" w:space="0" w:color="auto"/>
            </w:tcBorders>
            <w:shd w:val="clear" w:color="auto" w:fill="auto"/>
          </w:tcPr>
          <w:p w14:paraId="0460CF4C" w14:textId="77777777" w:rsidR="00D622EE" w:rsidRPr="005903DB" w:rsidRDefault="00D622EE" w:rsidP="00CB2A84">
            <w:pPr>
              <w:tabs>
                <w:tab w:val="left" w:pos="1029"/>
                <w:tab w:val="left" w:pos="1418"/>
                <w:tab w:val="left" w:pos="3119"/>
              </w:tabs>
              <w:ind w:firstLine="0"/>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10FD3EC6" w14:textId="0BE9287A" w:rsidR="00D622EE" w:rsidRPr="005903DB" w:rsidRDefault="00AB4DD9" w:rsidP="00A93221">
            <w:pPr>
              <w:tabs>
                <w:tab w:val="left" w:pos="1029"/>
                <w:tab w:val="left" w:pos="1418"/>
                <w:tab w:val="left" w:pos="3119"/>
              </w:tabs>
              <w:ind w:left="124" w:right="163"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D622EE" w:rsidRPr="005903DB">
              <w:rPr>
                <w:rFonts w:ascii="Tahoma" w:hAnsi="Tahoma" w:cs="Tahoma"/>
                <w:sz w:val="20"/>
                <w:szCs w:val="20"/>
                <w:lang w:eastAsia="ru-RU"/>
              </w:rPr>
              <w:t>в первый (-ую) рабочий (-ую)</w:t>
            </w:r>
            <w:r w:rsidR="00D622EE"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D622EE" w:rsidRPr="005903DB">
              <w:rPr>
                <w:rFonts w:ascii="Tahoma" w:eastAsia="Tahoma" w:hAnsi="Tahoma" w:cs="Tahoma"/>
                <w:bCs/>
                <w:sz w:val="20"/>
                <w:szCs w:val="20"/>
              </w:rPr>
              <w:t>•</w:t>
            </w:r>
            <w:r w:rsidRPr="00AB4DD9">
              <w:rPr>
                <w:rFonts w:ascii="Tahoma" w:eastAsia="Tahoma" w:hAnsi="Tahoma" w:cs="Tahoma"/>
                <w:bCs/>
                <w:color w:val="FF0000"/>
                <w:sz w:val="20"/>
                <w:szCs w:val="20"/>
              </w:rPr>
              <w:t>]</w:t>
            </w:r>
            <w:r w:rsidRPr="00AB4DD9">
              <w:rPr>
                <w:rFonts w:ascii="Tahoma" w:eastAsia="Tahoma" w:hAnsi="Tahoma" w:cs="Tahoma"/>
                <w:bCs/>
                <w:color w:val="FF0000"/>
                <w:sz w:val="20"/>
                <w:szCs w:val="20"/>
                <w:lang w:val="en-US"/>
              </w:rPr>
              <w:t>]</w:t>
            </w:r>
            <w:r w:rsidR="00776365" w:rsidRPr="005903DB">
              <w:rPr>
                <w:rFonts w:ascii="Tahoma" w:eastAsia="Tahoma" w:hAnsi="Tahoma" w:cs="Tahoma"/>
                <w:bCs/>
                <w:color w:val="FF0000"/>
                <w:sz w:val="20"/>
                <w:szCs w:val="20"/>
              </w:rPr>
              <w:t xml:space="preserve"> </w:t>
            </w:r>
            <w:r w:rsidR="00776365" w:rsidRPr="005903DB">
              <w:rPr>
                <w:rStyle w:val="ad"/>
                <w:rFonts w:eastAsia="Tahoma" w:cs="Tahoma"/>
                <w:bCs/>
                <w:szCs w:val="20"/>
                <w:lang w:val="en-US"/>
              </w:rPr>
              <w:footnoteReference w:id="122"/>
            </w:r>
          </w:p>
          <w:p w14:paraId="5E5DF331" w14:textId="77777777" w:rsidR="00D622EE" w:rsidRPr="005903DB" w:rsidRDefault="00D622EE" w:rsidP="00A93221">
            <w:pPr>
              <w:tabs>
                <w:tab w:val="left" w:pos="1029"/>
                <w:tab w:val="left" w:pos="1418"/>
                <w:tab w:val="left" w:pos="3119"/>
              </w:tabs>
              <w:ind w:left="124" w:right="163"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554780A8" w14:textId="667D15CB" w:rsidR="00D622EE" w:rsidRPr="005903DB" w:rsidRDefault="00AB4DD9" w:rsidP="00A93221">
            <w:pPr>
              <w:tabs>
                <w:tab w:val="left" w:pos="1029"/>
                <w:tab w:val="left" w:pos="1418"/>
                <w:tab w:val="left" w:pos="3119"/>
              </w:tabs>
              <w:ind w:left="124" w:right="163" w:firstLine="0"/>
              <w:rPr>
                <w:rFonts w:ascii="Tahoma" w:hAnsi="Tahoma" w:cs="Tahoma"/>
                <w:sz w:val="20"/>
                <w:szCs w:val="20"/>
                <w:lang w:val="en-US"/>
              </w:rPr>
            </w:pPr>
            <w:r w:rsidRPr="00AB4DD9">
              <w:rPr>
                <w:rFonts w:ascii="Tahoma" w:hAnsi="Tahoma" w:cs="Tahoma"/>
                <w:color w:val="FF0000"/>
                <w:sz w:val="20"/>
                <w:szCs w:val="20"/>
              </w:rPr>
              <w:t>[</w:t>
            </w:r>
            <w:r w:rsidR="00D622EE" w:rsidRPr="003571A1">
              <w:rPr>
                <w:rFonts w:ascii="Tahoma" w:hAnsi="Tahoma" w:cs="Tahoma"/>
                <w:sz w:val="20"/>
              </w:rPr>
              <w:t>-</w:t>
            </w:r>
            <w:r w:rsidRPr="00AB4DD9">
              <w:rPr>
                <w:rFonts w:ascii="Tahoma" w:hAnsi="Tahoma" w:cs="Tahoma"/>
                <w:color w:val="FF0000"/>
                <w:sz w:val="20"/>
                <w:szCs w:val="20"/>
              </w:rPr>
              <w:t>]</w:t>
            </w:r>
            <w:r w:rsidR="00D622EE" w:rsidRPr="005903DB">
              <w:rPr>
                <w:rFonts w:ascii="Tahoma" w:hAnsi="Tahoma" w:cs="Tahoma"/>
                <w:color w:val="FF0000"/>
                <w:sz w:val="20"/>
                <w:szCs w:val="20"/>
              </w:rPr>
              <w:t xml:space="preserve"> </w:t>
            </w:r>
            <w:r w:rsidR="00D622EE" w:rsidRPr="005903DB">
              <w:rPr>
                <w:rStyle w:val="ad"/>
                <w:rFonts w:cs="Tahoma"/>
                <w:szCs w:val="20"/>
              </w:rPr>
              <w:footnoteReference w:id="123"/>
            </w:r>
          </w:p>
        </w:tc>
      </w:tr>
      <w:tr w:rsidR="00D622EE" w:rsidRPr="00592D52" w14:paraId="0CF1CD13" w14:textId="77777777" w:rsidTr="003571A1">
        <w:tc>
          <w:tcPr>
            <w:tcW w:w="1582" w:type="dxa"/>
            <w:tcBorders>
              <w:top w:val="dotted" w:sz="4" w:space="0" w:color="auto"/>
              <w:left w:val="nil"/>
              <w:bottom w:val="nil"/>
              <w:right w:val="dotted" w:sz="4" w:space="0" w:color="auto"/>
            </w:tcBorders>
            <w:shd w:val="clear" w:color="auto" w:fill="auto"/>
          </w:tcPr>
          <w:p w14:paraId="5CCD9BF0" w14:textId="77777777" w:rsidR="00D622EE" w:rsidRPr="005903DB" w:rsidRDefault="00D622EE" w:rsidP="00CB2A84">
            <w:pPr>
              <w:ind w:firstLine="0"/>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E43C80" w14:textId="30142139" w:rsidR="00D622EE" w:rsidRPr="005903DB" w:rsidRDefault="00AB4DD9" w:rsidP="00A93221">
            <w:pPr>
              <w:ind w:left="124" w:right="163" w:firstLine="0"/>
              <w:rPr>
                <w:rFonts w:ascii="Tahoma" w:hAnsi="Tahoma" w:cs="Tahoma"/>
                <w:i/>
                <w:sz w:val="20"/>
                <w:szCs w:val="20"/>
                <w:lang w:eastAsia="ru-RU"/>
              </w:rPr>
            </w:pPr>
            <w:r w:rsidRPr="00AB4DD9">
              <w:rPr>
                <w:rFonts w:ascii="Tahoma" w:hAnsi="Tahoma" w:cs="Tahoma"/>
                <w:color w:val="FF0000"/>
                <w:sz w:val="20"/>
                <w:szCs w:val="20"/>
                <w:lang w:eastAsia="ru-RU"/>
              </w:rPr>
              <w:t>[</w:t>
            </w:r>
            <w:r w:rsidR="00930A02" w:rsidRPr="005903DB">
              <w:rPr>
                <w:rFonts w:ascii="Tahoma" w:hAnsi="Tahoma" w:cs="Tahoma"/>
                <w:color w:val="FF0000"/>
                <w:sz w:val="20"/>
                <w:szCs w:val="20"/>
                <w:lang w:eastAsia="ru-RU"/>
              </w:rPr>
              <w:t xml:space="preserve"> </w:t>
            </w:r>
            <w:r w:rsidR="00D622EE" w:rsidRPr="005903DB">
              <w:rPr>
                <w:rFonts w:ascii="Tahoma" w:hAnsi="Tahoma" w:cs="Tahoma"/>
                <w:sz w:val="20"/>
                <w:szCs w:val="20"/>
              </w:rPr>
              <w:t>после истечения</w:t>
            </w:r>
            <w:r w:rsidR="00930A02" w:rsidRPr="005903DB">
              <w:rPr>
                <w:rFonts w:ascii="Tahoma" w:hAnsi="Tahoma" w:cs="Tahoma"/>
                <w:sz w:val="20"/>
                <w:szCs w:val="20"/>
              </w:rPr>
              <w:t xml:space="preserve"> </w:t>
            </w:r>
            <w:r w:rsidRPr="00AB4DD9">
              <w:rPr>
                <w:rFonts w:ascii="Tahoma" w:hAnsi="Tahoma" w:cs="Tahoma"/>
                <w:iCs/>
                <w:color w:val="FF0000"/>
                <w:sz w:val="20"/>
                <w:szCs w:val="20"/>
                <w:lang w:eastAsia="ru-RU"/>
              </w:rPr>
              <w:t>]</w:t>
            </w:r>
            <w:r w:rsidR="00D622EE" w:rsidRPr="005903DB">
              <w:rPr>
                <w:rFonts w:ascii="Tahoma" w:hAnsi="Tahoma" w:cs="Tahoma"/>
                <w:iCs/>
                <w:sz w:val="20"/>
                <w:szCs w:val="20"/>
                <w:lang w:eastAsia="ru-RU"/>
              </w:rPr>
              <w:t xml:space="preserve"> </w:t>
            </w:r>
            <w:r w:rsidR="00AF59EF" w:rsidRPr="005903DB">
              <w:rPr>
                <w:rStyle w:val="ad"/>
                <w:rFonts w:cs="Tahoma"/>
                <w:iCs/>
                <w:szCs w:val="20"/>
                <w:lang w:eastAsia="ru-RU"/>
              </w:rPr>
              <w:footnoteReference w:id="124"/>
            </w:r>
            <w:r w:rsidR="00AF59EF" w:rsidRPr="005903DB">
              <w:rPr>
                <w:rFonts w:ascii="Tahoma" w:hAnsi="Tahoma" w:cs="Tahoma"/>
                <w:iCs/>
                <w:sz w:val="20"/>
                <w:szCs w:val="20"/>
                <w:lang w:eastAsia="ru-RU"/>
              </w:rPr>
              <w:t xml:space="preserve"> </w:t>
            </w:r>
            <w:r w:rsidR="00D622EE" w:rsidRPr="003571A1">
              <w:rPr>
                <w:rFonts w:ascii="Tahoma" w:hAnsi="Tahoma" w:cs="Tahoma"/>
                <w:iCs/>
                <w:color w:val="FF0000"/>
                <w:sz w:val="20"/>
                <w:lang w:eastAsia="ru-RU"/>
              </w:rPr>
              <w:t>/</w:t>
            </w:r>
            <w:r w:rsidR="00D622EE" w:rsidRPr="005903DB">
              <w:rPr>
                <w:rFonts w:ascii="Tahoma" w:hAnsi="Tahoma" w:cs="Tahoma"/>
                <w:iCs/>
                <w:sz w:val="20"/>
                <w:szCs w:val="20"/>
                <w:lang w:eastAsia="ru-RU"/>
              </w:rPr>
              <w:t xml:space="preserve"> </w:t>
            </w:r>
            <w:r w:rsidRPr="00AB4DD9">
              <w:rPr>
                <w:rFonts w:ascii="Tahoma" w:hAnsi="Tahoma" w:cs="Tahoma"/>
                <w:color w:val="FF0000"/>
                <w:sz w:val="20"/>
                <w:szCs w:val="20"/>
                <w:lang w:eastAsia="ru-RU"/>
              </w:rPr>
              <w:t>[</w:t>
            </w:r>
            <w:r w:rsidR="00D622EE" w:rsidRPr="005903DB">
              <w:rPr>
                <w:rFonts w:ascii="Tahoma" w:hAnsi="Tahoma" w:cs="Tahoma"/>
                <w:sz w:val="20"/>
                <w:szCs w:val="20"/>
              </w:rPr>
              <w:t xml:space="preserve"> </w:t>
            </w:r>
            <w:r w:rsidR="00930A02" w:rsidRPr="005903DB">
              <w:rPr>
                <w:rFonts w:ascii="Tahoma" w:hAnsi="Tahoma" w:cs="Tahoma"/>
                <w:sz w:val="20"/>
                <w:szCs w:val="20"/>
              </w:rPr>
              <w:t xml:space="preserve">не позднее </w:t>
            </w:r>
            <w:r w:rsidRPr="00AB4DD9">
              <w:rPr>
                <w:rFonts w:ascii="Tahoma" w:hAnsi="Tahoma" w:cs="Tahoma"/>
                <w:color w:val="FF0000"/>
                <w:sz w:val="20"/>
                <w:szCs w:val="20"/>
                <w:lang w:eastAsia="ru-RU"/>
              </w:rPr>
              <w:t>]</w:t>
            </w:r>
            <w:r w:rsidR="00D622EE" w:rsidRPr="005903DB">
              <w:rPr>
                <w:rFonts w:ascii="Tahoma" w:hAnsi="Tahoma" w:cs="Tahoma"/>
                <w:bCs/>
                <w:sz w:val="20"/>
                <w:szCs w:val="20"/>
                <w:lang w:eastAsia="ru-RU"/>
              </w:rPr>
              <w:t xml:space="preserve"> </w:t>
            </w:r>
            <w:r w:rsidR="00AF59EF" w:rsidRPr="005903DB">
              <w:rPr>
                <w:rStyle w:val="ad"/>
                <w:rFonts w:cs="Tahoma"/>
                <w:szCs w:val="20"/>
                <w:lang w:eastAsia="ru-RU"/>
              </w:rPr>
              <w:footnoteReference w:id="125"/>
            </w:r>
            <w:r w:rsidR="00AF59EF" w:rsidRPr="005903DB">
              <w:rPr>
                <w:rFonts w:ascii="Tahoma" w:hAnsi="Tahoma" w:cs="Tahoma"/>
                <w:sz w:val="20"/>
                <w:szCs w:val="20"/>
              </w:rPr>
              <w:t xml:space="preserve"> </w:t>
            </w:r>
            <w:r w:rsidRPr="00AB4DD9">
              <w:rPr>
                <w:rFonts w:ascii="Tahoma" w:hAnsi="Tahoma" w:cs="Tahoma"/>
                <w:bCs/>
                <w:color w:val="FF0000"/>
                <w:sz w:val="20"/>
                <w:szCs w:val="20"/>
                <w:lang w:eastAsia="ru-RU"/>
              </w:rPr>
              <w:t>[</w:t>
            </w:r>
            <w:r w:rsidR="00D622EE" w:rsidRPr="005903DB">
              <w:rPr>
                <w:rFonts w:ascii="Tahoma" w:hAnsi="Tahoma" w:cs="Tahoma"/>
                <w:bCs/>
                <w:sz w:val="20"/>
                <w:szCs w:val="20"/>
                <w:lang w:eastAsia="ru-RU"/>
              </w:rPr>
              <w:t>•</w:t>
            </w:r>
            <w:r w:rsidRPr="00AB4DD9">
              <w:rPr>
                <w:rFonts w:ascii="Tahoma" w:hAnsi="Tahoma" w:cs="Tahoma"/>
                <w:bCs/>
                <w:color w:val="FF0000"/>
                <w:sz w:val="20"/>
                <w:szCs w:val="20"/>
                <w:lang w:eastAsia="ru-RU"/>
              </w:rPr>
              <w:t>]</w:t>
            </w:r>
            <w:r w:rsidR="00D622EE" w:rsidRPr="005903DB">
              <w:rPr>
                <w:rFonts w:ascii="Tahoma" w:hAnsi="Tahoma" w:cs="Tahoma"/>
                <w:bCs/>
                <w:sz w:val="20"/>
                <w:szCs w:val="20"/>
                <w:lang w:eastAsia="ru-RU"/>
              </w:rPr>
              <w:t xml:space="preserve"> </w:t>
            </w:r>
            <w:r w:rsidR="00D622EE" w:rsidRPr="005903DB">
              <w:rPr>
                <w:rStyle w:val="ad"/>
                <w:rFonts w:cs="Tahoma"/>
                <w:bCs/>
                <w:color w:val="auto"/>
                <w:szCs w:val="20"/>
                <w:lang w:eastAsia="ru-RU"/>
              </w:rPr>
              <w:footnoteReference w:id="126"/>
            </w:r>
            <w:r w:rsidR="00D622EE" w:rsidRPr="005903DB">
              <w:rPr>
                <w:rFonts w:ascii="Tahoma" w:hAnsi="Tahoma" w:cs="Tahoma"/>
                <w:bCs/>
                <w:sz w:val="20"/>
                <w:szCs w:val="20"/>
                <w:lang w:eastAsia="ru-RU"/>
              </w:rPr>
              <w:t xml:space="preserve"> к.д.</w:t>
            </w:r>
          </w:p>
        </w:tc>
      </w:tr>
      <w:tr w:rsidR="00D622EE" w:rsidRPr="00592D52" w14:paraId="5C94F5A1" w14:textId="77777777" w:rsidTr="003571A1">
        <w:trPr>
          <w:trHeight w:val="142"/>
        </w:trPr>
        <w:tc>
          <w:tcPr>
            <w:tcW w:w="1582" w:type="dxa"/>
            <w:tcBorders>
              <w:top w:val="nil"/>
              <w:left w:val="nil"/>
              <w:right w:val="dotted" w:sz="4" w:space="0" w:color="auto"/>
            </w:tcBorders>
            <w:shd w:val="clear" w:color="auto" w:fill="auto"/>
          </w:tcPr>
          <w:p w14:paraId="33550BD3" w14:textId="77777777" w:rsidR="00D622EE" w:rsidRPr="005903DB" w:rsidRDefault="00D622EE" w:rsidP="00CB2A84">
            <w:pPr>
              <w:ind w:firstLine="0"/>
              <w:rPr>
                <w:rFonts w:ascii="Tahoma" w:hAnsi="Tahoma" w:cs="Tahoma"/>
                <w:sz w:val="16"/>
                <w:szCs w:val="16"/>
              </w:rPr>
            </w:pPr>
          </w:p>
        </w:tc>
        <w:tc>
          <w:tcPr>
            <w:tcW w:w="7513" w:type="dxa"/>
            <w:tcBorders>
              <w:top w:val="nil"/>
              <w:left w:val="dotted" w:sz="4" w:space="0" w:color="auto"/>
            </w:tcBorders>
            <w:shd w:val="clear" w:color="auto" w:fill="F2F2F2"/>
          </w:tcPr>
          <w:p w14:paraId="60B360C9" w14:textId="77777777" w:rsidR="00D622EE" w:rsidRPr="005903DB" w:rsidRDefault="00D622EE" w:rsidP="00A93221">
            <w:pPr>
              <w:ind w:left="124" w:right="163" w:firstLine="0"/>
              <w:rPr>
                <w:rFonts w:ascii="Tahoma" w:hAnsi="Tahoma" w:cs="Tahoma"/>
                <w:bCs/>
                <w:sz w:val="20"/>
                <w:szCs w:val="20"/>
                <w:lang w:eastAsia="ru-RU"/>
              </w:rPr>
            </w:pPr>
          </w:p>
        </w:tc>
      </w:tr>
      <w:tr w:rsidR="004D6006" w:rsidRPr="00592D52" w14:paraId="33DCEC01" w14:textId="77777777" w:rsidTr="003571A1">
        <w:trPr>
          <w:trHeight w:val="349"/>
        </w:trPr>
        <w:tc>
          <w:tcPr>
            <w:tcW w:w="1582" w:type="dxa"/>
            <w:tcBorders>
              <w:left w:val="nil"/>
              <w:bottom w:val="dotted" w:sz="4" w:space="0" w:color="auto"/>
              <w:right w:val="dotted" w:sz="4" w:space="0" w:color="auto"/>
            </w:tcBorders>
            <w:shd w:val="clear" w:color="auto" w:fill="auto"/>
          </w:tcPr>
          <w:p w14:paraId="59A00FEE" w14:textId="77777777" w:rsidR="004D6006" w:rsidRPr="005903DB" w:rsidRDefault="004D6006" w:rsidP="004D6006">
            <w:pPr>
              <w:ind w:firstLine="0"/>
              <w:rPr>
                <w:rFonts w:ascii="Tahoma" w:hAnsi="Tahoma" w:cs="Tahoma"/>
                <w:i/>
                <w:sz w:val="16"/>
                <w:szCs w:val="16"/>
                <w:lang w:eastAsia="ru-RU"/>
              </w:rPr>
            </w:pPr>
            <w:r w:rsidRPr="005903DB">
              <w:rPr>
                <w:rFonts w:ascii="Tahoma" w:hAnsi="Tahoma" w:cs="Tahoma"/>
                <w:i/>
                <w:sz w:val="16"/>
                <w:szCs w:val="16"/>
                <w:lang w:eastAsia="ru-RU"/>
              </w:rPr>
              <w:t>Базовая дата</w:t>
            </w:r>
          </w:p>
          <w:p w14:paraId="6C90139F" w14:textId="77777777" w:rsidR="004D6006" w:rsidRPr="005903DB" w:rsidRDefault="004D6006" w:rsidP="004D6006">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E4DA5C2" w14:textId="2F2CDF22" w:rsidR="004D6006" w:rsidRPr="006F7461" w:rsidRDefault="004D6006" w:rsidP="00A93221">
            <w:pPr>
              <w:ind w:left="124" w:right="163" w:firstLine="0"/>
              <w:rPr>
                <w:rFonts w:ascii="Tahoma" w:hAnsi="Tahoma" w:cs="Tahoma"/>
                <w:sz w:val="20"/>
                <w:szCs w:val="20"/>
              </w:rPr>
            </w:pPr>
            <w:r w:rsidRPr="006F7461">
              <w:rPr>
                <w:rFonts w:ascii="Tahoma" w:hAnsi="Tahoma" w:cs="Tahoma"/>
                <w:sz w:val="20"/>
                <w:szCs w:val="20"/>
              </w:rPr>
              <w:t>с даты приёмки Заказчиком соответствующей независимой гарантии.</w:t>
            </w:r>
          </w:p>
        </w:tc>
      </w:tr>
      <w:tr w:rsidR="004D6006" w:rsidRPr="00592D52" w14:paraId="10DBA7D1" w14:textId="77777777" w:rsidTr="003571A1">
        <w:tc>
          <w:tcPr>
            <w:tcW w:w="1582" w:type="dxa"/>
            <w:tcBorders>
              <w:left w:val="nil"/>
              <w:right w:val="dotted" w:sz="4" w:space="0" w:color="auto"/>
            </w:tcBorders>
            <w:shd w:val="clear" w:color="auto" w:fill="auto"/>
          </w:tcPr>
          <w:p w14:paraId="3D56A4D3" w14:textId="77777777" w:rsidR="004D6006" w:rsidRPr="005903DB" w:rsidRDefault="004D6006" w:rsidP="004D6006">
            <w:pPr>
              <w:ind w:firstLine="0"/>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3FFE10EA" w14:textId="62989D8A" w:rsidR="004D6006" w:rsidRPr="005903DB" w:rsidRDefault="004D6006" w:rsidP="00A93221">
            <w:pPr>
              <w:pStyle w:val="aff1"/>
              <w:ind w:left="124" w:right="163" w:firstLine="0"/>
              <w:rPr>
                <w:rFonts w:ascii="Tahoma" w:hAnsi="Tahoma" w:cs="Tahoma"/>
                <w:sz w:val="20"/>
                <w:szCs w:val="20"/>
                <w:lang w:eastAsia="ru-RU"/>
              </w:rPr>
            </w:pPr>
            <w:r w:rsidRPr="005903DB">
              <w:rPr>
                <w:rFonts w:ascii="Tahoma" w:hAnsi="Tahoma" w:cs="Tahoma"/>
                <w:sz w:val="20"/>
                <w:szCs w:val="20"/>
              </w:rPr>
              <w:t>-</w:t>
            </w:r>
            <w:r w:rsidRPr="005903DB">
              <w:rPr>
                <w:rFonts w:ascii="Tahoma" w:hAnsi="Tahoma" w:cs="Tahoma"/>
                <w:sz w:val="20"/>
                <w:szCs w:val="20"/>
                <w:lang w:eastAsia="ru-RU"/>
              </w:rPr>
              <w:t xml:space="preserve"> </w:t>
            </w:r>
          </w:p>
        </w:tc>
      </w:tr>
    </w:tbl>
    <w:p w14:paraId="21F1F028" w14:textId="73F6DE6E" w:rsidR="00B210EE" w:rsidRPr="005903DB" w:rsidRDefault="00B210EE" w:rsidP="00B210EE">
      <w:pPr>
        <w:pStyle w:val="afff5"/>
        <w:rPr>
          <w:color w:val="FF0000"/>
        </w:rPr>
      </w:pPr>
      <w:r w:rsidRPr="005903DB">
        <w:t xml:space="preserve">Заказчик осуществляет указанные в разделе «Порядок </w:t>
      </w:r>
      <w:r w:rsidR="00E5140E" w:rsidRPr="005903DB">
        <w:t>расчётов</w:t>
      </w:r>
      <w:r w:rsidRPr="005903DB">
        <w:t>» платежи при условии предоставления Подрядчиком независимой гарантии исполнения обязательств в соответствии с настоящим пунктом.</w:t>
      </w:r>
      <w:r w:rsidR="00E5140E" w:rsidRPr="005903DB">
        <w:t xml:space="preserve"> </w:t>
      </w:r>
      <w:r w:rsidR="00AB4DD9" w:rsidRPr="00AB4DD9">
        <w:rPr>
          <w:color w:val="FF0000"/>
        </w:rPr>
        <w:t>]</w:t>
      </w:r>
    </w:p>
    <w:p w14:paraId="7E61B5C7" w14:textId="60C01606" w:rsidR="009F7174" w:rsidRPr="005903DB" w:rsidRDefault="00AB4DD9" w:rsidP="00B210EE">
      <w:pPr>
        <w:pStyle w:val="afff5"/>
      </w:pPr>
      <w:r w:rsidRPr="00AB4DD9">
        <w:rPr>
          <w:color w:val="FF0000"/>
        </w:rPr>
        <w:t>]</w:t>
      </w:r>
    </w:p>
    <w:p w14:paraId="36B4F439" w14:textId="4419CBF5" w:rsidR="004C5378" w:rsidRPr="005903DB" w:rsidRDefault="00AB4DD9" w:rsidP="00544B36">
      <w:pPr>
        <w:pStyle w:val="a"/>
      </w:pPr>
      <w:r w:rsidRPr="00AB4DD9">
        <w:rPr>
          <w:color w:val="FF0000"/>
        </w:rPr>
        <w:t>[</w:t>
      </w:r>
      <w:r w:rsidR="004C5378" w:rsidRPr="005903DB">
        <w:t xml:space="preserve"> НЕЗАВИСИМАЯ ГАРАНТИЯ</w:t>
      </w:r>
    </w:p>
    <w:p w14:paraId="55CF7366" w14:textId="27782755" w:rsidR="000577C4" w:rsidRPr="005903DB" w:rsidRDefault="000577C4" w:rsidP="00544B36">
      <w:pPr>
        <w:pStyle w:val="a0"/>
      </w:pPr>
      <w:r w:rsidRPr="005903DB">
        <w:t xml:space="preserve">Обязательства Сторон </w:t>
      </w:r>
      <w:r w:rsidR="00C43B0D" w:rsidRPr="005903DB">
        <w:t xml:space="preserve">о независимых гарантиях </w:t>
      </w:r>
      <w:r w:rsidRPr="005903DB">
        <w:t>установлены Приложением № 2 к Общим условиям и Договором.</w:t>
      </w:r>
      <w:r w:rsidR="00857A9E" w:rsidRPr="003571A1">
        <w:rPr>
          <w:rFonts w:eastAsia="Times New Roman"/>
          <w:sz w:val="22"/>
          <w:lang w:eastAsia="ar-SA"/>
        </w:rPr>
        <w:t xml:space="preserve"> </w:t>
      </w:r>
      <w:r w:rsidR="00857A9E" w:rsidRPr="005903DB">
        <w:t xml:space="preserve">Формы независимых гарантий указаны в </w:t>
      </w:r>
      <w:r w:rsidR="00D51D86" w:rsidRPr="005903DB">
        <w:t>Сборнике приложений к договорам</w:t>
      </w:r>
      <w:r w:rsidR="00857A9E" w:rsidRPr="005903DB">
        <w:t>.</w:t>
      </w:r>
    </w:p>
    <w:p w14:paraId="5709FE5B" w14:textId="576F283B" w:rsidR="004C5378" w:rsidRPr="005903DB" w:rsidRDefault="00AB4DD9" w:rsidP="00544B36">
      <w:pPr>
        <w:pStyle w:val="a0"/>
      </w:pPr>
      <w:r w:rsidRPr="00AB4DD9">
        <w:rPr>
          <w:color w:val="FF0000"/>
        </w:rPr>
        <w:t>[</w:t>
      </w:r>
      <w:r w:rsidR="002914C0" w:rsidRPr="005903DB">
        <w:rPr>
          <w:color w:val="FF0000"/>
        </w:rPr>
        <w:t xml:space="preserve"> </w:t>
      </w:r>
      <w:r w:rsidR="00777532" w:rsidRPr="005903DB">
        <w:t>Подрядчик</w:t>
      </w:r>
      <w:r w:rsidR="004C5378" w:rsidRPr="005903DB">
        <w:t xml:space="preserve"> предоставляет Заказчику независимую гарантию </w:t>
      </w:r>
      <w:r w:rsidRPr="00AB4DD9">
        <w:rPr>
          <w:color w:val="FF0000"/>
        </w:rPr>
        <w:t>[</w:t>
      </w:r>
      <w:r w:rsidR="002914C0" w:rsidRPr="005903DB">
        <w:rPr>
          <w:color w:val="FF0000"/>
        </w:rPr>
        <w:t xml:space="preserve"> </w:t>
      </w:r>
      <w:r w:rsidR="004C5378" w:rsidRPr="005903DB">
        <w:t>возврата авансового платежа</w:t>
      </w:r>
      <w:r w:rsidR="002914C0" w:rsidRPr="005903DB">
        <w:t xml:space="preserve"> </w:t>
      </w:r>
      <w:r w:rsidRPr="00AB4DD9">
        <w:rPr>
          <w:color w:val="FF0000"/>
        </w:rPr>
        <w:t>]</w:t>
      </w:r>
      <w:r w:rsidR="004C5378" w:rsidRPr="005903DB">
        <w:t xml:space="preserve"> /  </w:t>
      </w:r>
      <w:r w:rsidRPr="00AB4DD9">
        <w:rPr>
          <w:color w:val="FF0000"/>
        </w:rPr>
        <w:t>[</w:t>
      </w:r>
      <w:r w:rsidR="002914C0" w:rsidRPr="005903DB">
        <w:rPr>
          <w:color w:val="FF0000"/>
        </w:rPr>
        <w:t xml:space="preserve"> </w:t>
      </w:r>
      <w:r w:rsidR="004C5378" w:rsidRPr="005903DB">
        <w:t>исполнения обязательств</w:t>
      </w:r>
      <w:r w:rsidR="002914C0" w:rsidRPr="005903DB">
        <w:t xml:space="preserve"> </w:t>
      </w:r>
      <w:bookmarkStart w:id="14" w:name="_Ref161135065"/>
      <w:r w:rsidRPr="00AB4DD9">
        <w:rPr>
          <w:color w:val="FF0000"/>
        </w:rPr>
        <w:t>]</w:t>
      </w:r>
      <w:r w:rsidR="004C5378" w:rsidRPr="005903DB">
        <w:t xml:space="preserve"> </w:t>
      </w:r>
      <w:r w:rsidR="004C5378" w:rsidRPr="005903DB">
        <w:rPr>
          <w:rStyle w:val="ad"/>
        </w:rPr>
        <w:footnoteReference w:id="127"/>
      </w:r>
      <w:bookmarkEnd w:id="14"/>
      <w:r w:rsidR="004C5378" w:rsidRPr="005903DB">
        <w:t>:</w:t>
      </w:r>
    </w:p>
    <w:p w14:paraId="356FC61F" w14:textId="589FF613" w:rsidR="004C5378" w:rsidRPr="005903DB" w:rsidRDefault="004C5378" w:rsidP="00544B36">
      <w:pPr>
        <w:pStyle w:val="afff5"/>
      </w:pPr>
      <w:r w:rsidRPr="005903DB">
        <w:t xml:space="preserve">- в течение </w:t>
      </w:r>
      <w:r w:rsidR="00AB4DD9" w:rsidRPr="00AB4DD9">
        <w:rPr>
          <w:color w:val="FF0000"/>
        </w:rPr>
        <w:t>[</w:t>
      </w:r>
      <w:r w:rsidRPr="005903DB">
        <w:t>•</w:t>
      </w:r>
      <w:r w:rsidR="00AB4DD9" w:rsidRPr="00AB4DD9">
        <w:rPr>
          <w:color w:val="FF0000"/>
        </w:rPr>
        <w:t>]</w:t>
      </w:r>
      <w:r w:rsidRPr="005903DB">
        <w:t xml:space="preserve"> р.д. с даты заключения Договора,</w:t>
      </w:r>
    </w:p>
    <w:p w14:paraId="1C105DAB" w14:textId="7C98F987" w:rsidR="004C5378" w:rsidRPr="005903DB" w:rsidRDefault="004C5378" w:rsidP="00544B36">
      <w:pPr>
        <w:pStyle w:val="afff5"/>
      </w:pPr>
      <w:r w:rsidRPr="005903DB">
        <w:t xml:space="preserve">- на сумму авансового платежа, </w:t>
      </w:r>
      <w:r w:rsidR="00AB4DD9" w:rsidRPr="00AB4DD9">
        <w:rPr>
          <w:color w:val="FF0000"/>
        </w:rPr>
        <w:t>[</w:t>
      </w:r>
      <w:r w:rsidR="002914C0" w:rsidRPr="005903DB">
        <w:rPr>
          <w:color w:val="FF0000"/>
        </w:rPr>
        <w:t xml:space="preserve"> </w:t>
      </w:r>
      <w:r w:rsidRPr="005903DB">
        <w:t>включая НДС,</w:t>
      </w:r>
      <w:r w:rsidR="002914C0" w:rsidRPr="005903DB">
        <w:t xml:space="preserve"> </w:t>
      </w:r>
      <w:r w:rsidR="00AB4DD9" w:rsidRPr="00AB4DD9">
        <w:rPr>
          <w:color w:val="FF0000"/>
        </w:rPr>
        <w:t>]</w:t>
      </w:r>
    </w:p>
    <w:p w14:paraId="3AE62AC2" w14:textId="7EE7C5D1" w:rsidR="004C5378" w:rsidRPr="005903DB" w:rsidRDefault="004C5378" w:rsidP="00544B36">
      <w:pPr>
        <w:pStyle w:val="afff5"/>
      </w:pPr>
      <w:r w:rsidRPr="005903DB">
        <w:t xml:space="preserve">- имеющую срок действия, истекающий не ранее конечного срока </w:t>
      </w:r>
      <w:r w:rsidR="00F6467E" w:rsidRPr="005903DB">
        <w:t>выполнения Работ</w:t>
      </w:r>
      <w:r w:rsidRPr="005903DB">
        <w:t xml:space="preserve">, плюс </w:t>
      </w:r>
      <w:r w:rsidR="00B27D0E" w:rsidRPr="005903DB">
        <w:t>дополнительный период</w:t>
      </w:r>
      <w:r w:rsidRPr="005903DB">
        <w:t xml:space="preserve">. </w:t>
      </w:r>
      <w:r w:rsidR="00A75DD4" w:rsidRPr="005903DB">
        <w:t xml:space="preserve">Дополнительный период: </w:t>
      </w:r>
      <w:r w:rsidR="00AB4DD9" w:rsidRPr="00AB4DD9">
        <w:rPr>
          <w:color w:val="FF0000"/>
        </w:rPr>
        <w:t>[</w:t>
      </w:r>
      <w:r w:rsidR="00343762" w:rsidRPr="005903DB">
        <w:t xml:space="preserve"> </w:t>
      </w:r>
      <w:r w:rsidR="00A75DD4" w:rsidRPr="005903DB">
        <w:t>65 р.д.</w:t>
      </w:r>
      <w:r w:rsidR="00343762" w:rsidRPr="005903DB">
        <w:t xml:space="preserve"> </w:t>
      </w:r>
      <w:r w:rsidR="00AB4DD9" w:rsidRPr="00AB4DD9">
        <w:rPr>
          <w:color w:val="FF0000"/>
        </w:rPr>
        <w:t>]</w:t>
      </w:r>
      <w:r w:rsidR="00343762" w:rsidRPr="003571A1">
        <w:rPr>
          <w:color w:val="FF0000"/>
        </w:rPr>
        <w:t xml:space="preserve"> / </w:t>
      </w:r>
      <w:r w:rsidR="00AB4DD9" w:rsidRPr="00AB4DD9">
        <w:rPr>
          <w:color w:val="FF0000"/>
        </w:rPr>
        <w:t>[</w:t>
      </w:r>
      <w:r w:rsidR="00343762" w:rsidRPr="003571A1">
        <w:rPr>
          <w:color w:val="FF0000"/>
        </w:rPr>
        <w:t xml:space="preserve"> </w:t>
      </w:r>
      <w:r w:rsidR="00AB4DD9" w:rsidRPr="00AB4DD9">
        <w:rPr>
          <w:color w:val="FF0000"/>
        </w:rPr>
        <w:t>[</w:t>
      </w:r>
      <w:r w:rsidR="00343762" w:rsidRPr="005903DB">
        <w:t>•</w:t>
      </w:r>
      <w:r w:rsidR="00AB4DD9" w:rsidRPr="00AB4DD9">
        <w:rPr>
          <w:color w:val="FF0000"/>
        </w:rPr>
        <w:t>]</w:t>
      </w:r>
      <w:r w:rsidR="00343762" w:rsidRPr="005903DB">
        <w:t xml:space="preserve"> р.д. </w:t>
      </w:r>
      <w:r w:rsidR="00AB4DD9" w:rsidRPr="00AB4DD9">
        <w:rPr>
          <w:color w:val="FF0000"/>
        </w:rPr>
        <w:t>]</w:t>
      </w:r>
      <w:r w:rsidR="00A75DD4" w:rsidRPr="005903DB">
        <w:t xml:space="preserve"> </w:t>
      </w:r>
      <w:r w:rsidRPr="005903DB">
        <w:rPr>
          <w:rStyle w:val="ad"/>
        </w:rPr>
        <w:footnoteReference w:id="128"/>
      </w:r>
      <w:r w:rsidR="00857A9E" w:rsidRPr="005903DB">
        <w:t>;</w:t>
      </w:r>
    </w:p>
    <w:p w14:paraId="5960EB56" w14:textId="4B492925" w:rsidR="00857A9E" w:rsidRPr="005903DB" w:rsidRDefault="00AB4DD9" w:rsidP="00544B36">
      <w:pPr>
        <w:pStyle w:val="afff5"/>
      </w:pPr>
      <w:r w:rsidRPr="00AB4DD9">
        <w:rPr>
          <w:color w:val="FF0000"/>
        </w:rPr>
        <w:t>[</w:t>
      </w:r>
      <w:r w:rsidR="00857A9E" w:rsidRPr="005903DB">
        <w:t xml:space="preserve"> - составленную по форме «Независимая гарантия </w:t>
      </w:r>
      <w:r w:rsidR="00D64BCE" w:rsidRPr="005903DB">
        <w:t>возврата авансового платежа</w:t>
      </w:r>
      <w:r w:rsidR="00857A9E" w:rsidRPr="005903DB">
        <w:t xml:space="preserve">». </w:t>
      </w:r>
      <w:r w:rsidRPr="00AB4DD9">
        <w:rPr>
          <w:color w:val="FF0000"/>
        </w:rPr>
        <w:t>]</w:t>
      </w:r>
      <w:r w:rsidR="00D64BCE" w:rsidRPr="005903DB">
        <w:rPr>
          <w:color w:val="FF0000"/>
        </w:rPr>
        <w:t xml:space="preserve"> </w:t>
      </w:r>
      <w:r w:rsidR="00D64BCE" w:rsidRPr="005903DB">
        <w:rPr>
          <w:rStyle w:val="ad"/>
        </w:rPr>
        <w:footnoteReference w:id="129"/>
      </w:r>
    </w:p>
    <w:p w14:paraId="4BF4AC9C" w14:textId="50BC5FC9" w:rsidR="005258BA" w:rsidRPr="005903DB" w:rsidRDefault="00AB4DD9" w:rsidP="00ED1D8C">
      <w:pPr>
        <w:pStyle w:val="afff5"/>
      </w:pPr>
      <w:r w:rsidRPr="00AB4DD9">
        <w:rPr>
          <w:color w:val="FF0000"/>
        </w:rPr>
        <w:t>[</w:t>
      </w:r>
    </w:p>
    <w:p w14:paraId="07510E25" w14:textId="67415E61" w:rsidR="00ED1D8C" w:rsidRPr="005903DB" w:rsidRDefault="00AB4DD9" w:rsidP="00ED1D8C">
      <w:pPr>
        <w:pStyle w:val="afff5"/>
      </w:pPr>
      <w:r w:rsidRPr="00AB4DD9">
        <w:rPr>
          <w:color w:val="FF0000"/>
        </w:rPr>
        <w:t>[</w:t>
      </w:r>
      <w:r w:rsidR="00ED1D8C" w:rsidRPr="005903DB">
        <w:t xml:space="preserve"> Независимая гарантия исполнения обязательств обеспечивает надлежащее исполнение Подрядчиком договорных обязательств, </w:t>
      </w:r>
      <w:r w:rsidRPr="00AB4DD9">
        <w:rPr>
          <w:color w:val="FF0000"/>
        </w:rPr>
        <w:t>[</w:t>
      </w:r>
      <w:r w:rsidR="00ED1D8C" w:rsidRPr="005903DB">
        <w:t xml:space="preserve">в том числе в течение гарантийного </w:t>
      </w:r>
      <w:r w:rsidR="003B6459" w:rsidRPr="005903DB">
        <w:t>срока</w:t>
      </w:r>
      <w:r w:rsidRPr="00AB4DD9">
        <w:rPr>
          <w:color w:val="FF0000"/>
        </w:rPr>
        <w:t>]</w:t>
      </w:r>
      <w:r w:rsidR="00ED1D8C" w:rsidRPr="005903DB">
        <w:t xml:space="preserve"> </w:t>
      </w:r>
      <w:r w:rsidR="00ED1D8C" w:rsidRPr="003571A1">
        <w:rPr>
          <w:color w:val="FF0000"/>
          <w:vertAlign w:val="superscript"/>
        </w:rPr>
        <w:footnoteReference w:id="130"/>
      </w:r>
      <w:r w:rsidR="00ED1D8C" w:rsidRPr="005903DB">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w:t>
      </w:r>
      <w:r w:rsidR="00ED1D8C" w:rsidRPr="005903DB">
        <w:lastRenderedPageBreak/>
        <w:t xml:space="preserve">обязательств по Договору, требований законодательства РФ, а также неустойки в связи с непродлением самой гарантии. </w:t>
      </w:r>
      <w:r w:rsidRPr="00AB4DD9">
        <w:rPr>
          <w:color w:val="FF0000"/>
        </w:rPr>
        <w:t>]</w:t>
      </w:r>
    </w:p>
    <w:p w14:paraId="27E3C114" w14:textId="6E4FDBC1" w:rsidR="00ED1D8C" w:rsidRPr="003571A1" w:rsidRDefault="00ED1D8C" w:rsidP="00ED1D8C">
      <w:pPr>
        <w:pStyle w:val="afff5"/>
      </w:pPr>
      <w:r w:rsidRPr="005903DB">
        <w:t xml:space="preserve">Форма независимой гарантии исполнения обязательств по договору должна соответствовать форме: </w:t>
      </w:r>
      <w:r w:rsidR="00AB4DD9" w:rsidRPr="00AB4DD9">
        <w:rPr>
          <w:color w:val="FF0000"/>
        </w:rPr>
        <w:t>[</w:t>
      </w:r>
      <w:r w:rsidRPr="005903DB">
        <w:t xml:space="preserve"> «Независимая гарантия исполнения обязательств (с авансом)»</w:t>
      </w:r>
      <w:r w:rsidR="00AB4DD9" w:rsidRPr="00AB4DD9">
        <w:rPr>
          <w:color w:val="FF0000"/>
        </w:rPr>
        <w:t>]</w:t>
      </w:r>
      <w:r w:rsidRPr="005903DB">
        <w:t xml:space="preserve"> </w:t>
      </w:r>
      <w:r w:rsidRPr="003571A1">
        <w:rPr>
          <w:color w:val="FF0000"/>
        </w:rPr>
        <w:t>/</w:t>
      </w:r>
      <w:r w:rsidR="009904DF" w:rsidRPr="005903DB">
        <w:rPr>
          <w:color w:val="FF0000"/>
        </w:rPr>
        <w:t xml:space="preserve"> </w:t>
      </w:r>
      <w:r w:rsidR="00AB4DD9" w:rsidRPr="00AB4DD9">
        <w:rPr>
          <w:color w:val="FF0000"/>
        </w:rPr>
        <w:t>[</w:t>
      </w:r>
      <w:r w:rsidRPr="005903DB">
        <w:t xml:space="preserve"> «Независимая гарантия исполнения обязательств с авансом и исполнения обязательств в гарантийный </w:t>
      </w:r>
      <w:r w:rsidR="003B6459" w:rsidRPr="005903DB">
        <w:t>срок</w:t>
      </w:r>
      <w:r w:rsidRPr="005903DB">
        <w:t>»</w:t>
      </w:r>
      <w:r w:rsidR="00895420" w:rsidRPr="005903DB">
        <w:t xml:space="preserve"> </w:t>
      </w:r>
      <w:r w:rsidR="00AB4DD9" w:rsidRPr="00AB4DD9">
        <w:rPr>
          <w:color w:val="FF0000"/>
        </w:rPr>
        <w:t>]</w:t>
      </w:r>
      <w:r w:rsidR="009904DF" w:rsidRPr="003571A1">
        <w:t>.</w:t>
      </w:r>
    </w:p>
    <w:p w14:paraId="6772D6A2" w14:textId="3AAB21F9" w:rsidR="00ED1D8C" w:rsidRPr="005903DB" w:rsidRDefault="00ED1D8C" w:rsidP="00ED1D8C">
      <w:pPr>
        <w:pStyle w:val="afff5"/>
      </w:pPr>
      <w:r w:rsidRPr="005903DB">
        <w:t>Сумма независимой гарантии может быть уменьшена по мере зач</w:t>
      </w:r>
      <w:r w:rsidR="00E75252" w:rsidRPr="005903DB">
        <w:t>ё</w:t>
      </w:r>
      <w:r w:rsidRPr="005903DB">
        <w:t xml:space="preserve">та авансового платежа при получении соответствующего письменного обращения Подрядчика, но не более чем до </w:t>
      </w:r>
      <w:r w:rsidR="00AB4DD9" w:rsidRPr="00AB4DD9">
        <w:rPr>
          <w:color w:val="FF0000"/>
        </w:rPr>
        <w:t>[</w:t>
      </w:r>
      <w:r w:rsidRPr="005903DB">
        <w:t>•</w:t>
      </w:r>
      <w:r w:rsidR="00AB4DD9" w:rsidRPr="00AB4DD9">
        <w:rPr>
          <w:color w:val="FF0000"/>
        </w:rPr>
        <w:t>]</w:t>
      </w:r>
      <w:r w:rsidR="006E3B7D" w:rsidRPr="005903DB">
        <w:rPr>
          <w:color w:val="FF0000"/>
        </w:rPr>
        <w:t> </w:t>
      </w:r>
      <w:r w:rsidRPr="005903DB">
        <w:t xml:space="preserve">% </w:t>
      </w:r>
      <w:r w:rsidR="007742B8" w:rsidRPr="005903DB">
        <w:t xml:space="preserve">от </w:t>
      </w:r>
      <w:r w:rsidR="006E3B7D" w:rsidRPr="005903DB">
        <w:t>Ц</w:t>
      </w:r>
      <w:r w:rsidR="00295369" w:rsidRPr="005903DB">
        <w:t>ены Договора</w:t>
      </w:r>
      <w:r w:rsidRPr="005903DB">
        <w:t xml:space="preserve"> </w:t>
      </w:r>
      <w:r w:rsidR="00AB4DD9" w:rsidRPr="00AB4DD9">
        <w:rPr>
          <w:color w:val="FF0000"/>
        </w:rPr>
        <w:t>[</w:t>
      </w:r>
      <w:r w:rsidR="002914C0" w:rsidRPr="005903DB">
        <w:rPr>
          <w:color w:val="FF0000"/>
        </w:rPr>
        <w:t xml:space="preserve"> </w:t>
      </w:r>
      <w:r w:rsidRPr="005903DB">
        <w:t>с учетом НДС</w:t>
      </w:r>
      <w:r w:rsidR="002914C0" w:rsidRPr="005903DB">
        <w:t xml:space="preserve"> </w:t>
      </w:r>
      <w:r w:rsidR="00AB4DD9" w:rsidRPr="00AB4DD9">
        <w:rPr>
          <w:color w:val="FF0000"/>
        </w:rPr>
        <w:t>]</w:t>
      </w:r>
      <w:r w:rsidR="00E75252" w:rsidRPr="005903DB">
        <w:t>.</w:t>
      </w:r>
    </w:p>
    <w:p w14:paraId="3BA0F1CC" w14:textId="4A589E50" w:rsidR="00ED1D8C" w:rsidRPr="005903DB" w:rsidRDefault="00ED1D8C" w:rsidP="00ED1D8C">
      <w:pPr>
        <w:pStyle w:val="afff5"/>
      </w:pPr>
      <w:r w:rsidRPr="005903DB">
        <w:t xml:space="preserve">При этом сумма независимой гарантии должна составлять не менее суммы незакрытого выплаченного аванса (с учетом НДС) и не менее </w:t>
      </w:r>
      <w:r w:rsidR="00AB4DD9" w:rsidRPr="00AB4DD9">
        <w:rPr>
          <w:color w:val="FF0000"/>
        </w:rPr>
        <w:t>[</w:t>
      </w:r>
      <w:r w:rsidRPr="005903DB">
        <w:t>•</w:t>
      </w:r>
      <w:r w:rsidR="00AB4DD9" w:rsidRPr="00AB4DD9">
        <w:rPr>
          <w:color w:val="FF0000"/>
        </w:rPr>
        <w:t>]</w:t>
      </w:r>
      <w:r w:rsidR="006E3B7D" w:rsidRPr="005903DB">
        <w:rPr>
          <w:color w:val="FF0000"/>
        </w:rPr>
        <w:t> </w:t>
      </w:r>
      <w:r w:rsidRPr="005903DB">
        <w:t xml:space="preserve">% </w:t>
      </w:r>
      <w:r w:rsidR="007742B8" w:rsidRPr="005903DB">
        <w:t xml:space="preserve">от </w:t>
      </w:r>
      <w:r w:rsidRPr="005903DB">
        <w:t>Цены Договора</w:t>
      </w:r>
      <w:r w:rsidR="00BB2133" w:rsidRPr="005903DB">
        <w:t xml:space="preserve">. </w:t>
      </w:r>
      <w:r w:rsidR="00AB4DD9" w:rsidRPr="00AB4DD9">
        <w:rPr>
          <w:color w:val="FF0000"/>
        </w:rPr>
        <w:t>]</w:t>
      </w:r>
      <w:r w:rsidRPr="005903DB">
        <w:fldChar w:fldCharType="begin"/>
      </w:r>
      <w:r w:rsidRPr="005903DB">
        <w:instrText xml:space="preserve"> NOTEREF _Ref161135065 \f \h  \* MERGEFORMAT </w:instrText>
      </w:r>
      <w:r w:rsidRPr="005903DB">
        <w:fldChar w:fldCharType="separate"/>
      </w:r>
      <w:r w:rsidRPr="005903DB">
        <w:rPr>
          <w:vertAlign w:val="superscript"/>
        </w:rPr>
        <w:t>51</w:t>
      </w:r>
      <w:r w:rsidRPr="005903DB">
        <w:fldChar w:fldCharType="end"/>
      </w:r>
    </w:p>
    <w:p w14:paraId="26AE5E3A" w14:textId="44BE2ED1" w:rsidR="00ED1D8C" w:rsidRPr="005903DB" w:rsidRDefault="00AB4DD9" w:rsidP="00544B36">
      <w:pPr>
        <w:pStyle w:val="afff5"/>
      </w:pPr>
      <w:r w:rsidRPr="00AB4DD9">
        <w:rPr>
          <w:color w:val="FF0000"/>
        </w:rPr>
        <w:t>]</w:t>
      </w:r>
      <w:r w:rsidR="005258BA" w:rsidRPr="005903DB">
        <w:t xml:space="preserve"> </w:t>
      </w:r>
      <w:r w:rsidR="005258BA" w:rsidRPr="005903DB">
        <w:rPr>
          <w:rStyle w:val="ad"/>
        </w:rPr>
        <w:footnoteReference w:id="131"/>
      </w:r>
    </w:p>
    <w:p w14:paraId="15AA8071" w14:textId="4F16D3E7" w:rsidR="004C5378" w:rsidRPr="005903DB" w:rsidRDefault="00AB4DD9" w:rsidP="00544B36">
      <w:pPr>
        <w:pStyle w:val="a0"/>
      </w:pPr>
      <w:r w:rsidRPr="00AB4DD9">
        <w:rPr>
          <w:color w:val="FF0000"/>
        </w:rPr>
        <w:t>[</w:t>
      </w:r>
      <w:r w:rsidR="002914C0" w:rsidRPr="005903DB">
        <w:rPr>
          <w:color w:val="FF0000"/>
        </w:rPr>
        <w:t xml:space="preserve"> </w:t>
      </w:r>
      <w:r w:rsidR="00777532" w:rsidRPr="005903DB">
        <w:t>Подрядчик</w:t>
      </w:r>
      <w:r w:rsidR="004C5378" w:rsidRPr="005903DB">
        <w:t xml:space="preserve"> предоставляет Заказчику независимую гарантию испол</w:t>
      </w:r>
      <w:r w:rsidR="001331CF" w:rsidRPr="005903DB">
        <w:t>нения обязательств по Договору:</w:t>
      </w:r>
    </w:p>
    <w:p w14:paraId="490E193C" w14:textId="67D2FDFD" w:rsidR="004C5378" w:rsidRPr="005903DB" w:rsidRDefault="004C5378" w:rsidP="00544B36">
      <w:pPr>
        <w:pStyle w:val="afff5"/>
      </w:pPr>
      <w:r w:rsidRPr="005903DB">
        <w:t xml:space="preserve">- в течение </w:t>
      </w:r>
      <w:r w:rsidR="00AB4DD9" w:rsidRPr="00AB4DD9">
        <w:rPr>
          <w:color w:val="FF0000"/>
        </w:rPr>
        <w:t>[</w:t>
      </w:r>
      <w:r w:rsidRPr="005903DB">
        <w:t>•</w:t>
      </w:r>
      <w:r w:rsidR="00AB4DD9" w:rsidRPr="00AB4DD9">
        <w:rPr>
          <w:color w:val="FF0000"/>
        </w:rPr>
        <w:t>]</w:t>
      </w:r>
      <w:r w:rsidRPr="005903DB">
        <w:t xml:space="preserve"> р.д. с даты подписания Сторонами Договора,</w:t>
      </w:r>
    </w:p>
    <w:p w14:paraId="3CEAF6C0" w14:textId="055377D1" w:rsidR="004C5378" w:rsidRPr="005903DB" w:rsidRDefault="004C5378" w:rsidP="00544B36">
      <w:pPr>
        <w:pStyle w:val="afff5"/>
      </w:pPr>
      <w:r w:rsidRPr="005903DB">
        <w:t xml:space="preserve">- в размере </w:t>
      </w:r>
      <w:r w:rsidR="00AB4DD9" w:rsidRPr="00AB4DD9">
        <w:rPr>
          <w:color w:val="FF0000"/>
        </w:rPr>
        <w:t>[</w:t>
      </w:r>
      <w:r w:rsidRPr="005903DB">
        <w:t>•</w:t>
      </w:r>
      <w:r w:rsidR="00AB4DD9" w:rsidRPr="00AB4DD9">
        <w:rPr>
          <w:color w:val="FF0000"/>
        </w:rPr>
        <w:t>]</w:t>
      </w:r>
      <w:r w:rsidRPr="005903DB">
        <w:t xml:space="preserve"> % от Цены Договора, </w:t>
      </w:r>
      <w:r w:rsidR="00AB4DD9" w:rsidRPr="00AB4DD9">
        <w:rPr>
          <w:color w:val="FF0000"/>
        </w:rPr>
        <w:t>[</w:t>
      </w:r>
      <w:r w:rsidR="002914C0" w:rsidRPr="005903DB">
        <w:rPr>
          <w:color w:val="FF0000"/>
        </w:rPr>
        <w:t xml:space="preserve"> </w:t>
      </w:r>
      <w:r w:rsidRPr="005903DB">
        <w:t>включая НДС,</w:t>
      </w:r>
      <w:r w:rsidR="002914C0" w:rsidRPr="005903DB">
        <w:t xml:space="preserve"> </w:t>
      </w:r>
      <w:r w:rsidR="00AB4DD9" w:rsidRPr="00AB4DD9">
        <w:rPr>
          <w:color w:val="FF0000"/>
        </w:rPr>
        <w:t>]</w:t>
      </w:r>
    </w:p>
    <w:p w14:paraId="3E93B68E" w14:textId="0D2F879F" w:rsidR="00D64BCE" w:rsidRPr="005903DB" w:rsidRDefault="004C5378" w:rsidP="00544B36">
      <w:pPr>
        <w:pStyle w:val="afff5"/>
      </w:pPr>
      <w:r w:rsidRPr="005903DB">
        <w:t xml:space="preserve">- имеющую срок действия, истекающий не ранее конечного срока </w:t>
      </w:r>
      <w:r w:rsidR="00F6467E" w:rsidRPr="005903DB">
        <w:t>выполнения Работ</w:t>
      </w:r>
      <w:r w:rsidRPr="005903DB">
        <w:t xml:space="preserve">, плюс </w:t>
      </w:r>
      <w:r w:rsidR="00AD6FE8" w:rsidRPr="005903DB">
        <w:t xml:space="preserve">дополнительный период. Дополнительный период: </w:t>
      </w:r>
      <w:r w:rsidR="00AB4DD9" w:rsidRPr="00AB4DD9">
        <w:rPr>
          <w:color w:val="FF0000"/>
        </w:rPr>
        <w:t>[</w:t>
      </w:r>
      <w:r w:rsidR="009E2BC5" w:rsidRPr="005903DB">
        <w:t xml:space="preserve"> </w:t>
      </w:r>
      <w:r w:rsidRPr="005903DB">
        <w:t xml:space="preserve">45 р.д. </w:t>
      </w:r>
      <w:r w:rsidR="00AB4DD9" w:rsidRPr="00AB4DD9">
        <w:rPr>
          <w:color w:val="FF0000"/>
        </w:rPr>
        <w:t>]</w:t>
      </w:r>
      <w:r w:rsidR="009E2BC5" w:rsidRPr="005903DB">
        <w:rPr>
          <w:color w:val="FF0000"/>
        </w:rPr>
        <w:t xml:space="preserve"> / </w:t>
      </w:r>
      <w:r w:rsidR="00AB4DD9" w:rsidRPr="00AB4DD9">
        <w:rPr>
          <w:color w:val="FF0000"/>
        </w:rPr>
        <w:t>[</w:t>
      </w:r>
      <w:r w:rsidR="009E2BC5" w:rsidRPr="005903DB">
        <w:rPr>
          <w:color w:val="FF0000"/>
        </w:rPr>
        <w:t xml:space="preserve"> </w:t>
      </w:r>
      <w:r w:rsidR="00AB4DD9" w:rsidRPr="00AB4DD9">
        <w:rPr>
          <w:color w:val="FF0000"/>
        </w:rPr>
        <w:t>[</w:t>
      </w:r>
      <w:r w:rsidR="009E2BC5" w:rsidRPr="005903DB">
        <w:t>•</w:t>
      </w:r>
      <w:r w:rsidR="00AB4DD9" w:rsidRPr="00AB4DD9">
        <w:rPr>
          <w:color w:val="FF0000"/>
        </w:rPr>
        <w:t>]</w:t>
      </w:r>
      <w:r w:rsidR="009E2BC5" w:rsidRPr="005903DB">
        <w:t xml:space="preserve"> р.д. </w:t>
      </w:r>
      <w:r w:rsidR="00AB4DD9" w:rsidRPr="00AB4DD9">
        <w:rPr>
          <w:color w:val="FF0000"/>
        </w:rPr>
        <w:t>]</w:t>
      </w:r>
      <w:r w:rsidR="009E2BC5" w:rsidRPr="005903DB">
        <w:t xml:space="preserve"> </w:t>
      </w:r>
      <w:r w:rsidR="009E2BC5" w:rsidRPr="005903DB">
        <w:rPr>
          <w:rStyle w:val="ad"/>
        </w:rPr>
        <w:footnoteReference w:id="132"/>
      </w:r>
      <w:r w:rsidR="00D64BCE" w:rsidRPr="005903DB">
        <w:t>;</w:t>
      </w:r>
    </w:p>
    <w:p w14:paraId="1D09096E" w14:textId="0F4F6997" w:rsidR="004C5378" w:rsidRPr="005903DB" w:rsidRDefault="00AB4DD9" w:rsidP="00544B36">
      <w:pPr>
        <w:pStyle w:val="afff5"/>
      </w:pPr>
      <w:r w:rsidRPr="00AB4DD9">
        <w:rPr>
          <w:color w:val="FF0000"/>
        </w:rPr>
        <w:t>[</w:t>
      </w:r>
      <w:r w:rsidR="00D64BCE" w:rsidRPr="005903DB">
        <w:t xml:space="preserve"> - составленную по форме «Независимая гарантия исполнения обязательств». </w:t>
      </w:r>
      <w:r w:rsidRPr="00AB4DD9">
        <w:rPr>
          <w:color w:val="FF0000"/>
        </w:rPr>
        <w:t>]</w:t>
      </w:r>
      <w:r w:rsidR="00107BA6" w:rsidRPr="005903DB">
        <w:rPr>
          <w:color w:val="FF0000"/>
        </w:rPr>
        <w:t xml:space="preserve"> </w:t>
      </w:r>
      <w:r w:rsidR="00107BA6" w:rsidRPr="005903DB">
        <w:rPr>
          <w:rStyle w:val="ad"/>
        </w:rPr>
        <w:footnoteReference w:id="133"/>
      </w:r>
    </w:p>
    <w:p w14:paraId="03F64730" w14:textId="3ECE9379" w:rsidR="00B317A8" w:rsidRPr="005903DB" w:rsidRDefault="00B317A8" w:rsidP="00544B36">
      <w:pPr>
        <w:pStyle w:val="afff5"/>
      </w:pPr>
      <w:r w:rsidRPr="005903DB">
        <w:t xml:space="preserve">Заказчик осуществляет указанные в разделе «Порядок </w:t>
      </w:r>
      <w:r w:rsidR="00576AD5" w:rsidRPr="005903DB">
        <w:t>расчётов</w:t>
      </w:r>
      <w:r w:rsidRPr="005903DB">
        <w:t>» платежи при условии предоставления Подрядчиком независимой гарантии исполнения обязательств в соответствии с настоящим пунктом.</w:t>
      </w:r>
    </w:p>
    <w:p w14:paraId="473017C8" w14:textId="16E4547B" w:rsidR="00576AD5" w:rsidRPr="005903DB" w:rsidRDefault="00AB4DD9" w:rsidP="00576AD5">
      <w:pPr>
        <w:pStyle w:val="afff5"/>
      </w:pPr>
      <w:r w:rsidRPr="00AB4DD9">
        <w:rPr>
          <w:color w:val="FF0000"/>
        </w:rPr>
        <w:t>[</w:t>
      </w:r>
      <w:r w:rsidR="00576AD5" w:rsidRPr="005903DB">
        <w:t xml:space="preserve"> Форма независимой гарантии исполнения обязательств по договору должна соответствовать форме: </w:t>
      </w:r>
      <w:r w:rsidRPr="00AB4DD9">
        <w:rPr>
          <w:color w:val="FF0000"/>
        </w:rPr>
        <w:t>[</w:t>
      </w:r>
      <w:r w:rsidR="00576AD5" w:rsidRPr="005903DB">
        <w:t xml:space="preserve"> «Независимая гарантия исполнения обязательств (без аванса)»</w:t>
      </w:r>
      <w:r w:rsidR="00576AD5" w:rsidRPr="003571A1">
        <w:t xml:space="preserve"> </w:t>
      </w:r>
      <w:r w:rsidRPr="00AB4DD9">
        <w:rPr>
          <w:color w:val="FF0000"/>
        </w:rPr>
        <w:t>]</w:t>
      </w:r>
      <w:r w:rsidR="00576AD5" w:rsidRPr="003571A1">
        <w:rPr>
          <w:color w:val="FF0000"/>
        </w:rPr>
        <w:t xml:space="preserve"> / </w:t>
      </w:r>
      <w:r w:rsidRPr="00AB4DD9">
        <w:rPr>
          <w:color w:val="FF0000"/>
        </w:rPr>
        <w:t>[</w:t>
      </w:r>
      <w:r w:rsidR="00576AD5" w:rsidRPr="003571A1">
        <w:rPr>
          <w:color w:val="FF0000"/>
        </w:rPr>
        <w:t xml:space="preserve"> </w:t>
      </w:r>
      <w:r w:rsidR="00A859DA" w:rsidRPr="005903DB">
        <w:t>«</w:t>
      </w:r>
      <w:r w:rsidR="00576AD5" w:rsidRPr="005903DB">
        <w:t xml:space="preserve">Независимая гарантия исполнения обязательств (без аванса) и исполнения обязательств в гарантийный </w:t>
      </w:r>
      <w:r w:rsidR="003B6459" w:rsidRPr="005903DB">
        <w:t>срок</w:t>
      </w:r>
      <w:r w:rsidR="00A859DA" w:rsidRPr="005903DB">
        <w:t>»</w:t>
      </w:r>
      <w:r w:rsidR="00576AD5" w:rsidRPr="005903DB">
        <w:t xml:space="preserve"> </w:t>
      </w:r>
      <w:r w:rsidRPr="00AB4DD9">
        <w:rPr>
          <w:color w:val="FF0000"/>
        </w:rPr>
        <w:t>]</w:t>
      </w:r>
      <w:r w:rsidR="00576AD5" w:rsidRPr="003571A1">
        <w:rPr>
          <w:vertAlign w:val="superscript"/>
        </w:rPr>
        <w:t xml:space="preserve"> </w:t>
      </w:r>
      <w:r w:rsidR="00576AD5" w:rsidRPr="005903DB">
        <w:t>.</w:t>
      </w:r>
      <w:r w:rsidRPr="00AB4DD9">
        <w:rPr>
          <w:color w:val="FF0000"/>
        </w:rPr>
        <w:t>]</w:t>
      </w:r>
      <w:r w:rsidR="00A859DA" w:rsidRPr="005903DB">
        <w:t xml:space="preserve"> </w:t>
      </w:r>
      <w:r w:rsidR="00576AD5" w:rsidRPr="003571A1">
        <w:rPr>
          <w:color w:val="FF0000"/>
          <w:vertAlign w:val="superscript"/>
        </w:rPr>
        <w:footnoteReference w:id="134"/>
      </w:r>
    </w:p>
    <w:p w14:paraId="0E06A7AA" w14:textId="5089A8EE" w:rsidR="004C5378" w:rsidRPr="005903DB" w:rsidRDefault="00AB4DD9" w:rsidP="00544B36">
      <w:pPr>
        <w:pStyle w:val="a0"/>
      </w:pPr>
      <w:r w:rsidRPr="00AB4DD9">
        <w:rPr>
          <w:color w:val="FF0000"/>
        </w:rPr>
        <w:t>[</w:t>
      </w:r>
      <w:r w:rsidR="002914C0" w:rsidRPr="005903DB">
        <w:rPr>
          <w:color w:val="FF0000"/>
        </w:rPr>
        <w:t xml:space="preserve"> </w:t>
      </w:r>
      <w:r w:rsidR="00777532" w:rsidRPr="005903DB">
        <w:t>Подрядчик</w:t>
      </w:r>
      <w:r w:rsidR="004C5378" w:rsidRPr="005903DB">
        <w:t xml:space="preserve"> предоставляет Заказчику независимую гарантию исполнения обязательств в гарантийн</w:t>
      </w:r>
      <w:r w:rsidR="00BD7337" w:rsidRPr="005903DB">
        <w:t>ый</w:t>
      </w:r>
      <w:r w:rsidR="004C5378" w:rsidRPr="005903DB">
        <w:t xml:space="preserve"> </w:t>
      </w:r>
      <w:r w:rsidR="003B6459" w:rsidRPr="005903DB">
        <w:t>срок</w:t>
      </w:r>
      <w:r w:rsidR="004C5378" w:rsidRPr="005903DB">
        <w:t>:</w:t>
      </w:r>
    </w:p>
    <w:p w14:paraId="305AE439" w14:textId="299257F7" w:rsidR="004C5378" w:rsidRPr="005903DB" w:rsidRDefault="004C5378" w:rsidP="00544B36">
      <w:pPr>
        <w:pStyle w:val="afff5"/>
      </w:pPr>
      <w:r w:rsidRPr="005903DB">
        <w:t xml:space="preserve">- не позднее </w:t>
      </w:r>
      <w:r w:rsidR="00AB4DD9" w:rsidRPr="00AB4DD9">
        <w:rPr>
          <w:color w:val="FF0000"/>
        </w:rPr>
        <w:t>[</w:t>
      </w:r>
      <w:r w:rsidRPr="005903DB">
        <w:t>•</w:t>
      </w:r>
      <w:r w:rsidR="00AB4DD9" w:rsidRPr="00AB4DD9">
        <w:rPr>
          <w:color w:val="FF0000"/>
        </w:rPr>
        <w:t>]</w:t>
      </w:r>
      <w:r w:rsidRPr="005903DB">
        <w:t xml:space="preserve"> р.д. с даты предоставления </w:t>
      </w:r>
      <w:r w:rsidR="00777532" w:rsidRPr="005903DB">
        <w:t>Подрядчиком</w:t>
      </w:r>
      <w:r w:rsidRPr="005903DB">
        <w:t xml:space="preserve"> Заказчику подписанного Акта </w:t>
      </w:r>
      <w:r w:rsidR="004A053E" w:rsidRPr="005903DB">
        <w:t>сдачи-приёмки работ</w:t>
      </w:r>
      <w:r w:rsidR="00BD7337" w:rsidRPr="005903DB">
        <w:t xml:space="preserve"> </w:t>
      </w:r>
      <w:r w:rsidR="00AB4DD9" w:rsidRPr="00AB4DD9">
        <w:rPr>
          <w:color w:val="FF0000"/>
        </w:rPr>
        <w:t>[</w:t>
      </w:r>
      <w:r w:rsidR="00BD7337" w:rsidRPr="005903DB">
        <w:t xml:space="preserve"> по последнему этапу </w:t>
      </w:r>
      <w:r w:rsidR="00AB4DD9" w:rsidRPr="00AB4DD9">
        <w:rPr>
          <w:color w:val="FF0000"/>
        </w:rPr>
        <w:t>]</w:t>
      </w:r>
      <w:r w:rsidR="00BD7337" w:rsidRPr="003571A1">
        <w:rPr>
          <w:color w:val="FF0000"/>
        </w:rPr>
        <w:t xml:space="preserve"> / </w:t>
      </w:r>
      <w:r w:rsidR="00AB4DD9" w:rsidRPr="00AB4DD9">
        <w:rPr>
          <w:color w:val="FF0000"/>
        </w:rPr>
        <w:t>[</w:t>
      </w:r>
      <w:r w:rsidR="00BD7337" w:rsidRPr="003571A1">
        <w:rPr>
          <w:color w:val="FF0000"/>
        </w:rPr>
        <w:t xml:space="preserve"> </w:t>
      </w:r>
      <w:r w:rsidR="00BD7337" w:rsidRPr="005903DB">
        <w:t xml:space="preserve">по последнему Отчётному периоду </w:t>
      </w:r>
      <w:r w:rsidR="00AB4DD9" w:rsidRPr="00AB4DD9">
        <w:rPr>
          <w:color w:val="FF0000"/>
        </w:rPr>
        <w:t>]</w:t>
      </w:r>
      <w:r w:rsidRPr="005903DB">
        <w:t>,</w:t>
      </w:r>
    </w:p>
    <w:p w14:paraId="29F232C7" w14:textId="2F9539F5" w:rsidR="004C5378" w:rsidRPr="005903DB" w:rsidRDefault="004C5378" w:rsidP="00544B36">
      <w:pPr>
        <w:pStyle w:val="afff5"/>
      </w:pPr>
      <w:r w:rsidRPr="005903DB">
        <w:t xml:space="preserve">- в размере </w:t>
      </w:r>
      <w:r w:rsidR="00AB4DD9" w:rsidRPr="00AB4DD9">
        <w:rPr>
          <w:color w:val="FF0000"/>
        </w:rPr>
        <w:t>[</w:t>
      </w:r>
      <w:r w:rsidRPr="005903DB">
        <w:t>•</w:t>
      </w:r>
      <w:r w:rsidR="00AB4DD9" w:rsidRPr="00AB4DD9">
        <w:rPr>
          <w:color w:val="FF0000"/>
        </w:rPr>
        <w:t>]</w:t>
      </w:r>
      <w:r w:rsidRPr="005903DB">
        <w:t xml:space="preserve"> % от цены Договора, </w:t>
      </w:r>
      <w:r w:rsidR="00AB4DD9" w:rsidRPr="00AB4DD9">
        <w:rPr>
          <w:color w:val="FF0000"/>
        </w:rPr>
        <w:t>[</w:t>
      </w:r>
      <w:r w:rsidRPr="005903DB">
        <w:t>включая НДС</w:t>
      </w:r>
      <w:r w:rsidR="00AB4DD9" w:rsidRPr="00AB4DD9">
        <w:rPr>
          <w:color w:val="FF0000"/>
        </w:rPr>
        <w:t>]</w:t>
      </w:r>
      <w:r w:rsidRPr="005903DB">
        <w:t>,</w:t>
      </w:r>
    </w:p>
    <w:p w14:paraId="118596BA" w14:textId="526AD66B" w:rsidR="004C5378" w:rsidRPr="005903DB" w:rsidRDefault="004C5378" w:rsidP="00544B36">
      <w:pPr>
        <w:pStyle w:val="afff5"/>
        <w:rPr>
          <w:color w:val="FF0000"/>
        </w:rPr>
      </w:pPr>
      <w:r w:rsidRPr="005903DB">
        <w:t xml:space="preserve">- имеющую срок действия, истекающий не ранее истечения гарантийного срока, с учетом </w:t>
      </w:r>
      <w:r w:rsidR="00AB4DD9" w:rsidRPr="00AB4DD9">
        <w:rPr>
          <w:color w:val="FF0000"/>
        </w:rPr>
        <w:t>[</w:t>
      </w:r>
      <w:r w:rsidRPr="005903DB">
        <w:t>•</w:t>
      </w:r>
      <w:r w:rsidR="00AB4DD9" w:rsidRPr="00AB4DD9">
        <w:rPr>
          <w:color w:val="FF0000"/>
        </w:rPr>
        <w:t>]</w:t>
      </w:r>
      <w:r w:rsidRPr="005903DB">
        <w:t xml:space="preserve"> р.д. для подписания Акта об окончании гарантийного </w:t>
      </w:r>
      <w:r w:rsidR="003B6459" w:rsidRPr="005903DB">
        <w:t>срока</w:t>
      </w:r>
      <w:r w:rsidRPr="005903DB">
        <w:t xml:space="preserve">, плюс </w:t>
      </w:r>
      <w:r w:rsidR="000D7AFE" w:rsidRPr="005903DB">
        <w:t xml:space="preserve">дополнительный период. Дополнительный период: </w:t>
      </w:r>
      <w:r w:rsidR="00AB4DD9" w:rsidRPr="00AB4DD9">
        <w:rPr>
          <w:color w:val="FF0000"/>
        </w:rPr>
        <w:t>[</w:t>
      </w:r>
      <w:r w:rsidR="00335F29" w:rsidRPr="005903DB">
        <w:t xml:space="preserve"> </w:t>
      </w:r>
      <w:r w:rsidRPr="005903DB">
        <w:t>45 р.д.</w:t>
      </w:r>
      <w:r w:rsidR="00335F29" w:rsidRPr="005903DB">
        <w:rPr>
          <w:color w:val="FF0000"/>
        </w:rPr>
        <w:t xml:space="preserve"> </w:t>
      </w:r>
      <w:r w:rsidR="00AB4DD9" w:rsidRPr="00AB4DD9">
        <w:rPr>
          <w:color w:val="FF0000"/>
        </w:rPr>
        <w:t>]</w:t>
      </w:r>
      <w:r w:rsidR="00335F29" w:rsidRPr="005903DB">
        <w:rPr>
          <w:color w:val="FF0000"/>
        </w:rPr>
        <w:t xml:space="preserve"> / </w:t>
      </w:r>
      <w:r w:rsidR="00AB4DD9" w:rsidRPr="00AB4DD9">
        <w:rPr>
          <w:color w:val="FF0000"/>
        </w:rPr>
        <w:t>[</w:t>
      </w:r>
      <w:r w:rsidR="00335F29" w:rsidRPr="005903DB">
        <w:rPr>
          <w:color w:val="FF0000"/>
        </w:rPr>
        <w:t xml:space="preserve"> </w:t>
      </w:r>
      <w:r w:rsidR="00AB4DD9" w:rsidRPr="00AB4DD9">
        <w:rPr>
          <w:color w:val="FF0000"/>
        </w:rPr>
        <w:t>[</w:t>
      </w:r>
      <w:r w:rsidR="00335F29" w:rsidRPr="005903DB">
        <w:t>•</w:t>
      </w:r>
      <w:r w:rsidR="00AB4DD9" w:rsidRPr="00AB4DD9">
        <w:rPr>
          <w:color w:val="FF0000"/>
        </w:rPr>
        <w:t>]</w:t>
      </w:r>
      <w:r w:rsidR="00335F29" w:rsidRPr="005903DB">
        <w:t xml:space="preserve"> р.д. </w:t>
      </w:r>
      <w:r w:rsidR="00AB4DD9" w:rsidRPr="00AB4DD9">
        <w:rPr>
          <w:color w:val="FF0000"/>
        </w:rPr>
        <w:t>]</w:t>
      </w:r>
      <w:r w:rsidR="00335F29" w:rsidRPr="005903DB">
        <w:t xml:space="preserve"> </w:t>
      </w:r>
      <w:r w:rsidR="00AB4DD9" w:rsidRPr="00AB4DD9">
        <w:rPr>
          <w:color w:val="FF0000"/>
        </w:rPr>
        <w:t>]</w:t>
      </w:r>
      <w:r w:rsidR="00107BA6" w:rsidRPr="003571A1">
        <w:t>;</w:t>
      </w:r>
    </w:p>
    <w:p w14:paraId="366F14A4" w14:textId="7D3201DF" w:rsidR="00107BA6" w:rsidRPr="005903DB" w:rsidRDefault="00AB4DD9" w:rsidP="00544B36">
      <w:pPr>
        <w:pStyle w:val="afff5"/>
        <w:rPr>
          <w:color w:val="FF0000"/>
        </w:rPr>
      </w:pPr>
      <w:r w:rsidRPr="00AB4DD9">
        <w:rPr>
          <w:color w:val="FF0000"/>
        </w:rPr>
        <w:lastRenderedPageBreak/>
        <w:t>[</w:t>
      </w:r>
      <w:r w:rsidR="00107BA6" w:rsidRPr="005903DB">
        <w:rPr>
          <w:color w:val="FF0000"/>
        </w:rPr>
        <w:t xml:space="preserve"> </w:t>
      </w:r>
      <w:r w:rsidR="00107BA6" w:rsidRPr="003571A1">
        <w:t xml:space="preserve">- составляется по форме «Независимая гарантия исполнения обязательств в гарантийный </w:t>
      </w:r>
      <w:r w:rsidR="00355B8F">
        <w:t>срок</w:t>
      </w:r>
      <w:r w:rsidR="00107BA6" w:rsidRPr="003571A1">
        <w:t>»</w:t>
      </w:r>
      <w:r w:rsidR="00107BA6" w:rsidRPr="005903DB">
        <w:rPr>
          <w:color w:val="FF0000"/>
        </w:rPr>
        <w:t xml:space="preserve"> </w:t>
      </w:r>
      <w:r w:rsidRPr="00AB4DD9">
        <w:rPr>
          <w:color w:val="FF0000"/>
        </w:rPr>
        <w:t>]</w:t>
      </w:r>
      <w:r w:rsidR="00107BA6" w:rsidRPr="005903DB">
        <w:rPr>
          <w:color w:val="FF0000"/>
        </w:rPr>
        <w:t xml:space="preserve">. </w:t>
      </w:r>
      <w:r w:rsidR="00107BA6" w:rsidRPr="005903DB">
        <w:rPr>
          <w:rStyle w:val="ad"/>
        </w:rPr>
        <w:footnoteReference w:id="135"/>
      </w:r>
    </w:p>
    <w:p w14:paraId="6682D258" w14:textId="659BD3CF" w:rsidR="001E2178" w:rsidRPr="005903DB" w:rsidRDefault="00AB4DD9" w:rsidP="001E2178">
      <w:pPr>
        <w:pStyle w:val="afff5"/>
      </w:pPr>
      <w:r w:rsidRPr="00AB4DD9">
        <w:rPr>
          <w:color w:val="FF0000"/>
        </w:rPr>
        <w:t>[</w:t>
      </w:r>
      <w:r w:rsidR="001E2178" w:rsidRPr="005903DB">
        <w:t xml:space="preserve"> Форма независимой гарантии исполнения обязательств в гарантийный </w:t>
      </w:r>
      <w:r w:rsidR="003B6459" w:rsidRPr="005903DB">
        <w:t>срок</w:t>
      </w:r>
      <w:r w:rsidR="001E2178" w:rsidRPr="005903DB">
        <w:t xml:space="preserve"> должна соответствовать форме: </w:t>
      </w:r>
      <w:r w:rsidRPr="00AB4DD9">
        <w:rPr>
          <w:color w:val="FF0000"/>
        </w:rPr>
        <w:t>[</w:t>
      </w:r>
      <w:r w:rsidR="001E2178" w:rsidRPr="005903DB">
        <w:t xml:space="preserve"> «Независимая гарантия исполнения обязательств в гарант</w:t>
      </w:r>
      <w:r w:rsidR="00517CA7" w:rsidRPr="005903DB">
        <w:t>ийный</w:t>
      </w:r>
      <w:r w:rsidR="001E2178" w:rsidRPr="005903DB">
        <w:t xml:space="preserve"> </w:t>
      </w:r>
      <w:r w:rsidR="003B6459" w:rsidRPr="005903DB">
        <w:t>срок</w:t>
      </w:r>
      <w:r w:rsidR="001E2178" w:rsidRPr="005903DB">
        <w:t>»</w:t>
      </w:r>
      <w:r w:rsidR="001E2178" w:rsidRPr="003571A1">
        <w:t xml:space="preserve"> </w:t>
      </w:r>
      <w:r w:rsidRPr="00AB4DD9">
        <w:rPr>
          <w:color w:val="FF0000"/>
        </w:rPr>
        <w:t>]</w:t>
      </w:r>
      <w:r w:rsidR="001E2178" w:rsidRPr="003571A1">
        <w:rPr>
          <w:color w:val="FF0000"/>
        </w:rPr>
        <w:t xml:space="preserve"> / </w:t>
      </w:r>
      <w:r w:rsidRPr="00AB4DD9">
        <w:rPr>
          <w:color w:val="FF0000"/>
        </w:rPr>
        <w:t>[</w:t>
      </w:r>
      <w:r w:rsidR="00517CA7" w:rsidRPr="005903DB">
        <w:rPr>
          <w:color w:val="FF0000"/>
        </w:rPr>
        <w:t xml:space="preserve"> </w:t>
      </w:r>
      <w:r w:rsidR="00517CA7" w:rsidRPr="003571A1">
        <w:t>«</w:t>
      </w:r>
      <w:r w:rsidR="001E2178" w:rsidRPr="005903DB">
        <w:t xml:space="preserve">Независимая гарантия исполнения обязательств (без аванса) и исполнения обязательств в гарантийный </w:t>
      </w:r>
      <w:r w:rsidR="003B6459" w:rsidRPr="005903DB">
        <w:t>срок</w:t>
      </w:r>
      <w:r w:rsidR="00517CA7" w:rsidRPr="005903DB">
        <w:t xml:space="preserve">» </w:t>
      </w:r>
      <w:r w:rsidRPr="00AB4DD9">
        <w:rPr>
          <w:color w:val="FF0000"/>
        </w:rPr>
        <w:t>]</w:t>
      </w:r>
      <w:r w:rsidR="001E2178" w:rsidRPr="003571A1">
        <w:rPr>
          <w:color w:val="FF0000"/>
        </w:rPr>
        <w:t xml:space="preserve"> / </w:t>
      </w:r>
      <w:r w:rsidRPr="00AB4DD9">
        <w:rPr>
          <w:color w:val="FF0000"/>
        </w:rPr>
        <w:t>[</w:t>
      </w:r>
      <w:r w:rsidR="001E2178" w:rsidRPr="003571A1">
        <w:rPr>
          <w:color w:val="FF0000"/>
        </w:rPr>
        <w:t xml:space="preserve"> </w:t>
      </w:r>
      <w:r w:rsidR="001E2178" w:rsidRPr="005903DB">
        <w:t xml:space="preserve">«Независимая гарантия исполнения обязательств с авансом и исполнения обязательств в гарантийный </w:t>
      </w:r>
      <w:r w:rsidR="003B6459" w:rsidRPr="005903DB">
        <w:t>срок</w:t>
      </w:r>
      <w:r w:rsidR="001E2178" w:rsidRPr="005903DB">
        <w:t>»</w:t>
      </w:r>
      <w:r w:rsidR="001E2178" w:rsidRPr="003571A1">
        <w:t xml:space="preserve"> </w:t>
      </w:r>
      <w:r w:rsidRPr="00AB4DD9">
        <w:rPr>
          <w:color w:val="FF0000"/>
        </w:rPr>
        <w:t>]</w:t>
      </w:r>
      <w:r w:rsidR="009404DA" w:rsidRPr="003571A1">
        <w:t>.</w:t>
      </w:r>
      <w:r w:rsidR="001E2178" w:rsidRPr="005903DB">
        <w:rPr>
          <w:vertAlign w:val="superscript"/>
        </w:rPr>
        <w:t xml:space="preserve"> </w:t>
      </w:r>
      <w:r w:rsidR="001E2178" w:rsidRPr="003571A1">
        <w:rPr>
          <w:color w:val="FF0000"/>
          <w:vertAlign w:val="superscript"/>
        </w:rPr>
        <w:footnoteReference w:id="136"/>
      </w:r>
    </w:p>
    <w:p w14:paraId="4CF40595" w14:textId="261996E6" w:rsidR="004C5378" w:rsidRPr="005903DB" w:rsidRDefault="00AB4DD9" w:rsidP="002C7D7A">
      <w:pPr>
        <w:pStyle w:val="afff5"/>
        <w:rPr>
          <w:color w:val="FF0000"/>
        </w:rPr>
      </w:pPr>
      <w:r w:rsidRPr="00AB4DD9">
        <w:rPr>
          <w:color w:val="FF0000"/>
        </w:rPr>
        <w:t>]</w:t>
      </w:r>
    </w:p>
    <w:p w14:paraId="1D487323" w14:textId="3EBEC235" w:rsidR="00E57B33" w:rsidRPr="003571A1" w:rsidRDefault="00AB4DD9" w:rsidP="003571A1">
      <w:pPr>
        <w:pStyle w:val="a"/>
        <w:numPr>
          <w:ilvl w:val="0"/>
          <w:numId w:val="0"/>
        </w:numPr>
        <w:ind w:left="851"/>
        <w:rPr>
          <w:color w:val="FF0000"/>
          <w:sz w:val="20"/>
          <w:szCs w:val="20"/>
        </w:rPr>
      </w:pPr>
      <w:r w:rsidRPr="00AB4DD9">
        <w:rPr>
          <w:b w:val="0"/>
          <w:color w:val="FF0000"/>
          <w:sz w:val="20"/>
          <w:szCs w:val="20"/>
        </w:rPr>
        <w:t>[</w:t>
      </w:r>
    </w:p>
    <w:p w14:paraId="49955FE0" w14:textId="4FC4A53D" w:rsidR="00E57B33" w:rsidRPr="005903DB" w:rsidRDefault="00E57B33" w:rsidP="003571A1">
      <w:pPr>
        <w:pStyle w:val="a"/>
      </w:pPr>
      <w:r w:rsidRPr="005903DB">
        <w:t>ОБЕСПЕЧИТЕЛЬНЫЙ ПЛАТЁЖ</w:t>
      </w:r>
    </w:p>
    <w:p w14:paraId="028C01D9" w14:textId="5DB5276B" w:rsidR="00E57B33" w:rsidRPr="005903DB" w:rsidRDefault="00E57B33" w:rsidP="003571A1">
      <w:pPr>
        <w:pStyle w:val="a0"/>
      </w:pPr>
      <w:r w:rsidRPr="005903DB">
        <w:t xml:space="preserve">Подрядчик до заключения Договора </w:t>
      </w:r>
      <w:r w:rsidR="007E1666" w:rsidRPr="005903DB">
        <w:t>передал Заказчику</w:t>
      </w:r>
      <w:r w:rsidRPr="005903DB">
        <w:t xml:space="preserve"> </w:t>
      </w:r>
      <w:r w:rsidR="007E1666" w:rsidRPr="005903DB">
        <w:t xml:space="preserve">денежные средства в размере </w:t>
      </w:r>
      <w:r w:rsidR="00AB4DD9" w:rsidRPr="00AB4DD9">
        <w:rPr>
          <w:bCs/>
          <w:color w:val="FF0000"/>
          <w:u w:color="FF0000"/>
        </w:rPr>
        <w:t>[</w:t>
      </w:r>
      <w:r w:rsidR="007E1666" w:rsidRPr="005903DB">
        <w:rPr>
          <w:bCs/>
        </w:rPr>
        <w:t>•</w:t>
      </w:r>
      <w:r w:rsidR="00AB4DD9" w:rsidRPr="00AB4DD9">
        <w:rPr>
          <w:bCs/>
          <w:color w:val="FF0000"/>
        </w:rPr>
        <w:t>]</w:t>
      </w:r>
      <w:r w:rsidR="00123A0D">
        <w:rPr>
          <w:bCs/>
          <w:color w:val="FF0000"/>
        </w:rPr>
        <w:t xml:space="preserve"> </w:t>
      </w:r>
      <w:r w:rsidR="007E1666" w:rsidRPr="005903DB">
        <w:t xml:space="preserve">в </w:t>
      </w:r>
      <w:r w:rsidRPr="005903DB">
        <w:t>обеспечение исполнения Договора на весь срок действия Договора.</w:t>
      </w:r>
    </w:p>
    <w:p w14:paraId="502FA3C5" w14:textId="2EFE81BF" w:rsidR="00E57B33" w:rsidRPr="005903DB" w:rsidRDefault="00E57B33" w:rsidP="003571A1">
      <w:pPr>
        <w:pStyle w:val="a0"/>
      </w:pPr>
      <w:r w:rsidRPr="005903DB">
        <w:t>Заказчик удовлетворяет за сч</w:t>
      </w:r>
      <w:r w:rsidR="007E1666" w:rsidRPr="005903DB">
        <w:t>ё</w:t>
      </w:r>
      <w:r w:rsidRPr="005903DB">
        <w:t xml:space="preserve">т </w:t>
      </w:r>
      <w:r w:rsidR="006A44B2" w:rsidRPr="005903DB">
        <w:t>о</w:t>
      </w:r>
      <w:r w:rsidRPr="005903DB">
        <w:t>беспечительного платежа свои требования к Подрядчику, в т</w:t>
      </w:r>
      <w:r w:rsidR="004D4E15" w:rsidRPr="005903DB">
        <w:t xml:space="preserve">ом </w:t>
      </w:r>
      <w:r w:rsidRPr="005903DB">
        <w:t>ч</w:t>
      </w:r>
      <w:r w:rsidR="004D4E15" w:rsidRPr="005903DB">
        <w:t>исле</w:t>
      </w:r>
      <w:r w:rsidRPr="005903DB">
        <w:t xml:space="preserve"> о:</w:t>
      </w:r>
    </w:p>
    <w:p w14:paraId="4EAA906A" w14:textId="419822BE" w:rsidR="00E57B33" w:rsidRPr="005903DB" w:rsidRDefault="007E1666" w:rsidP="003571A1">
      <w:pPr>
        <w:pStyle w:val="afff5"/>
      </w:pPr>
      <w:r w:rsidRPr="005903DB">
        <w:t xml:space="preserve">- </w:t>
      </w:r>
      <w:r w:rsidR="00E57B33" w:rsidRPr="005903DB">
        <w:t>соразмерном уменьшении Цены Договора;</w:t>
      </w:r>
    </w:p>
    <w:p w14:paraId="007306CE" w14:textId="612CD756" w:rsidR="00E57B33" w:rsidRPr="005903DB" w:rsidRDefault="007E1666" w:rsidP="003571A1">
      <w:pPr>
        <w:pStyle w:val="afff5"/>
      </w:pPr>
      <w:r w:rsidRPr="005903DB">
        <w:t xml:space="preserve">- </w:t>
      </w:r>
      <w:r w:rsidR="00E57B33" w:rsidRPr="005903DB">
        <w:t xml:space="preserve">возмещении расходов на устранение недостатков; </w:t>
      </w:r>
    </w:p>
    <w:p w14:paraId="57D8CD93" w14:textId="7F1F6663" w:rsidR="00E57B33" w:rsidRPr="005903DB" w:rsidRDefault="007E1666" w:rsidP="003571A1">
      <w:pPr>
        <w:pStyle w:val="afff5"/>
      </w:pPr>
      <w:r w:rsidRPr="005903DB">
        <w:t>- у</w:t>
      </w:r>
      <w:r w:rsidR="00E57B33" w:rsidRPr="005903DB">
        <w:t>плате неустойки;</w:t>
      </w:r>
    </w:p>
    <w:p w14:paraId="335357D9" w14:textId="11483498" w:rsidR="00E57B33" w:rsidRPr="005903DB" w:rsidRDefault="007E1666" w:rsidP="003571A1">
      <w:pPr>
        <w:pStyle w:val="afff5"/>
      </w:pPr>
      <w:r w:rsidRPr="005903DB">
        <w:t xml:space="preserve">- </w:t>
      </w:r>
      <w:r w:rsidR="00E57B33" w:rsidRPr="005903DB">
        <w:t>компенсации убытков.</w:t>
      </w:r>
    </w:p>
    <w:p w14:paraId="45258268" w14:textId="0BDDFEBF" w:rsidR="00B36561" w:rsidRPr="003571A1" w:rsidRDefault="00B36561" w:rsidP="003571A1">
      <w:pPr>
        <w:pStyle w:val="a0"/>
        <w:rPr>
          <w:color w:val="FF0000"/>
        </w:rPr>
      </w:pP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36561" w:rsidRPr="00592D52" w14:paraId="23D94789" w14:textId="77777777" w:rsidTr="00AA0924">
        <w:trPr>
          <w:trHeight w:val="280"/>
        </w:trPr>
        <w:tc>
          <w:tcPr>
            <w:tcW w:w="9095" w:type="dxa"/>
            <w:gridSpan w:val="2"/>
            <w:tcBorders>
              <w:top w:val="nil"/>
              <w:left w:val="nil"/>
            </w:tcBorders>
            <w:shd w:val="clear" w:color="auto" w:fill="F2F2F2" w:themeFill="background1" w:themeFillShade="F2"/>
          </w:tcPr>
          <w:p w14:paraId="4B0898C3" w14:textId="78DDACC9" w:rsidR="00B36561" w:rsidRPr="005903DB" w:rsidRDefault="00B36561" w:rsidP="00AA0924">
            <w:pPr>
              <w:spacing w:after="120"/>
              <w:ind w:firstLine="0"/>
              <w:rPr>
                <w:rFonts w:ascii="Tahoma" w:hAnsi="Tahoma" w:cs="Tahoma"/>
                <w:sz w:val="20"/>
                <w:szCs w:val="20"/>
                <w:lang w:eastAsia="ru-RU"/>
              </w:rPr>
            </w:pPr>
            <w:r w:rsidRPr="005903DB">
              <w:rPr>
                <w:rFonts w:ascii="Tahoma" w:hAnsi="Tahoma" w:cs="Tahoma"/>
                <w:sz w:val="20"/>
                <w:szCs w:val="20"/>
                <w:lang w:eastAsia="ru-RU"/>
              </w:rPr>
              <w:t>Обеспечительный платёж выплачивается</w:t>
            </w:r>
            <w:r w:rsidR="0003275D" w:rsidRPr="005903DB">
              <w:rPr>
                <w:rFonts w:ascii="Tahoma" w:hAnsi="Tahoma" w:cs="Tahoma"/>
                <w:sz w:val="20"/>
                <w:szCs w:val="20"/>
                <w:lang w:eastAsia="ru-RU"/>
              </w:rPr>
              <w:t xml:space="preserve"> при надлежащем исполнении Договора</w:t>
            </w:r>
            <w:r w:rsidRPr="005903DB">
              <w:rPr>
                <w:rFonts w:ascii="Tahoma" w:hAnsi="Tahoma" w:cs="Tahoma"/>
                <w:sz w:val="20"/>
                <w:szCs w:val="20"/>
                <w:lang w:eastAsia="ru-RU"/>
              </w:rPr>
              <w:t>:</w:t>
            </w:r>
          </w:p>
        </w:tc>
      </w:tr>
      <w:tr w:rsidR="00B36561" w:rsidRPr="00592D52" w14:paraId="3822F368" w14:textId="77777777" w:rsidTr="00AA0924">
        <w:trPr>
          <w:trHeight w:val="280"/>
        </w:trPr>
        <w:tc>
          <w:tcPr>
            <w:tcW w:w="1582" w:type="dxa"/>
            <w:tcBorders>
              <w:left w:val="nil"/>
              <w:right w:val="dotted" w:sz="4" w:space="0" w:color="auto"/>
            </w:tcBorders>
            <w:shd w:val="clear" w:color="auto" w:fill="auto"/>
          </w:tcPr>
          <w:p w14:paraId="619A0C50" w14:textId="77777777" w:rsidR="00B36561" w:rsidRPr="005903DB" w:rsidRDefault="00B36561" w:rsidP="00AA0924">
            <w:pPr>
              <w:tabs>
                <w:tab w:val="left" w:pos="1029"/>
                <w:tab w:val="left" w:pos="1418"/>
                <w:tab w:val="left" w:pos="3119"/>
              </w:tabs>
              <w:ind w:firstLine="0"/>
              <w:rPr>
                <w:rFonts w:ascii="Tahoma" w:hAnsi="Tahoma" w:cs="Tahoma"/>
                <w:i/>
                <w:sz w:val="16"/>
                <w:szCs w:val="16"/>
              </w:rPr>
            </w:pPr>
            <w:r w:rsidRPr="005903DB">
              <w:rPr>
                <w:rFonts w:ascii="Tahoma" w:hAnsi="Tahoma" w:cs="Tahoma"/>
                <w:i/>
                <w:sz w:val="16"/>
                <w:szCs w:val="16"/>
              </w:rPr>
              <w:t>Размер</w:t>
            </w:r>
          </w:p>
          <w:p w14:paraId="6DD74615" w14:textId="77777777" w:rsidR="00B36561" w:rsidRPr="005903DB" w:rsidRDefault="00B36561" w:rsidP="00AA0924">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6A8787B" w14:textId="301CFFC2" w:rsidR="00B36561" w:rsidRPr="005903DB" w:rsidRDefault="00B36561" w:rsidP="004409A6">
            <w:pPr>
              <w:tabs>
                <w:tab w:val="left" w:pos="1029"/>
                <w:tab w:val="left" w:pos="1418"/>
                <w:tab w:val="left" w:pos="3119"/>
                <w:tab w:val="left" w:pos="7070"/>
              </w:tabs>
              <w:ind w:left="124" w:right="163" w:firstLine="0"/>
              <w:rPr>
                <w:rFonts w:ascii="Tahoma" w:hAnsi="Tahoma" w:cs="Tahoma"/>
                <w:sz w:val="20"/>
                <w:szCs w:val="20"/>
              </w:rPr>
            </w:pPr>
            <w:r w:rsidRPr="003571A1">
              <w:rPr>
                <w:rFonts w:ascii="Tahoma" w:hAnsi="Tahoma" w:cs="Tahoma"/>
                <w:sz w:val="20"/>
              </w:rPr>
              <w:t>в полном размере</w:t>
            </w:r>
          </w:p>
        </w:tc>
      </w:tr>
      <w:tr w:rsidR="00B36561" w:rsidRPr="00592D52" w14:paraId="5C193F29" w14:textId="77777777" w:rsidTr="00AA0924">
        <w:trPr>
          <w:trHeight w:val="280"/>
        </w:trPr>
        <w:tc>
          <w:tcPr>
            <w:tcW w:w="1582" w:type="dxa"/>
            <w:tcBorders>
              <w:left w:val="nil"/>
              <w:right w:val="dotted" w:sz="4" w:space="0" w:color="auto"/>
            </w:tcBorders>
            <w:shd w:val="clear" w:color="auto" w:fill="auto"/>
          </w:tcPr>
          <w:p w14:paraId="2FE0A5D6" w14:textId="77777777" w:rsidR="00B36561" w:rsidRPr="005903DB" w:rsidRDefault="00B36561" w:rsidP="00AA0924">
            <w:pPr>
              <w:tabs>
                <w:tab w:val="left" w:pos="1029"/>
                <w:tab w:val="left" w:pos="1418"/>
                <w:tab w:val="left" w:pos="3119"/>
              </w:tabs>
              <w:ind w:firstLine="0"/>
              <w:rPr>
                <w:rFonts w:ascii="Tahoma" w:hAnsi="Tahoma" w:cs="Tahoma"/>
                <w:i/>
                <w:sz w:val="16"/>
                <w:szCs w:val="16"/>
                <w:lang w:eastAsia="ru-RU"/>
              </w:rPr>
            </w:pPr>
            <w:r w:rsidRPr="005903DB">
              <w:rPr>
                <w:rFonts w:ascii="Tahoma" w:hAnsi="Tahoma" w:cs="Tahoma"/>
                <w:i/>
                <w:sz w:val="16"/>
                <w:szCs w:val="16"/>
                <w:lang w:eastAsia="ru-RU"/>
              </w:rPr>
              <w:t>Единый платежный день</w:t>
            </w:r>
          </w:p>
          <w:p w14:paraId="5846E067" w14:textId="77777777" w:rsidR="00B36561" w:rsidRPr="005903DB" w:rsidRDefault="00B36561" w:rsidP="00AA0924">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321BAB35" w14:textId="722C3DEC" w:rsidR="00B36561" w:rsidRPr="005903DB" w:rsidRDefault="00AB4DD9" w:rsidP="004409A6">
            <w:pPr>
              <w:tabs>
                <w:tab w:val="left" w:pos="1029"/>
                <w:tab w:val="left" w:pos="1418"/>
                <w:tab w:val="left" w:pos="3119"/>
                <w:tab w:val="left" w:pos="7070"/>
              </w:tabs>
              <w:ind w:left="124" w:right="163"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B36561" w:rsidRPr="005903DB">
              <w:rPr>
                <w:rFonts w:ascii="Tahoma" w:hAnsi="Tahoma" w:cs="Tahoma"/>
                <w:color w:val="FF0000"/>
                <w:sz w:val="20"/>
                <w:szCs w:val="20"/>
                <w:lang w:eastAsia="ru-RU"/>
              </w:rPr>
              <w:t xml:space="preserve"> </w:t>
            </w:r>
            <w:r w:rsidR="00B36561" w:rsidRPr="005903DB">
              <w:rPr>
                <w:rFonts w:ascii="Tahoma" w:hAnsi="Tahoma" w:cs="Tahoma"/>
                <w:sz w:val="20"/>
                <w:szCs w:val="20"/>
                <w:lang w:eastAsia="ru-RU"/>
              </w:rPr>
              <w:t>в первый (-ую) рабочий (-ую)</w:t>
            </w:r>
            <w:r w:rsidR="00B36561"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B36561" w:rsidRPr="005903DB">
              <w:rPr>
                <w:rFonts w:ascii="Tahoma" w:eastAsia="Tahoma" w:hAnsi="Tahoma" w:cs="Tahoma"/>
                <w:bCs/>
                <w:sz w:val="20"/>
                <w:szCs w:val="20"/>
              </w:rPr>
              <w:t>•</w:t>
            </w:r>
            <w:r w:rsidRPr="00AB4DD9">
              <w:rPr>
                <w:rFonts w:ascii="Tahoma" w:eastAsia="Tahoma" w:hAnsi="Tahoma" w:cs="Tahoma"/>
                <w:bCs/>
                <w:color w:val="FF0000"/>
                <w:sz w:val="20"/>
                <w:szCs w:val="20"/>
              </w:rPr>
              <w:t>]</w:t>
            </w:r>
            <w:r w:rsidR="00B36561" w:rsidRPr="005903DB">
              <w:rPr>
                <w:rFonts w:ascii="Tahoma" w:eastAsia="Tahoma" w:hAnsi="Tahoma" w:cs="Tahoma"/>
                <w:bCs/>
                <w:color w:val="FF0000"/>
                <w:sz w:val="20"/>
                <w:szCs w:val="20"/>
              </w:rPr>
              <w:t xml:space="preserve"> </w:t>
            </w:r>
            <w:r w:rsidRPr="00AB4DD9">
              <w:rPr>
                <w:rFonts w:ascii="Tahoma" w:eastAsia="Tahoma" w:hAnsi="Tahoma" w:cs="Tahoma"/>
                <w:bCs/>
                <w:color w:val="FF0000"/>
                <w:sz w:val="20"/>
                <w:szCs w:val="20"/>
                <w:lang w:val="en-US"/>
              </w:rPr>
              <w:t>]</w:t>
            </w:r>
            <w:r w:rsidR="00B36561" w:rsidRPr="005903DB">
              <w:rPr>
                <w:rFonts w:ascii="Tahoma" w:eastAsia="Tahoma" w:hAnsi="Tahoma" w:cs="Tahoma"/>
                <w:bCs/>
                <w:color w:val="FF0000"/>
                <w:sz w:val="20"/>
                <w:szCs w:val="20"/>
              </w:rPr>
              <w:t xml:space="preserve"> </w:t>
            </w:r>
            <w:r w:rsidR="00B36561" w:rsidRPr="005903DB">
              <w:rPr>
                <w:rStyle w:val="ad"/>
                <w:rFonts w:eastAsia="Tahoma" w:cs="Tahoma"/>
                <w:bCs/>
                <w:szCs w:val="20"/>
                <w:lang w:val="en-US"/>
              </w:rPr>
              <w:footnoteReference w:id="137"/>
            </w:r>
          </w:p>
          <w:p w14:paraId="6A83D749" w14:textId="77777777" w:rsidR="00B36561" w:rsidRPr="005903DB" w:rsidRDefault="00B36561" w:rsidP="004409A6">
            <w:pPr>
              <w:tabs>
                <w:tab w:val="left" w:pos="1029"/>
                <w:tab w:val="left" w:pos="1418"/>
                <w:tab w:val="left" w:pos="3119"/>
                <w:tab w:val="left" w:pos="7070"/>
              </w:tabs>
              <w:ind w:left="124" w:right="163"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5EE6ECDA" w14:textId="78476E86" w:rsidR="00B36561" w:rsidRPr="005903DB" w:rsidRDefault="00AB4DD9" w:rsidP="004409A6">
            <w:pPr>
              <w:tabs>
                <w:tab w:val="left" w:pos="1029"/>
                <w:tab w:val="left" w:pos="1418"/>
                <w:tab w:val="left" w:pos="3119"/>
                <w:tab w:val="left" w:pos="7070"/>
              </w:tabs>
              <w:ind w:left="124" w:right="163" w:firstLine="0"/>
              <w:rPr>
                <w:rFonts w:ascii="Tahoma" w:hAnsi="Tahoma" w:cs="Tahoma"/>
                <w:sz w:val="20"/>
                <w:szCs w:val="20"/>
                <w:lang w:val="en-US"/>
              </w:rPr>
            </w:pPr>
            <w:r w:rsidRPr="00AB4DD9">
              <w:rPr>
                <w:rFonts w:ascii="Tahoma" w:hAnsi="Tahoma" w:cs="Tahoma"/>
                <w:color w:val="FF0000"/>
                <w:sz w:val="20"/>
                <w:szCs w:val="20"/>
              </w:rPr>
              <w:t>[</w:t>
            </w:r>
            <w:r w:rsidR="00B36561" w:rsidRPr="005903DB">
              <w:rPr>
                <w:rFonts w:ascii="Tahoma" w:hAnsi="Tahoma" w:cs="Tahoma"/>
                <w:sz w:val="20"/>
                <w:szCs w:val="20"/>
              </w:rPr>
              <w:t>-</w:t>
            </w:r>
            <w:r w:rsidRPr="00AB4DD9">
              <w:rPr>
                <w:rFonts w:ascii="Tahoma" w:hAnsi="Tahoma" w:cs="Tahoma"/>
                <w:color w:val="FF0000"/>
                <w:sz w:val="20"/>
                <w:szCs w:val="20"/>
              </w:rPr>
              <w:t>]</w:t>
            </w:r>
            <w:r w:rsidR="00B36561" w:rsidRPr="005903DB">
              <w:rPr>
                <w:rFonts w:ascii="Tahoma" w:hAnsi="Tahoma" w:cs="Tahoma"/>
                <w:color w:val="FF0000"/>
                <w:sz w:val="20"/>
                <w:szCs w:val="20"/>
              </w:rPr>
              <w:t xml:space="preserve"> </w:t>
            </w:r>
            <w:r w:rsidR="00B36561" w:rsidRPr="005903DB">
              <w:rPr>
                <w:rStyle w:val="ad"/>
                <w:rFonts w:cs="Tahoma"/>
                <w:szCs w:val="20"/>
              </w:rPr>
              <w:footnoteReference w:id="138"/>
            </w:r>
          </w:p>
        </w:tc>
      </w:tr>
      <w:tr w:rsidR="00B36561" w:rsidRPr="00592D52" w14:paraId="1171B3B6" w14:textId="77777777" w:rsidTr="00AA0924">
        <w:tc>
          <w:tcPr>
            <w:tcW w:w="1582" w:type="dxa"/>
            <w:tcBorders>
              <w:top w:val="dotted" w:sz="4" w:space="0" w:color="auto"/>
              <w:left w:val="nil"/>
              <w:bottom w:val="nil"/>
              <w:right w:val="dotted" w:sz="4" w:space="0" w:color="auto"/>
            </w:tcBorders>
            <w:shd w:val="clear" w:color="auto" w:fill="auto"/>
          </w:tcPr>
          <w:p w14:paraId="4F98EB2D" w14:textId="77777777" w:rsidR="00B36561" w:rsidRPr="005903DB" w:rsidRDefault="00B36561" w:rsidP="00AA0924">
            <w:pPr>
              <w:ind w:firstLine="0"/>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882EAAD" w14:textId="253C60E8" w:rsidR="00B36561" w:rsidRPr="005903DB" w:rsidRDefault="00AB4DD9" w:rsidP="004409A6">
            <w:pPr>
              <w:tabs>
                <w:tab w:val="left" w:pos="7070"/>
              </w:tabs>
              <w:ind w:left="124" w:right="163" w:firstLine="0"/>
              <w:rPr>
                <w:rFonts w:ascii="Tahoma" w:hAnsi="Tahoma" w:cs="Tahoma"/>
                <w:i/>
                <w:sz w:val="20"/>
                <w:szCs w:val="20"/>
                <w:lang w:eastAsia="ru-RU"/>
              </w:rPr>
            </w:pPr>
            <w:r w:rsidRPr="00AB4DD9">
              <w:rPr>
                <w:rFonts w:ascii="Tahoma" w:hAnsi="Tahoma" w:cs="Tahoma"/>
                <w:color w:val="FF0000"/>
                <w:sz w:val="20"/>
                <w:szCs w:val="20"/>
                <w:lang w:eastAsia="ru-RU"/>
              </w:rPr>
              <w:t>[</w:t>
            </w:r>
            <w:r w:rsidR="00B36561" w:rsidRPr="005903DB">
              <w:rPr>
                <w:rFonts w:ascii="Tahoma" w:hAnsi="Tahoma" w:cs="Tahoma"/>
                <w:color w:val="FF0000"/>
                <w:sz w:val="20"/>
                <w:szCs w:val="20"/>
                <w:lang w:eastAsia="ru-RU"/>
              </w:rPr>
              <w:t xml:space="preserve"> </w:t>
            </w:r>
            <w:r w:rsidR="00B36561" w:rsidRPr="005903DB">
              <w:rPr>
                <w:rFonts w:ascii="Tahoma" w:hAnsi="Tahoma" w:cs="Tahoma"/>
                <w:sz w:val="20"/>
                <w:szCs w:val="20"/>
              </w:rPr>
              <w:t xml:space="preserve">после истечения </w:t>
            </w:r>
            <w:r w:rsidRPr="00AB4DD9">
              <w:rPr>
                <w:rFonts w:ascii="Tahoma" w:hAnsi="Tahoma" w:cs="Tahoma"/>
                <w:iCs/>
                <w:color w:val="FF0000"/>
                <w:sz w:val="20"/>
                <w:szCs w:val="20"/>
                <w:lang w:eastAsia="ru-RU"/>
              </w:rPr>
              <w:t>]</w:t>
            </w:r>
            <w:r w:rsidR="00B36561" w:rsidRPr="005903DB">
              <w:rPr>
                <w:rFonts w:ascii="Tahoma" w:hAnsi="Tahoma" w:cs="Tahoma"/>
                <w:iCs/>
                <w:sz w:val="20"/>
                <w:szCs w:val="20"/>
                <w:lang w:eastAsia="ru-RU"/>
              </w:rPr>
              <w:t xml:space="preserve"> </w:t>
            </w:r>
            <w:r w:rsidR="00B36561" w:rsidRPr="005903DB">
              <w:rPr>
                <w:rStyle w:val="ad"/>
                <w:rFonts w:cs="Tahoma"/>
                <w:iCs/>
                <w:szCs w:val="20"/>
                <w:lang w:eastAsia="ru-RU"/>
              </w:rPr>
              <w:footnoteReference w:id="139"/>
            </w:r>
            <w:r w:rsidR="00B36561" w:rsidRPr="005903DB">
              <w:rPr>
                <w:rFonts w:ascii="Tahoma" w:hAnsi="Tahoma" w:cs="Tahoma"/>
                <w:iCs/>
                <w:sz w:val="20"/>
                <w:szCs w:val="20"/>
                <w:lang w:eastAsia="ru-RU"/>
              </w:rPr>
              <w:t xml:space="preserve"> </w:t>
            </w:r>
            <w:r w:rsidR="00B36561" w:rsidRPr="005903DB">
              <w:rPr>
                <w:rFonts w:ascii="Tahoma" w:hAnsi="Tahoma" w:cs="Tahoma"/>
                <w:iCs/>
                <w:color w:val="FF0000"/>
                <w:sz w:val="20"/>
                <w:szCs w:val="20"/>
                <w:lang w:eastAsia="ru-RU"/>
              </w:rPr>
              <w:t>/</w:t>
            </w:r>
            <w:r w:rsidR="00B36561" w:rsidRPr="005903DB">
              <w:rPr>
                <w:rFonts w:ascii="Tahoma" w:hAnsi="Tahoma" w:cs="Tahoma"/>
                <w:iCs/>
                <w:sz w:val="20"/>
                <w:szCs w:val="20"/>
                <w:lang w:eastAsia="ru-RU"/>
              </w:rPr>
              <w:t xml:space="preserve"> </w:t>
            </w:r>
            <w:r w:rsidRPr="00AB4DD9">
              <w:rPr>
                <w:rFonts w:ascii="Tahoma" w:hAnsi="Tahoma" w:cs="Tahoma"/>
                <w:color w:val="FF0000"/>
                <w:sz w:val="20"/>
                <w:szCs w:val="20"/>
                <w:lang w:eastAsia="ru-RU"/>
              </w:rPr>
              <w:t>[</w:t>
            </w:r>
            <w:r w:rsidR="00B36561" w:rsidRPr="005903DB">
              <w:rPr>
                <w:rFonts w:ascii="Tahoma" w:hAnsi="Tahoma" w:cs="Tahoma"/>
                <w:sz w:val="20"/>
                <w:szCs w:val="20"/>
              </w:rPr>
              <w:t xml:space="preserve"> не позднее </w:t>
            </w:r>
            <w:r w:rsidRPr="00AB4DD9">
              <w:rPr>
                <w:rFonts w:ascii="Tahoma" w:hAnsi="Tahoma" w:cs="Tahoma"/>
                <w:color w:val="FF0000"/>
                <w:sz w:val="20"/>
                <w:szCs w:val="20"/>
                <w:lang w:eastAsia="ru-RU"/>
              </w:rPr>
              <w:t>]</w:t>
            </w:r>
            <w:r w:rsidR="00B36561" w:rsidRPr="005903DB">
              <w:rPr>
                <w:rFonts w:ascii="Tahoma" w:hAnsi="Tahoma" w:cs="Tahoma"/>
                <w:bCs/>
                <w:sz w:val="20"/>
                <w:szCs w:val="20"/>
                <w:lang w:eastAsia="ru-RU"/>
              </w:rPr>
              <w:t xml:space="preserve"> </w:t>
            </w:r>
            <w:r w:rsidR="00B36561" w:rsidRPr="005903DB">
              <w:rPr>
                <w:rStyle w:val="ad"/>
                <w:rFonts w:cs="Tahoma"/>
                <w:szCs w:val="20"/>
                <w:lang w:eastAsia="ru-RU"/>
              </w:rPr>
              <w:footnoteReference w:id="140"/>
            </w:r>
            <w:r w:rsidR="00B36561" w:rsidRPr="005903DB">
              <w:rPr>
                <w:rFonts w:ascii="Tahoma" w:hAnsi="Tahoma" w:cs="Tahoma"/>
                <w:sz w:val="20"/>
                <w:szCs w:val="20"/>
              </w:rPr>
              <w:t xml:space="preserve"> </w:t>
            </w:r>
            <w:r w:rsidRPr="00AB4DD9">
              <w:rPr>
                <w:rFonts w:ascii="Tahoma" w:hAnsi="Tahoma" w:cs="Tahoma"/>
                <w:bCs/>
                <w:color w:val="FF0000"/>
                <w:sz w:val="20"/>
                <w:szCs w:val="20"/>
                <w:lang w:eastAsia="ru-RU"/>
              </w:rPr>
              <w:t>[</w:t>
            </w:r>
            <w:r w:rsidR="00B36561" w:rsidRPr="005903DB">
              <w:rPr>
                <w:rFonts w:ascii="Tahoma" w:hAnsi="Tahoma" w:cs="Tahoma"/>
                <w:bCs/>
                <w:sz w:val="20"/>
                <w:szCs w:val="20"/>
                <w:lang w:eastAsia="ru-RU"/>
              </w:rPr>
              <w:t>•</w:t>
            </w:r>
            <w:r w:rsidRPr="00AB4DD9">
              <w:rPr>
                <w:rFonts w:ascii="Tahoma" w:hAnsi="Tahoma" w:cs="Tahoma"/>
                <w:bCs/>
                <w:color w:val="FF0000"/>
                <w:sz w:val="20"/>
                <w:szCs w:val="20"/>
                <w:lang w:eastAsia="ru-RU"/>
              </w:rPr>
              <w:t>]</w:t>
            </w:r>
            <w:r w:rsidR="00B36561" w:rsidRPr="005903DB">
              <w:rPr>
                <w:rFonts w:ascii="Tahoma" w:hAnsi="Tahoma" w:cs="Tahoma"/>
                <w:bCs/>
                <w:sz w:val="20"/>
                <w:szCs w:val="20"/>
                <w:lang w:eastAsia="ru-RU"/>
              </w:rPr>
              <w:t xml:space="preserve"> </w:t>
            </w:r>
            <w:r w:rsidR="00B36561" w:rsidRPr="005903DB">
              <w:rPr>
                <w:rStyle w:val="ad"/>
                <w:rFonts w:cs="Tahoma"/>
                <w:bCs/>
                <w:szCs w:val="20"/>
                <w:lang w:eastAsia="ru-RU"/>
              </w:rPr>
              <w:footnoteReference w:id="141"/>
            </w:r>
            <w:r w:rsidR="00B36561" w:rsidRPr="005903DB">
              <w:rPr>
                <w:rFonts w:ascii="Tahoma" w:hAnsi="Tahoma" w:cs="Tahoma"/>
                <w:bCs/>
                <w:sz w:val="20"/>
                <w:szCs w:val="20"/>
                <w:lang w:eastAsia="ru-RU"/>
              </w:rPr>
              <w:t xml:space="preserve"> к.д.</w:t>
            </w:r>
          </w:p>
        </w:tc>
      </w:tr>
      <w:tr w:rsidR="00B36561" w:rsidRPr="00592D52" w14:paraId="1FC7EE44" w14:textId="77777777" w:rsidTr="00AA0924">
        <w:trPr>
          <w:trHeight w:val="95"/>
        </w:trPr>
        <w:tc>
          <w:tcPr>
            <w:tcW w:w="1582" w:type="dxa"/>
            <w:tcBorders>
              <w:top w:val="nil"/>
              <w:left w:val="nil"/>
              <w:right w:val="dotted" w:sz="4" w:space="0" w:color="auto"/>
            </w:tcBorders>
            <w:shd w:val="clear" w:color="auto" w:fill="auto"/>
          </w:tcPr>
          <w:p w14:paraId="5207FDD2" w14:textId="77777777" w:rsidR="00B36561" w:rsidRPr="005903DB" w:rsidRDefault="00B36561" w:rsidP="00AA0924">
            <w:pPr>
              <w:ind w:firstLine="0"/>
              <w:rPr>
                <w:rFonts w:ascii="Tahoma" w:hAnsi="Tahoma" w:cs="Tahoma"/>
                <w:sz w:val="16"/>
                <w:szCs w:val="16"/>
              </w:rPr>
            </w:pPr>
          </w:p>
        </w:tc>
        <w:tc>
          <w:tcPr>
            <w:tcW w:w="7513" w:type="dxa"/>
            <w:tcBorders>
              <w:top w:val="nil"/>
              <w:left w:val="dotted" w:sz="4" w:space="0" w:color="auto"/>
            </w:tcBorders>
            <w:shd w:val="clear" w:color="auto" w:fill="F2F2F2"/>
          </w:tcPr>
          <w:p w14:paraId="17A13DAE" w14:textId="77777777" w:rsidR="00B36561" w:rsidRPr="005903DB" w:rsidRDefault="00B36561" w:rsidP="004409A6">
            <w:pPr>
              <w:tabs>
                <w:tab w:val="left" w:pos="7070"/>
              </w:tabs>
              <w:ind w:left="124" w:right="163" w:firstLine="0"/>
              <w:rPr>
                <w:rFonts w:ascii="Tahoma" w:hAnsi="Tahoma" w:cs="Tahoma"/>
                <w:bCs/>
                <w:sz w:val="20"/>
                <w:szCs w:val="20"/>
                <w:lang w:eastAsia="ru-RU"/>
              </w:rPr>
            </w:pPr>
          </w:p>
        </w:tc>
      </w:tr>
      <w:tr w:rsidR="00B36561" w:rsidRPr="00592D52" w14:paraId="540ED173" w14:textId="77777777" w:rsidTr="00AA0924">
        <w:trPr>
          <w:trHeight w:val="349"/>
        </w:trPr>
        <w:tc>
          <w:tcPr>
            <w:tcW w:w="1582" w:type="dxa"/>
            <w:tcBorders>
              <w:left w:val="nil"/>
              <w:bottom w:val="dotted" w:sz="4" w:space="0" w:color="auto"/>
              <w:right w:val="dotted" w:sz="4" w:space="0" w:color="auto"/>
            </w:tcBorders>
            <w:shd w:val="clear" w:color="auto" w:fill="auto"/>
          </w:tcPr>
          <w:p w14:paraId="540C6711" w14:textId="77777777" w:rsidR="00B36561" w:rsidRPr="005903DB" w:rsidRDefault="00B36561" w:rsidP="00AA0924">
            <w:pPr>
              <w:ind w:firstLine="0"/>
              <w:rPr>
                <w:rFonts w:ascii="Tahoma" w:hAnsi="Tahoma" w:cs="Tahoma"/>
                <w:i/>
                <w:sz w:val="16"/>
                <w:szCs w:val="16"/>
                <w:lang w:eastAsia="ru-RU"/>
              </w:rPr>
            </w:pPr>
            <w:r w:rsidRPr="005903DB">
              <w:rPr>
                <w:rFonts w:ascii="Tahoma" w:hAnsi="Tahoma" w:cs="Tahoma"/>
                <w:i/>
                <w:sz w:val="16"/>
                <w:szCs w:val="16"/>
                <w:lang w:eastAsia="ru-RU"/>
              </w:rPr>
              <w:t>Базовая дата</w:t>
            </w:r>
          </w:p>
          <w:p w14:paraId="7ADAD223" w14:textId="77777777" w:rsidR="00B36561" w:rsidRPr="005903DB" w:rsidRDefault="00B36561" w:rsidP="00AA0924">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7BC7630" w14:textId="788DA096" w:rsidR="00B36561" w:rsidRPr="005903DB" w:rsidRDefault="00B36561" w:rsidP="004409A6">
            <w:pPr>
              <w:tabs>
                <w:tab w:val="left" w:pos="7070"/>
              </w:tabs>
              <w:ind w:left="124" w:right="163" w:firstLine="0"/>
              <w:rPr>
                <w:rFonts w:ascii="Tahoma" w:hAnsi="Tahoma" w:cs="Tahoma"/>
                <w:sz w:val="20"/>
                <w:szCs w:val="20"/>
              </w:rPr>
            </w:pPr>
            <w:r w:rsidRPr="004409A6">
              <w:rPr>
                <w:rFonts w:ascii="Tahoma" w:hAnsi="Tahoma" w:cs="Tahoma"/>
                <w:sz w:val="20"/>
                <w:lang w:eastAsia="ru-RU"/>
              </w:rPr>
              <w:t xml:space="preserve">с </w:t>
            </w:r>
            <w:r w:rsidR="00240378" w:rsidRPr="004409A6">
              <w:rPr>
                <w:rFonts w:ascii="Tahoma" w:hAnsi="Tahoma" w:cs="Tahoma"/>
                <w:sz w:val="20"/>
                <w:lang w:eastAsia="ru-RU"/>
              </w:rPr>
              <w:t>даты подписания Сторонами Акта сдачи-приёмки работ</w:t>
            </w:r>
            <w:r w:rsidR="00240378" w:rsidRPr="004409A6">
              <w:rPr>
                <w:rFonts w:ascii="Tahoma" w:hAnsi="Tahoma" w:cs="Tahoma"/>
                <w:sz w:val="20"/>
                <w:szCs w:val="20"/>
                <w:lang w:eastAsia="ru-RU"/>
              </w:rPr>
              <w:t xml:space="preserve"> </w:t>
            </w:r>
            <w:r w:rsidR="00240378" w:rsidRPr="00D165A5">
              <w:rPr>
                <w:rFonts w:ascii="Tahoma" w:hAnsi="Tahoma" w:cs="Tahoma"/>
                <w:color w:val="FF0000"/>
                <w:sz w:val="20"/>
                <w:lang w:eastAsia="ru-RU"/>
              </w:rPr>
              <w:t>[</w:t>
            </w:r>
            <w:r w:rsidR="00240378" w:rsidRPr="00240378">
              <w:rPr>
                <w:rFonts w:ascii="Tahoma" w:hAnsi="Tahoma" w:cs="Tahoma"/>
                <w:sz w:val="20"/>
                <w:szCs w:val="20"/>
                <w:lang w:eastAsia="ru-RU"/>
              </w:rPr>
              <w:t xml:space="preserve"> по последнему этапу </w:t>
            </w:r>
            <w:r w:rsidR="00240378" w:rsidRPr="00D165A5">
              <w:rPr>
                <w:rFonts w:ascii="Tahoma" w:hAnsi="Tahoma" w:cs="Tahoma"/>
                <w:color w:val="FF0000"/>
                <w:sz w:val="20"/>
                <w:lang w:eastAsia="ru-RU"/>
              </w:rPr>
              <w:t xml:space="preserve">] / [ </w:t>
            </w:r>
            <w:r w:rsidR="00240378" w:rsidRPr="00240378">
              <w:rPr>
                <w:rFonts w:ascii="Tahoma" w:hAnsi="Tahoma" w:cs="Tahoma"/>
                <w:sz w:val="20"/>
                <w:szCs w:val="20"/>
                <w:lang w:eastAsia="ru-RU"/>
              </w:rPr>
              <w:t xml:space="preserve">последнему Отчётному периоду </w:t>
            </w:r>
            <w:r w:rsidR="00240378" w:rsidRPr="00D165A5">
              <w:rPr>
                <w:rFonts w:ascii="Tahoma" w:hAnsi="Tahoma" w:cs="Tahoma"/>
                <w:color w:val="FF0000"/>
                <w:sz w:val="20"/>
                <w:lang w:eastAsia="ru-RU"/>
              </w:rPr>
              <w:t>]</w:t>
            </w:r>
            <w:r w:rsidR="00240378">
              <w:rPr>
                <w:rFonts w:ascii="Tahoma" w:hAnsi="Tahoma" w:cs="Tahoma"/>
                <w:sz w:val="20"/>
                <w:szCs w:val="20"/>
                <w:lang w:eastAsia="ru-RU"/>
              </w:rPr>
              <w:t xml:space="preserve"> .</w:t>
            </w:r>
          </w:p>
        </w:tc>
      </w:tr>
      <w:tr w:rsidR="00B36561" w:rsidRPr="00592D52" w14:paraId="2170A182" w14:textId="77777777" w:rsidTr="00AA0924">
        <w:tc>
          <w:tcPr>
            <w:tcW w:w="1582" w:type="dxa"/>
            <w:tcBorders>
              <w:left w:val="nil"/>
              <w:right w:val="dotted" w:sz="4" w:space="0" w:color="auto"/>
            </w:tcBorders>
            <w:shd w:val="clear" w:color="auto" w:fill="auto"/>
          </w:tcPr>
          <w:p w14:paraId="57860397" w14:textId="77777777" w:rsidR="00B36561" w:rsidRPr="005903DB" w:rsidRDefault="00B36561" w:rsidP="00AA0924">
            <w:pPr>
              <w:ind w:firstLine="0"/>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B449764" w14:textId="777E8B6C" w:rsidR="00B36561" w:rsidRPr="005903DB" w:rsidRDefault="00240378" w:rsidP="004409A6">
            <w:pPr>
              <w:pStyle w:val="aff1"/>
              <w:tabs>
                <w:tab w:val="left" w:pos="7070"/>
              </w:tabs>
              <w:ind w:left="124" w:right="163" w:firstLine="0"/>
              <w:rPr>
                <w:rFonts w:ascii="Tahoma" w:hAnsi="Tahoma" w:cs="Tahoma"/>
                <w:sz w:val="20"/>
                <w:szCs w:val="20"/>
                <w:lang w:eastAsia="ru-RU"/>
              </w:rPr>
            </w:pPr>
            <w:r>
              <w:rPr>
                <w:rFonts w:ascii="Tahoma" w:hAnsi="Tahoma" w:cs="Tahoma"/>
                <w:sz w:val="20"/>
                <w:szCs w:val="20"/>
              </w:rPr>
              <w:t>-</w:t>
            </w:r>
          </w:p>
        </w:tc>
      </w:tr>
    </w:tbl>
    <w:p w14:paraId="1F5DDDCD" w14:textId="0C426F80" w:rsidR="00E57B33" w:rsidRPr="005903DB" w:rsidRDefault="00E57B33" w:rsidP="003571A1">
      <w:pPr>
        <w:pStyle w:val="a0"/>
      </w:pPr>
      <w:r w:rsidRPr="005903DB">
        <w:t xml:space="preserve">Подрядчик восстанавливает размер </w:t>
      </w:r>
      <w:r w:rsidR="006A44B2" w:rsidRPr="005903DB">
        <w:t>о</w:t>
      </w:r>
      <w:r w:rsidRPr="005903DB">
        <w:t>беспечительного платежа в течение 10 р.д. с момента получения от Заказчика документально обоснованных требований.</w:t>
      </w:r>
    </w:p>
    <w:p w14:paraId="7FD91A1B" w14:textId="00EE0B70" w:rsidR="001879D4" w:rsidRPr="005903DB" w:rsidRDefault="00E57B33" w:rsidP="003571A1">
      <w:pPr>
        <w:pStyle w:val="afff5"/>
      </w:pPr>
      <w:r w:rsidRPr="005903DB">
        <w:t xml:space="preserve">Невосстановление </w:t>
      </w:r>
      <w:r w:rsidR="00FA5CD4" w:rsidRPr="005903DB">
        <w:t>о</w:t>
      </w:r>
      <w:r w:rsidRPr="005903DB">
        <w:t xml:space="preserve">беспечительного платежа </w:t>
      </w:r>
      <w:r w:rsidR="00FA5CD4" w:rsidRPr="005903DB">
        <w:t>является</w:t>
      </w:r>
      <w:r w:rsidRPr="005903DB">
        <w:t xml:space="preserve"> </w:t>
      </w:r>
      <w:r w:rsidR="00CB2A84" w:rsidRPr="005903DB">
        <w:t>с</w:t>
      </w:r>
      <w:r w:rsidRPr="005903DB">
        <w:t>ущественным нарушением Договора.</w:t>
      </w:r>
    </w:p>
    <w:p w14:paraId="154B42BA" w14:textId="44824BAF" w:rsidR="00E57B33" w:rsidRPr="005903DB" w:rsidRDefault="00AB4DD9" w:rsidP="003571A1">
      <w:pPr>
        <w:pStyle w:val="a0"/>
      </w:pPr>
      <w:r w:rsidRPr="00AB4DD9">
        <w:rPr>
          <w:color w:val="FF0000"/>
        </w:rPr>
        <w:lastRenderedPageBreak/>
        <w:t>[</w:t>
      </w:r>
      <w:r w:rsidR="009F7174" w:rsidRPr="005903DB">
        <w:t xml:space="preserve"> </w:t>
      </w:r>
      <w:r w:rsidR="00E57B33" w:rsidRPr="005903DB">
        <w:t xml:space="preserve">Подрядчик вправе </w:t>
      </w:r>
      <w:r w:rsidR="009F7174" w:rsidRPr="005903DB">
        <w:t xml:space="preserve">с согласия Заказчика </w:t>
      </w:r>
      <w:r w:rsidR="00E57B33" w:rsidRPr="005903DB">
        <w:t>заменить Обеспечительный платеж на независимую г</w:t>
      </w:r>
      <w:r w:rsidR="009F7174" w:rsidRPr="005903DB">
        <w:t>арантию исполнения обязательств:</w:t>
      </w:r>
    </w:p>
    <w:p w14:paraId="034B99F0" w14:textId="08111B7B" w:rsidR="00E57B33" w:rsidRPr="005903DB" w:rsidRDefault="009F7174" w:rsidP="003571A1">
      <w:pPr>
        <w:pStyle w:val="afff5"/>
      </w:pPr>
      <w:r w:rsidRPr="005903DB">
        <w:t xml:space="preserve">- </w:t>
      </w:r>
      <w:r w:rsidR="00E57B33" w:rsidRPr="005903DB">
        <w:t>на сумму Обеспечительного платежа,</w:t>
      </w:r>
    </w:p>
    <w:p w14:paraId="428B4C7E" w14:textId="6EC11362" w:rsidR="00E57B33" w:rsidRPr="005903DB" w:rsidRDefault="009F7174" w:rsidP="003571A1">
      <w:pPr>
        <w:pStyle w:val="afff5"/>
      </w:pPr>
      <w:r w:rsidRPr="005903DB">
        <w:t xml:space="preserve">- </w:t>
      </w:r>
      <w:r w:rsidR="00E57B33" w:rsidRPr="005903DB">
        <w:t xml:space="preserve">имеющую срок действия, истекающий не ранее </w:t>
      </w:r>
      <w:r w:rsidRPr="005903DB">
        <w:t>конечного срока выполнения Работ</w:t>
      </w:r>
      <w:r w:rsidR="00E57B33" w:rsidRPr="005903DB">
        <w:t>, плюс Дополнительный период. Дополнительный период: 45 р.д.</w:t>
      </w:r>
      <w:r w:rsidR="00BA3492" w:rsidRPr="005903DB">
        <w:t>;</w:t>
      </w:r>
    </w:p>
    <w:p w14:paraId="00119409" w14:textId="123877D7" w:rsidR="00BA3492" w:rsidRPr="005903DB" w:rsidRDefault="00BA3492" w:rsidP="00BA3492">
      <w:pPr>
        <w:pStyle w:val="afff5"/>
      </w:pPr>
      <w:r w:rsidRPr="005903DB">
        <w:t xml:space="preserve">- составленную по форме </w:t>
      </w:r>
      <w:r w:rsidR="00AB4DD9" w:rsidRPr="00AB4DD9">
        <w:rPr>
          <w:color w:val="FF0000"/>
        </w:rPr>
        <w:t>[</w:t>
      </w:r>
      <w:r w:rsidRPr="005903DB">
        <w:t xml:space="preserve"> «Независимая гарантия исполнения обязательств» </w:t>
      </w:r>
      <w:r w:rsidR="00AB4DD9" w:rsidRPr="00AB4DD9">
        <w:rPr>
          <w:color w:val="FF0000"/>
        </w:rPr>
        <w:t>]</w:t>
      </w:r>
      <w:r w:rsidRPr="005903DB">
        <w:rPr>
          <w:color w:val="FF0000"/>
        </w:rPr>
        <w:t xml:space="preserve"> / </w:t>
      </w:r>
      <w:r w:rsidR="00AB4DD9" w:rsidRPr="00AB4DD9">
        <w:rPr>
          <w:color w:val="FF0000"/>
        </w:rPr>
        <w:t>[</w:t>
      </w:r>
      <w:r w:rsidRPr="005903DB">
        <w:rPr>
          <w:color w:val="FF0000"/>
        </w:rPr>
        <w:t xml:space="preserve"> </w:t>
      </w:r>
      <w:r w:rsidRPr="005903DB">
        <w:t xml:space="preserve">«Независимая гарантия исполнения обязательств в гарантийный период» </w:t>
      </w:r>
      <w:r w:rsidR="00AB4DD9" w:rsidRPr="00AB4DD9">
        <w:rPr>
          <w:color w:val="FF0000"/>
        </w:rPr>
        <w:t>]</w:t>
      </w:r>
      <w:r w:rsidRPr="003C45C8">
        <w:t>.</w:t>
      </w:r>
    </w:p>
    <w:p w14:paraId="71675EC5" w14:textId="66DF656C" w:rsidR="00D05559" w:rsidRPr="005903DB" w:rsidRDefault="00D05559" w:rsidP="00D05559">
      <w:pPr>
        <w:pStyle w:val="afff5"/>
      </w:pPr>
      <w:r w:rsidRPr="005903DB">
        <w:t>Обязательства Сторон о независимых гарантиях установлены Приложением № 2 к Общим условиям и Договором.</w:t>
      </w:r>
      <w:r w:rsidR="002163C8" w:rsidRPr="005903DB">
        <w:t xml:space="preserve"> Формы независимых гарантий указаны в Сборнике приложений к договорам.</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05559" w:rsidRPr="00592D52" w14:paraId="3A46588B" w14:textId="77777777" w:rsidTr="00AA0924">
        <w:trPr>
          <w:trHeight w:val="280"/>
        </w:trPr>
        <w:tc>
          <w:tcPr>
            <w:tcW w:w="9095" w:type="dxa"/>
            <w:gridSpan w:val="2"/>
            <w:tcBorders>
              <w:top w:val="nil"/>
              <w:left w:val="nil"/>
            </w:tcBorders>
            <w:shd w:val="clear" w:color="auto" w:fill="F2F2F2" w:themeFill="background1" w:themeFillShade="F2"/>
          </w:tcPr>
          <w:p w14:paraId="00222DDE" w14:textId="28785606" w:rsidR="00D05559" w:rsidRPr="005903DB" w:rsidRDefault="00D05559" w:rsidP="006A44B2">
            <w:pPr>
              <w:spacing w:after="120"/>
              <w:ind w:firstLine="0"/>
              <w:rPr>
                <w:rFonts w:ascii="Tahoma" w:hAnsi="Tahoma" w:cs="Tahoma"/>
                <w:sz w:val="20"/>
                <w:szCs w:val="20"/>
                <w:lang w:eastAsia="ru-RU"/>
              </w:rPr>
            </w:pPr>
            <w:r w:rsidRPr="005903DB">
              <w:rPr>
                <w:rFonts w:ascii="Tahoma" w:hAnsi="Tahoma" w:cs="Tahoma"/>
                <w:sz w:val="20"/>
                <w:szCs w:val="20"/>
              </w:rPr>
              <w:t xml:space="preserve">В случае использования Подрядчиком права замены </w:t>
            </w:r>
            <w:r w:rsidR="006A44B2" w:rsidRPr="005903DB">
              <w:rPr>
                <w:rFonts w:ascii="Tahoma" w:hAnsi="Tahoma" w:cs="Tahoma"/>
                <w:sz w:val="20"/>
                <w:szCs w:val="20"/>
              </w:rPr>
              <w:t>о</w:t>
            </w:r>
            <w:r w:rsidR="005015C7" w:rsidRPr="005903DB">
              <w:rPr>
                <w:rFonts w:ascii="Tahoma" w:hAnsi="Tahoma" w:cs="Tahoma"/>
                <w:sz w:val="20"/>
                <w:szCs w:val="20"/>
              </w:rPr>
              <w:t>беспечительного платежа</w:t>
            </w:r>
            <w:r w:rsidRPr="005903DB">
              <w:rPr>
                <w:rFonts w:ascii="Tahoma" w:hAnsi="Tahoma" w:cs="Tahoma"/>
                <w:sz w:val="20"/>
                <w:szCs w:val="20"/>
              </w:rPr>
              <w:t xml:space="preserve"> на независимую гарантию Заказчик перечисляет Подрядчику:</w:t>
            </w:r>
          </w:p>
        </w:tc>
      </w:tr>
      <w:tr w:rsidR="00D05559" w:rsidRPr="00592D52" w14:paraId="0EF8BC79" w14:textId="77777777" w:rsidTr="00AA0924">
        <w:trPr>
          <w:trHeight w:val="280"/>
        </w:trPr>
        <w:tc>
          <w:tcPr>
            <w:tcW w:w="1582" w:type="dxa"/>
            <w:tcBorders>
              <w:left w:val="nil"/>
              <w:right w:val="dotted" w:sz="4" w:space="0" w:color="auto"/>
            </w:tcBorders>
            <w:shd w:val="clear" w:color="auto" w:fill="auto"/>
          </w:tcPr>
          <w:p w14:paraId="37BF9D7F" w14:textId="77777777" w:rsidR="00D05559" w:rsidRPr="005903DB" w:rsidRDefault="00D05559" w:rsidP="00AA0924">
            <w:pPr>
              <w:tabs>
                <w:tab w:val="left" w:pos="1029"/>
                <w:tab w:val="left" w:pos="1418"/>
                <w:tab w:val="left" w:pos="3119"/>
              </w:tabs>
              <w:ind w:firstLine="0"/>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4D09E08F" w14:textId="34F109D8" w:rsidR="00D05559" w:rsidRPr="005903DB" w:rsidRDefault="006A44B2" w:rsidP="003D1FB5">
            <w:pPr>
              <w:tabs>
                <w:tab w:val="left" w:pos="1029"/>
                <w:tab w:val="left" w:pos="1418"/>
                <w:tab w:val="left" w:pos="3119"/>
              </w:tabs>
              <w:ind w:left="124" w:right="163" w:firstLine="0"/>
              <w:rPr>
                <w:rFonts w:ascii="Tahoma" w:hAnsi="Tahoma" w:cs="Tahoma"/>
                <w:sz w:val="20"/>
                <w:szCs w:val="20"/>
              </w:rPr>
            </w:pPr>
            <w:r w:rsidRPr="005903DB">
              <w:rPr>
                <w:rFonts w:ascii="Tahoma" w:hAnsi="Tahoma" w:cs="Tahoma"/>
                <w:sz w:val="20"/>
                <w:szCs w:val="20"/>
              </w:rPr>
              <w:t>в полном размере</w:t>
            </w:r>
          </w:p>
        </w:tc>
      </w:tr>
      <w:tr w:rsidR="00D05559" w:rsidRPr="00592D52" w14:paraId="269A2F15" w14:textId="77777777" w:rsidTr="00AA0924">
        <w:trPr>
          <w:trHeight w:val="280"/>
        </w:trPr>
        <w:tc>
          <w:tcPr>
            <w:tcW w:w="1582" w:type="dxa"/>
            <w:tcBorders>
              <w:left w:val="nil"/>
              <w:right w:val="dotted" w:sz="4" w:space="0" w:color="auto"/>
            </w:tcBorders>
            <w:shd w:val="clear" w:color="auto" w:fill="auto"/>
          </w:tcPr>
          <w:p w14:paraId="77631E5C" w14:textId="77777777" w:rsidR="00D05559" w:rsidRPr="005903DB" w:rsidRDefault="00D05559" w:rsidP="00AA0924">
            <w:pPr>
              <w:tabs>
                <w:tab w:val="left" w:pos="1029"/>
                <w:tab w:val="left" w:pos="1418"/>
                <w:tab w:val="left" w:pos="3119"/>
              </w:tabs>
              <w:ind w:firstLine="0"/>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3090964D" w14:textId="61BE992C" w:rsidR="00D05559" w:rsidRPr="005903DB" w:rsidRDefault="00AB4DD9" w:rsidP="003D1FB5">
            <w:pPr>
              <w:tabs>
                <w:tab w:val="left" w:pos="1029"/>
                <w:tab w:val="left" w:pos="1418"/>
                <w:tab w:val="left" w:pos="3119"/>
              </w:tabs>
              <w:ind w:left="124" w:right="163"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D05559" w:rsidRPr="005903DB">
              <w:rPr>
                <w:rFonts w:ascii="Tahoma" w:hAnsi="Tahoma" w:cs="Tahoma"/>
                <w:sz w:val="20"/>
                <w:szCs w:val="20"/>
                <w:lang w:eastAsia="ru-RU"/>
              </w:rPr>
              <w:t>в первый (-ую) рабочий (-ую)</w:t>
            </w:r>
            <w:r w:rsidR="00D05559"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D05559" w:rsidRPr="005903DB">
              <w:rPr>
                <w:rFonts w:ascii="Tahoma" w:eastAsia="Tahoma" w:hAnsi="Tahoma" w:cs="Tahoma"/>
                <w:bCs/>
                <w:sz w:val="20"/>
                <w:szCs w:val="20"/>
              </w:rPr>
              <w:t>•</w:t>
            </w:r>
            <w:r w:rsidRPr="00AB4DD9">
              <w:rPr>
                <w:rFonts w:ascii="Tahoma" w:eastAsia="Tahoma" w:hAnsi="Tahoma" w:cs="Tahoma"/>
                <w:bCs/>
                <w:color w:val="FF0000"/>
                <w:sz w:val="20"/>
                <w:szCs w:val="20"/>
              </w:rPr>
              <w:t>]</w:t>
            </w:r>
            <w:r w:rsidRPr="00AB4DD9">
              <w:rPr>
                <w:rFonts w:ascii="Tahoma" w:eastAsia="Tahoma" w:hAnsi="Tahoma" w:cs="Tahoma"/>
                <w:bCs/>
                <w:color w:val="FF0000"/>
                <w:sz w:val="20"/>
                <w:szCs w:val="20"/>
                <w:lang w:val="en-US"/>
              </w:rPr>
              <w:t>]</w:t>
            </w:r>
            <w:r w:rsidR="00D05559" w:rsidRPr="005903DB">
              <w:rPr>
                <w:rFonts w:ascii="Tahoma" w:eastAsia="Tahoma" w:hAnsi="Tahoma" w:cs="Tahoma"/>
                <w:bCs/>
                <w:color w:val="FF0000"/>
                <w:sz w:val="20"/>
                <w:szCs w:val="20"/>
              </w:rPr>
              <w:t xml:space="preserve"> </w:t>
            </w:r>
            <w:r w:rsidR="00D05559" w:rsidRPr="005903DB">
              <w:rPr>
                <w:rStyle w:val="ad"/>
                <w:rFonts w:eastAsia="Tahoma" w:cs="Tahoma"/>
                <w:bCs/>
                <w:szCs w:val="20"/>
                <w:lang w:val="en-US"/>
              </w:rPr>
              <w:footnoteReference w:id="142"/>
            </w:r>
          </w:p>
          <w:p w14:paraId="35E2CA96" w14:textId="77777777" w:rsidR="00D05559" w:rsidRPr="005903DB" w:rsidRDefault="00D05559" w:rsidP="003D1FB5">
            <w:pPr>
              <w:tabs>
                <w:tab w:val="left" w:pos="1029"/>
                <w:tab w:val="left" w:pos="1418"/>
                <w:tab w:val="left" w:pos="3119"/>
              </w:tabs>
              <w:ind w:left="124" w:right="163"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5882A253" w14:textId="739FFBA9" w:rsidR="00D05559" w:rsidRPr="005903DB" w:rsidRDefault="00AB4DD9" w:rsidP="003D1FB5">
            <w:pPr>
              <w:tabs>
                <w:tab w:val="left" w:pos="1029"/>
                <w:tab w:val="left" w:pos="1418"/>
                <w:tab w:val="left" w:pos="3119"/>
              </w:tabs>
              <w:ind w:left="124" w:right="163" w:firstLine="0"/>
              <w:rPr>
                <w:rFonts w:ascii="Tahoma" w:hAnsi="Tahoma" w:cs="Tahoma"/>
                <w:sz w:val="20"/>
                <w:szCs w:val="20"/>
                <w:lang w:val="en-US"/>
              </w:rPr>
            </w:pPr>
            <w:r w:rsidRPr="00AB4DD9">
              <w:rPr>
                <w:rFonts w:ascii="Tahoma" w:hAnsi="Tahoma" w:cs="Tahoma"/>
                <w:color w:val="FF0000"/>
                <w:sz w:val="20"/>
                <w:szCs w:val="20"/>
              </w:rPr>
              <w:t>[</w:t>
            </w:r>
            <w:r w:rsidR="00D05559" w:rsidRPr="005903DB">
              <w:rPr>
                <w:rFonts w:ascii="Tahoma" w:hAnsi="Tahoma" w:cs="Tahoma"/>
                <w:sz w:val="20"/>
                <w:szCs w:val="20"/>
              </w:rPr>
              <w:t>-</w:t>
            </w:r>
            <w:r w:rsidRPr="00AB4DD9">
              <w:rPr>
                <w:rFonts w:ascii="Tahoma" w:hAnsi="Tahoma" w:cs="Tahoma"/>
                <w:color w:val="FF0000"/>
                <w:sz w:val="20"/>
                <w:szCs w:val="20"/>
              </w:rPr>
              <w:t>]</w:t>
            </w:r>
            <w:r w:rsidR="00D05559" w:rsidRPr="005903DB">
              <w:rPr>
                <w:rFonts w:ascii="Tahoma" w:hAnsi="Tahoma" w:cs="Tahoma"/>
                <w:color w:val="FF0000"/>
                <w:sz w:val="20"/>
                <w:szCs w:val="20"/>
              </w:rPr>
              <w:t xml:space="preserve"> </w:t>
            </w:r>
            <w:r w:rsidR="00D05559" w:rsidRPr="005903DB">
              <w:rPr>
                <w:rStyle w:val="ad"/>
                <w:rFonts w:cs="Tahoma"/>
                <w:szCs w:val="20"/>
              </w:rPr>
              <w:footnoteReference w:id="143"/>
            </w:r>
          </w:p>
        </w:tc>
      </w:tr>
      <w:tr w:rsidR="00D05559" w:rsidRPr="00592D52" w14:paraId="7DC6BD91" w14:textId="77777777" w:rsidTr="00AA0924">
        <w:tc>
          <w:tcPr>
            <w:tcW w:w="1582" w:type="dxa"/>
            <w:tcBorders>
              <w:top w:val="dotted" w:sz="4" w:space="0" w:color="auto"/>
              <w:left w:val="nil"/>
              <w:bottom w:val="nil"/>
              <w:right w:val="dotted" w:sz="4" w:space="0" w:color="auto"/>
            </w:tcBorders>
            <w:shd w:val="clear" w:color="auto" w:fill="auto"/>
          </w:tcPr>
          <w:p w14:paraId="040D05CF" w14:textId="77777777" w:rsidR="00D05559" w:rsidRPr="005903DB" w:rsidRDefault="00D05559" w:rsidP="00AA0924">
            <w:pPr>
              <w:ind w:firstLine="0"/>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2A48D20" w14:textId="5D28B879" w:rsidR="00D05559" w:rsidRPr="005903DB" w:rsidRDefault="00AB4DD9" w:rsidP="003D1FB5">
            <w:pPr>
              <w:ind w:left="124" w:right="163" w:firstLine="0"/>
              <w:rPr>
                <w:rFonts w:ascii="Tahoma" w:hAnsi="Tahoma" w:cs="Tahoma"/>
                <w:i/>
                <w:sz w:val="20"/>
                <w:szCs w:val="20"/>
                <w:lang w:eastAsia="ru-RU"/>
              </w:rPr>
            </w:pPr>
            <w:r w:rsidRPr="00AB4DD9">
              <w:rPr>
                <w:rFonts w:ascii="Tahoma" w:hAnsi="Tahoma" w:cs="Tahoma"/>
                <w:color w:val="FF0000"/>
                <w:sz w:val="20"/>
                <w:szCs w:val="20"/>
                <w:lang w:eastAsia="ru-RU"/>
              </w:rPr>
              <w:t>[</w:t>
            </w:r>
            <w:r w:rsidR="00D05559" w:rsidRPr="005903DB">
              <w:rPr>
                <w:rFonts w:ascii="Tahoma" w:hAnsi="Tahoma" w:cs="Tahoma"/>
                <w:color w:val="FF0000"/>
                <w:sz w:val="20"/>
                <w:szCs w:val="20"/>
                <w:lang w:eastAsia="ru-RU"/>
              </w:rPr>
              <w:t xml:space="preserve"> </w:t>
            </w:r>
            <w:r w:rsidR="00D05559" w:rsidRPr="005903DB">
              <w:rPr>
                <w:rFonts w:ascii="Tahoma" w:hAnsi="Tahoma" w:cs="Tahoma"/>
                <w:sz w:val="20"/>
                <w:szCs w:val="20"/>
              </w:rPr>
              <w:t xml:space="preserve">после истечения </w:t>
            </w:r>
            <w:r w:rsidRPr="00AB4DD9">
              <w:rPr>
                <w:rFonts w:ascii="Tahoma" w:hAnsi="Tahoma" w:cs="Tahoma"/>
                <w:iCs/>
                <w:color w:val="FF0000"/>
                <w:sz w:val="20"/>
                <w:szCs w:val="20"/>
                <w:lang w:eastAsia="ru-RU"/>
              </w:rPr>
              <w:t>]</w:t>
            </w:r>
            <w:r w:rsidR="00D05559" w:rsidRPr="005903DB">
              <w:rPr>
                <w:rFonts w:ascii="Tahoma" w:hAnsi="Tahoma" w:cs="Tahoma"/>
                <w:iCs/>
                <w:sz w:val="20"/>
                <w:szCs w:val="20"/>
                <w:lang w:eastAsia="ru-RU"/>
              </w:rPr>
              <w:t xml:space="preserve"> </w:t>
            </w:r>
            <w:r w:rsidR="00D05559" w:rsidRPr="005903DB">
              <w:rPr>
                <w:rStyle w:val="ad"/>
                <w:rFonts w:cs="Tahoma"/>
                <w:iCs/>
                <w:szCs w:val="20"/>
                <w:lang w:eastAsia="ru-RU"/>
              </w:rPr>
              <w:footnoteReference w:id="144"/>
            </w:r>
            <w:r w:rsidR="00D05559" w:rsidRPr="005903DB">
              <w:rPr>
                <w:rFonts w:ascii="Tahoma" w:hAnsi="Tahoma" w:cs="Tahoma"/>
                <w:iCs/>
                <w:sz w:val="20"/>
                <w:szCs w:val="20"/>
                <w:lang w:eastAsia="ru-RU"/>
              </w:rPr>
              <w:t xml:space="preserve"> </w:t>
            </w:r>
            <w:r w:rsidR="00D05559" w:rsidRPr="005903DB">
              <w:rPr>
                <w:rFonts w:ascii="Tahoma" w:hAnsi="Tahoma" w:cs="Tahoma"/>
                <w:iCs/>
                <w:color w:val="FF0000"/>
                <w:sz w:val="20"/>
                <w:szCs w:val="20"/>
                <w:lang w:eastAsia="ru-RU"/>
              </w:rPr>
              <w:t>/</w:t>
            </w:r>
            <w:r w:rsidR="00D05559" w:rsidRPr="005903DB">
              <w:rPr>
                <w:rFonts w:ascii="Tahoma" w:hAnsi="Tahoma" w:cs="Tahoma"/>
                <w:iCs/>
                <w:sz w:val="20"/>
                <w:szCs w:val="20"/>
                <w:lang w:eastAsia="ru-RU"/>
              </w:rPr>
              <w:t xml:space="preserve"> </w:t>
            </w:r>
            <w:r w:rsidRPr="00AB4DD9">
              <w:rPr>
                <w:rFonts w:ascii="Tahoma" w:hAnsi="Tahoma" w:cs="Tahoma"/>
                <w:color w:val="FF0000"/>
                <w:sz w:val="20"/>
                <w:szCs w:val="20"/>
                <w:lang w:eastAsia="ru-RU"/>
              </w:rPr>
              <w:t>[</w:t>
            </w:r>
            <w:r w:rsidR="00D05559" w:rsidRPr="005903DB">
              <w:rPr>
                <w:rFonts w:ascii="Tahoma" w:hAnsi="Tahoma" w:cs="Tahoma"/>
                <w:sz w:val="20"/>
                <w:szCs w:val="20"/>
              </w:rPr>
              <w:t xml:space="preserve"> не позднее </w:t>
            </w:r>
            <w:r w:rsidRPr="00AB4DD9">
              <w:rPr>
                <w:rFonts w:ascii="Tahoma" w:hAnsi="Tahoma" w:cs="Tahoma"/>
                <w:color w:val="FF0000"/>
                <w:sz w:val="20"/>
                <w:szCs w:val="20"/>
                <w:lang w:eastAsia="ru-RU"/>
              </w:rPr>
              <w:t>]</w:t>
            </w:r>
            <w:r w:rsidR="00D05559" w:rsidRPr="005903DB">
              <w:rPr>
                <w:rFonts w:ascii="Tahoma" w:hAnsi="Tahoma" w:cs="Tahoma"/>
                <w:bCs/>
                <w:sz w:val="20"/>
                <w:szCs w:val="20"/>
                <w:lang w:eastAsia="ru-RU"/>
              </w:rPr>
              <w:t xml:space="preserve"> </w:t>
            </w:r>
            <w:r w:rsidR="00D05559" w:rsidRPr="005903DB">
              <w:rPr>
                <w:rStyle w:val="ad"/>
                <w:rFonts w:cs="Tahoma"/>
                <w:szCs w:val="20"/>
                <w:lang w:eastAsia="ru-RU"/>
              </w:rPr>
              <w:footnoteReference w:id="145"/>
            </w:r>
            <w:r w:rsidR="00D05559" w:rsidRPr="005903DB">
              <w:rPr>
                <w:rFonts w:ascii="Tahoma" w:hAnsi="Tahoma" w:cs="Tahoma"/>
                <w:sz w:val="20"/>
                <w:szCs w:val="20"/>
              </w:rPr>
              <w:t xml:space="preserve"> </w:t>
            </w:r>
            <w:r w:rsidRPr="00AB4DD9">
              <w:rPr>
                <w:rFonts w:ascii="Tahoma" w:hAnsi="Tahoma" w:cs="Tahoma"/>
                <w:bCs/>
                <w:color w:val="FF0000"/>
                <w:sz w:val="20"/>
                <w:szCs w:val="20"/>
                <w:lang w:eastAsia="ru-RU"/>
              </w:rPr>
              <w:t>[</w:t>
            </w:r>
            <w:r w:rsidR="00D05559" w:rsidRPr="005903DB">
              <w:rPr>
                <w:rFonts w:ascii="Tahoma" w:hAnsi="Tahoma" w:cs="Tahoma"/>
                <w:bCs/>
                <w:sz w:val="20"/>
                <w:szCs w:val="20"/>
                <w:lang w:eastAsia="ru-RU"/>
              </w:rPr>
              <w:t>•</w:t>
            </w:r>
            <w:r w:rsidRPr="00AB4DD9">
              <w:rPr>
                <w:rFonts w:ascii="Tahoma" w:hAnsi="Tahoma" w:cs="Tahoma"/>
                <w:bCs/>
                <w:color w:val="FF0000"/>
                <w:sz w:val="20"/>
                <w:szCs w:val="20"/>
                <w:lang w:eastAsia="ru-RU"/>
              </w:rPr>
              <w:t>]</w:t>
            </w:r>
            <w:r w:rsidR="00D05559" w:rsidRPr="005903DB">
              <w:rPr>
                <w:rFonts w:ascii="Tahoma" w:hAnsi="Tahoma" w:cs="Tahoma"/>
                <w:bCs/>
                <w:sz w:val="20"/>
                <w:szCs w:val="20"/>
                <w:lang w:eastAsia="ru-RU"/>
              </w:rPr>
              <w:t xml:space="preserve"> </w:t>
            </w:r>
            <w:r w:rsidR="00D05559" w:rsidRPr="005903DB">
              <w:rPr>
                <w:rStyle w:val="ad"/>
                <w:rFonts w:cs="Tahoma"/>
                <w:bCs/>
                <w:color w:val="auto"/>
                <w:szCs w:val="20"/>
                <w:lang w:eastAsia="ru-RU"/>
              </w:rPr>
              <w:footnoteReference w:id="146"/>
            </w:r>
            <w:r w:rsidR="00D05559" w:rsidRPr="005903DB">
              <w:rPr>
                <w:rFonts w:ascii="Tahoma" w:hAnsi="Tahoma" w:cs="Tahoma"/>
                <w:bCs/>
                <w:sz w:val="20"/>
                <w:szCs w:val="20"/>
                <w:lang w:eastAsia="ru-RU"/>
              </w:rPr>
              <w:t xml:space="preserve"> к.д.</w:t>
            </w:r>
          </w:p>
        </w:tc>
      </w:tr>
      <w:tr w:rsidR="00D05559" w:rsidRPr="00592D52" w14:paraId="74867B34" w14:textId="77777777" w:rsidTr="00AA0924">
        <w:trPr>
          <w:trHeight w:val="142"/>
        </w:trPr>
        <w:tc>
          <w:tcPr>
            <w:tcW w:w="1582" w:type="dxa"/>
            <w:tcBorders>
              <w:top w:val="nil"/>
              <w:left w:val="nil"/>
              <w:right w:val="dotted" w:sz="4" w:space="0" w:color="auto"/>
            </w:tcBorders>
            <w:shd w:val="clear" w:color="auto" w:fill="auto"/>
          </w:tcPr>
          <w:p w14:paraId="4C6365AE" w14:textId="77777777" w:rsidR="00D05559" w:rsidRPr="005903DB" w:rsidRDefault="00D05559" w:rsidP="00AA0924">
            <w:pPr>
              <w:ind w:firstLine="0"/>
              <w:rPr>
                <w:rFonts w:ascii="Tahoma" w:hAnsi="Tahoma" w:cs="Tahoma"/>
                <w:sz w:val="16"/>
                <w:szCs w:val="16"/>
              </w:rPr>
            </w:pPr>
          </w:p>
        </w:tc>
        <w:tc>
          <w:tcPr>
            <w:tcW w:w="7513" w:type="dxa"/>
            <w:tcBorders>
              <w:top w:val="nil"/>
              <w:left w:val="dotted" w:sz="4" w:space="0" w:color="auto"/>
            </w:tcBorders>
            <w:shd w:val="clear" w:color="auto" w:fill="F2F2F2"/>
          </w:tcPr>
          <w:p w14:paraId="1C409450" w14:textId="77777777" w:rsidR="00D05559" w:rsidRPr="005903DB" w:rsidRDefault="00D05559" w:rsidP="003D1FB5">
            <w:pPr>
              <w:ind w:left="124" w:right="163" w:firstLine="0"/>
              <w:rPr>
                <w:rFonts w:ascii="Tahoma" w:hAnsi="Tahoma" w:cs="Tahoma"/>
                <w:bCs/>
                <w:sz w:val="20"/>
                <w:szCs w:val="20"/>
                <w:lang w:eastAsia="ru-RU"/>
              </w:rPr>
            </w:pPr>
          </w:p>
        </w:tc>
      </w:tr>
      <w:tr w:rsidR="00D430FF" w:rsidRPr="00592D52" w14:paraId="5D6E4317" w14:textId="77777777" w:rsidTr="00AA0924">
        <w:trPr>
          <w:trHeight w:val="349"/>
        </w:trPr>
        <w:tc>
          <w:tcPr>
            <w:tcW w:w="1582" w:type="dxa"/>
            <w:tcBorders>
              <w:left w:val="nil"/>
              <w:bottom w:val="dotted" w:sz="4" w:space="0" w:color="auto"/>
              <w:right w:val="dotted" w:sz="4" w:space="0" w:color="auto"/>
            </w:tcBorders>
            <w:shd w:val="clear" w:color="auto" w:fill="auto"/>
          </w:tcPr>
          <w:p w14:paraId="6631784B" w14:textId="77777777" w:rsidR="00D430FF" w:rsidRPr="005903DB" w:rsidRDefault="00D430FF" w:rsidP="00D430FF">
            <w:pPr>
              <w:ind w:firstLine="0"/>
              <w:rPr>
                <w:rFonts w:ascii="Tahoma" w:hAnsi="Tahoma" w:cs="Tahoma"/>
                <w:i/>
                <w:sz w:val="16"/>
                <w:szCs w:val="16"/>
                <w:lang w:eastAsia="ru-RU"/>
              </w:rPr>
            </w:pPr>
            <w:r w:rsidRPr="005903DB">
              <w:rPr>
                <w:rFonts w:ascii="Tahoma" w:hAnsi="Tahoma" w:cs="Tahoma"/>
                <w:i/>
                <w:sz w:val="16"/>
                <w:szCs w:val="16"/>
                <w:lang w:eastAsia="ru-RU"/>
              </w:rPr>
              <w:t>Базовая дата</w:t>
            </w:r>
          </w:p>
          <w:p w14:paraId="12E0BF93" w14:textId="77777777" w:rsidR="00D430FF" w:rsidRPr="005903DB" w:rsidRDefault="00D430FF" w:rsidP="00D430F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3221436" w14:textId="3980D459" w:rsidR="00D430FF" w:rsidRPr="00D165A5" w:rsidRDefault="00D430FF" w:rsidP="003D1FB5">
            <w:pPr>
              <w:ind w:left="124" w:right="163" w:firstLine="0"/>
              <w:rPr>
                <w:rFonts w:ascii="Tahoma" w:hAnsi="Tahoma" w:cs="Tahoma"/>
                <w:color w:val="00B050"/>
                <w:sz w:val="20"/>
                <w:szCs w:val="20"/>
              </w:rPr>
            </w:pPr>
            <w:r w:rsidRPr="003D1FB5">
              <w:rPr>
                <w:rFonts w:ascii="Tahoma" w:hAnsi="Tahoma" w:cs="Tahoma"/>
                <w:sz w:val="20"/>
              </w:rPr>
              <w:t>с даты приёмки Заказчиком соответствующей независимой гарантии.</w:t>
            </w:r>
          </w:p>
        </w:tc>
      </w:tr>
      <w:tr w:rsidR="00D430FF" w:rsidRPr="00592D52" w14:paraId="26C7B3CA" w14:textId="77777777" w:rsidTr="00AA0924">
        <w:tc>
          <w:tcPr>
            <w:tcW w:w="1582" w:type="dxa"/>
            <w:tcBorders>
              <w:left w:val="nil"/>
              <w:right w:val="dotted" w:sz="4" w:space="0" w:color="auto"/>
            </w:tcBorders>
            <w:shd w:val="clear" w:color="auto" w:fill="auto"/>
          </w:tcPr>
          <w:p w14:paraId="6A10C3A3" w14:textId="77777777" w:rsidR="00D430FF" w:rsidRPr="005903DB" w:rsidRDefault="00D430FF" w:rsidP="00D430FF">
            <w:pPr>
              <w:ind w:firstLine="0"/>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202E2ED7" w14:textId="305B7AD4" w:rsidR="00D430FF" w:rsidRPr="005903DB" w:rsidRDefault="00DE0E8F" w:rsidP="003D1FB5">
            <w:pPr>
              <w:pStyle w:val="aff1"/>
              <w:ind w:left="124" w:right="163" w:firstLine="0"/>
              <w:rPr>
                <w:rFonts w:ascii="Tahoma" w:hAnsi="Tahoma" w:cs="Tahoma"/>
                <w:sz w:val="20"/>
                <w:szCs w:val="20"/>
                <w:lang w:eastAsia="ru-RU"/>
              </w:rPr>
            </w:pPr>
            <w:r>
              <w:rPr>
                <w:rFonts w:ascii="Tahoma" w:hAnsi="Tahoma" w:cs="Tahoma"/>
                <w:sz w:val="20"/>
                <w:szCs w:val="20"/>
              </w:rPr>
              <w:t>-</w:t>
            </w:r>
            <w:r w:rsidR="00BF7281" w:rsidRPr="005903DB">
              <w:rPr>
                <w:rFonts w:ascii="Tahoma" w:hAnsi="Tahoma" w:cs="Tahoma"/>
                <w:sz w:val="20"/>
                <w:szCs w:val="20"/>
              </w:rPr>
              <w:t xml:space="preserve"> </w:t>
            </w:r>
          </w:p>
        </w:tc>
      </w:tr>
    </w:tbl>
    <w:p w14:paraId="750256B3" w14:textId="274516C0" w:rsidR="00E57B33" w:rsidRPr="005903DB" w:rsidRDefault="00E57B33" w:rsidP="003571A1">
      <w:pPr>
        <w:pStyle w:val="afff5"/>
        <w:rPr>
          <w:b/>
          <w:color w:val="FF0000"/>
        </w:rPr>
      </w:pPr>
      <w:r w:rsidRPr="005903DB">
        <w:t>Заказчик осуществляет указанные в разделе «Порядок расчетов» платежи при условии предоставления Подрядчиком независимой гарантии исполнения обязательств в соответствии с настоящим пунктом.</w:t>
      </w:r>
      <w:r w:rsidRPr="005903DB">
        <w:rPr>
          <w:b/>
          <w:color w:val="FF0000"/>
        </w:rPr>
        <w:t xml:space="preserve"> </w:t>
      </w:r>
      <w:r w:rsidR="00AB4DD9" w:rsidRPr="00AB4DD9">
        <w:rPr>
          <w:color w:val="FF0000"/>
        </w:rPr>
        <w:t>]</w:t>
      </w:r>
    </w:p>
    <w:p w14:paraId="748F2127" w14:textId="2086980C" w:rsidR="00D622EE" w:rsidRPr="003571A1" w:rsidRDefault="00AB4DD9" w:rsidP="003571A1">
      <w:pPr>
        <w:pStyle w:val="a"/>
        <w:numPr>
          <w:ilvl w:val="0"/>
          <w:numId w:val="0"/>
        </w:numPr>
        <w:ind w:left="851"/>
        <w:rPr>
          <w:b w:val="0"/>
          <w:color w:val="FF0000"/>
        </w:rPr>
      </w:pPr>
      <w:r w:rsidRPr="00AB4DD9">
        <w:rPr>
          <w:b w:val="0"/>
          <w:color w:val="FF0000"/>
        </w:rPr>
        <w:t>]</w:t>
      </w:r>
      <w:r w:rsidR="00E57B33" w:rsidRPr="005903DB">
        <w:rPr>
          <w:b w:val="0"/>
          <w:color w:val="FF0000"/>
        </w:rPr>
        <w:t xml:space="preserve"> </w:t>
      </w:r>
      <w:r w:rsidR="00E57B33" w:rsidRPr="005903DB">
        <w:rPr>
          <w:rStyle w:val="ad"/>
          <w:b w:val="0"/>
        </w:rPr>
        <w:footnoteReference w:id="147"/>
      </w:r>
    </w:p>
    <w:p w14:paraId="734A58F7" w14:textId="6B756ECC" w:rsidR="00C90D6C" w:rsidRPr="005903DB" w:rsidRDefault="00C90D6C" w:rsidP="00C90D6C">
      <w:pPr>
        <w:pStyle w:val="a"/>
      </w:pPr>
      <w:r w:rsidRPr="005903DB">
        <w:t>ОБЩИЕ УСЛОВИЯ</w:t>
      </w:r>
    </w:p>
    <w:p w14:paraId="0643FD5C" w14:textId="3D0517F0" w:rsidR="00C90D6C" w:rsidRPr="005903DB" w:rsidRDefault="00C90D6C" w:rsidP="00C90D6C">
      <w:pPr>
        <w:pStyle w:val="afff5"/>
        <w:rPr>
          <w:bCs/>
        </w:rPr>
      </w:pPr>
      <w:r w:rsidRPr="005903DB">
        <w:t xml:space="preserve">Неотъемлемой частью Договора являются Общие условия договоров, </w:t>
      </w:r>
      <w:r w:rsidR="00AB4DD9" w:rsidRPr="00AB4DD9">
        <w:rPr>
          <w:color w:val="FF0000"/>
        </w:rPr>
        <w:t>[</w:t>
      </w:r>
      <w:r w:rsidRPr="005903DB">
        <w:t xml:space="preserve"> в редакции на дату заключения </w:t>
      </w:r>
      <w:r w:rsidR="00671371">
        <w:t>Д</w:t>
      </w:r>
      <w:r w:rsidRPr="005903DB">
        <w:t xml:space="preserve">оговора, </w:t>
      </w:r>
      <w:r w:rsidR="00AB4DD9" w:rsidRPr="00AB4DD9">
        <w:rPr>
          <w:color w:val="FF0000"/>
        </w:rPr>
        <w:t>]</w:t>
      </w:r>
      <w:r w:rsidRPr="005903DB">
        <w:t xml:space="preserve"> </w:t>
      </w:r>
      <w:r w:rsidRPr="005903DB">
        <w:rPr>
          <w:vertAlign w:val="superscript"/>
        </w:rPr>
        <w:footnoteReference w:id="148"/>
      </w:r>
      <w:r w:rsidRPr="005903DB">
        <w:t xml:space="preserve"> </w:t>
      </w:r>
      <w:r w:rsidR="00252B4A" w:rsidRPr="005903DB">
        <w:t>размещ</w:t>
      </w:r>
      <w:r w:rsidR="00252B4A">
        <w:t>ё</w:t>
      </w:r>
      <w:r w:rsidR="00252B4A" w:rsidRPr="005903DB">
        <w:t xml:space="preserve">нные </w:t>
      </w:r>
      <w:r w:rsidRPr="005903DB">
        <w:t xml:space="preserve">на официальном сайте ПАО «ГМК «Норильский никель» по адресу: </w:t>
      </w:r>
      <w:hyperlink r:id="rId8" w:anchor="obshchie-usloviya-dogovorov" w:history="1">
        <w:r w:rsidRPr="005903DB">
          <w:t>https://www.nornickel.ru/suppliers/contractual-documentation/#obshchie-usloviya-dogovorov</w:t>
        </w:r>
      </w:hyperlink>
      <w:r w:rsidRPr="005903DB">
        <w:t xml:space="preserve"> </w:t>
      </w:r>
      <w:r w:rsidR="001A1EDB" w:rsidRPr="005903DB">
        <w:t>(</w:t>
      </w:r>
      <w:r w:rsidR="001A1EDB" w:rsidRPr="005903DB">
        <w:rPr>
          <w:lang w:val="en-US"/>
        </w:rPr>
        <w:t>hash</w:t>
      </w:r>
      <w:r w:rsidR="001A1EDB" w:rsidRPr="005903DB">
        <w:t xml:space="preserve">: </w:t>
      </w:r>
      <w:r w:rsidR="0012211F" w:rsidRPr="005903DB">
        <w:t>_____</w:t>
      </w:r>
      <w:r w:rsidR="001A1EDB" w:rsidRPr="005903DB">
        <w:t xml:space="preserve">) </w:t>
      </w:r>
      <w:r w:rsidRPr="005903DB">
        <w:t xml:space="preserve">(далее – </w:t>
      </w:r>
      <w:r w:rsidRPr="003571A1">
        <w:rPr>
          <w:b/>
        </w:rPr>
        <w:t>Общие условия</w:t>
      </w:r>
      <w:r w:rsidRPr="005903DB">
        <w:t>).</w:t>
      </w:r>
    </w:p>
    <w:p w14:paraId="795B6F30" w14:textId="2C91439A" w:rsidR="00C90D6C" w:rsidRPr="005903DB" w:rsidRDefault="00AB4DD9"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00C90D6C" w:rsidRPr="005903DB">
        <w:rPr>
          <w:rFonts w:ascii="Tahoma" w:eastAsia="Tahoma" w:hAnsi="Tahoma" w:cs="Tahoma"/>
          <w:bCs w:val="0"/>
          <w:sz w:val="20"/>
          <w:szCs w:val="20"/>
          <w:lang w:eastAsia="en-US"/>
        </w:rPr>
        <w:t xml:space="preserve"> В Общих условиях Заказчик именуется «Компания», а Подрядчик – «Контрагент». </w:t>
      </w:r>
      <w:r w:rsidRPr="00AB4DD9">
        <w:rPr>
          <w:rFonts w:ascii="Tahoma" w:eastAsia="Tahoma" w:hAnsi="Tahoma" w:cs="Tahoma"/>
          <w:bCs w:val="0"/>
          <w:color w:val="FF0000"/>
          <w:sz w:val="20"/>
          <w:szCs w:val="20"/>
          <w:lang w:eastAsia="en-US"/>
        </w:rPr>
        <w:t>]</w:t>
      </w:r>
      <w:r w:rsidR="00C90D6C" w:rsidRPr="005903DB">
        <w:rPr>
          <w:rFonts w:ascii="Tahoma" w:eastAsia="Tahoma" w:hAnsi="Tahoma" w:cs="Tahoma"/>
          <w:bCs w:val="0"/>
          <w:color w:val="FF0000"/>
          <w:sz w:val="20"/>
          <w:szCs w:val="20"/>
          <w:lang w:eastAsia="en-US"/>
        </w:rPr>
        <w:t xml:space="preserve"> </w:t>
      </w:r>
      <w:r w:rsidR="00C90D6C" w:rsidRPr="005903DB">
        <w:rPr>
          <w:rStyle w:val="ad"/>
          <w:rFonts w:eastAsia="Tahoma" w:cs="Tahoma"/>
          <w:bCs w:val="0"/>
          <w:szCs w:val="20"/>
          <w:lang w:eastAsia="en-US"/>
        </w:rPr>
        <w:footnoteReference w:id="149"/>
      </w:r>
    </w:p>
    <w:p w14:paraId="43C56A31" w14:textId="77777777" w:rsidR="00C90D6C" w:rsidRPr="005903DB"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7A2081F9" w14:textId="03A8DEB1" w:rsidR="00C90D6C" w:rsidRPr="005903DB" w:rsidRDefault="00AB4DD9">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lastRenderedPageBreak/>
        <w:t>[</w:t>
      </w:r>
      <w:r w:rsidR="00C90D6C" w:rsidRPr="005903DB">
        <w:rPr>
          <w:rFonts w:ascii="Tahoma" w:eastAsia="Tahoma" w:hAnsi="Tahoma" w:cs="Tahoma"/>
          <w:bCs w:val="0"/>
          <w:sz w:val="20"/>
          <w:szCs w:val="20"/>
          <w:lang w:eastAsia="en-US"/>
        </w:rPr>
        <w:t xml:space="preserve"> 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0007587B">
        <w:rPr>
          <w:rFonts w:ascii="Tahoma" w:eastAsia="Tahoma" w:hAnsi="Tahoma" w:cs="Tahoma"/>
          <w:bCs w:val="0"/>
          <w:sz w:val="20"/>
          <w:szCs w:val="20"/>
          <w:lang w:eastAsia="en-US"/>
        </w:rPr>
        <w:t xml:space="preserve"> </w:t>
      </w:r>
      <w:r w:rsidRPr="00AB4DD9">
        <w:rPr>
          <w:rFonts w:ascii="Tahoma" w:eastAsia="Tahoma" w:hAnsi="Tahoma" w:cs="Tahoma"/>
          <w:bCs w:val="0"/>
          <w:color w:val="FF0000"/>
          <w:sz w:val="20"/>
          <w:szCs w:val="20"/>
          <w:lang w:eastAsia="en-US"/>
        </w:rPr>
        <w:t>]</w:t>
      </w:r>
      <w:r w:rsidR="00C90D6C" w:rsidRPr="005903DB">
        <w:rPr>
          <w:rFonts w:ascii="Tahoma" w:eastAsia="Tahoma" w:hAnsi="Tahoma" w:cs="Tahoma"/>
          <w:bCs w:val="0"/>
          <w:sz w:val="20"/>
          <w:szCs w:val="20"/>
          <w:lang w:eastAsia="en-US"/>
        </w:rPr>
        <w:t xml:space="preserve"> </w:t>
      </w:r>
      <w:r w:rsidR="00C90D6C" w:rsidRPr="005903DB">
        <w:rPr>
          <w:rFonts w:ascii="Tahoma" w:eastAsia="Tahoma" w:hAnsi="Tahoma" w:cs="Tahoma"/>
          <w:bCs w:val="0"/>
          <w:sz w:val="20"/>
          <w:szCs w:val="20"/>
          <w:vertAlign w:val="superscript"/>
          <w:lang w:eastAsia="en-US"/>
        </w:rPr>
        <w:footnoteReference w:id="150"/>
      </w:r>
    </w:p>
    <w:p w14:paraId="0A5BD712" w14:textId="7AEDBDB4" w:rsidR="00F15824" w:rsidRPr="005903DB" w:rsidRDefault="00F15824" w:rsidP="00313853">
      <w:pPr>
        <w:pStyle w:val="a"/>
      </w:pPr>
      <w:r w:rsidRPr="005903DB">
        <w:t xml:space="preserve">ОБЩИЕ ТРЕБОВАНИЯ К </w:t>
      </w:r>
      <w:r w:rsidR="00735951" w:rsidRPr="005903DB">
        <w:t>ИСПОЛНЕНИЮ ДОГОВОРА</w:t>
      </w:r>
    </w:p>
    <w:p w14:paraId="08802253" w14:textId="785B3CA0" w:rsidR="00F15824" w:rsidRPr="005903DB" w:rsidRDefault="00AB4DD9" w:rsidP="00F15824">
      <w:pPr>
        <w:pStyle w:val="a0"/>
      </w:pPr>
      <w:r w:rsidRPr="00AB4DD9">
        <w:rPr>
          <w:color w:val="FF0000"/>
        </w:rPr>
        <w:t>[</w:t>
      </w:r>
      <w:r w:rsidR="00F15824" w:rsidRPr="005903DB">
        <w:t xml:space="preserve">Надлежащее исполнение Подрядчиком своих обязательств необходимо с целью </w:t>
      </w:r>
      <w:r w:rsidRPr="00AB4DD9">
        <w:rPr>
          <w:color w:val="FF0000"/>
          <w:u w:color="FF0000"/>
        </w:rPr>
        <w:t>[</w:t>
      </w:r>
      <w:r w:rsidR="00F15824" w:rsidRPr="005903DB">
        <w:t>•</w:t>
      </w:r>
      <w:r w:rsidRPr="00AB4DD9">
        <w:rPr>
          <w:color w:val="FF0000"/>
        </w:rPr>
        <w:t>]</w:t>
      </w:r>
      <w:r w:rsidR="00F15824" w:rsidRPr="005903DB">
        <w:rPr>
          <w:b/>
          <w:color w:val="FF0000"/>
        </w:rPr>
        <w:t xml:space="preserve"> </w:t>
      </w:r>
      <w:r w:rsidR="00F15824" w:rsidRPr="005903DB">
        <w:rPr>
          <w:rStyle w:val="ad"/>
        </w:rPr>
        <w:footnoteReference w:id="151"/>
      </w:r>
      <w:r w:rsidR="00F15824" w:rsidRPr="005903DB">
        <w:t>.</w:t>
      </w:r>
    </w:p>
    <w:p w14:paraId="4BD6B61B" w14:textId="09B6A663" w:rsidR="0050288D" w:rsidRPr="005903DB" w:rsidRDefault="00F15824" w:rsidP="00C01516">
      <w:pPr>
        <w:pStyle w:val="afff5"/>
        <w:rPr>
          <w:color w:val="FF0000"/>
        </w:rPr>
      </w:pPr>
      <w:r w:rsidRPr="005903DB">
        <w:t xml:space="preserve">Ненадлежащее исполнение обязательств со стороны Подрядчика приведет к возникновению неблагоприятных последствий на стороне Заказчика, в т.ч. связанных с </w:t>
      </w:r>
      <w:r w:rsidR="00AB4DD9" w:rsidRPr="00AB4DD9">
        <w:rPr>
          <w:color w:val="FF0000"/>
          <w:u w:color="FF0000"/>
        </w:rPr>
        <w:t>[</w:t>
      </w:r>
      <w:r w:rsidRPr="005903DB">
        <w:t>•</w:t>
      </w:r>
      <w:r w:rsidR="00AB4DD9" w:rsidRPr="00AB4DD9">
        <w:rPr>
          <w:color w:val="FF0000"/>
        </w:rPr>
        <w:t>]</w:t>
      </w:r>
      <w:r w:rsidRPr="005903DB">
        <w:rPr>
          <w:b/>
          <w:color w:val="FF0000"/>
        </w:rPr>
        <w:t xml:space="preserve"> </w:t>
      </w:r>
      <w:r w:rsidRPr="005903DB">
        <w:rPr>
          <w:rStyle w:val="ad"/>
        </w:rPr>
        <w:footnoteReference w:id="152"/>
      </w:r>
      <w:r w:rsidRPr="005903DB">
        <w:t>.</w:t>
      </w:r>
      <w:r w:rsidR="00C01516" w:rsidRPr="005903DB">
        <w:t xml:space="preserve"> </w:t>
      </w:r>
      <w:r w:rsidR="00AB4DD9" w:rsidRPr="00AB4DD9">
        <w:rPr>
          <w:color w:val="FF0000"/>
        </w:rPr>
        <w:t>]</w:t>
      </w:r>
      <w:r w:rsidR="00C01516" w:rsidRPr="005903DB">
        <w:rPr>
          <w:color w:val="FF0000"/>
        </w:rPr>
        <w:t xml:space="preserve"> </w:t>
      </w:r>
      <w:r w:rsidR="00C01516" w:rsidRPr="005903DB">
        <w:rPr>
          <w:rStyle w:val="ad"/>
        </w:rPr>
        <w:footnoteReference w:id="153"/>
      </w:r>
    </w:p>
    <w:p w14:paraId="27FE8ECB" w14:textId="69BF0DD0" w:rsidR="00143E98" w:rsidRPr="005903DB" w:rsidRDefault="00BE25E5" w:rsidP="00143E98">
      <w:pPr>
        <w:pStyle w:val="a0"/>
      </w:pPr>
      <w:r w:rsidRPr="005903DB">
        <w:t xml:space="preserve">При выполнении Работ на территории Заказчика </w:t>
      </w:r>
      <w:r w:rsidR="00143E98" w:rsidRPr="005903DB">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p>
    <w:p w14:paraId="6BB8B73E" w14:textId="21A85523" w:rsidR="00143E98" w:rsidRPr="005903DB" w:rsidRDefault="00143E98" w:rsidP="00143E98">
      <w:pPr>
        <w:pStyle w:val="a0"/>
      </w:pPr>
      <w:r w:rsidRPr="005903DB">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5903DB" w:rsidRDefault="00143E98" w:rsidP="00035814">
      <w:pPr>
        <w:pStyle w:val="a0"/>
      </w:pPr>
      <w:r w:rsidRPr="005903DB">
        <w:t>Подрядчик обязан не обращаться к сотрудникам Заказчика (Группа компаний ПАО</w:t>
      </w:r>
      <w:r w:rsidR="00035814" w:rsidRPr="005903DB">
        <w:t> </w:t>
      </w:r>
      <w:r w:rsidRPr="005903DB">
        <w:t>«ГМК «Норильский никель</w:t>
      </w:r>
      <w:r w:rsidR="00035814" w:rsidRPr="005903DB">
        <w:t>»</w:t>
      </w:r>
      <w:r w:rsidRPr="005903DB">
        <w:t>) с предложениями о смене работы в</w:t>
      </w:r>
      <w:r w:rsidR="00035814" w:rsidRPr="005903DB">
        <w:t xml:space="preserve"> ходе исполнения Договора</w:t>
      </w:r>
      <w:r w:rsidRPr="005903DB">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5903DB" w:rsidRDefault="00035814" w:rsidP="00035814">
      <w:pPr>
        <w:pStyle w:val="afff5"/>
      </w:pPr>
      <w:r w:rsidRPr="005903DB">
        <w:t>Если</w:t>
      </w:r>
      <w:r w:rsidR="00143E98" w:rsidRPr="005903DB">
        <w:t xml:space="preserve"> сотрудник Заказчика </w:t>
      </w:r>
      <w:r w:rsidRPr="005903DB">
        <w:t>направляет</w:t>
      </w:r>
      <w:r w:rsidR="00143E98" w:rsidRPr="005903DB">
        <w:t xml:space="preserve"> свое резюме Подрядчику по собственной инициативе, Подрядчик оставляет за собой право рассматривать его в качест</w:t>
      </w:r>
      <w:r w:rsidRPr="005903DB">
        <w:t>ве кандидата в обычном порядке.</w:t>
      </w:r>
    </w:p>
    <w:p w14:paraId="5600F20A" w14:textId="4F69CDD9" w:rsidR="00C01516" w:rsidRPr="005903DB" w:rsidRDefault="00143E98" w:rsidP="00143E98">
      <w:pPr>
        <w:pStyle w:val="a0"/>
      </w:pPr>
      <w:r w:rsidRPr="005903DB">
        <w:t>Подрядчик использует предоставленное Заказчиком имущество и ресурсы исключительно для целей исполнения обязательств по Договору.</w:t>
      </w:r>
    </w:p>
    <w:p w14:paraId="3949022E" w14:textId="5C0E3C8C" w:rsidR="00A352AE" w:rsidRPr="005903DB" w:rsidRDefault="00AB4DD9" w:rsidP="00143E98">
      <w:pPr>
        <w:pStyle w:val="a0"/>
      </w:pPr>
      <w:r w:rsidRPr="00AB4DD9">
        <w:rPr>
          <w:color w:val="FF0000"/>
        </w:rPr>
        <w:t>[</w:t>
      </w:r>
      <w:r w:rsidR="00A352AE" w:rsidRPr="005903DB">
        <w:t xml:space="preserve"> </w:t>
      </w:r>
      <w:r w:rsidRPr="00AB4DD9">
        <w:rPr>
          <w:color w:val="FF0000"/>
        </w:rPr>
        <w:t>[</w:t>
      </w:r>
      <w:r w:rsidR="007471FA" w:rsidRPr="005903DB">
        <w:rPr>
          <w:highlight w:val="darkCyan"/>
        </w:rPr>
        <w:t xml:space="preserve"> </w:t>
      </w:r>
      <w:r w:rsidR="00543881" w:rsidRPr="005903DB">
        <w:rPr>
          <w:highlight w:val="darkCyan"/>
        </w:rPr>
        <w:t xml:space="preserve">Если иное не предусмотрено </w:t>
      </w:r>
      <w:r w:rsidR="00F7666C" w:rsidRPr="005903DB">
        <w:rPr>
          <w:highlight w:val="darkCyan"/>
        </w:rPr>
        <w:t xml:space="preserve">в </w:t>
      </w:r>
      <w:r w:rsidR="00543881" w:rsidRPr="005903DB">
        <w:rPr>
          <w:highlight w:val="darkCyan"/>
        </w:rPr>
        <w:t>Заявк</w:t>
      </w:r>
      <w:r w:rsidR="00F7666C" w:rsidRPr="005903DB">
        <w:rPr>
          <w:highlight w:val="darkCyan"/>
        </w:rPr>
        <w:t>е</w:t>
      </w:r>
      <w:r w:rsidR="00543881" w:rsidRPr="005903DB">
        <w:rPr>
          <w:highlight w:val="darkCyan"/>
        </w:rPr>
        <w:t>, приём-передача</w:t>
      </w:r>
      <w:r w:rsidR="007471FA" w:rsidRPr="005903DB">
        <w:rPr>
          <w:highlight w:val="darkCyan"/>
        </w:rPr>
        <w:t xml:space="preserve"> </w:t>
      </w:r>
      <w:r w:rsidRPr="00AB4DD9">
        <w:rPr>
          <w:color w:val="FF0000"/>
        </w:rPr>
        <w:t>]</w:t>
      </w:r>
      <w:r w:rsidR="007471FA" w:rsidRPr="005903DB">
        <w:rPr>
          <w:color w:val="FF0000"/>
        </w:rPr>
        <w:t xml:space="preserve"> </w:t>
      </w:r>
      <w:r w:rsidR="007471FA" w:rsidRPr="005903DB">
        <w:rPr>
          <w:rStyle w:val="ad"/>
        </w:rPr>
        <w:footnoteReference w:id="154"/>
      </w:r>
      <w:r w:rsidR="007471FA" w:rsidRPr="005903DB">
        <w:rPr>
          <w:color w:val="FF0000"/>
        </w:rPr>
        <w:t xml:space="preserve"> / </w:t>
      </w:r>
      <w:r w:rsidRPr="00AB4DD9">
        <w:rPr>
          <w:color w:val="FF0000"/>
        </w:rPr>
        <w:t>[</w:t>
      </w:r>
      <w:r w:rsidR="007471FA" w:rsidRPr="005903DB">
        <w:rPr>
          <w:color w:val="FF0000"/>
        </w:rPr>
        <w:t xml:space="preserve"> </w:t>
      </w:r>
      <w:r w:rsidR="007471FA" w:rsidRPr="005903DB">
        <w:t xml:space="preserve">Приём-передача </w:t>
      </w:r>
      <w:r w:rsidRPr="00AB4DD9">
        <w:rPr>
          <w:color w:val="FF0000"/>
        </w:rPr>
        <w:t>]</w:t>
      </w:r>
      <w:r w:rsidR="007471FA" w:rsidRPr="005903DB">
        <w:rPr>
          <w:color w:val="FF0000"/>
        </w:rPr>
        <w:t xml:space="preserve"> </w:t>
      </w:r>
      <w:r w:rsidR="007471FA" w:rsidRPr="005903DB">
        <w:rPr>
          <w:rStyle w:val="ad"/>
        </w:rPr>
        <w:footnoteReference w:id="155"/>
      </w:r>
      <w:r w:rsidR="007471FA" w:rsidRPr="005903DB">
        <w:t xml:space="preserve"> объекта в ремонт/из ремонта </w:t>
      </w:r>
      <w:r w:rsidR="001A1BDA" w:rsidRPr="005903DB">
        <w:t xml:space="preserve">производится по адресу: </w:t>
      </w:r>
      <w:r w:rsidRPr="00AB4DD9">
        <w:rPr>
          <w:color w:val="FF0000"/>
          <w:u w:color="FF0000"/>
        </w:rPr>
        <w:t>[</w:t>
      </w:r>
      <w:r w:rsidR="001A1BDA" w:rsidRPr="005903DB">
        <w:t>•</w:t>
      </w:r>
      <w:r w:rsidRPr="00AB4DD9">
        <w:rPr>
          <w:color w:val="FF0000"/>
        </w:rPr>
        <w:t>]</w:t>
      </w:r>
      <w:r w:rsidR="001A1BDA" w:rsidRPr="005903DB">
        <w:t>.</w:t>
      </w:r>
    </w:p>
    <w:p w14:paraId="290ADFD7" w14:textId="2935B7DA" w:rsidR="00543881" w:rsidRPr="005903DB" w:rsidRDefault="00A352AE" w:rsidP="00A352AE">
      <w:pPr>
        <w:pStyle w:val="a0"/>
        <w:numPr>
          <w:ilvl w:val="0"/>
          <w:numId w:val="0"/>
        </w:numPr>
        <w:ind w:left="851"/>
        <w:rPr>
          <w:color w:val="FF0000"/>
        </w:rPr>
      </w:pPr>
      <w:r w:rsidRPr="005903DB">
        <w:t xml:space="preserve">Приём-передача объекта </w:t>
      </w:r>
      <w:r w:rsidR="00CD663E" w:rsidRPr="005903DB">
        <w:t xml:space="preserve">основных средств </w:t>
      </w:r>
      <w:r w:rsidRPr="005903DB">
        <w:t>в ремонт/из ремонта оформляется</w:t>
      </w:r>
      <w:r w:rsidR="00543881" w:rsidRPr="005903DB">
        <w:t xml:space="preserve"> </w:t>
      </w:r>
      <w:r w:rsidRPr="005903DB">
        <w:t xml:space="preserve">Актом приёма-передачи объекта основных средств. </w:t>
      </w:r>
      <w:r w:rsidR="00AB4DD9" w:rsidRPr="00AB4DD9">
        <w:rPr>
          <w:color w:val="FF0000"/>
        </w:rPr>
        <w:t>]</w:t>
      </w:r>
      <w:r w:rsidRPr="005903DB">
        <w:rPr>
          <w:color w:val="FF0000"/>
        </w:rPr>
        <w:t xml:space="preserve"> </w:t>
      </w:r>
      <w:r w:rsidRPr="005903DB">
        <w:rPr>
          <w:rStyle w:val="ad"/>
        </w:rPr>
        <w:footnoteReference w:id="156"/>
      </w:r>
    </w:p>
    <w:p w14:paraId="36660D92" w14:textId="5C8BC75A" w:rsidR="00D5075B" w:rsidRPr="005903DB" w:rsidRDefault="00D5075B" w:rsidP="00A352AE">
      <w:pPr>
        <w:pStyle w:val="a0"/>
        <w:numPr>
          <w:ilvl w:val="0"/>
          <w:numId w:val="0"/>
        </w:numPr>
        <w:ind w:left="851"/>
        <w:rPr>
          <w:color w:val="FF0000"/>
        </w:rPr>
      </w:pPr>
      <w:r w:rsidRPr="005903DB">
        <w:rPr>
          <w:color w:val="FF0000"/>
        </w:rPr>
        <w:t>/</w:t>
      </w:r>
    </w:p>
    <w:p w14:paraId="09537369" w14:textId="761DF0CF" w:rsidR="00815866" w:rsidRPr="005903DB" w:rsidRDefault="00AB4DD9" w:rsidP="00A352AE">
      <w:pPr>
        <w:pStyle w:val="a0"/>
        <w:numPr>
          <w:ilvl w:val="0"/>
          <w:numId w:val="0"/>
        </w:numPr>
        <w:ind w:left="851"/>
      </w:pPr>
      <w:r w:rsidRPr="00AB4DD9">
        <w:rPr>
          <w:color w:val="FF0000"/>
        </w:rPr>
        <w:t>[</w:t>
      </w:r>
      <w:r w:rsidR="00D5075B" w:rsidRPr="005903DB">
        <w:rPr>
          <w:color w:val="FF0000"/>
        </w:rPr>
        <w:t xml:space="preserve"> </w:t>
      </w:r>
      <w:r w:rsidRPr="00AB4DD9">
        <w:rPr>
          <w:color w:val="FF0000"/>
        </w:rPr>
        <w:t>[</w:t>
      </w:r>
      <w:r w:rsidR="006721CB" w:rsidRPr="005903DB">
        <w:rPr>
          <w:highlight w:val="darkCyan"/>
        </w:rPr>
        <w:t xml:space="preserve"> Если иное не предусмотрено в Заявке,</w:t>
      </w:r>
      <w:r w:rsidR="006721CB" w:rsidRPr="005903DB">
        <w:t xml:space="preserve"> </w:t>
      </w:r>
      <w:r w:rsidRPr="00AB4DD9">
        <w:rPr>
          <w:color w:val="FF0000"/>
        </w:rPr>
        <w:t>]</w:t>
      </w:r>
      <w:r w:rsidR="006721CB" w:rsidRPr="005903DB">
        <w:rPr>
          <w:color w:val="FF0000"/>
        </w:rPr>
        <w:t xml:space="preserve"> </w:t>
      </w:r>
      <w:r w:rsidR="006721CB" w:rsidRPr="003571A1">
        <w:t xml:space="preserve">Работы </w:t>
      </w:r>
      <w:r w:rsidR="006721CB" w:rsidRPr="005903DB">
        <w:t xml:space="preserve">осуществляются по месту расположения объекта по адресу: </w:t>
      </w:r>
      <w:r w:rsidRPr="00AB4DD9">
        <w:rPr>
          <w:color w:val="FF0000"/>
          <w:u w:color="FF0000"/>
        </w:rPr>
        <w:t>[</w:t>
      </w:r>
      <w:r w:rsidR="006721CB" w:rsidRPr="005903DB">
        <w:t>•</w:t>
      </w:r>
      <w:r w:rsidRPr="00AB4DD9">
        <w:rPr>
          <w:color w:val="FF0000"/>
        </w:rPr>
        <w:t>]</w:t>
      </w:r>
      <w:r w:rsidR="006721CB" w:rsidRPr="005903DB">
        <w:t>.</w:t>
      </w:r>
    </w:p>
    <w:p w14:paraId="796BB16A" w14:textId="75AC1973" w:rsidR="00D5075B" w:rsidRPr="005903DB" w:rsidRDefault="00815866" w:rsidP="00A352AE">
      <w:pPr>
        <w:pStyle w:val="a0"/>
        <w:numPr>
          <w:ilvl w:val="0"/>
          <w:numId w:val="0"/>
        </w:numPr>
        <w:ind w:left="851"/>
      </w:pPr>
      <w:r w:rsidRPr="005903DB">
        <w:lastRenderedPageBreak/>
        <w:t>По</w:t>
      </w:r>
      <w:r w:rsidR="00D05A8B" w:rsidRPr="005903DB">
        <w:t>сле</w:t>
      </w:r>
      <w:r w:rsidRPr="005903DB">
        <w:t xml:space="preserve"> окончани</w:t>
      </w:r>
      <w:r w:rsidR="00D05A8B" w:rsidRPr="005903DB">
        <w:t>я</w:t>
      </w:r>
      <w:r w:rsidRPr="005903DB">
        <w:t xml:space="preserve"> Работ </w:t>
      </w:r>
      <w:r w:rsidR="00D05A8B" w:rsidRPr="005903DB">
        <w:t xml:space="preserve">в отношении объекта основных средств </w:t>
      </w:r>
      <w:r w:rsidRPr="005903DB">
        <w:t xml:space="preserve">Стороны оформляют </w:t>
      </w:r>
      <w:r w:rsidR="00D05A8B" w:rsidRPr="005903DB">
        <w:t>Акт приёма-передачи объекта основных средств.</w:t>
      </w:r>
      <w:r w:rsidRPr="005903DB">
        <w:t xml:space="preserve"> </w:t>
      </w:r>
      <w:r w:rsidR="00AB4DD9" w:rsidRPr="00AB4DD9">
        <w:rPr>
          <w:color w:val="FF0000"/>
        </w:rPr>
        <w:t>]</w:t>
      </w:r>
      <w:r w:rsidR="00851968" w:rsidRPr="005903DB">
        <w:rPr>
          <w:color w:val="FF0000"/>
        </w:rPr>
        <w:t xml:space="preserve"> </w:t>
      </w:r>
      <w:r w:rsidR="00851968" w:rsidRPr="005903DB">
        <w:rPr>
          <w:rStyle w:val="ad"/>
        </w:rPr>
        <w:footnoteReference w:id="157"/>
      </w:r>
    </w:p>
    <w:p w14:paraId="4A904DE7" w14:textId="4B918C33" w:rsidR="009D2B01" w:rsidRPr="005903DB" w:rsidRDefault="00AB4DD9" w:rsidP="009D2B01">
      <w:pPr>
        <w:pStyle w:val="a0"/>
      </w:pPr>
      <w:r w:rsidRPr="00AB4DD9">
        <w:rPr>
          <w:color w:val="FF0000"/>
        </w:rPr>
        <w:t>[</w:t>
      </w:r>
      <w:r w:rsidR="008D426C" w:rsidRPr="005903DB">
        <w:rPr>
          <w:color w:val="FF0000"/>
        </w:rPr>
        <w:t xml:space="preserve"> </w:t>
      </w:r>
      <w:r w:rsidR="009D2B01" w:rsidRPr="005903DB">
        <w:t xml:space="preserve">Подрядчик разрабатывает и согласовывает с Заказчиком проект производства работ (ППР) не позднее 10 р.д. </w:t>
      </w:r>
      <w:r w:rsidRPr="00AB4DD9">
        <w:rPr>
          <w:color w:val="FF0000"/>
          <w:u w:color="FF0000"/>
        </w:rPr>
        <w:t>[</w:t>
      </w:r>
      <w:r w:rsidR="009D2B01" w:rsidRPr="005903DB">
        <w:t>до начала выполнения предусмотренных в нем работ</w:t>
      </w:r>
      <w:r w:rsidRPr="00AB4DD9">
        <w:rPr>
          <w:color w:val="FF0000"/>
        </w:rPr>
        <w:t>]</w:t>
      </w:r>
      <w:r w:rsidR="009D2B01" w:rsidRPr="005903DB">
        <w:t xml:space="preserve"> / </w:t>
      </w:r>
      <w:r w:rsidRPr="00AB4DD9">
        <w:rPr>
          <w:color w:val="FF0000"/>
          <w:u w:color="FF0000"/>
        </w:rPr>
        <w:t>[</w:t>
      </w:r>
      <w:r w:rsidR="009D2B01" w:rsidRPr="005903DB">
        <w:t>•</w:t>
      </w:r>
      <w:r w:rsidRPr="00AB4DD9">
        <w:rPr>
          <w:color w:val="FF0000"/>
        </w:rPr>
        <w:t>]</w:t>
      </w:r>
      <w:r w:rsidR="009D2B01" w:rsidRPr="005903DB">
        <w:t xml:space="preserve"> </w:t>
      </w:r>
      <w:r w:rsidR="009D2B01" w:rsidRPr="005903DB">
        <w:rPr>
          <w:rStyle w:val="ad"/>
        </w:rPr>
        <w:footnoteReference w:id="158"/>
      </w:r>
      <w:r w:rsidR="009F03F0" w:rsidRPr="005903DB">
        <w:t>.</w:t>
      </w:r>
    </w:p>
    <w:p w14:paraId="1D09648C" w14:textId="77777777" w:rsidR="009D2B01" w:rsidRPr="005903DB" w:rsidRDefault="009D2B01" w:rsidP="008D426C">
      <w:pPr>
        <w:pStyle w:val="afff5"/>
      </w:pPr>
      <w:r w:rsidRPr="005903DB">
        <w:t>Производство работ без утвержденного Заказчиком ППР запрещается.</w:t>
      </w:r>
    </w:p>
    <w:p w14:paraId="0C63093B" w14:textId="77777777" w:rsidR="009D2B01" w:rsidRPr="005903DB" w:rsidRDefault="009D2B01" w:rsidP="008D426C">
      <w:pPr>
        <w:pStyle w:val="afff5"/>
      </w:pPr>
      <w:bookmarkStart w:id="15" w:name="_Toc528580034"/>
      <w:r w:rsidRPr="005903DB">
        <w:t>Заказчик рассматривает ППР и согласовывает либо направляет замечания в течение 5 р.д. с даты получения от Подрядчика ППР.</w:t>
      </w:r>
      <w:bookmarkStart w:id="16" w:name="_Toc528580035"/>
      <w:bookmarkEnd w:id="15"/>
      <w:r w:rsidRPr="005903DB">
        <w:t xml:space="preserve"> </w:t>
      </w:r>
    </w:p>
    <w:p w14:paraId="6E0125E2" w14:textId="29BC52E0" w:rsidR="009D2B01" w:rsidRPr="005903DB" w:rsidRDefault="009D2B01" w:rsidP="008D426C">
      <w:pPr>
        <w:pStyle w:val="afff5"/>
        <w:rPr>
          <w:color w:val="FF0000"/>
        </w:rPr>
      </w:pPr>
      <w:bookmarkStart w:id="17" w:name="_Toc528580036"/>
      <w:bookmarkEnd w:id="16"/>
      <w:r w:rsidRPr="005903DB">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End w:id="17"/>
      <w:r w:rsidR="008D426C" w:rsidRPr="005903DB">
        <w:t xml:space="preserve"> </w:t>
      </w:r>
      <w:r w:rsidR="00AB4DD9" w:rsidRPr="00AB4DD9">
        <w:rPr>
          <w:color w:val="FF0000"/>
        </w:rPr>
        <w:t>]</w:t>
      </w:r>
    </w:p>
    <w:p w14:paraId="0559EFBF" w14:textId="38C426C1" w:rsidR="0046781A" w:rsidRPr="005903DB" w:rsidRDefault="00AB4DD9" w:rsidP="0046781A">
      <w:pPr>
        <w:pStyle w:val="a0"/>
      </w:pPr>
      <w:r w:rsidRPr="00AB4DD9">
        <w:rPr>
          <w:color w:val="FF0000"/>
        </w:rPr>
        <w:t>[</w:t>
      </w:r>
      <w:r w:rsidR="00575D4B" w:rsidRPr="005903DB">
        <w:t xml:space="preserve"> </w:t>
      </w:r>
      <w:r w:rsidR="0046781A" w:rsidRPr="005903DB">
        <w:t xml:space="preserve">Не позднее 5 к.д. с даты подписания Сторонами Акта </w:t>
      </w:r>
      <w:r w:rsidR="004A053E" w:rsidRPr="005903DB">
        <w:t xml:space="preserve">сдачи-приёмки работ </w:t>
      </w:r>
      <w:r w:rsidR="0046781A" w:rsidRPr="005903DB">
        <w:t>по последнему этапу Подрядчик:</w:t>
      </w:r>
    </w:p>
    <w:p w14:paraId="076C09F1" w14:textId="718DE4C5" w:rsidR="0046781A" w:rsidRPr="005903DB" w:rsidRDefault="0046781A" w:rsidP="0046781A">
      <w:pPr>
        <w:pStyle w:val="afff5"/>
      </w:pPr>
      <w:r w:rsidRPr="005903DB">
        <w:t xml:space="preserve">- вывозит все собственное оборудование, машины, механизмы и технику, </w:t>
      </w:r>
      <w:r w:rsidR="00486B8C" w:rsidRPr="005903DB">
        <w:t>мусор, бытовые отходы и т.п.,</w:t>
      </w:r>
    </w:p>
    <w:p w14:paraId="56C610EE" w14:textId="77777777" w:rsidR="0046781A" w:rsidRPr="005903DB" w:rsidRDefault="0046781A" w:rsidP="0046781A">
      <w:pPr>
        <w:pStyle w:val="afff5"/>
      </w:pPr>
      <w:r w:rsidRPr="005903DB">
        <w:t>- производит по согласованию с Заказчиком ликвидацию возведенных им ВЗиС,</w:t>
      </w:r>
    </w:p>
    <w:p w14:paraId="07846503" w14:textId="63CE0051" w:rsidR="0046781A" w:rsidRPr="005903DB" w:rsidRDefault="0046781A" w:rsidP="0046781A">
      <w:pPr>
        <w:pStyle w:val="afff5"/>
      </w:pPr>
      <w:r w:rsidRPr="005903DB">
        <w:t>- демонтирует по поручению Заказчика некачественно выполненные Работы за свой счет (при их наличии),</w:t>
      </w:r>
    </w:p>
    <w:p w14:paraId="7D23E2CD" w14:textId="7A9BC5B3" w:rsidR="0046781A" w:rsidRPr="005903DB" w:rsidRDefault="0046781A" w:rsidP="0046781A">
      <w:pPr>
        <w:pStyle w:val="afff5"/>
      </w:pPr>
      <w:r w:rsidRPr="005903DB">
        <w:t xml:space="preserve">- </w:t>
      </w:r>
      <w:r w:rsidR="00575D4B" w:rsidRPr="005903DB">
        <w:t>приводит площадку/объект в</w:t>
      </w:r>
      <w:r w:rsidRPr="005903DB">
        <w:t xml:space="preserve"> состояни</w:t>
      </w:r>
      <w:r w:rsidR="00575D4B" w:rsidRPr="005903DB">
        <w:t>е</w:t>
      </w:r>
      <w:r w:rsidRPr="005903DB">
        <w:t>, соответствующе</w:t>
      </w:r>
      <w:r w:rsidR="00575D4B" w:rsidRPr="005903DB">
        <w:t>е</w:t>
      </w:r>
      <w:r w:rsidRPr="005903DB">
        <w:t xml:space="preserve"> экологическим т</w:t>
      </w:r>
      <w:r w:rsidR="00575D4B" w:rsidRPr="005903DB">
        <w:t>ребованиям и санитарным нормам.</w:t>
      </w:r>
    </w:p>
    <w:p w14:paraId="548FE652" w14:textId="38B321F3" w:rsidR="0046781A" w:rsidRPr="005903DB" w:rsidRDefault="0046781A" w:rsidP="0046781A">
      <w:pPr>
        <w:pStyle w:val="afff5"/>
      </w:pPr>
      <w:r w:rsidRPr="005903DB">
        <w:t xml:space="preserve">Заказчик вправе самостоятельно удалить имущество Подрядчика за пределы </w:t>
      </w:r>
      <w:r w:rsidR="00575D4B" w:rsidRPr="005903DB">
        <w:t>площадки/объекта</w:t>
      </w:r>
      <w:r w:rsidRPr="005903DB">
        <w:t>, если в установленный срок Подрядчик не вывезет указанное имущество.</w:t>
      </w:r>
    </w:p>
    <w:p w14:paraId="2F83B7D9" w14:textId="77777777" w:rsidR="0046781A" w:rsidRPr="005903DB" w:rsidRDefault="0046781A" w:rsidP="0046781A">
      <w:pPr>
        <w:pStyle w:val="afff5"/>
      </w:pPr>
      <w:r w:rsidRPr="005903DB">
        <w:t>В этом случае все риски гибели и порчи имущества несет Подрядчик.</w:t>
      </w:r>
    </w:p>
    <w:p w14:paraId="6B30D46C" w14:textId="580F899C" w:rsidR="0046781A" w:rsidRPr="005903DB" w:rsidRDefault="0046781A" w:rsidP="0046781A">
      <w:pPr>
        <w:pStyle w:val="afff5"/>
      </w:pPr>
      <w:r w:rsidRPr="005903DB">
        <w:t>Подрядчик компенсирует Заказчику расходы на вывоз и</w:t>
      </w:r>
      <w:r w:rsidR="00575D4B" w:rsidRPr="005903DB">
        <w:t>/или</w:t>
      </w:r>
      <w:r w:rsidRPr="005903DB">
        <w:t xml:space="preserve"> хранение имущества Подрядчика в срок не более 5 р.д. с даты получения требования.</w:t>
      </w:r>
      <w:r w:rsidR="00575D4B" w:rsidRPr="005903DB">
        <w:t xml:space="preserve"> </w:t>
      </w:r>
      <w:r w:rsidR="00AB4DD9" w:rsidRPr="00AB4DD9">
        <w:rPr>
          <w:color w:val="FF0000"/>
        </w:rPr>
        <w:t>]</w:t>
      </w:r>
    </w:p>
    <w:p w14:paraId="609A2684" w14:textId="1A449332" w:rsidR="00E1368F" w:rsidRPr="005903DB" w:rsidRDefault="00E1368F" w:rsidP="00E1368F">
      <w:pPr>
        <w:pStyle w:val="a0"/>
      </w:pPr>
      <w:r w:rsidRPr="005903DB">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671F1B28" w:rsidR="00125417" w:rsidRPr="005903DB" w:rsidRDefault="00AB4DD9" w:rsidP="00D65827">
      <w:pPr>
        <w:pStyle w:val="a0"/>
      </w:pPr>
      <w:r w:rsidRPr="00AB4DD9">
        <w:rPr>
          <w:color w:val="FF0000"/>
        </w:rPr>
        <w:t>[</w:t>
      </w:r>
      <w:r w:rsidR="00CA0893" w:rsidRPr="005903DB">
        <w:t xml:space="preserve"> </w:t>
      </w:r>
      <w:r w:rsidR="00E1368F" w:rsidRPr="005903DB">
        <w:t>В случае привлечения согласованного с Заказчиком субподрядчика Подрядчик обеспечивает в договоре с субподрядчиком</w:t>
      </w:r>
      <w:r w:rsidR="00125417" w:rsidRPr="005903DB">
        <w:t>:</w:t>
      </w:r>
    </w:p>
    <w:p w14:paraId="14C4703F" w14:textId="18ACA2D5" w:rsidR="00E1368F" w:rsidRPr="005903DB" w:rsidRDefault="00125417" w:rsidP="00E1368F">
      <w:pPr>
        <w:pStyle w:val="afff5"/>
      </w:pPr>
      <w:r w:rsidRPr="005903DB">
        <w:t xml:space="preserve">- </w:t>
      </w:r>
      <w:r w:rsidR="00E1368F" w:rsidRPr="005903DB">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5903DB">
        <w:t>ущественным нарушением Договора;</w:t>
      </w:r>
    </w:p>
    <w:p w14:paraId="4F12CFA4" w14:textId="2F61C68B" w:rsidR="00E1368F" w:rsidRPr="005903DB" w:rsidRDefault="00E1368F" w:rsidP="00E1368F">
      <w:pPr>
        <w:pStyle w:val="afff5"/>
      </w:pPr>
      <w:r w:rsidRPr="005903DB">
        <w:t>- наличие условий, позволяющих Подрядчику раскрывать Заказчику информац</w:t>
      </w:r>
      <w:r w:rsidR="00125417" w:rsidRPr="005903DB">
        <w:t>ию об условиях таких договоров.</w:t>
      </w:r>
      <w:r w:rsidR="00CA0893" w:rsidRPr="005903DB">
        <w:t xml:space="preserve"> </w:t>
      </w:r>
      <w:r w:rsidR="00AB4DD9" w:rsidRPr="00AB4DD9">
        <w:rPr>
          <w:color w:val="FF0000"/>
        </w:rPr>
        <w:t>]</w:t>
      </w:r>
    </w:p>
    <w:p w14:paraId="394C91A8" w14:textId="27E4D16B" w:rsidR="006E26B7" w:rsidRPr="005903DB" w:rsidRDefault="006E26B7" w:rsidP="006E26B7">
      <w:pPr>
        <w:pStyle w:val="a0"/>
      </w:pPr>
      <w:r w:rsidRPr="005903DB">
        <w:t>Подрядчик обеспечивает за свой счёт на время выполнения Работ:</w:t>
      </w:r>
    </w:p>
    <w:p w14:paraId="497C9FF0" w14:textId="2D5CD937" w:rsidR="006E26B7" w:rsidRPr="005903DB" w:rsidRDefault="006E26B7" w:rsidP="006E26B7">
      <w:pPr>
        <w:pStyle w:val="a0"/>
        <w:numPr>
          <w:ilvl w:val="0"/>
          <w:numId w:val="0"/>
        </w:numPr>
        <w:ind w:left="851"/>
      </w:pPr>
      <w:r w:rsidRPr="005903DB">
        <w:lastRenderedPageBreak/>
        <w:t xml:space="preserve">- предоставление </w:t>
      </w:r>
      <w:r w:rsidR="00DF4EB1" w:rsidRPr="005903DB">
        <w:t xml:space="preserve">персоналу </w:t>
      </w:r>
      <w:r w:rsidRPr="005903DB">
        <w:t xml:space="preserve">жилья, транспорта для проезда на </w:t>
      </w:r>
      <w:r w:rsidR="00B8462D" w:rsidRPr="005903DB">
        <w:t>площадке/о</w:t>
      </w:r>
      <w:r w:rsidRPr="005903DB">
        <w:t>бъект</w:t>
      </w:r>
      <w:r w:rsidR="00B8462D" w:rsidRPr="005903DB">
        <w:t>е</w:t>
      </w:r>
      <w:r w:rsidRPr="005903DB">
        <w:t>, питания;</w:t>
      </w:r>
    </w:p>
    <w:p w14:paraId="4D10A615" w14:textId="5E05E88C" w:rsidR="006E26B7" w:rsidRPr="005903DB" w:rsidRDefault="006E26B7" w:rsidP="006E26B7">
      <w:pPr>
        <w:pStyle w:val="a0"/>
        <w:numPr>
          <w:ilvl w:val="0"/>
          <w:numId w:val="0"/>
        </w:numPr>
        <w:ind w:left="851"/>
      </w:pPr>
      <w:r w:rsidRPr="005903DB">
        <w:t xml:space="preserve">- оказание </w:t>
      </w:r>
      <w:r w:rsidR="00DF4EB1" w:rsidRPr="005903DB">
        <w:t xml:space="preserve">персоналу </w:t>
      </w:r>
      <w:r w:rsidRPr="005903DB">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5903DB">
        <w:t>атрических освидетельствований</w:t>
      </w:r>
    </w:p>
    <w:p w14:paraId="62C802CD" w14:textId="0F5F2BFC" w:rsidR="006E26B7" w:rsidRPr="005903DB" w:rsidRDefault="00AB4DD9" w:rsidP="006E26B7">
      <w:pPr>
        <w:pStyle w:val="a0"/>
        <w:numPr>
          <w:ilvl w:val="0"/>
          <w:numId w:val="0"/>
        </w:numPr>
        <w:ind w:left="851"/>
      </w:pPr>
      <w:r w:rsidRPr="00AB4DD9">
        <w:rPr>
          <w:color w:val="FF0000"/>
        </w:rPr>
        <w:t>[</w:t>
      </w:r>
      <w:r w:rsidR="006E26B7" w:rsidRPr="005903DB">
        <w:t>, если они не производятся в рамках содействия Заказчика</w:t>
      </w:r>
      <w:r w:rsidR="00B8462D" w:rsidRPr="005903DB">
        <w:t xml:space="preserve"> </w:t>
      </w:r>
      <w:r w:rsidRPr="00AB4DD9">
        <w:rPr>
          <w:color w:val="FF0000"/>
        </w:rPr>
        <w:t>]</w:t>
      </w:r>
      <w:r w:rsidR="00B8462D" w:rsidRPr="005903DB">
        <w:rPr>
          <w:color w:val="FF0000"/>
        </w:rPr>
        <w:t xml:space="preserve"> </w:t>
      </w:r>
      <w:r w:rsidR="00B8462D" w:rsidRPr="005903DB">
        <w:rPr>
          <w:rStyle w:val="ad"/>
        </w:rPr>
        <w:footnoteReference w:id="159"/>
      </w:r>
      <w:r w:rsidR="006E26B7" w:rsidRPr="005903DB">
        <w:t xml:space="preserve">.  </w:t>
      </w:r>
    </w:p>
    <w:p w14:paraId="775485D9" w14:textId="51270CCE" w:rsidR="009A426E" w:rsidRPr="005903DB" w:rsidRDefault="00AB4DD9" w:rsidP="009A426E">
      <w:pPr>
        <w:pStyle w:val="afff5"/>
      </w:pPr>
      <w:r w:rsidRPr="00AB4DD9">
        <w:rPr>
          <w:color w:val="FF0000"/>
        </w:rPr>
        <w:t>[</w:t>
      </w:r>
      <w:r w:rsidR="009A426E" w:rsidRPr="005903DB">
        <w:t xml:space="preserve"> Заказчик за свой счёт в качестве содействия оказывает медицинские услуги с привлечением корпоративного медицинского оператора Заказчика:</w:t>
      </w:r>
    </w:p>
    <w:p w14:paraId="009FD36B" w14:textId="77777777" w:rsidR="009A426E" w:rsidRPr="005903DB" w:rsidRDefault="009A426E" w:rsidP="009A426E">
      <w:pPr>
        <w:pStyle w:val="afff5"/>
      </w:pPr>
      <w:r w:rsidRPr="005903DB">
        <w:t>- оказание экстренной медицинской помощи,</w:t>
      </w:r>
    </w:p>
    <w:p w14:paraId="0E7E648D" w14:textId="0213CE7C" w:rsidR="009A426E" w:rsidRPr="005903DB" w:rsidRDefault="009A426E" w:rsidP="009A426E">
      <w:pPr>
        <w:pStyle w:val="afff5"/>
      </w:pPr>
      <w:r w:rsidRPr="005903DB">
        <w:t>- проведение обязательных предсменных, предрейсовых, послесменных, послерейсовых (где применимо) медицинских осмотров.</w:t>
      </w:r>
    </w:p>
    <w:p w14:paraId="75058524" w14:textId="622325C2" w:rsidR="0007082D" w:rsidRPr="005903DB" w:rsidRDefault="009A426E" w:rsidP="009A426E">
      <w:pPr>
        <w:pStyle w:val="afff5"/>
      </w:pPr>
      <w:r w:rsidRPr="005903DB">
        <w:t xml:space="preserve">Заказчик обеспечивает медицинские услуги на территории своих подразделений, являющиеся местом проведения Работ, для персонала, привлекаемого Подрядчиком к выполнению Работ. </w:t>
      </w:r>
      <w:r w:rsidR="00AB4DD9" w:rsidRPr="00AB4DD9">
        <w:rPr>
          <w:color w:val="FF0000"/>
        </w:rPr>
        <w:t>]</w:t>
      </w:r>
      <w:r w:rsidR="00F13281" w:rsidRPr="005903DB">
        <w:rPr>
          <w:color w:val="FF0000"/>
        </w:rPr>
        <w:t xml:space="preserve"> </w:t>
      </w:r>
      <w:r w:rsidR="00F13281" w:rsidRPr="005903DB">
        <w:rPr>
          <w:rStyle w:val="ad"/>
        </w:rPr>
        <w:footnoteReference w:id="160"/>
      </w:r>
    </w:p>
    <w:p w14:paraId="03F608AD" w14:textId="45896F73" w:rsidR="003850FC" w:rsidRPr="005903DB" w:rsidRDefault="003850FC" w:rsidP="003850FC">
      <w:pPr>
        <w:pStyle w:val="a0"/>
      </w:pPr>
      <w:r w:rsidRPr="005903DB">
        <w:t>Все отходы, образующиеся в ходе выполнения Работ, в том числе отходы, образованные в результате демонтажных работ, являются собственностью Подрядчика с момента образования отходов.</w:t>
      </w:r>
    </w:p>
    <w:p w14:paraId="1F530377" w14:textId="7057367F" w:rsidR="003850FC" w:rsidRPr="005903DB" w:rsidRDefault="003850FC" w:rsidP="003850FC">
      <w:pPr>
        <w:pStyle w:val="afff5"/>
      </w:pPr>
      <w:r w:rsidRPr="005903DB">
        <w:t xml:space="preserve">Подрядчик в счет цены Договора обеспечивает действия по обращению с отходами на </w:t>
      </w:r>
      <w:r w:rsidR="00854212" w:rsidRPr="005903DB">
        <w:t>площадке/объекте</w:t>
      </w:r>
      <w:r w:rsidRPr="005903DB">
        <w:t>:</w:t>
      </w:r>
      <w:r w:rsidR="0060095F" w:rsidRPr="005903DB">
        <w:t xml:space="preserve"> </w:t>
      </w:r>
      <w:r w:rsidRPr="005903DB">
        <w:t>учёт отходов;</w:t>
      </w:r>
      <w:r w:rsidR="0060095F" w:rsidRPr="005903DB">
        <w:t xml:space="preserve"> </w:t>
      </w:r>
      <w:r w:rsidRPr="005903DB">
        <w:t xml:space="preserve">разработка паспортов отходов I-IV классов опасности и подтверждение отходов V класса опасности </w:t>
      </w:r>
      <w:r w:rsidR="0060095F" w:rsidRPr="005903DB">
        <w:t>(</w:t>
      </w:r>
      <w:r w:rsidR="006377F7" w:rsidRPr="005903DB">
        <w:t>если требуется в соответствии с законодательством</w:t>
      </w:r>
      <w:r w:rsidR="0060095F" w:rsidRPr="005903DB">
        <w:t>)</w:t>
      </w:r>
      <w:r w:rsidRPr="005903DB">
        <w:t>.</w:t>
      </w:r>
    </w:p>
    <w:p w14:paraId="524FF5EB" w14:textId="1F1A1253" w:rsidR="00E1368F" w:rsidRPr="005903DB" w:rsidRDefault="003850FC" w:rsidP="003850FC">
      <w:pPr>
        <w:pStyle w:val="afff5"/>
      </w:pPr>
      <w:r w:rsidRPr="005903DB">
        <w:t>В случае несвоевременного вывоза отходов с площадки/</w:t>
      </w:r>
      <w:r w:rsidR="006377F7" w:rsidRPr="005903DB">
        <w:t>о</w:t>
      </w:r>
      <w:r w:rsidRPr="005903DB">
        <w:t xml:space="preserve">бъекта Заказчик вправе </w:t>
      </w:r>
      <w:r w:rsidR="006377F7" w:rsidRPr="005903DB">
        <w:t>за счет Подрядчика вывезти</w:t>
      </w:r>
      <w:r w:rsidRPr="005903DB">
        <w:t xml:space="preserve"> отход</w:t>
      </w:r>
      <w:r w:rsidR="006377F7" w:rsidRPr="005903DB">
        <w:t>ы самостоятельно или с привлечением</w:t>
      </w:r>
      <w:r w:rsidRPr="005903DB">
        <w:t xml:space="preserve">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14:paraId="7E8917EA" w14:textId="796C6508" w:rsidR="000018AF" w:rsidRPr="005903DB" w:rsidRDefault="00AB4DD9" w:rsidP="0046781A">
      <w:pPr>
        <w:pStyle w:val="afff5"/>
      </w:pPr>
      <w:r w:rsidRPr="00AB4DD9">
        <w:rPr>
          <w:color w:val="FF0000"/>
        </w:rPr>
        <w:t>[</w:t>
      </w:r>
    </w:p>
    <w:p w14:paraId="5EE328DD" w14:textId="1A671026" w:rsidR="006C476D" w:rsidRPr="005903DB" w:rsidRDefault="00AD50D3" w:rsidP="00313853">
      <w:pPr>
        <w:pStyle w:val="a"/>
      </w:pPr>
      <w:r w:rsidRPr="005903DB">
        <w:t xml:space="preserve">МАТЕРИАЛЫ </w:t>
      </w:r>
      <w:r w:rsidR="003A1ED9">
        <w:t xml:space="preserve">И ОБОРУДОВАНИЕ </w:t>
      </w:r>
      <w:r w:rsidRPr="005903DB">
        <w:t>ЗАКАЗЧИКА</w:t>
      </w:r>
    </w:p>
    <w:p w14:paraId="0D428C33" w14:textId="10501008" w:rsidR="006C476D" w:rsidRPr="005903DB" w:rsidRDefault="006C476D" w:rsidP="00A43676">
      <w:pPr>
        <w:pStyle w:val="a0"/>
      </w:pPr>
      <w:r w:rsidRPr="005903DB">
        <w:t xml:space="preserve">Заказчик передает </w:t>
      </w:r>
      <w:r w:rsidR="002C51EF" w:rsidRPr="005903DB">
        <w:t>Подряд</w:t>
      </w:r>
      <w:r w:rsidR="00FD0E93" w:rsidRPr="005903DB">
        <w:t>чи</w:t>
      </w:r>
      <w:r w:rsidR="002C51EF" w:rsidRPr="005903DB">
        <w:t>ку</w:t>
      </w:r>
      <w:r w:rsidRPr="005903DB">
        <w:t xml:space="preserve"> материалы</w:t>
      </w:r>
      <w:r w:rsidR="00C956A5" w:rsidRPr="005903DB">
        <w:t xml:space="preserve"> и оборудование</w:t>
      </w:r>
      <w:r w:rsidRPr="005903DB">
        <w:t xml:space="preserve">, необходимые для </w:t>
      </w:r>
      <w:r w:rsidR="002C51EF" w:rsidRPr="005903DB">
        <w:t>выполнени</w:t>
      </w:r>
      <w:r w:rsidR="00FD0E93" w:rsidRPr="005903DB">
        <w:t>я</w:t>
      </w:r>
      <w:r w:rsidR="002C51EF" w:rsidRPr="005903DB">
        <w:t xml:space="preserve"> Работ по Договору</w:t>
      </w:r>
      <w:r w:rsidRPr="005903DB">
        <w:t>.</w:t>
      </w:r>
    </w:p>
    <w:p w14:paraId="4D09258B" w14:textId="5EF525B9" w:rsidR="006C476D" w:rsidRPr="005903DB" w:rsidRDefault="006C476D" w:rsidP="00A43676">
      <w:pPr>
        <w:pStyle w:val="afff5"/>
      </w:pPr>
      <w:r w:rsidRPr="005903DB">
        <w:t>Перечень материалов</w:t>
      </w:r>
      <w:r w:rsidR="00FD1B18">
        <w:t xml:space="preserve"> </w:t>
      </w:r>
      <w:r w:rsidR="00A5728C">
        <w:t>/</w:t>
      </w:r>
      <w:r w:rsidR="00FD1B18">
        <w:t xml:space="preserve"> оборудования</w:t>
      </w:r>
      <w:r w:rsidRPr="005903DB">
        <w:t xml:space="preserve"> </w:t>
      </w:r>
      <w:r w:rsidR="00AB4DD9" w:rsidRPr="00AB4DD9">
        <w:rPr>
          <w:color w:val="FF0000"/>
        </w:rPr>
        <w:t>[</w:t>
      </w:r>
      <w:r w:rsidR="00E43BE0" w:rsidRPr="005903DB">
        <w:t xml:space="preserve"> </w:t>
      </w:r>
      <w:r w:rsidRPr="005903DB">
        <w:t>указан в Приложении</w:t>
      </w:r>
      <w:r w:rsidR="00E43BE0" w:rsidRPr="005903DB">
        <w:t xml:space="preserve"> </w:t>
      </w:r>
      <w:r w:rsidR="00AB4DD9" w:rsidRPr="00AB4DD9">
        <w:rPr>
          <w:color w:val="FF0000"/>
        </w:rPr>
        <w:t>]</w:t>
      </w:r>
      <w:r w:rsidR="00914BA6" w:rsidRPr="005903DB">
        <w:rPr>
          <w:color w:val="FF0000"/>
        </w:rPr>
        <w:t xml:space="preserve"> </w:t>
      </w:r>
      <w:r w:rsidR="00914BA6" w:rsidRPr="005903DB">
        <w:rPr>
          <w:rStyle w:val="ad"/>
        </w:rPr>
        <w:footnoteReference w:id="161"/>
      </w:r>
      <w:r w:rsidR="00E43BE0" w:rsidRPr="005903DB">
        <w:rPr>
          <w:color w:val="FF0000"/>
        </w:rPr>
        <w:t xml:space="preserve"> / </w:t>
      </w:r>
      <w:r w:rsidR="00AB4DD9" w:rsidRPr="00AB4DD9">
        <w:rPr>
          <w:color w:val="FF0000"/>
        </w:rPr>
        <w:t>[</w:t>
      </w:r>
      <w:r w:rsidR="00E43BE0" w:rsidRPr="005903DB">
        <w:rPr>
          <w:color w:val="FF0000"/>
          <w:highlight w:val="darkCyan"/>
        </w:rPr>
        <w:t xml:space="preserve"> </w:t>
      </w:r>
      <w:r w:rsidR="00E43BE0" w:rsidRPr="005903DB">
        <w:rPr>
          <w:highlight w:val="darkCyan"/>
        </w:rPr>
        <w:t xml:space="preserve">указывается в приложении к Заявке </w:t>
      </w:r>
      <w:r w:rsidR="00AB4DD9" w:rsidRPr="00AB4DD9">
        <w:rPr>
          <w:color w:val="FF0000"/>
        </w:rPr>
        <w:t>]</w:t>
      </w:r>
      <w:r w:rsidR="00950CC3" w:rsidRPr="005903DB">
        <w:rPr>
          <w:color w:val="FF0000"/>
        </w:rPr>
        <w:t xml:space="preserve"> </w:t>
      </w:r>
      <w:r w:rsidR="00950CC3" w:rsidRPr="005903DB">
        <w:rPr>
          <w:rStyle w:val="ad"/>
        </w:rPr>
        <w:footnoteReference w:id="162"/>
      </w:r>
      <w:r w:rsidRPr="005903DB">
        <w:t>.</w:t>
      </w:r>
    </w:p>
    <w:p w14:paraId="72F214FE" w14:textId="428EE191" w:rsidR="006C476D" w:rsidRPr="005903DB" w:rsidRDefault="006C476D" w:rsidP="00745F2A">
      <w:pPr>
        <w:pStyle w:val="afff5"/>
      </w:pPr>
      <w:r w:rsidRPr="005903DB">
        <w:t xml:space="preserve">По мере возникновения необходимости </w:t>
      </w:r>
      <w:r w:rsidR="002C51EF" w:rsidRPr="005903DB">
        <w:t>Подрядчик</w:t>
      </w:r>
      <w:r w:rsidRPr="005903DB">
        <w:t xml:space="preserve"> направляет Заказчику запрос.</w:t>
      </w:r>
      <w:r w:rsidR="006B5DA4" w:rsidRPr="005903DB">
        <w:t xml:space="preserve"> </w:t>
      </w:r>
      <w:r w:rsidR="00AB4DD9" w:rsidRPr="00AB4DD9">
        <w:rPr>
          <w:color w:val="FF0000"/>
        </w:rPr>
        <w:t>[</w:t>
      </w:r>
      <w:r w:rsidR="006B5DA4" w:rsidRPr="005903DB">
        <w:t xml:space="preserve"> </w:t>
      </w:r>
      <w:r w:rsidR="00E416C7" w:rsidRPr="005903DB">
        <w:t xml:space="preserve">Заказчик передаёт материалы </w:t>
      </w:r>
      <w:r w:rsidR="00A5728C">
        <w:t>/</w:t>
      </w:r>
      <w:r w:rsidR="001373D8">
        <w:t xml:space="preserve"> оборудование </w:t>
      </w:r>
      <w:r w:rsidR="00E416C7" w:rsidRPr="005903DB">
        <w:t xml:space="preserve">Подрядчику не позднее </w:t>
      </w:r>
      <w:r w:rsidR="00AB4DD9" w:rsidRPr="00AB4DD9">
        <w:rPr>
          <w:color w:val="FF0000"/>
        </w:rPr>
        <w:t>[</w:t>
      </w:r>
      <w:r w:rsidR="00E416C7" w:rsidRPr="003571A1">
        <w:t>•</w:t>
      </w:r>
      <w:r w:rsidR="00AB4DD9" w:rsidRPr="00AB4DD9">
        <w:rPr>
          <w:color w:val="FF0000"/>
        </w:rPr>
        <w:t>]</w:t>
      </w:r>
      <w:r w:rsidR="00E416C7" w:rsidRPr="005903DB">
        <w:t xml:space="preserve"> р.д. с даты получения запроса.</w:t>
      </w:r>
      <w:r w:rsidR="006B5DA4" w:rsidRPr="005903DB">
        <w:t xml:space="preserve"> </w:t>
      </w:r>
      <w:r w:rsidR="00AB4DD9" w:rsidRPr="00AB4DD9">
        <w:rPr>
          <w:color w:val="FF0000"/>
        </w:rPr>
        <w:t>]</w:t>
      </w:r>
    </w:p>
    <w:p w14:paraId="4C1C49C3" w14:textId="312752D8" w:rsidR="006C476D" w:rsidRPr="005903DB" w:rsidRDefault="005903DB" w:rsidP="00745F2A">
      <w:pPr>
        <w:pStyle w:val="a0"/>
      </w:pPr>
      <w:r w:rsidRPr="005903DB">
        <w:t>При</w:t>
      </w:r>
      <w:r>
        <w:t>ё</w:t>
      </w:r>
      <w:r w:rsidRPr="005903DB">
        <w:t>м</w:t>
      </w:r>
      <w:r w:rsidR="006C476D" w:rsidRPr="005903DB">
        <w:t xml:space="preserve">-передача материалов </w:t>
      </w:r>
      <w:r w:rsidR="00A5728C">
        <w:t>/</w:t>
      </w:r>
      <w:r w:rsidR="001373D8">
        <w:t xml:space="preserve"> оборудования </w:t>
      </w:r>
      <w:r w:rsidR="006C476D" w:rsidRPr="005903DB">
        <w:t>осуществляется</w:t>
      </w:r>
      <w:r w:rsidR="009648D6">
        <w:t xml:space="preserve"> </w:t>
      </w:r>
      <w:r w:rsidR="00AB4DD9" w:rsidRPr="00AB4DD9">
        <w:rPr>
          <w:color w:val="FF0000"/>
        </w:rPr>
        <w:t>[</w:t>
      </w:r>
      <w:r w:rsidR="009648D6">
        <w:t xml:space="preserve"> </w:t>
      </w:r>
      <w:r w:rsidR="009648D6" w:rsidRPr="009648D6">
        <w:t>в месте нахождения материалов</w:t>
      </w:r>
      <w:r w:rsidR="001373D8">
        <w:t xml:space="preserve"> </w:t>
      </w:r>
      <w:r w:rsidR="00A5728C">
        <w:t>/</w:t>
      </w:r>
      <w:r w:rsidR="001373D8">
        <w:t xml:space="preserve"> оборудования</w:t>
      </w:r>
      <w:r w:rsidR="009648D6" w:rsidRPr="009648D6">
        <w:t xml:space="preserve"> у Заказчика</w:t>
      </w:r>
      <w:r w:rsidR="009648D6">
        <w:t xml:space="preserve"> </w:t>
      </w:r>
      <w:r w:rsidR="00AB4DD9" w:rsidRPr="00AB4DD9">
        <w:rPr>
          <w:color w:val="FF0000"/>
        </w:rPr>
        <w:t>]</w:t>
      </w:r>
      <w:r w:rsidR="009648D6">
        <w:rPr>
          <w:color w:val="FF0000"/>
        </w:rPr>
        <w:t xml:space="preserve"> / </w:t>
      </w:r>
      <w:r w:rsidR="00AB4DD9" w:rsidRPr="00AB4DD9">
        <w:rPr>
          <w:color w:val="FF0000"/>
        </w:rPr>
        <w:t>[</w:t>
      </w:r>
      <w:r w:rsidR="006C476D" w:rsidRPr="005903DB">
        <w:t xml:space="preserve"> по адресу: </w:t>
      </w:r>
      <w:r w:rsidR="00AB4DD9" w:rsidRPr="00AB4DD9">
        <w:rPr>
          <w:color w:val="FF0000"/>
        </w:rPr>
        <w:t>[</w:t>
      </w:r>
      <w:r w:rsidR="002C51EF" w:rsidRPr="003571A1">
        <w:t>•</w:t>
      </w:r>
      <w:r w:rsidR="00AB4DD9" w:rsidRPr="00AB4DD9">
        <w:rPr>
          <w:color w:val="FF0000"/>
        </w:rPr>
        <w:t>]</w:t>
      </w:r>
      <w:r>
        <w:rPr>
          <w:color w:val="FF0000"/>
        </w:rPr>
        <w:t xml:space="preserve"> </w:t>
      </w:r>
      <w:r w:rsidR="00AB4DD9" w:rsidRPr="00AB4DD9">
        <w:rPr>
          <w:color w:val="FF0000"/>
        </w:rPr>
        <w:t>]</w:t>
      </w:r>
      <w:r w:rsidR="009648D6">
        <w:rPr>
          <w:color w:val="FF0000"/>
        </w:rPr>
        <w:t xml:space="preserve"> </w:t>
      </w:r>
      <w:r w:rsidR="00AB4DD9" w:rsidRPr="00AB4DD9">
        <w:rPr>
          <w:color w:val="FF0000"/>
        </w:rPr>
        <w:t>[</w:t>
      </w:r>
      <w:r w:rsidR="00950CC3" w:rsidRPr="005903DB">
        <w:rPr>
          <w:color w:val="FF0000"/>
          <w:highlight w:val="darkCyan"/>
        </w:rPr>
        <w:t xml:space="preserve"> </w:t>
      </w:r>
      <w:r w:rsidR="00950CC3" w:rsidRPr="005903DB">
        <w:rPr>
          <w:highlight w:val="darkCyan"/>
        </w:rPr>
        <w:t xml:space="preserve">(если иное не предусмотрено в Заявке) </w:t>
      </w:r>
      <w:r w:rsidR="00AB4DD9" w:rsidRPr="00AB4DD9">
        <w:rPr>
          <w:color w:val="FF0000"/>
        </w:rPr>
        <w:t>]</w:t>
      </w:r>
      <w:r w:rsidR="00CB1A13" w:rsidRPr="005903DB">
        <w:rPr>
          <w:color w:val="FF0000"/>
        </w:rPr>
        <w:t xml:space="preserve"> </w:t>
      </w:r>
      <w:r w:rsidR="00CB1A13" w:rsidRPr="005903DB">
        <w:rPr>
          <w:rStyle w:val="ad"/>
        </w:rPr>
        <w:footnoteReference w:id="163"/>
      </w:r>
      <w:r w:rsidR="00900EAA" w:rsidRPr="005903DB">
        <w:rPr>
          <w:color w:val="FF0000"/>
        </w:rPr>
        <w:t xml:space="preserve"> </w:t>
      </w:r>
      <w:r w:rsidR="00AB4DD9" w:rsidRPr="00AB4DD9">
        <w:rPr>
          <w:color w:val="FF0000"/>
        </w:rPr>
        <w:t>[</w:t>
      </w:r>
      <w:r w:rsidR="00900EAA" w:rsidRPr="005903DB">
        <w:t xml:space="preserve"> (если иное не </w:t>
      </w:r>
      <w:r w:rsidR="00900EAA" w:rsidRPr="003571A1">
        <w:rPr>
          <w:highlight w:val="darkCyan"/>
        </w:rPr>
        <w:t>предусмотрено в З</w:t>
      </w:r>
      <w:r w:rsidR="00900EAA" w:rsidRPr="005903DB">
        <w:t xml:space="preserve">адании) </w:t>
      </w:r>
      <w:r w:rsidR="00AB4DD9" w:rsidRPr="00AB4DD9">
        <w:rPr>
          <w:color w:val="FF0000"/>
        </w:rPr>
        <w:t>]</w:t>
      </w:r>
      <w:r w:rsidR="006C476D" w:rsidRPr="005903DB">
        <w:t>.</w:t>
      </w:r>
    </w:p>
    <w:p w14:paraId="7446907C" w14:textId="4F401B31" w:rsidR="006C476D" w:rsidRPr="005903DB" w:rsidRDefault="00DF4EB1" w:rsidP="00A43676">
      <w:pPr>
        <w:pStyle w:val="afff5"/>
      </w:pPr>
      <w:r w:rsidRPr="005903DB">
        <w:lastRenderedPageBreak/>
        <w:t>Приём</w:t>
      </w:r>
      <w:r w:rsidR="006C476D" w:rsidRPr="005903DB">
        <w:t xml:space="preserve">-передача материалов </w:t>
      </w:r>
      <w:r w:rsidR="00A5728C">
        <w:t>/</w:t>
      </w:r>
      <w:r w:rsidR="001373D8">
        <w:t xml:space="preserve"> оборудования </w:t>
      </w:r>
      <w:r w:rsidR="005C5B69">
        <w:t xml:space="preserve">от Заказчика Подрядчику </w:t>
      </w:r>
      <w:r w:rsidR="006C476D" w:rsidRPr="005903DB">
        <w:t xml:space="preserve">оформляется Актом </w:t>
      </w:r>
      <w:r w:rsidRPr="005903DB">
        <w:t>приёма</w:t>
      </w:r>
      <w:r w:rsidR="006C476D" w:rsidRPr="005903DB">
        <w:t>-п</w:t>
      </w:r>
      <w:r w:rsidR="00012718" w:rsidRPr="005903DB">
        <w:t xml:space="preserve">ередачи </w:t>
      </w:r>
      <w:r w:rsidR="00A5728C" w:rsidRPr="005903DB">
        <w:t xml:space="preserve">материалов </w:t>
      </w:r>
      <w:r w:rsidR="00A5728C">
        <w:t>/ оборудования</w:t>
      </w:r>
      <w:r w:rsidR="00012718" w:rsidRPr="005903DB">
        <w:t>.</w:t>
      </w:r>
    </w:p>
    <w:p w14:paraId="5221CC4C" w14:textId="0B7322DD" w:rsidR="006C476D" w:rsidRPr="005903DB" w:rsidRDefault="00A93221" w:rsidP="00A43676">
      <w:pPr>
        <w:pStyle w:val="afff5"/>
      </w:pPr>
      <w:r>
        <w:t>Д</w:t>
      </w:r>
      <w:r w:rsidRPr="005903DB">
        <w:t xml:space="preserve">о подписания указанных актов </w:t>
      </w:r>
      <w:r w:rsidR="00012718" w:rsidRPr="005903DB">
        <w:t>Подрядчик</w:t>
      </w:r>
      <w:r w:rsidR="006C476D" w:rsidRPr="005903DB">
        <w:t xml:space="preserve"> проводит входной контроль качества материалов </w:t>
      </w:r>
      <w:r w:rsidR="001373D8">
        <w:t xml:space="preserve">и оборудования </w:t>
      </w:r>
      <w:r w:rsidR="006C476D" w:rsidRPr="005903DB">
        <w:t>на их соответствие установленным требованиям.</w:t>
      </w:r>
    </w:p>
    <w:p w14:paraId="75A76522" w14:textId="3CAEAACC" w:rsidR="006C476D" w:rsidRPr="005903DB" w:rsidRDefault="00012718" w:rsidP="00A43676">
      <w:pPr>
        <w:pStyle w:val="afff5"/>
      </w:pPr>
      <w:r w:rsidRPr="005903DB">
        <w:t>Подрядчик</w:t>
      </w:r>
      <w:r w:rsidR="006C476D" w:rsidRPr="005903DB">
        <w:t xml:space="preserve"> предоставляет Заказчику доверенность на получение материальных ценностей.</w:t>
      </w:r>
    </w:p>
    <w:p w14:paraId="31DFCE47" w14:textId="7B339CED" w:rsidR="006C476D" w:rsidRPr="005903DB" w:rsidRDefault="006C476D" w:rsidP="00012718">
      <w:pPr>
        <w:pStyle w:val="a0"/>
      </w:pPr>
      <w:r w:rsidRPr="005903DB">
        <w:t xml:space="preserve">С даты подписания Сторонами </w:t>
      </w:r>
      <w:r w:rsidR="00842CD5" w:rsidRPr="005903DB">
        <w:t>А</w:t>
      </w:r>
      <w:r w:rsidRPr="005903DB">
        <w:t xml:space="preserve">кта </w:t>
      </w:r>
      <w:r w:rsidR="009A0A3F" w:rsidRPr="005903DB">
        <w:t>приёма</w:t>
      </w:r>
      <w:r w:rsidRPr="005903DB">
        <w:t xml:space="preserve">-передачи </w:t>
      </w:r>
      <w:r w:rsidR="00A5728C" w:rsidRPr="005903DB">
        <w:t xml:space="preserve">материалов </w:t>
      </w:r>
      <w:r w:rsidR="00A5728C">
        <w:t xml:space="preserve">/ оборудования </w:t>
      </w:r>
      <w:r w:rsidR="00842CD5" w:rsidRPr="005903DB">
        <w:t>Подрядчик</w:t>
      </w:r>
      <w:r w:rsidRPr="005903DB">
        <w:t xml:space="preserve"> </w:t>
      </w:r>
      <w:r w:rsidR="009A0A3F" w:rsidRPr="005903DB">
        <w:t xml:space="preserve">несёт </w:t>
      </w:r>
      <w:r w:rsidRPr="005903DB">
        <w:t xml:space="preserve">ответственность за сохранность материалов </w:t>
      </w:r>
      <w:r w:rsidR="00A5728C">
        <w:t xml:space="preserve">/ оборудования </w:t>
      </w:r>
      <w:r w:rsidRPr="005903DB">
        <w:t>и риск их случайной гибели или повреждения.</w:t>
      </w:r>
    </w:p>
    <w:p w14:paraId="71F93642" w14:textId="3EF82EAA" w:rsidR="006C476D" w:rsidRPr="005903DB" w:rsidRDefault="00745F2A" w:rsidP="00745F2A">
      <w:pPr>
        <w:pStyle w:val="a0"/>
      </w:pPr>
      <w:r w:rsidRPr="005903DB">
        <w:t>Подрядчик</w:t>
      </w:r>
      <w:r w:rsidR="006C476D" w:rsidRPr="005903DB">
        <w:t xml:space="preserve"> обязан использовать материалы</w:t>
      </w:r>
      <w:r w:rsidR="00A5728C">
        <w:t xml:space="preserve"> / оборудование</w:t>
      </w:r>
      <w:r w:rsidR="006C476D" w:rsidRPr="005903DB">
        <w:t xml:space="preserve"> исключительно в целях </w:t>
      </w:r>
      <w:r w:rsidRPr="005903DB">
        <w:t>выполнения Работ по Д</w:t>
      </w:r>
      <w:r w:rsidR="006C476D" w:rsidRPr="005903DB">
        <w:t>оговору.</w:t>
      </w:r>
    </w:p>
    <w:p w14:paraId="6D4BEFD7" w14:textId="7F721FE2" w:rsidR="00AD7933" w:rsidRPr="005903DB" w:rsidRDefault="00AD7933" w:rsidP="00AD7933">
      <w:pPr>
        <w:pStyle w:val="a0"/>
      </w:pPr>
      <w:r w:rsidRPr="005903DB">
        <w:t xml:space="preserve">После выполнения Работ Стороны подписывают </w:t>
      </w:r>
      <w:r w:rsidR="008326C5" w:rsidRPr="005903DB">
        <w:t xml:space="preserve">Отчёт об использовании </w:t>
      </w:r>
      <w:r w:rsidR="00A5728C">
        <w:t>материалов / оборудования</w:t>
      </w:r>
      <w:r w:rsidRPr="005903DB">
        <w:t xml:space="preserve">, который является приложением к Акту </w:t>
      </w:r>
      <w:r w:rsidR="004A053E" w:rsidRPr="005903DB">
        <w:t>сдачи-приёмки работ</w:t>
      </w:r>
      <w:r w:rsidRPr="005903DB">
        <w:t>.</w:t>
      </w:r>
    </w:p>
    <w:p w14:paraId="00A37239" w14:textId="7D706BAE" w:rsidR="006C476D" w:rsidRPr="005903DB" w:rsidRDefault="006C476D" w:rsidP="00745F2A">
      <w:pPr>
        <w:pStyle w:val="a0"/>
      </w:pPr>
      <w:r w:rsidRPr="005903DB">
        <w:t xml:space="preserve">Если после </w:t>
      </w:r>
      <w:r w:rsidR="00745F2A" w:rsidRPr="005903DB">
        <w:t>выполнения Работ</w:t>
      </w:r>
      <w:r w:rsidRPr="005903DB">
        <w:t xml:space="preserve"> у </w:t>
      </w:r>
      <w:r w:rsidR="00745F2A" w:rsidRPr="005903DB">
        <w:t>Подрядчика</w:t>
      </w:r>
      <w:r w:rsidRPr="005903DB">
        <w:t xml:space="preserve"> остались неиспользованные материалы</w:t>
      </w:r>
      <w:r w:rsidR="00A5728C">
        <w:t xml:space="preserve"> / оборудование</w:t>
      </w:r>
      <w:r w:rsidRPr="005903DB">
        <w:t xml:space="preserve">, </w:t>
      </w:r>
      <w:r w:rsidR="00745F2A" w:rsidRPr="005903DB">
        <w:t>Подрядчик</w:t>
      </w:r>
      <w:r w:rsidRPr="005903DB">
        <w:t xml:space="preserve"> возвращает их Заказчику одновременно с подписанием Акта </w:t>
      </w:r>
      <w:r w:rsidR="004A053E" w:rsidRPr="005903DB">
        <w:t xml:space="preserve">сдачи-приёмки работ </w:t>
      </w:r>
      <w:r w:rsidR="00AB4DD9" w:rsidRPr="00AB4DD9">
        <w:rPr>
          <w:color w:val="FF0000"/>
        </w:rPr>
        <w:t>[</w:t>
      </w:r>
      <w:r w:rsidRPr="005903DB">
        <w:t>по соответствующему периоду (этапу)</w:t>
      </w:r>
      <w:r w:rsidR="00AB4DD9" w:rsidRPr="00AB4DD9">
        <w:rPr>
          <w:color w:val="FF0000"/>
        </w:rPr>
        <w:t>]</w:t>
      </w:r>
      <w:r w:rsidRPr="005903DB">
        <w:t>.</w:t>
      </w:r>
    </w:p>
    <w:p w14:paraId="1961AC15" w14:textId="1527CB77" w:rsidR="006C476D" w:rsidRPr="005903DB" w:rsidRDefault="003C7CDD" w:rsidP="00A43676">
      <w:pPr>
        <w:pStyle w:val="afff5"/>
      </w:pPr>
      <w:r w:rsidRPr="005903DB">
        <w:t>При</w:t>
      </w:r>
      <w:r>
        <w:t>ё</w:t>
      </w:r>
      <w:r w:rsidRPr="005903DB">
        <w:t>м</w:t>
      </w:r>
      <w:r w:rsidR="006C476D" w:rsidRPr="005903DB">
        <w:t>-передача неиспользованных материалов</w:t>
      </w:r>
      <w:r w:rsidR="00A5728C">
        <w:t xml:space="preserve"> / оборудования</w:t>
      </w:r>
      <w:r w:rsidR="006C476D" w:rsidRPr="005903DB">
        <w:t xml:space="preserve"> осуществляется </w:t>
      </w:r>
      <w:r w:rsidR="00AB4DD9" w:rsidRPr="00AB4DD9">
        <w:rPr>
          <w:color w:val="FF0000"/>
        </w:rPr>
        <w:t>[</w:t>
      </w:r>
      <w:r w:rsidR="002E67F5">
        <w:t xml:space="preserve"> </w:t>
      </w:r>
      <w:r w:rsidR="002E67F5" w:rsidRPr="009648D6">
        <w:t>в месте</w:t>
      </w:r>
      <w:r w:rsidR="002E67F5">
        <w:t>, в котором материалы</w:t>
      </w:r>
      <w:r w:rsidR="00A5728C">
        <w:t xml:space="preserve"> / оборудование </w:t>
      </w:r>
      <w:r w:rsidR="002E67F5">
        <w:t xml:space="preserve">были выданы </w:t>
      </w:r>
      <w:r w:rsidR="00AB4DD9" w:rsidRPr="00AB4DD9">
        <w:rPr>
          <w:color w:val="FF0000"/>
        </w:rPr>
        <w:t>]</w:t>
      </w:r>
      <w:r w:rsidR="002E67F5">
        <w:rPr>
          <w:color w:val="FF0000"/>
        </w:rPr>
        <w:t xml:space="preserve"> /</w:t>
      </w:r>
      <w:r>
        <w:rPr>
          <w:color w:val="FF0000"/>
        </w:rPr>
        <w:t xml:space="preserve"> </w:t>
      </w:r>
      <w:r w:rsidR="00AB4DD9" w:rsidRPr="00AB4DD9">
        <w:rPr>
          <w:color w:val="FF0000"/>
        </w:rPr>
        <w:t>[</w:t>
      </w:r>
      <w:r>
        <w:rPr>
          <w:color w:val="FF0000"/>
        </w:rPr>
        <w:t xml:space="preserve"> </w:t>
      </w:r>
      <w:r w:rsidR="006C476D" w:rsidRPr="005903DB">
        <w:t xml:space="preserve">по адресу: </w:t>
      </w:r>
      <w:r w:rsidR="00AB4DD9" w:rsidRPr="00AB4DD9">
        <w:rPr>
          <w:color w:val="FF0000"/>
        </w:rPr>
        <w:t>[</w:t>
      </w:r>
      <w:r w:rsidR="002C51EF" w:rsidRPr="003571A1">
        <w:t>•</w:t>
      </w:r>
      <w:r w:rsidR="00AB4DD9" w:rsidRPr="00AB4DD9">
        <w:rPr>
          <w:color w:val="FF0000"/>
        </w:rPr>
        <w:t>]</w:t>
      </w:r>
      <w:r>
        <w:rPr>
          <w:color w:val="FF0000"/>
        </w:rPr>
        <w:t xml:space="preserve"> </w:t>
      </w:r>
      <w:r w:rsidR="00AB4DD9" w:rsidRPr="00AB4DD9">
        <w:rPr>
          <w:color w:val="FF0000"/>
        </w:rPr>
        <w:t>]</w:t>
      </w:r>
      <w:r w:rsidR="00EB5F6A" w:rsidRPr="005903DB">
        <w:rPr>
          <w:color w:val="FF0000"/>
        </w:rPr>
        <w:t xml:space="preserve"> </w:t>
      </w:r>
      <w:r w:rsidR="00AB4DD9" w:rsidRPr="00AB4DD9">
        <w:rPr>
          <w:color w:val="FF0000"/>
        </w:rPr>
        <w:t>[</w:t>
      </w:r>
      <w:r w:rsidR="00EB5F6A" w:rsidRPr="005903DB">
        <w:rPr>
          <w:color w:val="FF0000"/>
          <w:highlight w:val="darkCyan"/>
        </w:rPr>
        <w:t xml:space="preserve"> </w:t>
      </w:r>
      <w:r w:rsidR="00EB5F6A" w:rsidRPr="005903DB">
        <w:rPr>
          <w:highlight w:val="darkCyan"/>
        </w:rPr>
        <w:t xml:space="preserve">(если иное не предусмотрено в Заявке) </w:t>
      </w:r>
      <w:r w:rsidR="00AB4DD9" w:rsidRPr="00AB4DD9">
        <w:rPr>
          <w:color w:val="FF0000"/>
        </w:rPr>
        <w:t>]</w:t>
      </w:r>
      <w:r w:rsidR="00EB5F6A" w:rsidRPr="005903DB">
        <w:rPr>
          <w:color w:val="FF0000"/>
        </w:rPr>
        <w:t xml:space="preserve"> </w:t>
      </w:r>
      <w:r w:rsidR="00EB5F6A" w:rsidRPr="005903DB">
        <w:rPr>
          <w:rStyle w:val="ad"/>
        </w:rPr>
        <w:footnoteReference w:id="164"/>
      </w:r>
      <w:r>
        <w:rPr>
          <w:color w:val="FF0000"/>
        </w:rPr>
        <w:t xml:space="preserve"> </w:t>
      </w:r>
      <w:r w:rsidR="00AB4DD9" w:rsidRPr="00AB4DD9">
        <w:rPr>
          <w:color w:val="FF0000"/>
        </w:rPr>
        <w:t>[</w:t>
      </w:r>
      <w:r w:rsidRPr="005903DB">
        <w:t xml:space="preserve"> (если иное не </w:t>
      </w:r>
      <w:r w:rsidRPr="00C7683C">
        <w:rPr>
          <w:highlight w:val="darkCyan"/>
        </w:rPr>
        <w:t>предусмотрено в З</w:t>
      </w:r>
      <w:r w:rsidRPr="005903DB">
        <w:t xml:space="preserve">адании) </w:t>
      </w:r>
      <w:r w:rsidR="00AB4DD9" w:rsidRPr="00AB4DD9">
        <w:rPr>
          <w:color w:val="FF0000"/>
        </w:rPr>
        <w:t>]</w:t>
      </w:r>
      <w:r w:rsidR="006C476D" w:rsidRPr="005903DB">
        <w:t>.</w:t>
      </w:r>
    </w:p>
    <w:p w14:paraId="53135E05" w14:textId="4139DF7B" w:rsidR="006C476D" w:rsidRPr="005903DB" w:rsidRDefault="00A5728C" w:rsidP="00A43676">
      <w:pPr>
        <w:pStyle w:val="afff5"/>
      </w:pPr>
      <w:r w:rsidRPr="005903DB">
        <w:t>При</w:t>
      </w:r>
      <w:r>
        <w:t>ё</w:t>
      </w:r>
      <w:r w:rsidRPr="005903DB">
        <w:t>м</w:t>
      </w:r>
      <w:r w:rsidR="006C476D" w:rsidRPr="005903DB">
        <w:t>-передача неиспользованных материалов</w:t>
      </w:r>
      <w:r>
        <w:t xml:space="preserve"> / оборудования</w:t>
      </w:r>
      <w:r w:rsidR="006C476D" w:rsidRPr="005903DB">
        <w:t xml:space="preserve"> оформляется Актом </w:t>
      </w:r>
      <w:r w:rsidR="00766728" w:rsidRPr="005903DB">
        <w:t>приёма</w:t>
      </w:r>
      <w:r w:rsidR="006C476D" w:rsidRPr="005903DB">
        <w:t xml:space="preserve">-передачи </w:t>
      </w:r>
      <w:r>
        <w:t>материалов / оборудования</w:t>
      </w:r>
      <w:r w:rsidR="006C476D" w:rsidRPr="005903DB">
        <w:t>.</w:t>
      </w:r>
    </w:p>
    <w:p w14:paraId="12141976" w14:textId="515FCBA1" w:rsidR="00E36482" w:rsidRPr="005903DB" w:rsidRDefault="006C476D" w:rsidP="00E36482">
      <w:pPr>
        <w:pStyle w:val="a0"/>
      </w:pPr>
      <w:r w:rsidRPr="005903DB">
        <w:t xml:space="preserve">Если </w:t>
      </w:r>
      <w:r w:rsidR="00E36482" w:rsidRPr="005903DB">
        <w:t>Подрядчик</w:t>
      </w:r>
      <w:r w:rsidRPr="005903DB">
        <w:t xml:space="preserve"> не возвратил неиспользованные материалы</w:t>
      </w:r>
      <w:r w:rsidR="00A5728C">
        <w:t xml:space="preserve"> / оборудование</w:t>
      </w:r>
      <w:r w:rsidRPr="005903DB">
        <w:t xml:space="preserve"> в установленный срок или допустил необоснованный перерасход материалов</w:t>
      </w:r>
      <w:r w:rsidR="00A5728C">
        <w:t xml:space="preserve"> / оборудования</w:t>
      </w:r>
      <w:r w:rsidRPr="005903DB">
        <w:t>, невозвращенные и/или перерасходованные материалы</w:t>
      </w:r>
      <w:r w:rsidR="00A5728C">
        <w:t xml:space="preserve"> / оборудование</w:t>
      </w:r>
      <w:r w:rsidRPr="005903DB">
        <w:t xml:space="preserve"> считаются проданными Заказчиком и купленными </w:t>
      </w:r>
      <w:r w:rsidR="00E36482" w:rsidRPr="005903DB">
        <w:t>Подрядчиком</w:t>
      </w:r>
      <w:r w:rsidRPr="005903DB">
        <w:t>.</w:t>
      </w:r>
    </w:p>
    <w:p w14:paraId="3608EAD0" w14:textId="0E5610E0" w:rsidR="003E290F" w:rsidRDefault="003E290F" w:rsidP="003E290F">
      <w:pPr>
        <w:pStyle w:val="afff5"/>
      </w:pPr>
      <w:r>
        <w:t>Заказчик</w:t>
      </w:r>
      <w:r w:rsidRPr="005903DB">
        <w:t xml:space="preserve"> направляет </w:t>
      </w:r>
      <w:r>
        <w:t>Подрядчику</w:t>
      </w:r>
      <w:r w:rsidRPr="005903DB">
        <w:t xml:space="preserve"> подписанн</w:t>
      </w:r>
      <w:r>
        <w:t>ую</w:t>
      </w:r>
      <w:r w:rsidRPr="005903DB">
        <w:t xml:space="preserve">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33EAD" w:rsidRPr="005903DB" w14:paraId="426E2A84" w14:textId="77777777" w:rsidTr="00D805D7">
        <w:trPr>
          <w:trHeight w:val="280"/>
        </w:trPr>
        <w:tc>
          <w:tcPr>
            <w:tcW w:w="1276" w:type="dxa"/>
          </w:tcPr>
          <w:p w14:paraId="1C464403" w14:textId="77777777" w:rsidR="00F33EAD" w:rsidRPr="005903DB" w:rsidRDefault="00F33EAD" w:rsidP="00D805D7">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3F60B7" w14:textId="5B4D723B" w:rsidR="00F33EAD" w:rsidRPr="005903DB" w:rsidRDefault="00F33EAD" w:rsidP="000B1733">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Pr>
                <w:rFonts w:ascii="Tahoma" w:hAnsi="Tahoma" w:cs="Tahoma"/>
                <w:sz w:val="20"/>
              </w:rPr>
              <w:t>Товарную накладную</w:t>
            </w:r>
          </w:p>
        </w:tc>
      </w:tr>
      <w:tr w:rsidR="00F33EAD" w:rsidRPr="005903DB" w14:paraId="568B968E" w14:textId="77777777" w:rsidTr="00D805D7">
        <w:trPr>
          <w:trHeight w:val="361"/>
        </w:trPr>
        <w:tc>
          <w:tcPr>
            <w:tcW w:w="1276" w:type="dxa"/>
          </w:tcPr>
          <w:p w14:paraId="1761E239" w14:textId="77777777" w:rsidR="00F33EAD" w:rsidRPr="005903DB" w:rsidRDefault="00F33EAD" w:rsidP="00D805D7">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1305723" w14:textId="3AF40F05" w:rsidR="00F33EAD" w:rsidRPr="005903DB" w:rsidRDefault="00F33EAD" w:rsidP="000B1733">
            <w:pPr>
              <w:pStyle w:val="SL0TextSimplawyer"/>
              <w:tabs>
                <w:tab w:val="clear" w:pos="851"/>
                <w:tab w:val="left" w:pos="1029"/>
              </w:tabs>
              <w:spacing w:before="0" w:after="100"/>
              <w:ind w:left="140" w:right="142" w:firstLine="1"/>
              <w:rPr>
                <w:rFonts w:eastAsia="Calibri"/>
                <w:lang w:eastAsia="ru-RU"/>
              </w:rPr>
            </w:pPr>
            <w:r w:rsidRPr="00450BF5">
              <w:t>в течение 2 р.д.</w:t>
            </w:r>
            <w:r w:rsidRPr="00450BF5">
              <w:rPr>
                <w:bCs/>
                <w:color w:val="FF0000"/>
              </w:rPr>
              <w:t xml:space="preserve"> </w:t>
            </w:r>
            <w:r w:rsidRPr="00450BF5">
              <w:t>с даты составления Товарной накладной,</w:t>
            </w:r>
          </w:p>
        </w:tc>
      </w:tr>
      <w:tr w:rsidR="00F33EAD" w:rsidRPr="005903DB" w14:paraId="54DB6EE7" w14:textId="77777777" w:rsidTr="00D805D7">
        <w:tc>
          <w:tcPr>
            <w:tcW w:w="1276" w:type="dxa"/>
          </w:tcPr>
          <w:p w14:paraId="441BB24F" w14:textId="77777777" w:rsidR="00F33EAD" w:rsidRPr="005903DB" w:rsidRDefault="00F33EAD" w:rsidP="00D805D7">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9449AD" w14:textId="092488FF" w:rsidR="00F33EAD" w:rsidRPr="005903DB" w:rsidRDefault="00F33EAD" w:rsidP="000B1733">
            <w:pPr>
              <w:pStyle w:val="SL0TextSimplawyer"/>
              <w:tabs>
                <w:tab w:val="clear" w:pos="851"/>
                <w:tab w:val="left" w:pos="1029"/>
              </w:tabs>
              <w:spacing w:before="0" w:after="100"/>
              <w:ind w:left="140" w:right="142" w:firstLine="1"/>
              <w:rPr>
                <w:rFonts w:eastAsia="Calibri"/>
                <w:lang w:eastAsia="ru-RU"/>
              </w:rPr>
            </w:pPr>
            <w:r w:rsidRPr="00450BF5">
              <w:t>но не позднее последнего числа месяца составления Товарной накладной</w:t>
            </w:r>
            <w:r>
              <w:t>.</w:t>
            </w:r>
          </w:p>
        </w:tc>
      </w:tr>
      <w:tr w:rsidR="00F33EAD" w:rsidRPr="005903DB" w14:paraId="40D2ABCD" w14:textId="77777777" w:rsidTr="00D805D7">
        <w:tc>
          <w:tcPr>
            <w:tcW w:w="1276" w:type="dxa"/>
          </w:tcPr>
          <w:p w14:paraId="31224D9F" w14:textId="6B1B53C7" w:rsidR="00F33EAD" w:rsidRPr="00F33EAD" w:rsidRDefault="00F33EAD" w:rsidP="00D805D7">
            <w:pPr>
              <w:tabs>
                <w:tab w:val="left" w:pos="1410"/>
              </w:tabs>
              <w:spacing w:after="100"/>
              <w:ind w:right="-150" w:firstLine="1"/>
              <w:rPr>
                <w:rFonts w:ascii="Tahoma" w:hAnsi="Tahoma" w:cs="Tahoma"/>
                <w:i/>
                <w:sz w:val="16"/>
                <w:szCs w:val="16"/>
              </w:rPr>
            </w:pPr>
            <w:r>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F01B78" w14:textId="77777777" w:rsidR="00F33EAD" w:rsidRPr="00F33EAD" w:rsidRDefault="00F33EAD" w:rsidP="000B1733">
            <w:pPr>
              <w:pStyle w:val="SL0TextSimplawyer"/>
              <w:tabs>
                <w:tab w:val="left" w:pos="1029"/>
              </w:tabs>
              <w:spacing w:before="0" w:after="100"/>
              <w:ind w:left="140" w:right="142" w:firstLine="1"/>
            </w:pPr>
            <w:r w:rsidRPr="00F33EAD">
              <w:t>Товарная накладная содержит:</w:t>
            </w:r>
          </w:p>
          <w:p w14:paraId="035AA6E9" w14:textId="20A7D44D" w:rsidR="00F33EAD" w:rsidRPr="00F33EAD" w:rsidRDefault="00F33EAD" w:rsidP="000B1733">
            <w:pPr>
              <w:pStyle w:val="SL0TextSimplawyer"/>
              <w:numPr>
                <w:ilvl w:val="0"/>
                <w:numId w:val="26"/>
              </w:numPr>
              <w:tabs>
                <w:tab w:val="left" w:pos="1029"/>
              </w:tabs>
              <w:spacing w:before="0" w:after="100"/>
              <w:ind w:left="140" w:right="142" w:firstLine="1"/>
            </w:pPr>
            <w:r w:rsidRPr="00F33EAD">
              <w:t>перечень материалов</w:t>
            </w:r>
            <w:r>
              <w:t xml:space="preserve"> / оборудования</w:t>
            </w:r>
            <w:r w:rsidRPr="00F33EAD">
              <w:t xml:space="preserve">, </w:t>
            </w:r>
          </w:p>
          <w:p w14:paraId="47C1E3BA" w14:textId="77777777" w:rsidR="00F33EAD" w:rsidRPr="00F33EAD" w:rsidRDefault="00F33EAD" w:rsidP="000B1733">
            <w:pPr>
              <w:pStyle w:val="SL0TextSimplawyer"/>
              <w:numPr>
                <w:ilvl w:val="0"/>
                <w:numId w:val="26"/>
              </w:numPr>
              <w:tabs>
                <w:tab w:val="left" w:pos="1029"/>
              </w:tabs>
              <w:spacing w:before="0" w:after="100"/>
              <w:ind w:left="140" w:right="142" w:firstLine="1"/>
            </w:pPr>
            <w:r w:rsidRPr="00F33EAD">
              <w:t xml:space="preserve">количество, </w:t>
            </w:r>
          </w:p>
          <w:p w14:paraId="744A416A" w14:textId="5B82723B" w:rsidR="00F33EAD" w:rsidRPr="00F33EAD" w:rsidRDefault="00F33EAD" w:rsidP="000B1733">
            <w:pPr>
              <w:pStyle w:val="SL0TextSimplawyer"/>
              <w:numPr>
                <w:ilvl w:val="0"/>
                <w:numId w:val="26"/>
              </w:numPr>
              <w:tabs>
                <w:tab w:val="left" w:pos="1029"/>
              </w:tabs>
              <w:spacing w:before="0" w:after="100"/>
              <w:ind w:left="140" w:right="142" w:firstLine="1"/>
            </w:pPr>
            <w:r w:rsidRPr="00F33EAD">
              <w:t>стоимость продажи на каждую позицию, которая устанавливается исходя из фактической величины затрат по приобретению и увеличивается на НДС,</w:t>
            </w:r>
          </w:p>
          <w:p w14:paraId="0C089898" w14:textId="5B13FEE1" w:rsidR="00F33EAD" w:rsidRPr="00450BF5" w:rsidRDefault="00F33EAD" w:rsidP="000B1733">
            <w:pPr>
              <w:pStyle w:val="SL0TextSimplawyer"/>
              <w:numPr>
                <w:ilvl w:val="0"/>
                <w:numId w:val="26"/>
              </w:numPr>
              <w:tabs>
                <w:tab w:val="left" w:pos="1029"/>
              </w:tabs>
              <w:spacing w:before="0" w:after="100"/>
              <w:ind w:left="140" w:right="142" w:firstLine="1"/>
            </w:pPr>
            <w:r w:rsidRPr="00F33EAD">
              <w:t>общую цену продажи.</w:t>
            </w:r>
          </w:p>
        </w:tc>
      </w:tr>
    </w:tbl>
    <w:p w14:paraId="49E49C1A" w14:textId="44259310" w:rsidR="000B1733" w:rsidRDefault="000B1733" w:rsidP="000B1733">
      <w:pPr>
        <w:pStyle w:val="afff5"/>
      </w:pPr>
      <w:r>
        <w:t>Исполнитель</w:t>
      </w:r>
      <w:r w:rsidRPr="005903DB">
        <w:t xml:space="preserve"> направляет </w:t>
      </w:r>
      <w:r>
        <w:t>Заказчику</w:t>
      </w:r>
      <w:r w:rsidRPr="005903DB">
        <w:t xml:space="preserve"> подписанн</w:t>
      </w:r>
      <w:r>
        <w:t>ую</w:t>
      </w:r>
      <w:r w:rsidRPr="005903DB">
        <w:t xml:space="preserve">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0B1733" w:rsidRPr="005903DB" w14:paraId="7B659107" w14:textId="77777777" w:rsidTr="00D805D7">
        <w:trPr>
          <w:trHeight w:val="280"/>
        </w:trPr>
        <w:tc>
          <w:tcPr>
            <w:tcW w:w="1276" w:type="dxa"/>
          </w:tcPr>
          <w:p w14:paraId="624580A3" w14:textId="77777777" w:rsidR="000B1733" w:rsidRPr="005903DB" w:rsidRDefault="000B1733" w:rsidP="00D805D7">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64DC56" w14:textId="77777777" w:rsidR="000B1733" w:rsidRPr="005903DB" w:rsidRDefault="000B1733" w:rsidP="000B1733">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Pr>
                <w:rFonts w:ascii="Tahoma" w:hAnsi="Tahoma" w:cs="Tahoma"/>
                <w:sz w:val="20"/>
              </w:rPr>
              <w:t>Товарную накладную</w:t>
            </w:r>
          </w:p>
        </w:tc>
      </w:tr>
      <w:tr w:rsidR="000B1733" w:rsidRPr="005903DB" w14:paraId="60E33FCB" w14:textId="77777777" w:rsidTr="00D805D7">
        <w:trPr>
          <w:trHeight w:val="361"/>
        </w:trPr>
        <w:tc>
          <w:tcPr>
            <w:tcW w:w="1276" w:type="dxa"/>
          </w:tcPr>
          <w:p w14:paraId="0279A5D2" w14:textId="77777777" w:rsidR="000B1733" w:rsidRPr="005903DB" w:rsidRDefault="000B1733" w:rsidP="00D805D7">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FDB088A" w14:textId="3CDF3518" w:rsidR="000B1733" w:rsidRPr="005903DB" w:rsidRDefault="000B1733" w:rsidP="000B1733">
            <w:pPr>
              <w:pStyle w:val="SL0TextSimplawyer"/>
              <w:tabs>
                <w:tab w:val="clear" w:pos="851"/>
                <w:tab w:val="left" w:pos="1029"/>
              </w:tabs>
              <w:spacing w:before="0" w:after="100"/>
              <w:ind w:left="140" w:right="142" w:firstLine="1"/>
              <w:rPr>
                <w:rFonts w:eastAsia="Calibri"/>
                <w:lang w:eastAsia="ru-RU"/>
              </w:rPr>
            </w:pPr>
            <w:r w:rsidRPr="00450BF5">
              <w:t>в течение 2 р.д.</w:t>
            </w:r>
            <w:r w:rsidRPr="00450BF5">
              <w:rPr>
                <w:bCs/>
                <w:color w:val="FF0000"/>
              </w:rPr>
              <w:t xml:space="preserve"> </w:t>
            </w:r>
            <w:r w:rsidRPr="00450BF5">
              <w:t xml:space="preserve">с даты </w:t>
            </w:r>
            <w:r>
              <w:t>получения</w:t>
            </w:r>
            <w:r w:rsidRPr="00450BF5">
              <w:t xml:space="preserve"> Товарной накладной,</w:t>
            </w:r>
          </w:p>
        </w:tc>
      </w:tr>
      <w:tr w:rsidR="000B1733" w:rsidRPr="005903DB" w14:paraId="56177D84" w14:textId="77777777" w:rsidTr="00D805D7">
        <w:tc>
          <w:tcPr>
            <w:tcW w:w="1276" w:type="dxa"/>
          </w:tcPr>
          <w:p w14:paraId="09133F4B" w14:textId="77777777" w:rsidR="000B1733" w:rsidRPr="005903DB" w:rsidRDefault="000B1733" w:rsidP="00D805D7">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6FCCFA" w14:textId="0F06EAA2" w:rsidR="000B1733" w:rsidRPr="005903DB" w:rsidRDefault="000B1733" w:rsidP="000B1733">
            <w:pPr>
              <w:pStyle w:val="SL0TextSimplawyer"/>
              <w:tabs>
                <w:tab w:val="clear" w:pos="851"/>
                <w:tab w:val="left" w:pos="1029"/>
              </w:tabs>
              <w:spacing w:before="0" w:after="100"/>
              <w:ind w:left="140" w:right="142" w:firstLine="1"/>
              <w:rPr>
                <w:rFonts w:eastAsia="Calibri"/>
                <w:lang w:eastAsia="ru-RU"/>
              </w:rPr>
            </w:pPr>
            <w:r w:rsidRPr="00450BF5">
              <w:t xml:space="preserve">но не позднее </w:t>
            </w:r>
            <w:r>
              <w:t>2 числа</w:t>
            </w:r>
            <w:r w:rsidRPr="00450BF5">
              <w:t xml:space="preserve"> числа месяца</w:t>
            </w:r>
            <w:r>
              <w:t>, следующего за месяцем направления Заказчиком</w:t>
            </w:r>
            <w:r w:rsidRPr="00450BF5">
              <w:t xml:space="preserve"> Товарной накладной</w:t>
            </w:r>
            <w:r>
              <w:t>.</w:t>
            </w:r>
          </w:p>
        </w:tc>
      </w:tr>
      <w:tr w:rsidR="000B1733" w:rsidRPr="005903DB" w14:paraId="02AE19D8" w14:textId="77777777" w:rsidTr="00D805D7">
        <w:tc>
          <w:tcPr>
            <w:tcW w:w="1276" w:type="dxa"/>
          </w:tcPr>
          <w:p w14:paraId="5E3723F7" w14:textId="77777777" w:rsidR="000B1733" w:rsidRPr="00F33EAD" w:rsidRDefault="000B1733" w:rsidP="00D805D7">
            <w:pPr>
              <w:tabs>
                <w:tab w:val="left" w:pos="1410"/>
              </w:tabs>
              <w:spacing w:after="100"/>
              <w:ind w:right="-150" w:firstLine="1"/>
              <w:rPr>
                <w:rFonts w:ascii="Tahoma" w:hAnsi="Tahoma" w:cs="Tahoma"/>
                <w:i/>
                <w:sz w:val="16"/>
                <w:szCs w:val="16"/>
              </w:rPr>
            </w:pPr>
            <w:r>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6FD793" w14:textId="26E35B3A" w:rsidR="000B1733" w:rsidRPr="00450BF5" w:rsidRDefault="000B1733" w:rsidP="008C7DCC">
            <w:pPr>
              <w:pStyle w:val="SL0TextSimplawyer"/>
              <w:tabs>
                <w:tab w:val="left" w:pos="1029"/>
              </w:tabs>
              <w:spacing w:before="0" w:after="100"/>
              <w:ind w:left="140" w:right="142" w:firstLine="1"/>
            </w:pPr>
            <w:r w:rsidRPr="00DD7155">
              <w:t xml:space="preserve">Датой продажи </w:t>
            </w:r>
            <w:r w:rsidR="008C7DCC">
              <w:t>материалов / оборудования</w:t>
            </w:r>
            <w:r w:rsidRPr="00DD7155">
              <w:t xml:space="preserve"> считается дата подписания Сторонами Товарной накладной. Если в указанный срок Заказчик не получит </w:t>
            </w:r>
            <w:r w:rsidR="008C7DCC">
              <w:t>подписанную Исполнителем Товарную накладную</w:t>
            </w:r>
            <w:r w:rsidRPr="00DD7155">
              <w:t xml:space="preserve">, датой подписания Товарной накладной считается дата подписания Товарной накладной Заказчиком. </w:t>
            </w:r>
            <w:r w:rsidRPr="00DD7155">
              <w:rPr>
                <w:szCs w:val="22"/>
              </w:rPr>
              <w:t>В указанном случае датой подписания Заказчиком Товарной накладной является дата составления Товарной накладной.</w:t>
            </w:r>
          </w:p>
        </w:tc>
      </w:tr>
    </w:tbl>
    <w:p w14:paraId="61C67D20" w14:textId="7CD95F38" w:rsidR="000B1733" w:rsidRDefault="002634A6" w:rsidP="00E36482">
      <w:pPr>
        <w:pStyle w:val="afff5"/>
      </w:pPr>
      <w:r w:rsidRPr="002634A6">
        <w:t>Цена невозвращенны</w:t>
      </w:r>
      <w:r>
        <w:t>х</w:t>
      </w:r>
      <w:r w:rsidRPr="002634A6">
        <w:t xml:space="preserve"> и/или перерасходованны</w:t>
      </w:r>
      <w:r>
        <w:t>х</w:t>
      </w:r>
      <w:r w:rsidRPr="002634A6">
        <w:t xml:space="preserve"> материал</w:t>
      </w:r>
      <w:r>
        <w:t>ов</w:t>
      </w:r>
      <w:r w:rsidRPr="002634A6">
        <w:t xml:space="preserve"> / оборудовани</w:t>
      </w:r>
      <w:r>
        <w:t>я</w:t>
      </w:r>
      <w:r w:rsidRPr="002634A6">
        <w:t>,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FB1D82" w:rsidRPr="00592D52" w14:paraId="01B02ED0" w14:textId="77777777" w:rsidTr="00D805D7">
        <w:tc>
          <w:tcPr>
            <w:tcW w:w="1582" w:type="dxa"/>
            <w:tcBorders>
              <w:top w:val="dotted" w:sz="4" w:space="0" w:color="auto"/>
              <w:left w:val="nil"/>
              <w:bottom w:val="nil"/>
              <w:right w:val="dotted" w:sz="4" w:space="0" w:color="auto"/>
            </w:tcBorders>
            <w:shd w:val="clear" w:color="auto" w:fill="auto"/>
          </w:tcPr>
          <w:p w14:paraId="3A87C6BD" w14:textId="77777777" w:rsidR="00FB1D82" w:rsidRPr="005903DB" w:rsidRDefault="00FB1D82" w:rsidP="00D805D7">
            <w:pPr>
              <w:ind w:firstLine="0"/>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5E01C74" w14:textId="2B399ED9" w:rsidR="00FB1D82" w:rsidRPr="005903DB" w:rsidRDefault="00FB1D82" w:rsidP="002634A6">
            <w:pPr>
              <w:tabs>
                <w:tab w:val="left" w:pos="7070"/>
              </w:tabs>
              <w:ind w:left="124" w:right="163" w:firstLine="0"/>
              <w:rPr>
                <w:rFonts w:ascii="Tahoma" w:hAnsi="Tahoma" w:cs="Tahoma"/>
                <w:i/>
                <w:sz w:val="20"/>
                <w:szCs w:val="20"/>
                <w:lang w:eastAsia="ru-RU"/>
              </w:rPr>
            </w:pPr>
            <w:r w:rsidRPr="005903DB">
              <w:rPr>
                <w:rFonts w:ascii="Tahoma" w:hAnsi="Tahoma" w:cs="Tahoma"/>
                <w:sz w:val="20"/>
                <w:szCs w:val="20"/>
              </w:rPr>
              <w:t xml:space="preserve">не позднее </w:t>
            </w:r>
            <w:r w:rsidR="002634A6">
              <w:rPr>
                <w:rFonts w:ascii="Tahoma" w:hAnsi="Tahoma" w:cs="Tahoma"/>
                <w:sz w:val="20"/>
                <w:szCs w:val="20"/>
              </w:rPr>
              <w:t>5</w:t>
            </w:r>
            <w:r w:rsidRPr="005903DB">
              <w:rPr>
                <w:rFonts w:ascii="Tahoma" w:hAnsi="Tahoma" w:cs="Tahoma"/>
                <w:bCs/>
                <w:sz w:val="20"/>
                <w:szCs w:val="20"/>
                <w:lang w:eastAsia="ru-RU"/>
              </w:rPr>
              <w:t xml:space="preserve"> к.д.</w:t>
            </w:r>
          </w:p>
        </w:tc>
      </w:tr>
      <w:tr w:rsidR="00FB1D82" w:rsidRPr="00592D52" w14:paraId="534967CB" w14:textId="77777777" w:rsidTr="00D805D7">
        <w:trPr>
          <w:trHeight w:val="95"/>
        </w:trPr>
        <w:tc>
          <w:tcPr>
            <w:tcW w:w="1582" w:type="dxa"/>
            <w:tcBorders>
              <w:top w:val="nil"/>
              <w:left w:val="nil"/>
              <w:right w:val="dotted" w:sz="4" w:space="0" w:color="auto"/>
            </w:tcBorders>
            <w:shd w:val="clear" w:color="auto" w:fill="auto"/>
          </w:tcPr>
          <w:p w14:paraId="5F009C88" w14:textId="77777777" w:rsidR="00FB1D82" w:rsidRPr="005903DB" w:rsidRDefault="00FB1D82" w:rsidP="00D805D7">
            <w:pPr>
              <w:ind w:firstLine="0"/>
              <w:rPr>
                <w:rFonts w:ascii="Tahoma" w:hAnsi="Tahoma" w:cs="Tahoma"/>
                <w:sz w:val="16"/>
                <w:szCs w:val="16"/>
              </w:rPr>
            </w:pPr>
          </w:p>
        </w:tc>
        <w:tc>
          <w:tcPr>
            <w:tcW w:w="7513" w:type="dxa"/>
            <w:tcBorders>
              <w:top w:val="nil"/>
              <w:left w:val="dotted" w:sz="4" w:space="0" w:color="auto"/>
            </w:tcBorders>
            <w:shd w:val="clear" w:color="auto" w:fill="F2F2F2"/>
          </w:tcPr>
          <w:p w14:paraId="3581E560" w14:textId="77777777" w:rsidR="00FB1D82" w:rsidRPr="005903DB" w:rsidRDefault="00FB1D82" w:rsidP="00D805D7">
            <w:pPr>
              <w:tabs>
                <w:tab w:val="left" w:pos="7070"/>
              </w:tabs>
              <w:ind w:left="124" w:right="163" w:firstLine="0"/>
              <w:rPr>
                <w:rFonts w:ascii="Tahoma" w:hAnsi="Tahoma" w:cs="Tahoma"/>
                <w:bCs/>
                <w:sz w:val="20"/>
                <w:szCs w:val="20"/>
                <w:lang w:eastAsia="ru-RU"/>
              </w:rPr>
            </w:pPr>
          </w:p>
        </w:tc>
      </w:tr>
      <w:tr w:rsidR="00FB1D82" w:rsidRPr="00592D52" w14:paraId="59290BF3" w14:textId="77777777" w:rsidTr="00D805D7">
        <w:trPr>
          <w:trHeight w:val="349"/>
        </w:trPr>
        <w:tc>
          <w:tcPr>
            <w:tcW w:w="1582" w:type="dxa"/>
            <w:tcBorders>
              <w:left w:val="nil"/>
              <w:bottom w:val="dotted" w:sz="4" w:space="0" w:color="auto"/>
              <w:right w:val="dotted" w:sz="4" w:space="0" w:color="auto"/>
            </w:tcBorders>
            <w:shd w:val="clear" w:color="auto" w:fill="auto"/>
          </w:tcPr>
          <w:p w14:paraId="421FC15F" w14:textId="77777777" w:rsidR="00FB1D82" w:rsidRPr="005903DB" w:rsidRDefault="00FB1D82" w:rsidP="00D805D7">
            <w:pPr>
              <w:ind w:firstLine="0"/>
              <w:rPr>
                <w:rFonts w:ascii="Tahoma" w:hAnsi="Tahoma" w:cs="Tahoma"/>
                <w:i/>
                <w:sz w:val="16"/>
                <w:szCs w:val="16"/>
                <w:lang w:eastAsia="ru-RU"/>
              </w:rPr>
            </w:pPr>
            <w:r w:rsidRPr="005903DB">
              <w:rPr>
                <w:rFonts w:ascii="Tahoma" w:hAnsi="Tahoma" w:cs="Tahoma"/>
                <w:i/>
                <w:sz w:val="16"/>
                <w:szCs w:val="16"/>
                <w:lang w:eastAsia="ru-RU"/>
              </w:rPr>
              <w:t>Базовая дата</w:t>
            </w:r>
          </w:p>
          <w:p w14:paraId="574A1F32" w14:textId="77777777" w:rsidR="00FB1D82" w:rsidRPr="005903DB" w:rsidRDefault="00FB1D82" w:rsidP="00D805D7">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467D3FA8" w14:textId="77777777" w:rsidR="00FB1D82" w:rsidRDefault="00FB1D82" w:rsidP="002634A6">
            <w:pPr>
              <w:tabs>
                <w:tab w:val="left" w:pos="7070"/>
              </w:tabs>
              <w:ind w:left="124" w:right="163" w:firstLine="0"/>
              <w:rPr>
                <w:rFonts w:ascii="Tahoma" w:hAnsi="Tahoma" w:cs="Tahoma"/>
                <w:sz w:val="20"/>
                <w:lang w:eastAsia="ru-RU"/>
              </w:rPr>
            </w:pPr>
            <w:r w:rsidRPr="004409A6">
              <w:rPr>
                <w:rFonts w:ascii="Tahoma" w:hAnsi="Tahoma" w:cs="Tahoma"/>
                <w:sz w:val="20"/>
                <w:lang w:eastAsia="ru-RU"/>
              </w:rPr>
              <w:t xml:space="preserve">с даты </w:t>
            </w:r>
            <w:r w:rsidR="002634A6">
              <w:rPr>
                <w:rFonts w:ascii="Tahoma" w:hAnsi="Tahoma" w:cs="Tahoma"/>
                <w:sz w:val="20"/>
                <w:lang w:eastAsia="ru-RU"/>
              </w:rPr>
              <w:t>получения Исполнителем:</w:t>
            </w:r>
          </w:p>
          <w:p w14:paraId="1A7EAA9C" w14:textId="74EAD266" w:rsidR="002634A6" w:rsidRPr="002634A6" w:rsidRDefault="002634A6" w:rsidP="002634A6">
            <w:pPr>
              <w:pStyle w:val="aff1"/>
              <w:widowControl w:val="0"/>
              <w:numPr>
                <w:ilvl w:val="0"/>
                <w:numId w:val="7"/>
              </w:numPr>
              <w:suppressAutoHyphens w:val="0"/>
              <w:autoSpaceDE w:val="0"/>
              <w:autoSpaceDN w:val="0"/>
              <w:adjustRightInd w:val="0"/>
              <w:spacing w:after="100"/>
              <w:ind w:left="140" w:right="142" w:firstLine="1"/>
              <w:jc w:val="left"/>
              <w:rPr>
                <w:rFonts w:ascii="Tahoma" w:eastAsia="Times New Roman" w:hAnsi="Tahoma" w:cs="Tahoma"/>
                <w:sz w:val="20"/>
                <w:szCs w:val="20"/>
              </w:rPr>
            </w:pPr>
            <w:r w:rsidRPr="002634A6">
              <w:rPr>
                <w:rFonts w:ascii="Tahoma" w:eastAsia="Times New Roman" w:hAnsi="Tahoma" w:cs="Tahoma"/>
                <w:sz w:val="20"/>
                <w:szCs w:val="20"/>
              </w:rPr>
              <w:t>сч</w:t>
            </w:r>
            <w:r>
              <w:rPr>
                <w:rFonts w:ascii="Tahoma" w:eastAsia="Times New Roman" w:hAnsi="Tahoma" w:cs="Tahoma"/>
                <w:sz w:val="20"/>
                <w:szCs w:val="20"/>
              </w:rPr>
              <w:t>ё</w:t>
            </w:r>
            <w:r w:rsidRPr="002634A6">
              <w:rPr>
                <w:rFonts w:ascii="Tahoma" w:eastAsia="Times New Roman" w:hAnsi="Tahoma" w:cs="Tahoma"/>
                <w:sz w:val="20"/>
                <w:szCs w:val="20"/>
              </w:rPr>
              <w:t>та на оплату;</w:t>
            </w:r>
          </w:p>
          <w:p w14:paraId="519B9828" w14:textId="6AE0DDBA" w:rsidR="002634A6" w:rsidRPr="005903DB" w:rsidRDefault="002634A6" w:rsidP="002634A6">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sz w:val="20"/>
                <w:szCs w:val="20"/>
              </w:rPr>
            </w:pPr>
            <w:r w:rsidRPr="002634A6">
              <w:rPr>
                <w:rFonts w:ascii="Tahoma" w:eastAsia="Times New Roman" w:hAnsi="Tahoma" w:cs="Tahoma"/>
                <w:color w:val="FF0000"/>
                <w:sz w:val="20"/>
                <w:lang w:eastAsia="ru-RU"/>
              </w:rPr>
              <w:t>[</w:t>
            </w:r>
            <w:r w:rsidRPr="002634A6">
              <w:rPr>
                <w:rFonts w:ascii="Tahoma" w:eastAsia="Times New Roman" w:hAnsi="Tahoma" w:cs="Tahoma"/>
                <w:sz w:val="20"/>
                <w:lang w:eastAsia="ru-RU"/>
              </w:rPr>
              <w:t xml:space="preserve"> сч</w:t>
            </w:r>
            <w:r>
              <w:rPr>
                <w:rFonts w:ascii="Tahoma" w:eastAsia="Times New Roman" w:hAnsi="Tahoma" w:cs="Tahoma"/>
                <w:sz w:val="20"/>
                <w:lang w:eastAsia="ru-RU"/>
              </w:rPr>
              <w:t>ё</w:t>
            </w:r>
            <w:r w:rsidRPr="002634A6">
              <w:rPr>
                <w:rFonts w:ascii="Tahoma" w:eastAsia="Times New Roman" w:hAnsi="Tahoma" w:cs="Tahoma"/>
                <w:sz w:val="20"/>
                <w:lang w:eastAsia="ru-RU"/>
              </w:rPr>
              <w:t>та-</w:t>
            </w:r>
            <w:r w:rsidRPr="002634A6">
              <w:rPr>
                <w:rFonts w:ascii="Tahoma" w:eastAsia="Times New Roman" w:hAnsi="Tahoma" w:cs="Tahoma"/>
                <w:sz w:val="20"/>
                <w:szCs w:val="20"/>
              </w:rPr>
              <w:t>фактуры</w:t>
            </w:r>
            <w:r w:rsidRPr="002634A6">
              <w:rPr>
                <w:rFonts w:ascii="Tahoma" w:eastAsia="Times New Roman" w:hAnsi="Tahoma" w:cs="Tahoma"/>
                <w:sz w:val="20"/>
                <w:lang w:eastAsia="ru-RU"/>
              </w:rPr>
              <w:t xml:space="preserve"> </w:t>
            </w:r>
            <w:r w:rsidRPr="002634A6">
              <w:rPr>
                <w:rFonts w:ascii="Tahoma" w:eastAsia="Times New Roman" w:hAnsi="Tahoma" w:cs="Tahoma"/>
                <w:color w:val="FF0000"/>
                <w:sz w:val="20"/>
                <w:lang w:eastAsia="ru-RU"/>
              </w:rPr>
              <w:t>]</w:t>
            </w:r>
            <w:r>
              <w:rPr>
                <w:rFonts w:ascii="Tahoma" w:eastAsia="Times New Roman" w:hAnsi="Tahoma" w:cs="Tahoma"/>
                <w:color w:val="FF0000"/>
                <w:sz w:val="20"/>
                <w:lang w:eastAsia="ru-RU"/>
              </w:rPr>
              <w:t xml:space="preserve"> </w:t>
            </w:r>
            <w:r w:rsidRPr="002634A6">
              <w:rPr>
                <w:rFonts w:ascii="Tahoma" w:eastAsia="Times New Roman" w:hAnsi="Tahoma" w:cs="Tahoma"/>
                <w:color w:val="FF0000"/>
                <w:sz w:val="20"/>
                <w:vertAlign w:val="superscript"/>
                <w:lang w:eastAsia="ru-RU"/>
              </w:rPr>
              <w:footnoteReference w:id="165"/>
            </w:r>
            <w:r w:rsidRPr="002634A6">
              <w:rPr>
                <w:rFonts w:ascii="Tahoma" w:eastAsia="Times New Roman" w:hAnsi="Tahoma" w:cs="Tahoma"/>
                <w:sz w:val="20"/>
                <w:lang w:eastAsia="ru-RU"/>
              </w:rPr>
              <w:t>.</w:t>
            </w:r>
          </w:p>
        </w:tc>
      </w:tr>
    </w:tbl>
    <w:p w14:paraId="48481658" w14:textId="77777777" w:rsidR="003E290F" w:rsidRPr="003E290F" w:rsidRDefault="00C90912" w:rsidP="003D1FB5">
      <w:pPr>
        <w:pStyle w:val="a0"/>
        <w:rPr>
          <w:color w:val="FF0000"/>
        </w:rPr>
      </w:pPr>
      <w:r>
        <w:t xml:space="preserve">Если предусмотрены Отчётные периоды / этапы выполнения Работ, Подрядчик производит с Заказчиком сверку номенклатуры переданных Подрядчику материалов / оборудования, не использованного в Отчётный период / этап, с оформлением акта сверки </w:t>
      </w:r>
      <w:r w:rsidR="00845115">
        <w:t xml:space="preserve">материалов / оборудования </w:t>
      </w:r>
      <w:r>
        <w:t>ежемесячно, не позднее 10 числа месяца, следующего за Отчётным периодом / этапом. Со стороны Заказчика акт сверки составляется на основании оборотно-сальдовой ведомости по состоянию на первый день текущего Отчётного периода / этапа. Подрядчик по требованию Заказчика информирует его в письменном виде, по какой причине материалы / оборудование не было использован при выполнении Работ.</w:t>
      </w:r>
    </w:p>
    <w:p w14:paraId="7A982096" w14:textId="5DD82674" w:rsidR="00313853" w:rsidRPr="00C90912" w:rsidRDefault="00AB4DD9" w:rsidP="003E290F">
      <w:pPr>
        <w:pStyle w:val="a0"/>
        <w:numPr>
          <w:ilvl w:val="0"/>
          <w:numId w:val="0"/>
        </w:numPr>
        <w:ind w:left="851"/>
        <w:rPr>
          <w:color w:val="FF0000"/>
        </w:rPr>
      </w:pPr>
      <w:r w:rsidRPr="00C90912">
        <w:rPr>
          <w:color w:val="FF0000"/>
        </w:rPr>
        <w:t>]</w:t>
      </w:r>
      <w:r w:rsidR="00C43489" w:rsidRPr="00C90912">
        <w:rPr>
          <w:color w:val="FF0000"/>
        </w:rPr>
        <w:t xml:space="preserve"> </w:t>
      </w:r>
      <w:r w:rsidR="00313853" w:rsidRPr="005903DB">
        <w:rPr>
          <w:rStyle w:val="ad"/>
        </w:rPr>
        <w:footnoteReference w:id="166"/>
      </w:r>
    </w:p>
    <w:p w14:paraId="1C3677DC" w14:textId="6FDA58EE" w:rsidR="000018AF" w:rsidRPr="005903DB" w:rsidRDefault="00AB4DD9" w:rsidP="00A43676">
      <w:pPr>
        <w:pStyle w:val="afff5"/>
      </w:pPr>
      <w:r w:rsidRPr="00AB4DD9">
        <w:rPr>
          <w:color w:val="FF0000"/>
        </w:rPr>
        <w:t>[</w:t>
      </w:r>
    </w:p>
    <w:p w14:paraId="2070C340" w14:textId="6074DC04" w:rsidR="006C476D" w:rsidRPr="005903DB" w:rsidRDefault="005759CC" w:rsidP="0004094D">
      <w:pPr>
        <w:pStyle w:val="a"/>
      </w:pPr>
      <w:r w:rsidRPr="005903DB">
        <w:t>СОДЕЙСТВИЕ ЗАКАЗЧИКА</w:t>
      </w:r>
      <w:r w:rsidR="003B6E64" w:rsidRPr="005903DB">
        <w:t xml:space="preserve"> В ВЫПОЛНЕНИИ РАБОТ</w:t>
      </w:r>
    </w:p>
    <w:p w14:paraId="79640FB8" w14:textId="361A070D" w:rsidR="006C476D" w:rsidRPr="005903DB" w:rsidRDefault="006C476D" w:rsidP="00824DFB">
      <w:pPr>
        <w:pStyle w:val="a0"/>
      </w:pPr>
      <w:r w:rsidRPr="005903DB">
        <w:t xml:space="preserve">Заказчик предоставляет </w:t>
      </w:r>
      <w:r w:rsidR="00824DFB" w:rsidRPr="005903DB">
        <w:t>Подрядчику</w:t>
      </w:r>
      <w:r w:rsidRPr="005903DB">
        <w:t xml:space="preserve"> имущество (содействие в </w:t>
      </w:r>
      <w:r w:rsidR="00415B20" w:rsidRPr="005903DB">
        <w:t>выполнении Работ</w:t>
      </w:r>
      <w:r w:rsidRPr="005903DB">
        <w:t>):</w:t>
      </w:r>
      <w:r w:rsidR="006536FC" w:rsidRPr="005903DB">
        <w:t xml:space="preserve"> </w:t>
      </w:r>
      <w:r w:rsidR="00AB4DD9" w:rsidRPr="00AB4DD9">
        <w:rPr>
          <w:color w:val="FF0000"/>
        </w:rPr>
        <w:t>[</w:t>
      </w:r>
      <w:r w:rsidRPr="005903DB">
        <w:t xml:space="preserve"> </w:t>
      </w:r>
      <w:r w:rsidR="00AB4DD9" w:rsidRPr="00AB4DD9">
        <w:rPr>
          <w:color w:val="FF0000"/>
        </w:rPr>
        <w:t>[</w:t>
      </w:r>
      <w:r w:rsidR="00824DFB" w:rsidRPr="003571A1">
        <w:t>•</w:t>
      </w:r>
      <w:r w:rsidR="00AB4DD9" w:rsidRPr="00AB4DD9">
        <w:rPr>
          <w:color w:val="FF0000"/>
        </w:rPr>
        <w:t>]</w:t>
      </w:r>
      <w:r w:rsidR="00E14A07" w:rsidRPr="005903DB">
        <w:rPr>
          <w:color w:val="FF0000"/>
        </w:rPr>
        <w:t xml:space="preserve"> </w:t>
      </w:r>
      <w:r w:rsidR="00824DFB" w:rsidRPr="005903DB">
        <w:rPr>
          <w:rStyle w:val="ad"/>
        </w:rPr>
        <w:footnoteReference w:id="167"/>
      </w:r>
      <w:r w:rsidR="006536FC" w:rsidRPr="005903DB">
        <w:rPr>
          <w:color w:val="FF0000"/>
        </w:rPr>
        <w:t xml:space="preserve"> </w:t>
      </w:r>
      <w:r w:rsidR="00AB4DD9" w:rsidRPr="00AB4DD9">
        <w:rPr>
          <w:color w:val="FF0000"/>
        </w:rPr>
        <w:t>]</w:t>
      </w:r>
      <w:r w:rsidR="006536FC" w:rsidRPr="005903DB">
        <w:rPr>
          <w:color w:val="FF0000"/>
        </w:rPr>
        <w:t xml:space="preserve"> / </w:t>
      </w:r>
      <w:r w:rsidR="00AB4DD9" w:rsidRPr="00AB4DD9">
        <w:rPr>
          <w:color w:val="FF0000"/>
        </w:rPr>
        <w:t>[</w:t>
      </w:r>
      <w:r w:rsidR="006536FC" w:rsidRPr="005903DB">
        <w:rPr>
          <w:color w:val="FF0000"/>
          <w:highlight w:val="darkCyan"/>
        </w:rPr>
        <w:t xml:space="preserve"> </w:t>
      </w:r>
      <w:r w:rsidR="006536FC" w:rsidRPr="005903DB">
        <w:rPr>
          <w:highlight w:val="darkCyan"/>
        </w:rPr>
        <w:t xml:space="preserve">указывается в Заявке </w:t>
      </w:r>
      <w:r w:rsidR="00AB4DD9" w:rsidRPr="00AB4DD9">
        <w:rPr>
          <w:color w:val="FF0000"/>
        </w:rPr>
        <w:t>]</w:t>
      </w:r>
      <w:r w:rsidR="006536FC" w:rsidRPr="005903DB">
        <w:rPr>
          <w:color w:val="FF0000"/>
        </w:rPr>
        <w:t xml:space="preserve"> </w:t>
      </w:r>
      <w:r w:rsidR="006536FC" w:rsidRPr="005903DB">
        <w:rPr>
          <w:rStyle w:val="ad"/>
        </w:rPr>
        <w:footnoteReference w:id="168"/>
      </w:r>
      <w:r w:rsidRPr="005903DB">
        <w:t>.</w:t>
      </w:r>
    </w:p>
    <w:p w14:paraId="5C2A2429" w14:textId="7AA41716" w:rsidR="006C476D" w:rsidRPr="005903DB" w:rsidRDefault="006C476D" w:rsidP="002440BC">
      <w:pPr>
        <w:pStyle w:val="a0"/>
      </w:pPr>
      <w:r w:rsidRPr="005903DB">
        <w:t xml:space="preserve">По мере возникновения необходимости </w:t>
      </w:r>
      <w:r w:rsidR="00023856" w:rsidRPr="005903DB">
        <w:t>Подрядчик</w:t>
      </w:r>
      <w:r w:rsidRPr="005903DB">
        <w:t xml:space="preserve"> направляет Заказчику запрос.</w:t>
      </w:r>
    </w:p>
    <w:p w14:paraId="57BA1880" w14:textId="0837B119" w:rsidR="006C476D" w:rsidRDefault="006C476D" w:rsidP="002440BC">
      <w:pPr>
        <w:pStyle w:val="afff5"/>
      </w:pPr>
      <w:r w:rsidRPr="005903DB">
        <w:t>Заказчик переда</w:t>
      </w:r>
      <w:r w:rsidR="00487A0D" w:rsidRPr="005903DB">
        <w:t>ё</w:t>
      </w:r>
      <w:r w:rsidRPr="005903DB">
        <w:t xml:space="preserve">т имущество </w:t>
      </w:r>
      <w:r w:rsidR="00411D66" w:rsidRPr="005903DB">
        <w:t>Подрядчику</w:t>
      </w:r>
      <w:r w:rsidRPr="005903DB">
        <w:t xml:space="preserve"> не позднее </w:t>
      </w:r>
      <w:r w:rsidR="00AB4DD9" w:rsidRPr="00AB4DD9">
        <w:rPr>
          <w:color w:val="FF0000"/>
        </w:rPr>
        <w:t>[</w:t>
      </w:r>
      <w:r w:rsidR="003005D4" w:rsidRPr="003571A1">
        <w:t>•</w:t>
      </w:r>
      <w:r w:rsidR="00AB4DD9" w:rsidRPr="00AB4DD9">
        <w:rPr>
          <w:color w:val="FF0000"/>
        </w:rPr>
        <w:t>]</w:t>
      </w:r>
      <w:r w:rsidRPr="005903DB">
        <w:t xml:space="preserve"> р</w:t>
      </w:r>
      <w:r w:rsidR="00723EA4" w:rsidRPr="005903DB">
        <w:t>.</w:t>
      </w:r>
      <w:r w:rsidRPr="005903DB">
        <w:t>д</w:t>
      </w:r>
      <w:r w:rsidR="00723EA4" w:rsidRPr="005903DB">
        <w:t>.</w:t>
      </w:r>
      <w:r w:rsidRPr="005903DB">
        <w:t xml:space="preserve"> с даты получения запроса.</w:t>
      </w:r>
    </w:p>
    <w:p w14:paraId="0DDE807F" w14:textId="4F824E07" w:rsidR="004E3C5F" w:rsidRPr="005903DB" w:rsidRDefault="004E3C5F" w:rsidP="002440BC">
      <w:pPr>
        <w:pStyle w:val="afff5"/>
      </w:pPr>
      <w:r w:rsidRPr="005903DB">
        <w:t>При</w:t>
      </w:r>
      <w:r>
        <w:t>ё</w:t>
      </w:r>
      <w:r w:rsidRPr="005903DB">
        <w:t xml:space="preserve">м-передача </w:t>
      </w:r>
      <w:r>
        <w:t>имущества</w:t>
      </w:r>
      <w:r w:rsidRPr="005903DB">
        <w:t xml:space="preserve"> осуществляется</w:t>
      </w:r>
      <w:r>
        <w:t xml:space="preserve"> </w:t>
      </w:r>
      <w:r w:rsidR="00AB4DD9" w:rsidRPr="00AB4DD9">
        <w:rPr>
          <w:color w:val="FF0000"/>
        </w:rPr>
        <w:t>[</w:t>
      </w:r>
      <w:r>
        <w:t xml:space="preserve"> </w:t>
      </w:r>
      <w:r w:rsidRPr="009648D6">
        <w:t xml:space="preserve">в месте нахождения </w:t>
      </w:r>
      <w:r w:rsidR="0054120F">
        <w:t>имущества</w:t>
      </w:r>
      <w:r w:rsidRPr="009648D6">
        <w:t xml:space="preserve"> у Заказчика</w:t>
      </w:r>
      <w:r>
        <w:t xml:space="preserve"> </w:t>
      </w:r>
      <w:r w:rsidR="00AB4DD9" w:rsidRPr="00AB4DD9">
        <w:rPr>
          <w:color w:val="FF0000"/>
        </w:rPr>
        <w:t>]</w:t>
      </w:r>
      <w:r>
        <w:rPr>
          <w:color w:val="FF0000"/>
        </w:rPr>
        <w:t xml:space="preserve"> / </w:t>
      </w:r>
      <w:r w:rsidR="00AB4DD9" w:rsidRPr="00AB4DD9">
        <w:rPr>
          <w:color w:val="FF0000"/>
        </w:rPr>
        <w:t>[</w:t>
      </w:r>
      <w:r w:rsidRPr="005903DB">
        <w:t xml:space="preserve"> по адресу: </w:t>
      </w:r>
      <w:r w:rsidR="00AB4DD9" w:rsidRPr="00AB4DD9">
        <w:rPr>
          <w:color w:val="FF0000"/>
        </w:rPr>
        <w:t>[</w:t>
      </w:r>
      <w:r w:rsidRPr="00C7683C">
        <w:t>•</w:t>
      </w:r>
      <w:r w:rsidR="00AB4DD9" w:rsidRPr="00AB4DD9">
        <w:rPr>
          <w:color w:val="FF0000"/>
        </w:rPr>
        <w:t>]</w:t>
      </w:r>
      <w:r>
        <w:rPr>
          <w:color w:val="FF0000"/>
        </w:rPr>
        <w:t xml:space="preserve"> </w:t>
      </w:r>
      <w:r w:rsidR="00AB4DD9" w:rsidRPr="00AB4DD9">
        <w:rPr>
          <w:color w:val="FF0000"/>
        </w:rPr>
        <w:t>]</w:t>
      </w:r>
      <w:r>
        <w:rPr>
          <w:color w:val="FF0000"/>
        </w:rPr>
        <w:t xml:space="preserve"> </w:t>
      </w:r>
      <w:r w:rsidR="00AB4DD9" w:rsidRPr="00AB4DD9">
        <w:rPr>
          <w:color w:val="FF0000"/>
        </w:rPr>
        <w:t>[</w:t>
      </w:r>
      <w:r w:rsidRPr="005903DB">
        <w:rPr>
          <w:color w:val="FF0000"/>
          <w:highlight w:val="darkCyan"/>
        </w:rPr>
        <w:t xml:space="preserve"> </w:t>
      </w:r>
      <w:r w:rsidRPr="005903DB">
        <w:rPr>
          <w:highlight w:val="darkCyan"/>
        </w:rPr>
        <w:t xml:space="preserve">(если иное не предусмотрено в Заявке) </w:t>
      </w:r>
      <w:r w:rsidR="00AB4DD9" w:rsidRPr="00AB4DD9">
        <w:rPr>
          <w:color w:val="FF0000"/>
        </w:rPr>
        <w:t>]</w:t>
      </w:r>
      <w:r w:rsidRPr="005903DB">
        <w:rPr>
          <w:color w:val="FF0000"/>
        </w:rPr>
        <w:t xml:space="preserve"> </w:t>
      </w:r>
      <w:r w:rsidRPr="005903DB">
        <w:rPr>
          <w:rStyle w:val="ad"/>
        </w:rPr>
        <w:footnoteReference w:id="169"/>
      </w:r>
      <w:r w:rsidRPr="005903DB">
        <w:rPr>
          <w:color w:val="FF0000"/>
        </w:rPr>
        <w:t xml:space="preserve"> </w:t>
      </w:r>
      <w:r w:rsidR="00AB4DD9" w:rsidRPr="00AB4DD9">
        <w:rPr>
          <w:color w:val="FF0000"/>
        </w:rPr>
        <w:t>[</w:t>
      </w:r>
      <w:r w:rsidRPr="005903DB">
        <w:t xml:space="preserve"> (если иное не </w:t>
      </w:r>
      <w:r w:rsidRPr="00C7683C">
        <w:rPr>
          <w:highlight w:val="darkCyan"/>
        </w:rPr>
        <w:t>предусмотрено в З</w:t>
      </w:r>
      <w:r w:rsidRPr="005903DB">
        <w:t xml:space="preserve">адании) </w:t>
      </w:r>
      <w:r w:rsidR="00AB4DD9" w:rsidRPr="00AB4DD9">
        <w:rPr>
          <w:color w:val="FF0000"/>
        </w:rPr>
        <w:t>]</w:t>
      </w:r>
      <w:r w:rsidRPr="005903DB">
        <w:t>.</w:t>
      </w:r>
    </w:p>
    <w:p w14:paraId="1AB4AD00" w14:textId="5D197745" w:rsidR="002440BC" w:rsidRPr="005903DB" w:rsidRDefault="006C476D" w:rsidP="002440BC">
      <w:pPr>
        <w:pStyle w:val="afff5"/>
      </w:pPr>
      <w:r w:rsidRPr="005903DB">
        <w:lastRenderedPageBreak/>
        <w:t>При</w:t>
      </w:r>
      <w:r w:rsidR="00487A0D" w:rsidRPr="005903DB">
        <w:t>ё</w:t>
      </w:r>
      <w:r w:rsidRPr="005903DB">
        <w:t xml:space="preserve">м-передача имущества оформляется </w:t>
      </w:r>
      <w:r w:rsidR="002440BC" w:rsidRPr="005903DB">
        <w:t>Актом приёма-передачи имущества</w:t>
      </w:r>
      <w:r w:rsidRPr="005903DB">
        <w:t>.</w:t>
      </w:r>
    </w:p>
    <w:p w14:paraId="56EE71D2" w14:textId="72EE085C" w:rsidR="002440BC" w:rsidRPr="005903DB" w:rsidRDefault="002440BC" w:rsidP="007C4ADE">
      <w:pPr>
        <w:pStyle w:val="a0"/>
      </w:pPr>
      <w:r w:rsidRPr="005903DB">
        <w:t xml:space="preserve">С даты подписания Сторонами </w:t>
      </w:r>
      <w:r w:rsidR="00023856" w:rsidRPr="005903DB">
        <w:t>А</w:t>
      </w:r>
      <w:r w:rsidRPr="005903DB">
        <w:t>кта при</w:t>
      </w:r>
      <w:r w:rsidR="00023856" w:rsidRPr="005903DB">
        <w:t>ё</w:t>
      </w:r>
      <w:r w:rsidRPr="005903DB">
        <w:t xml:space="preserve">ма-передачи имущества </w:t>
      </w:r>
      <w:r w:rsidR="00411D66" w:rsidRPr="005903DB">
        <w:t>Подрядчик</w:t>
      </w:r>
      <w:r w:rsidRPr="005903DB">
        <w:t xml:space="preserve"> </w:t>
      </w:r>
      <w:r w:rsidR="00FC191E" w:rsidRPr="005903DB">
        <w:t xml:space="preserve">несёт </w:t>
      </w:r>
      <w:r w:rsidRPr="005903DB">
        <w:t>ответственность за его сохранность, утрату и риск его случайной гибели или повреждения.</w:t>
      </w:r>
    </w:p>
    <w:p w14:paraId="30C70AD1" w14:textId="24404C24" w:rsidR="002440BC" w:rsidRPr="005903DB" w:rsidRDefault="00411D66" w:rsidP="002440BC">
      <w:pPr>
        <w:pStyle w:val="a0"/>
      </w:pPr>
      <w:r w:rsidRPr="005903DB">
        <w:t>Подрядчик</w:t>
      </w:r>
      <w:r w:rsidR="002440BC" w:rsidRPr="005903DB">
        <w:t xml:space="preserve"> обязан использовать имущество исключительно в целях </w:t>
      </w:r>
      <w:r w:rsidRPr="005903DB">
        <w:t>выполнения Работ по Д</w:t>
      </w:r>
      <w:r w:rsidR="002440BC" w:rsidRPr="005903DB">
        <w:t>оговору.</w:t>
      </w:r>
    </w:p>
    <w:p w14:paraId="7D216892" w14:textId="527C09E9" w:rsidR="006C476D" w:rsidRPr="005903DB" w:rsidRDefault="00AB4DD9" w:rsidP="00023856">
      <w:pPr>
        <w:pStyle w:val="a0"/>
      </w:pPr>
      <w:r w:rsidRPr="00AB4DD9">
        <w:rPr>
          <w:color w:val="FF0000"/>
        </w:rPr>
        <w:t>[</w:t>
      </w:r>
      <w:r w:rsidR="003E3D84" w:rsidRPr="005903DB">
        <w:t xml:space="preserve"> Подрядчик</w:t>
      </w:r>
      <w:r w:rsidR="006C476D" w:rsidRPr="005903DB">
        <w:t xml:space="preserve"> обязан вести оперативный учет полученного от Заказчика имущества в корпоративной </w:t>
      </w:r>
      <w:r w:rsidR="006C476D" w:rsidRPr="005903DB">
        <w:rPr>
          <w:lang w:val="en-US"/>
        </w:rPr>
        <w:t>ITSM</w:t>
      </w:r>
      <w:r w:rsidR="006C476D" w:rsidRPr="005903DB">
        <w:t xml:space="preserve"> Сириус.</w:t>
      </w:r>
      <w:r w:rsidR="00E14A07" w:rsidRPr="005903DB">
        <w:t xml:space="preserve"> </w:t>
      </w:r>
      <w:r w:rsidRPr="00AB4DD9">
        <w:rPr>
          <w:color w:val="FF0000"/>
        </w:rPr>
        <w:t>]</w:t>
      </w:r>
      <w:r w:rsidR="00E14A07" w:rsidRPr="005903DB">
        <w:rPr>
          <w:color w:val="FF0000"/>
        </w:rPr>
        <w:t xml:space="preserve"> </w:t>
      </w:r>
      <w:r w:rsidR="006C476D" w:rsidRPr="005903DB">
        <w:rPr>
          <w:rStyle w:val="ad"/>
          <w:rFonts w:eastAsiaTheme="minorHAnsi"/>
        </w:rPr>
        <w:footnoteReference w:id="170"/>
      </w:r>
    </w:p>
    <w:p w14:paraId="05B59DDB" w14:textId="21DA52E3" w:rsidR="006C476D" w:rsidRPr="005903DB" w:rsidRDefault="003E3D84" w:rsidP="00023856">
      <w:pPr>
        <w:pStyle w:val="a0"/>
      </w:pPr>
      <w:r w:rsidRPr="005903DB">
        <w:t>Подрядчик</w:t>
      </w:r>
      <w:r w:rsidR="006C476D" w:rsidRPr="005903DB">
        <w:t xml:space="preserve"> обязан обеспечить уч</w:t>
      </w:r>
      <w:r w:rsidR="00487A0D" w:rsidRPr="005903DB">
        <w:t>ё</w:t>
      </w:r>
      <w:r w:rsidR="006C476D" w:rsidRPr="005903DB">
        <w:t>т полученного от Заказчика имущества и назначить ответственное лицо.</w:t>
      </w:r>
    </w:p>
    <w:p w14:paraId="237594EE" w14:textId="292793F7" w:rsidR="006C476D" w:rsidRPr="005903DB" w:rsidRDefault="003E3D84" w:rsidP="00023856">
      <w:pPr>
        <w:pStyle w:val="afff5"/>
      </w:pPr>
      <w:r w:rsidRPr="005903DB">
        <w:t>Подрядчик</w:t>
      </w:r>
      <w:r w:rsidR="006C476D" w:rsidRPr="005903DB">
        <w:t xml:space="preserve"> ежегодно, по состоянию на 01 октября, проводит инвентаризацию переданного Заказчиком имущества. В состав инвентаризационной комиссии должен быть приглаш</w:t>
      </w:r>
      <w:r w:rsidR="00487A0D" w:rsidRPr="005903DB">
        <w:t>ё</w:t>
      </w:r>
      <w:r w:rsidR="006C476D" w:rsidRPr="005903DB">
        <w:t>н представитель Заказчика. Для этого за 10 р</w:t>
      </w:r>
      <w:r w:rsidR="00723EA4" w:rsidRPr="005903DB">
        <w:t>.</w:t>
      </w:r>
      <w:r w:rsidR="006C476D" w:rsidRPr="005903DB">
        <w:t>д</w:t>
      </w:r>
      <w:r w:rsidR="00723EA4" w:rsidRPr="005903DB">
        <w:t>.</w:t>
      </w:r>
      <w:r w:rsidR="006C476D" w:rsidRPr="005903DB">
        <w:t xml:space="preserve"> до даты проведения инвентаризации </w:t>
      </w:r>
      <w:r w:rsidRPr="005903DB">
        <w:t>Подрядчик</w:t>
      </w:r>
      <w:r w:rsidR="006C476D" w:rsidRPr="005903DB">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rsidRPr="005903DB">
        <w:t>Подрядчик</w:t>
      </w:r>
      <w:r w:rsidR="006C476D" w:rsidRPr="005903DB">
        <w:t xml:space="preserve"> предостав</w:t>
      </w:r>
      <w:r w:rsidR="00636459" w:rsidRPr="005903DB">
        <w:t>ляет</w:t>
      </w:r>
      <w:r w:rsidR="006C476D" w:rsidRPr="005903DB">
        <w:t xml:space="preserve"> ему доступ к инвентаризируемому имуществу.</w:t>
      </w:r>
    </w:p>
    <w:p w14:paraId="74E1ACDC" w14:textId="1A885F0B" w:rsidR="00023856" w:rsidRPr="005903DB" w:rsidRDefault="00023856" w:rsidP="00023856">
      <w:pPr>
        <w:pStyle w:val="a0"/>
      </w:pPr>
      <w:r w:rsidRPr="005903DB">
        <w:t xml:space="preserve">После окончания выполнения Работ </w:t>
      </w:r>
      <w:r w:rsidR="00AB4DD9" w:rsidRPr="00AB4DD9">
        <w:rPr>
          <w:color w:val="FF0000"/>
        </w:rPr>
        <w:t>[</w:t>
      </w:r>
      <w:r w:rsidRPr="005903DB">
        <w:t xml:space="preserve">по этапу </w:t>
      </w:r>
      <w:r w:rsidR="00AB4DD9" w:rsidRPr="00AB4DD9">
        <w:rPr>
          <w:color w:val="FF0000"/>
        </w:rPr>
        <w:t>[</w:t>
      </w:r>
      <w:r w:rsidRPr="003571A1">
        <w:t>•</w:t>
      </w:r>
      <w:r w:rsidR="00AB4DD9" w:rsidRPr="00AB4DD9">
        <w:rPr>
          <w:color w:val="FF0000"/>
        </w:rPr>
        <w:t>]</w:t>
      </w:r>
      <w:r w:rsidR="003C7CDD">
        <w:rPr>
          <w:color w:val="FF0000"/>
        </w:rPr>
        <w:t xml:space="preserve"> </w:t>
      </w:r>
      <w:r w:rsidR="00AB4DD9" w:rsidRPr="00AB4DD9">
        <w:rPr>
          <w:color w:val="FF0000"/>
        </w:rPr>
        <w:t>]</w:t>
      </w:r>
      <w:r w:rsidRPr="005903DB">
        <w:t xml:space="preserve">, </w:t>
      </w:r>
      <w:r w:rsidR="00E03982" w:rsidRPr="005903DB">
        <w:t>не позднее направления Подрядчиком Заказчику</w:t>
      </w:r>
      <w:r w:rsidRPr="005903DB">
        <w:t xml:space="preserve"> Акта </w:t>
      </w:r>
      <w:r w:rsidR="004A053E" w:rsidRPr="005903DB">
        <w:t>сдачи-приёмки работ</w:t>
      </w:r>
      <w:r w:rsidRPr="005903DB">
        <w:t xml:space="preserve">, </w:t>
      </w:r>
      <w:r w:rsidR="003E3D84" w:rsidRPr="005903DB">
        <w:t>Подрядчик</w:t>
      </w:r>
      <w:r w:rsidRPr="005903DB">
        <w:t xml:space="preserve"> возвращает имущество Заказчику.</w:t>
      </w:r>
    </w:p>
    <w:p w14:paraId="44CE4213" w14:textId="063BA774" w:rsidR="003C7CDD" w:rsidRDefault="003C7CDD" w:rsidP="00023856">
      <w:pPr>
        <w:pStyle w:val="afff5"/>
      </w:pPr>
      <w:r w:rsidRPr="003C7CDD">
        <w:t xml:space="preserve">Приём-передача </w:t>
      </w:r>
      <w:r>
        <w:t>имущества</w:t>
      </w:r>
      <w:r w:rsidRPr="003C7CDD">
        <w:t xml:space="preserve"> осуществляется </w:t>
      </w:r>
      <w:r w:rsidR="00AB4DD9" w:rsidRPr="00AB4DD9">
        <w:rPr>
          <w:color w:val="FF0000"/>
        </w:rPr>
        <w:t>[</w:t>
      </w:r>
      <w:r w:rsidRPr="003C7CDD">
        <w:t xml:space="preserve"> в месте, в котором </w:t>
      </w:r>
      <w:r>
        <w:t>имущество</w:t>
      </w:r>
      <w:r w:rsidRPr="003C7CDD">
        <w:t xml:space="preserve"> был</w:t>
      </w:r>
      <w:r>
        <w:t>о</w:t>
      </w:r>
      <w:r w:rsidRPr="003C7CDD">
        <w:t xml:space="preserve"> выдан</w:t>
      </w:r>
      <w:r>
        <w:t>о</w:t>
      </w:r>
      <w:r w:rsidRPr="003C7CDD">
        <w:t xml:space="preserve"> </w:t>
      </w:r>
      <w:r w:rsidR="00AB4DD9" w:rsidRPr="00AB4DD9">
        <w:rPr>
          <w:color w:val="FF0000"/>
        </w:rPr>
        <w:t>]</w:t>
      </w:r>
      <w:r w:rsidRPr="003571A1">
        <w:rPr>
          <w:color w:val="FF0000"/>
        </w:rPr>
        <w:t xml:space="preserve"> / </w:t>
      </w:r>
      <w:r w:rsidR="00AB4DD9" w:rsidRPr="00AB4DD9">
        <w:rPr>
          <w:color w:val="FF0000"/>
        </w:rPr>
        <w:t>[</w:t>
      </w:r>
      <w:r w:rsidRPr="003571A1">
        <w:rPr>
          <w:color w:val="FF0000"/>
        </w:rPr>
        <w:t xml:space="preserve"> </w:t>
      </w:r>
      <w:r w:rsidRPr="003C7CDD">
        <w:t xml:space="preserve">по адресу: </w:t>
      </w:r>
      <w:r w:rsidR="00AB4DD9" w:rsidRPr="00AB4DD9">
        <w:rPr>
          <w:color w:val="FF0000"/>
        </w:rPr>
        <w:t>[</w:t>
      </w:r>
      <w:r w:rsidRPr="003C7CDD">
        <w:t>•</w:t>
      </w:r>
      <w:r w:rsidR="00AB4DD9" w:rsidRPr="00AB4DD9">
        <w:rPr>
          <w:color w:val="FF0000"/>
        </w:rPr>
        <w:t>]</w:t>
      </w:r>
      <w:r w:rsidRPr="003C7CDD">
        <w:t xml:space="preserve"> </w:t>
      </w:r>
      <w:r w:rsidR="00AB4DD9" w:rsidRPr="00AB4DD9">
        <w:rPr>
          <w:color w:val="FF0000"/>
        </w:rPr>
        <w:t>]</w:t>
      </w:r>
      <w:r w:rsidRPr="003571A1">
        <w:rPr>
          <w:color w:val="FF0000"/>
        </w:rPr>
        <w:t xml:space="preserve"> </w:t>
      </w:r>
      <w:r w:rsidR="00AB4DD9" w:rsidRPr="00AB4DD9">
        <w:rPr>
          <w:color w:val="FF0000"/>
        </w:rPr>
        <w:t>[</w:t>
      </w:r>
      <w:r w:rsidRPr="003C7CDD">
        <w:t xml:space="preserve"> </w:t>
      </w:r>
      <w:r w:rsidRPr="003571A1">
        <w:rPr>
          <w:highlight w:val="darkCyan"/>
        </w:rPr>
        <w:t>(если иное не предусмотрено в Заявке)</w:t>
      </w:r>
      <w:r w:rsidRPr="003C7CDD">
        <w:t xml:space="preserve"> </w:t>
      </w:r>
      <w:r w:rsidR="00AB4DD9" w:rsidRPr="00AB4DD9">
        <w:rPr>
          <w:color w:val="FF0000"/>
        </w:rPr>
        <w:t>]</w:t>
      </w:r>
      <w:r w:rsidRPr="003C7CDD">
        <w:t xml:space="preserve"> </w:t>
      </w:r>
      <w:r w:rsidR="00FC537E" w:rsidRPr="005903DB">
        <w:rPr>
          <w:rStyle w:val="ad"/>
        </w:rPr>
        <w:footnoteReference w:id="171"/>
      </w:r>
      <w:r w:rsidRPr="003C7CDD">
        <w:t xml:space="preserve"> </w:t>
      </w:r>
      <w:r w:rsidR="00AB4DD9" w:rsidRPr="00AB4DD9">
        <w:rPr>
          <w:color w:val="FF0000"/>
        </w:rPr>
        <w:t>[</w:t>
      </w:r>
      <w:r w:rsidRPr="003C7CDD">
        <w:t xml:space="preserve"> (если иное не </w:t>
      </w:r>
      <w:r w:rsidRPr="003571A1">
        <w:rPr>
          <w:highlight w:val="darkCyan"/>
        </w:rPr>
        <w:t>предусмотрено в З</w:t>
      </w:r>
      <w:r w:rsidRPr="003C7CDD">
        <w:t xml:space="preserve">адании) </w:t>
      </w:r>
      <w:r w:rsidR="00AB4DD9" w:rsidRPr="00AB4DD9">
        <w:rPr>
          <w:color w:val="FF0000"/>
        </w:rPr>
        <w:t>]</w:t>
      </w:r>
      <w:r w:rsidRPr="003C7CDD">
        <w:t>.</w:t>
      </w:r>
    </w:p>
    <w:p w14:paraId="10B162F8" w14:textId="27F03281" w:rsidR="00023856" w:rsidRPr="005903DB" w:rsidRDefault="00023856" w:rsidP="00023856">
      <w:pPr>
        <w:pStyle w:val="afff5"/>
      </w:pPr>
      <w:r w:rsidRPr="005903DB">
        <w:t>При</w:t>
      </w:r>
      <w:r w:rsidR="00487A0D" w:rsidRPr="005903DB">
        <w:t>ё</w:t>
      </w:r>
      <w:r w:rsidRPr="005903DB">
        <w:t>м-передача имущества оформляется Актом приёма-передачи имущества.</w:t>
      </w:r>
    </w:p>
    <w:p w14:paraId="002E7F11" w14:textId="56CAC4F4" w:rsidR="00023856" w:rsidRPr="005903DB" w:rsidRDefault="00023856" w:rsidP="00023856">
      <w:pPr>
        <w:pStyle w:val="afff5"/>
      </w:pPr>
      <w:r w:rsidRPr="005903DB">
        <w:t>Возвращаемое имущество должно быть в состоянии, переданном Заказчиком, с уч</w:t>
      </w:r>
      <w:r w:rsidR="006946C2" w:rsidRPr="005903DB">
        <w:t>ё</w:t>
      </w:r>
      <w:r w:rsidRPr="005903DB">
        <w:t>том нормального износа. В случае утери или порчи имущества Подрядчик возме</w:t>
      </w:r>
      <w:r w:rsidR="00636459" w:rsidRPr="005903DB">
        <w:t>щает</w:t>
      </w:r>
      <w:r w:rsidRPr="005903DB">
        <w:t xml:space="preserve"> Заказчику ущерб. Для целей расч</w:t>
      </w:r>
      <w:r w:rsidR="00D77F28" w:rsidRPr="005903DB">
        <w:t>ё</w:t>
      </w:r>
      <w:r w:rsidRPr="005903DB">
        <w:t>та суммы ущерба стоимость имущества принимается в размере, указанном в Акте приёма-передачи имущества.</w:t>
      </w:r>
    </w:p>
    <w:p w14:paraId="4ACC6544" w14:textId="502F7C87" w:rsidR="0004094D" w:rsidRPr="005903DB" w:rsidRDefault="00AB4DD9" w:rsidP="00D85CC4">
      <w:pPr>
        <w:pStyle w:val="afff5"/>
      </w:pPr>
      <w:r w:rsidRPr="00D85CC4">
        <w:rPr>
          <w:color w:val="FF0000"/>
        </w:rPr>
        <w:t>]</w:t>
      </w:r>
      <w:r w:rsidR="00E14A07" w:rsidRPr="005903DB">
        <w:rPr>
          <w:rFonts w:eastAsiaTheme="minorHAnsi"/>
        </w:rPr>
        <w:t xml:space="preserve"> </w:t>
      </w:r>
      <w:r w:rsidR="0004094D" w:rsidRPr="005903DB">
        <w:rPr>
          <w:rStyle w:val="ad"/>
          <w:rFonts w:eastAsiaTheme="minorHAnsi"/>
        </w:rPr>
        <w:footnoteReference w:id="172"/>
      </w:r>
    </w:p>
    <w:p w14:paraId="623D546C" w14:textId="77777777" w:rsidR="00E80AE5" w:rsidRPr="005903DB" w:rsidRDefault="00E80AE5" w:rsidP="00E80AE5">
      <w:pPr>
        <w:pStyle w:val="a"/>
      </w:pPr>
      <w:bookmarkStart w:id="18" w:name="_Toc528580174"/>
      <w:bookmarkStart w:id="19" w:name="_Toc124437109"/>
      <w:r w:rsidRPr="005903DB">
        <w:t>ДОПОЛНИТЕЛЬНЫЕ РАБОТЫ</w:t>
      </w:r>
    </w:p>
    <w:bookmarkEnd w:id="18"/>
    <w:bookmarkEnd w:id="19"/>
    <w:p w14:paraId="65DC8D72" w14:textId="6491738B" w:rsidR="00E80AE5" w:rsidRPr="005903DB" w:rsidRDefault="00E80AE5" w:rsidP="00E80AE5">
      <w:pPr>
        <w:pStyle w:val="a0"/>
      </w:pPr>
      <w:r w:rsidRPr="005903DB">
        <w:t>В случае выявления Подрядчиком в ходе выполнения Работ дополнительных работ, не учт</w:t>
      </w:r>
      <w:r w:rsidR="00D77F28" w:rsidRPr="005903DB">
        <w:t>ё</w:t>
      </w:r>
      <w:r w:rsidRPr="005903DB">
        <w:t>нных в Договоре и требующих увеличения цены Работ, Подрядчик обязан:</w:t>
      </w:r>
    </w:p>
    <w:p w14:paraId="592B42ED" w14:textId="63FBA6E8" w:rsidR="00E80AE5" w:rsidRPr="005903DB" w:rsidRDefault="00E80AE5" w:rsidP="00E80AE5">
      <w:pPr>
        <w:pStyle w:val="afff5"/>
      </w:pPr>
      <w:r w:rsidRPr="005903DB">
        <w:t>- в течение 7 к</w:t>
      </w:r>
      <w:r w:rsidR="00723EA4" w:rsidRPr="005903DB">
        <w:t>.</w:t>
      </w:r>
      <w:r w:rsidRPr="005903DB">
        <w:t>д</w:t>
      </w:r>
      <w:r w:rsidR="00723EA4" w:rsidRPr="005903DB">
        <w:t>.</w:t>
      </w:r>
      <w:r w:rsidRPr="005903DB">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5903DB" w:rsidRDefault="00E80AE5" w:rsidP="00E80AE5">
      <w:pPr>
        <w:pStyle w:val="afff5"/>
      </w:pPr>
      <w:r w:rsidRPr="005903DB">
        <w:t>- до получения ответа приостановить выполнение этих работ.</w:t>
      </w:r>
    </w:p>
    <w:p w14:paraId="5CD965FC" w14:textId="1B3F6E66" w:rsidR="00E80AE5" w:rsidRPr="005903DB" w:rsidRDefault="00E80AE5" w:rsidP="00E80AE5">
      <w:pPr>
        <w:pStyle w:val="a0"/>
      </w:pPr>
      <w:r w:rsidRPr="005903DB">
        <w:t>Заказчик в течение 7 к</w:t>
      </w:r>
      <w:r w:rsidR="00723EA4" w:rsidRPr="005903DB">
        <w:t>.</w:t>
      </w:r>
      <w:r w:rsidRPr="005903DB">
        <w:t>д</w:t>
      </w:r>
      <w:r w:rsidR="00723EA4" w:rsidRPr="005903DB">
        <w:t>.</w:t>
      </w:r>
      <w:r w:rsidRPr="005903DB">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5903DB" w:rsidRDefault="00E80AE5" w:rsidP="00E80AE5">
      <w:pPr>
        <w:pStyle w:val="afff5"/>
      </w:pPr>
      <w:r w:rsidRPr="005903DB">
        <w:t>Отсутствие ответа Заказчика по истечении указанного срока не означает его согласие на выполнение дополнительных работ.</w:t>
      </w:r>
    </w:p>
    <w:p w14:paraId="4210B1FF" w14:textId="77777777" w:rsidR="00E80AE5" w:rsidRPr="005903DB" w:rsidRDefault="00E80AE5" w:rsidP="00E80AE5">
      <w:pPr>
        <w:pStyle w:val="a0"/>
      </w:pPr>
      <w:r w:rsidRPr="005903DB">
        <w:lastRenderedPageBreak/>
        <w:t>При согласии Заказчика на выполнение дополнительных работ Стороны подписывают соглашение, в котором устанавливают стоимость таких дополнительных работ и сроки их выполнения.</w:t>
      </w:r>
    </w:p>
    <w:p w14:paraId="158969C4" w14:textId="5D8569BD" w:rsidR="00E80AE5" w:rsidRPr="005903DB" w:rsidRDefault="00E80AE5" w:rsidP="00E80AE5">
      <w:pPr>
        <w:pStyle w:val="a0"/>
      </w:pPr>
      <w:r w:rsidRPr="005903DB">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236650E" w14:textId="719C7E3C" w:rsidR="006B0F5F" w:rsidRPr="005903DB" w:rsidRDefault="00AB4DD9" w:rsidP="006B0F5F">
      <w:pPr>
        <w:pStyle w:val="a0"/>
        <w:numPr>
          <w:ilvl w:val="0"/>
          <w:numId w:val="0"/>
        </w:numPr>
        <w:ind w:left="851"/>
        <w:rPr>
          <w:color w:val="FF0000"/>
        </w:rPr>
      </w:pPr>
      <w:r w:rsidRPr="00AB4DD9">
        <w:rPr>
          <w:color w:val="FF0000"/>
        </w:rPr>
        <w:t>[</w:t>
      </w:r>
    </w:p>
    <w:p w14:paraId="02A9C9E0" w14:textId="77777777" w:rsidR="002F4EB3" w:rsidRPr="005903DB" w:rsidRDefault="002F4EB3" w:rsidP="00B84C41">
      <w:pPr>
        <w:pStyle w:val="a"/>
      </w:pPr>
      <w:bookmarkStart w:id="20" w:name="_Toc124437110"/>
      <w:bookmarkStart w:id="21" w:name="_Toc132134350"/>
      <w:bookmarkStart w:id="22" w:name="_Toc133432157"/>
      <w:bookmarkStart w:id="23" w:name="_Toc159513140"/>
      <w:bookmarkStart w:id="24" w:name="_Toc159523005"/>
      <w:bookmarkStart w:id="25" w:name="_Toc182842271"/>
      <w:r w:rsidRPr="005903DB">
        <w:t>СТРАХОВАНИЕ</w:t>
      </w:r>
      <w:bookmarkEnd w:id="20"/>
      <w:bookmarkEnd w:id="21"/>
      <w:bookmarkEnd w:id="22"/>
      <w:bookmarkEnd w:id="23"/>
      <w:bookmarkEnd w:id="24"/>
      <w:bookmarkEnd w:id="25"/>
    </w:p>
    <w:p w14:paraId="689719A2" w14:textId="77777777" w:rsidR="002F4EB3" w:rsidRPr="005903DB" w:rsidRDefault="002F4EB3" w:rsidP="00FB7BF8">
      <w:pPr>
        <w:pStyle w:val="a0"/>
      </w:pPr>
      <w:bookmarkStart w:id="26" w:name="_Toc528580178"/>
      <w:bookmarkStart w:id="27" w:name="_Toc124437111"/>
      <w:r w:rsidRPr="005903DB">
        <w:t>Подрядчик за свой счет обеспечивает страхование:</w:t>
      </w:r>
    </w:p>
    <w:p w14:paraId="07BF4461" w14:textId="4E813FAB" w:rsidR="002F4EB3" w:rsidRPr="005903DB" w:rsidRDefault="00FB7BF8" w:rsidP="00FB7BF8">
      <w:pPr>
        <w:pStyle w:val="afff5"/>
      </w:pPr>
      <w:r w:rsidRPr="005903DB">
        <w:t>- п</w:t>
      </w:r>
      <w:r w:rsidR="002F4EB3" w:rsidRPr="005903DB">
        <w:t xml:space="preserve">ерсонала на весь период выполнения Работ на </w:t>
      </w:r>
      <w:r w:rsidR="007D56CF" w:rsidRPr="005903DB">
        <w:t>территории Заказчика</w:t>
      </w:r>
      <w:r w:rsidR="00C75079" w:rsidRPr="005903DB">
        <w:t xml:space="preserve"> (площадка/объект)</w:t>
      </w:r>
      <w:r w:rsidR="002F4EB3" w:rsidRPr="005903DB">
        <w:t xml:space="preserve"> от несчастных случаев;</w:t>
      </w:r>
    </w:p>
    <w:p w14:paraId="4FAEFFA0" w14:textId="394D4819" w:rsidR="002F4EB3" w:rsidRPr="005903DB" w:rsidRDefault="00FB7BF8" w:rsidP="00FB7BF8">
      <w:pPr>
        <w:pStyle w:val="afff5"/>
      </w:pPr>
      <w:r w:rsidRPr="005903DB">
        <w:t xml:space="preserve">- </w:t>
      </w:r>
      <w:r w:rsidR="002F4EB3" w:rsidRPr="005903DB">
        <w:t>своей гражданской ответственности за причинение вреда жизни и/или здоровью и/или имуществу третьих лиц с лимитом ответственности 100 000 000 ₽;</w:t>
      </w:r>
    </w:p>
    <w:p w14:paraId="0791746C" w14:textId="73EDEDD1" w:rsidR="002F4EB3" w:rsidRPr="005903DB" w:rsidRDefault="00FB7BF8" w:rsidP="00FB7BF8">
      <w:pPr>
        <w:pStyle w:val="afff5"/>
      </w:pPr>
      <w:r w:rsidRPr="005903DB">
        <w:rPr>
          <w:u w:color="FF0000"/>
        </w:rPr>
        <w:t>-</w:t>
      </w:r>
      <w:r w:rsidRPr="005903DB">
        <w:rPr>
          <w:color w:val="FF0000"/>
          <w:u w:color="FF0000"/>
        </w:rPr>
        <w:t xml:space="preserve"> </w:t>
      </w:r>
      <w:r w:rsidR="00AB4DD9" w:rsidRPr="00AB4DD9">
        <w:rPr>
          <w:color w:val="FF0000"/>
          <w:u w:color="FF0000"/>
        </w:rPr>
        <w:t>[</w:t>
      </w:r>
      <w:r w:rsidR="002F4EB3" w:rsidRPr="005903DB">
        <w:t xml:space="preserve">страхование </w:t>
      </w:r>
      <w:r w:rsidR="007D56CF" w:rsidRPr="005903DB">
        <w:t xml:space="preserve">материалов </w:t>
      </w:r>
      <w:r w:rsidR="002F4EB3" w:rsidRPr="005903DB">
        <w:t>в процессе их транспортировки/доставки (в случае принятия решения о необходимости страхования)</w:t>
      </w:r>
      <w:r w:rsidR="00AB4DD9" w:rsidRPr="00AB4DD9">
        <w:rPr>
          <w:color w:val="FF0000"/>
        </w:rPr>
        <w:t>]</w:t>
      </w:r>
      <w:r w:rsidR="002F4EB3" w:rsidRPr="005903DB">
        <w:t>;</w:t>
      </w:r>
    </w:p>
    <w:p w14:paraId="722BF7CC" w14:textId="4BE9FEC1" w:rsidR="002F4EB3" w:rsidRPr="005903DB" w:rsidRDefault="00FB7BF8" w:rsidP="00FB7BF8">
      <w:pPr>
        <w:pStyle w:val="afff5"/>
      </w:pPr>
      <w:r w:rsidRPr="005903DB">
        <w:t xml:space="preserve">- </w:t>
      </w:r>
      <w:r w:rsidR="002F4EB3" w:rsidRPr="005903DB">
        <w:t xml:space="preserve">любое другое страхование, которое Подрядчик приобретает в соответствии с законодательством РФ (должно действовать в течение всего периода выполнения </w:t>
      </w:r>
      <w:r w:rsidR="007034E1" w:rsidRPr="005903DB">
        <w:t xml:space="preserve">Подрядчиком </w:t>
      </w:r>
      <w:r w:rsidR="002F4EB3" w:rsidRPr="005903DB">
        <w:t xml:space="preserve">Работ на </w:t>
      </w:r>
      <w:r w:rsidR="007034E1" w:rsidRPr="005903DB">
        <w:t>площадке/о</w:t>
      </w:r>
      <w:r w:rsidR="002F4EB3" w:rsidRPr="005903DB">
        <w:t>бъекте).</w:t>
      </w:r>
    </w:p>
    <w:p w14:paraId="1BCE3F87" w14:textId="77777777" w:rsidR="002F4EB3" w:rsidRPr="005903DB" w:rsidRDefault="002F4EB3" w:rsidP="00881294">
      <w:pPr>
        <w:pStyle w:val="a0"/>
      </w:pPr>
      <w:r w:rsidRPr="005903DB">
        <w:t>Подрядчик до заключения вышеуказанных договоров страхования письменно согласовывает:</w:t>
      </w:r>
    </w:p>
    <w:p w14:paraId="5267DF9B" w14:textId="1655597D" w:rsidR="002F4EB3" w:rsidRPr="005903DB" w:rsidRDefault="00881294" w:rsidP="00881294">
      <w:pPr>
        <w:pStyle w:val="afff5"/>
      </w:pPr>
      <w:r w:rsidRPr="005903DB">
        <w:t xml:space="preserve">- </w:t>
      </w:r>
      <w:r w:rsidR="002F4EB3" w:rsidRPr="005903DB">
        <w:t>с Заказчиком кандидатуру страховщика и условия договоров страхования, включая размер страхового тарифа;</w:t>
      </w:r>
    </w:p>
    <w:p w14:paraId="75FA14AC" w14:textId="6356D4F8" w:rsidR="002F4EB3" w:rsidRPr="005903DB" w:rsidRDefault="00881294" w:rsidP="00881294">
      <w:pPr>
        <w:pStyle w:val="afff5"/>
      </w:pPr>
      <w:r w:rsidRPr="005903DB">
        <w:t>-</w:t>
      </w:r>
      <w:r w:rsidR="002F4EB3" w:rsidRPr="005903DB">
        <w:t xml:space="preserve"> со страховщиком условие об отказе последнего от прав суброгации к Заказчику и субподрядчикам, а также </w:t>
      </w:r>
      <w:r w:rsidR="002F4EB3" w:rsidRPr="005903DB">
        <w:rPr>
          <w:color w:val="000000"/>
          <w:spacing w:val="-4"/>
        </w:rPr>
        <w:t>обществам, входящим в Группу компаний «Норильский никель»</w:t>
      </w:r>
      <w:r w:rsidR="002F4EB3" w:rsidRPr="005903DB">
        <w:t>.</w:t>
      </w:r>
    </w:p>
    <w:p w14:paraId="15F802BF" w14:textId="77777777" w:rsidR="002F4EB3" w:rsidRPr="005903DB" w:rsidRDefault="002F4EB3" w:rsidP="00881294">
      <w:pPr>
        <w:pStyle w:val="a0"/>
      </w:pPr>
      <w:r w:rsidRPr="005903DB">
        <w:t>Подрядчик несет ответственность за любые убытки или ущерб, которые не компенсируются каким-либо договором страхования из тех, что Подрядчик заключает и поддерживает в силе, в случае если убытки или ущерб находятся в пределах не застрахованного минимума, установленного в договоре страхования (франшиза).</w:t>
      </w:r>
    </w:p>
    <w:p w14:paraId="668E2164" w14:textId="0FA2E47F" w:rsidR="002F4EB3" w:rsidRPr="005903DB" w:rsidRDefault="002F4EB3" w:rsidP="00881294">
      <w:pPr>
        <w:pStyle w:val="a0"/>
      </w:pPr>
      <w:r w:rsidRPr="005903DB">
        <w:t>Подрядчик передает Заказчику скан-копии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не позднее 10 р.д. с даты заключения Договора.</w:t>
      </w:r>
    </w:p>
    <w:p w14:paraId="2C1C2570" w14:textId="77777777" w:rsidR="002F4EB3" w:rsidRPr="005903DB" w:rsidRDefault="002F4EB3" w:rsidP="00881294">
      <w:pPr>
        <w:pStyle w:val="a0"/>
      </w:pPr>
      <w:r w:rsidRPr="005903DB">
        <w:t>Подрядчик не вправе без предварительного одобрения Заказчиком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данным разделом. Подрядчик незамедлительно уведомляет Заказчика о внесении (или попытки внесения) страховщиком каких-либо изменений.</w:t>
      </w:r>
    </w:p>
    <w:p w14:paraId="079D3EF7" w14:textId="1176DC72" w:rsidR="00122734" w:rsidRDefault="00AB4DD9" w:rsidP="003571A1">
      <w:pPr>
        <w:pStyle w:val="a0"/>
        <w:numPr>
          <w:ilvl w:val="0"/>
          <w:numId w:val="0"/>
        </w:numPr>
        <w:ind w:left="851"/>
        <w:rPr>
          <w:color w:val="FF0000"/>
          <w:u w:color="FF0000"/>
        </w:rPr>
      </w:pPr>
      <w:r w:rsidRPr="00AB4DD9">
        <w:rPr>
          <w:color w:val="FF0000"/>
          <w:u w:color="FF0000"/>
        </w:rPr>
        <w:t>]</w:t>
      </w:r>
    </w:p>
    <w:p w14:paraId="30DB1E82" w14:textId="0DB852FB" w:rsidR="00DE6357" w:rsidRPr="005903DB" w:rsidRDefault="00AB4DD9" w:rsidP="003571A1">
      <w:pPr>
        <w:pStyle w:val="a0"/>
        <w:numPr>
          <w:ilvl w:val="0"/>
          <w:numId w:val="0"/>
        </w:numPr>
        <w:ind w:left="851"/>
        <w:rPr>
          <w:color w:val="FF0000"/>
        </w:rPr>
      </w:pPr>
      <w:r w:rsidRPr="00AB4DD9">
        <w:rPr>
          <w:color w:val="FF0000"/>
        </w:rPr>
        <w:t>[</w:t>
      </w:r>
    </w:p>
    <w:bookmarkEnd w:id="26"/>
    <w:bookmarkEnd w:id="27"/>
    <w:p w14:paraId="6BD974C0" w14:textId="0B8C2BDA" w:rsidR="00A66BC1" w:rsidRPr="005903DB" w:rsidRDefault="00A66BC1" w:rsidP="00E80AE5">
      <w:pPr>
        <w:pStyle w:val="a"/>
      </w:pPr>
      <w:r w:rsidRPr="005903DB">
        <w:lastRenderedPageBreak/>
        <w:t xml:space="preserve">СДАЧА-ПРИЁМКА </w:t>
      </w:r>
      <w:r w:rsidRPr="005903DB">
        <w:rPr>
          <w:color w:val="FF0000"/>
          <w:vertAlign w:val="superscript"/>
        </w:rPr>
        <w:footnoteReference w:id="173"/>
      </w:r>
    </w:p>
    <w:p w14:paraId="1060D234" w14:textId="483AA83F" w:rsidR="00A66BC1" w:rsidRPr="005903DB" w:rsidRDefault="00513142" w:rsidP="00DF72BD">
      <w:pPr>
        <w:pStyle w:val="a0"/>
      </w:pPr>
      <w:r w:rsidRPr="005903DB">
        <w:t>Работ</w:t>
      </w:r>
      <w:r w:rsidR="00707B9E" w:rsidRPr="005903DB">
        <w:t>ы, её результаты,</w:t>
      </w:r>
      <w:r w:rsidR="00A66BC1" w:rsidRPr="005903DB">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5903DB">
        <w:rPr>
          <w:b/>
        </w:rPr>
        <w:t>Требования</w:t>
      </w:r>
      <w:r w:rsidR="00A66BC1" w:rsidRPr="005903DB">
        <w:t>).</w:t>
      </w:r>
    </w:p>
    <w:p w14:paraId="6D6CD075" w14:textId="5B481FCA" w:rsidR="00A66BC1" w:rsidRPr="005903DB" w:rsidRDefault="00A66BC1" w:rsidP="00DF72BD">
      <w:pPr>
        <w:pStyle w:val="a0"/>
      </w:pPr>
      <w:r w:rsidRPr="005903DB">
        <w:t xml:space="preserve">Сдача-приёмка </w:t>
      </w:r>
      <w:r w:rsidR="00513142" w:rsidRPr="005903DB">
        <w:t>Работ</w:t>
      </w:r>
      <w:r w:rsidR="00707B9E" w:rsidRPr="005903DB">
        <w:t>ы</w:t>
      </w:r>
      <w:r w:rsidRPr="005903DB">
        <w:t xml:space="preserve"> производится после окончания </w:t>
      </w:r>
      <w:r w:rsidR="00513142" w:rsidRPr="005903DB">
        <w:t>выполнения Работ</w:t>
      </w:r>
    </w:p>
    <w:p w14:paraId="028601DB" w14:textId="1B14951C" w:rsidR="00A66BC1" w:rsidRPr="005903DB" w:rsidRDefault="00AB4DD9" w:rsidP="00DF72BD">
      <w:pPr>
        <w:pStyle w:val="afff5"/>
      </w:pPr>
      <w:r w:rsidRPr="00AB4DD9">
        <w:rPr>
          <w:color w:val="FF0000"/>
        </w:rPr>
        <w:t>[</w:t>
      </w:r>
      <w:r w:rsidR="00A66BC1" w:rsidRPr="005903DB">
        <w:t xml:space="preserve"> по </w:t>
      </w:r>
      <w:r w:rsidR="00656FAB" w:rsidRPr="005903DB">
        <w:t xml:space="preserve">каждому </w:t>
      </w:r>
      <w:r w:rsidR="00A66BC1" w:rsidRPr="005903DB">
        <w:t>этапу</w:t>
      </w:r>
      <w:r w:rsidR="00C425DD" w:rsidRPr="005903DB">
        <w:t>.</w:t>
      </w:r>
      <w:r w:rsidR="00A66BC1" w:rsidRPr="005903DB">
        <w:t xml:space="preserve"> </w:t>
      </w:r>
      <w:r w:rsidRPr="00AB4DD9">
        <w:rPr>
          <w:color w:val="FF0000"/>
        </w:rPr>
        <w:t>]</w:t>
      </w:r>
      <w:r w:rsidR="00A66BC1" w:rsidRPr="005903DB">
        <w:t xml:space="preserve"> </w:t>
      </w:r>
      <w:r w:rsidR="00A66BC1" w:rsidRPr="005903DB">
        <w:rPr>
          <w:rStyle w:val="ad"/>
          <w:bCs/>
        </w:rPr>
        <w:footnoteReference w:id="174"/>
      </w:r>
    </w:p>
    <w:p w14:paraId="6A01F105" w14:textId="77777777" w:rsidR="00A66BC1" w:rsidRPr="003571A1" w:rsidRDefault="00A66BC1" w:rsidP="00DF72BD">
      <w:pPr>
        <w:pStyle w:val="afff5"/>
        <w:rPr>
          <w:color w:val="FF0000"/>
        </w:rPr>
      </w:pPr>
      <w:r w:rsidRPr="003571A1">
        <w:rPr>
          <w:color w:val="FF0000"/>
        </w:rPr>
        <w:t>/</w:t>
      </w:r>
    </w:p>
    <w:p w14:paraId="67882B14" w14:textId="07741507" w:rsidR="00A66BC1" w:rsidRPr="005903DB" w:rsidRDefault="00AB4DD9" w:rsidP="00DF72BD">
      <w:pPr>
        <w:pStyle w:val="afff5"/>
      </w:pPr>
      <w:r w:rsidRPr="00AB4DD9">
        <w:rPr>
          <w:color w:val="FF0000"/>
        </w:rPr>
        <w:t>[</w:t>
      </w:r>
      <w:r w:rsidR="00A66BC1" w:rsidRPr="005903DB">
        <w:t xml:space="preserve"> в </w:t>
      </w:r>
      <w:r w:rsidR="004B4FEC" w:rsidRPr="005903DB">
        <w:t>Отч</w:t>
      </w:r>
      <w:r w:rsidR="004B4FEC">
        <w:t>ё</w:t>
      </w:r>
      <w:r w:rsidR="004B4FEC" w:rsidRPr="005903DB">
        <w:t xml:space="preserve">тном </w:t>
      </w:r>
      <w:r w:rsidR="00A66BC1" w:rsidRPr="005903DB">
        <w:t xml:space="preserve">периоде. Отчётным периодом является </w:t>
      </w:r>
      <w:r w:rsidRPr="00AB4DD9">
        <w:rPr>
          <w:color w:val="FF0000"/>
        </w:rPr>
        <w:t>[</w:t>
      </w:r>
      <w:r w:rsidR="00756B6E" w:rsidRPr="005903DB" w:rsidDel="00CF05D3">
        <w:rPr>
          <w:color w:val="FF0000"/>
        </w:rPr>
        <w:t xml:space="preserve"> </w:t>
      </w:r>
      <w:r w:rsidR="00A66BC1" w:rsidRPr="005903DB">
        <w:t xml:space="preserve">календарный месяц, в котором </w:t>
      </w:r>
      <w:r w:rsidR="00513142" w:rsidRPr="005903DB">
        <w:t>Подрядчиком</w:t>
      </w:r>
      <w:r w:rsidR="00A66BC1" w:rsidRPr="005903DB">
        <w:t xml:space="preserve"> фактически </w:t>
      </w:r>
      <w:r w:rsidR="00E74AEE" w:rsidRPr="005903DB">
        <w:t>выполнялись Работы</w:t>
      </w:r>
      <w:r w:rsidR="00A66BC1" w:rsidRPr="005903DB">
        <w:t xml:space="preserve"> </w:t>
      </w:r>
      <w:r w:rsidRPr="00AB4DD9">
        <w:rPr>
          <w:color w:val="FF0000"/>
        </w:rPr>
        <w:t>]</w:t>
      </w:r>
      <w:r w:rsidR="00A66BC1" w:rsidRPr="005903DB">
        <w:t xml:space="preserve"> </w:t>
      </w:r>
      <w:r w:rsidR="00A66BC1" w:rsidRPr="005903DB">
        <w:rPr>
          <w:color w:val="FF0000"/>
        </w:rPr>
        <w:t>/</w:t>
      </w:r>
      <w:r w:rsidR="00A66BC1" w:rsidRPr="005903DB">
        <w:t xml:space="preserve"> </w:t>
      </w:r>
      <w:r w:rsidRPr="00AB4DD9">
        <w:rPr>
          <w:color w:val="FF0000"/>
        </w:rPr>
        <w:t>[</w:t>
      </w:r>
      <w:r w:rsidR="00A66BC1" w:rsidRPr="005903DB">
        <w:t xml:space="preserve"> следующие периоды, в которые </w:t>
      </w:r>
      <w:r w:rsidR="00E74AEE" w:rsidRPr="005903DB">
        <w:t>Подрядчиком</w:t>
      </w:r>
      <w:r w:rsidR="00A66BC1" w:rsidRPr="005903DB">
        <w:t xml:space="preserve"> фактически </w:t>
      </w:r>
      <w:r w:rsidR="00E74AEE" w:rsidRPr="005903DB">
        <w:t>выполнялись Работы</w:t>
      </w:r>
      <w:r w:rsidR="00A66BC1" w:rsidRPr="005903DB">
        <w:t>:</w:t>
      </w:r>
    </w:p>
    <w:p w14:paraId="6DE97C13" w14:textId="77777777" w:rsidR="00A66BC1" w:rsidRPr="005903DB" w:rsidRDefault="00A66BC1" w:rsidP="00DF72BD">
      <w:pPr>
        <w:pStyle w:val="afff5"/>
      </w:pPr>
      <w:r w:rsidRPr="005903DB">
        <w:t>- с 26 числа предыдущего месяца и по 25 числа текущего месяца (исключение – указанные ниже периоды),</w:t>
      </w:r>
    </w:p>
    <w:p w14:paraId="3149CEA1" w14:textId="77777777" w:rsidR="00A66BC1" w:rsidRPr="005903DB" w:rsidRDefault="00A66BC1" w:rsidP="00DF72BD">
      <w:pPr>
        <w:pStyle w:val="afff5"/>
      </w:pPr>
      <w:r w:rsidRPr="005903DB">
        <w:t>- с 26 ноября по 31 декабря,</w:t>
      </w:r>
    </w:p>
    <w:p w14:paraId="7788B55A" w14:textId="56CB1D84" w:rsidR="00A66BC1" w:rsidRPr="005903DB" w:rsidRDefault="00A66BC1" w:rsidP="00DF72BD">
      <w:pPr>
        <w:pStyle w:val="afff5"/>
      </w:pPr>
      <w:r w:rsidRPr="005903DB">
        <w:t xml:space="preserve">- с 01 января по 25 января. </w:t>
      </w:r>
      <w:r w:rsidR="00AB4DD9" w:rsidRPr="00AB4DD9">
        <w:rPr>
          <w:color w:val="FF0000"/>
        </w:rPr>
        <w:t>]</w:t>
      </w:r>
      <w:r w:rsidRPr="005903DB">
        <w:t xml:space="preserve"> </w:t>
      </w:r>
      <w:r w:rsidRPr="005903DB">
        <w:rPr>
          <w:color w:val="FF0000"/>
          <w:vertAlign w:val="superscript"/>
        </w:rPr>
        <w:footnoteReference w:id="175"/>
      </w:r>
      <w:r w:rsidRPr="005903DB">
        <w:t xml:space="preserve"> </w:t>
      </w:r>
    </w:p>
    <w:p w14:paraId="371A82F9" w14:textId="01026EC9" w:rsidR="003D28C1" w:rsidRPr="005903DB" w:rsidRDefault="00AB4DD9" w:rsidP="00DF72BD">
      <w:pPr>
        <w:pStyle w:val="afff5"/>
      </w:pPr>
      <w:r w:rsidRPr="00AB4DD9">
        <w:rPr>
          <w:color w:val="FF0000"/>
        </w:rPr>
        <w:t>[</w:t>
      </w:r>
      <w:r w:rsidR="00BC2F58" w:rsidRPr="005903DB">
        <w:t xml:space="preserve"> </w:t>
      </w:r>
      <w:r w:rsidR="001930F3" w:rsidRPr="005903DB">
        <w:t>Первый отчётный период –</w:t>
      </w:r>
      <w:r w:rsidR="00BC2F58" w:rsidRPr="005903DB">
        <w:t xml:space="preserve"> с </w:t>
      </w:r>
      <w:r w:rsidRPr="00AB4DD9">
        <w:rPr>
          <w:color w:val="FF0000"/>
        </w:rPr>
        <w:t>[</w:t>
      </w:r>
      <w:r w:rsidR="00BC2F58" w:rsidRPr="003571A1">
        <w:t>•</w:t>
      </w:r>
      <w:r w:rsidRPr="00AB4DD9">
        <w:rPr>
          <w:color w:val="FF0000"/>
        </w:rPr>
        <w:t>]</w:t>
      </w:r>
      <w:r w:rsidR="00BC2F58" w:rsidRPr="005903DB">
        <w:rPr>
          <w:color w:val="FF0000"/>
        </w:rPr>
        <w:t xml:space="preserve"> </w:t>
      </w:r>
      <w:r w:rsidR="00BC2F58" w:rsidRPr="005903DB">
        <w:rPr>
          <w:rStyle w:val="ad"/>
        </w:rPr>
        <w:footnoteReference w:id="176"/>
      </w:r>
      <w:r w:rsidR="00BC2F58" w:rsidRPr="005903DB">
        <w:rPr>
          <w:color w:val="FF0000"/>
        </w:rPr>
        <w:t xml:space="preserve"> </w:t>
      </w:r>
      <w:r w:rsidR="00BC2F58" w:rsidRPr="005903DB">
        <w:t xml:space="preserve">по </w:t>
      </w:r>
      <w:r w:rsidR="001930F3" w:rsidRPr="005903DB">
        <w:t xml:space="preserve">последнее число месяца заключения Договора. </w:t>
      </w:r>
      <w:r w:rsidRPr="00AB4DD9">
        <w:rPr>
          <w:color w:val="FF0000"/>
        </w:rPr>
        <w:t>]</w:t>
      </w:r>
      <w:r w:rsidR="001930F3" w:rsidRPr="005903DB">
        <w:rPr>
          <w:color w:val="FF0000"/>
        </w:rPr>
        <w:t xml:space="preserve"> </w:t>
      </w:r>
      <w:r w:rsidR="001930F3" w:rsidRPr="005903DB">
        <w:rPr>
          <w:rStyle w:val="ad"/>
        </w:rPr>
        <w:footnoteReference w:id="177"/>
      </w:r>
      <w:r w:rsidR="00A4448B" w:rsidRPr="005903DB">
        <w:rPr>
          <w:color w:val="FF0000"/>
        </w:rPr>
        <w:t xml:space="preserve"> </w:t>
      </w:r>
      <w:r w:rsidRPr="00AB4DD9">
        <w:rPr>
          <w:color w:val="FF0000"/>
        </w:rPr>
        <w:t>]</w:t>
      </w:r>
      <w:r w:rsidR="00A4448B" w:rsidRPr="005903DB">
        <w:t xml:space="preserve"> </w:t>
      </w:r>
      <w:r w:rsidR="00A4448B" w:rsidRPr="005903DB">
        <w:rPr>
          <w:rStyle w:val="ad"/>
          <w:bCs/>
        </w:rPr>
        <w:footnoteReference w:id="178"/>
      </w:r>
    </w:p>
    <w:p w14:paraId="52A226BE" w14:textId="41EABEDC" w:rsidR="00A66BC1" w:rsidRPr="005903DB" w:rsidRDefault="00A66BC1" w:rsidP="00DF72BD">
      <w:pPr>
        <w:pStyle w:val="afff5"/>
      </w:pPr>
      <w:r w:rsidRPr="005903DB">
        <w:t xml:space="preserve">Сдача-приёмка </w:t>
      </w:r>
      <w:r w:rsidR="00E74AEE" w:rsidRPr="005903DB">
        <w:t>Работ</w:t>
      </w:r>
      <w:r w:rsidR="00707B9E" w:rsidRPr="005903DB">
        <w:t>ы</w:t>
      </w:r>
      <w:r w:rsidRPr="005903DB">
        <w:t xml:space="preserve"> оформляется подписанием Сторонами Акта </w:t>
      </w:r>
      <w:r w:rsidR="004A053E" w:rsidRPr="005903DB">
        <w:t>сдачи-приёмки работ</w:t>
      </w:r>
      <w:r w:rsidRPr="005903DB">
        <w:t>.</w:t>
      </w:r>
    </w:p>
    <w:p w14:paraId="31B53A57" w14:textId="065FF707" w:rsidR="00A66BC1" w:rsidRPr="005903DB" w:rsidRDefault="00AB4DD9" w:rsidP="00DF72BD">
      <w:pPr>
        <w:pStyle w:val="a0"/>
      </w:pPr>
      <w:r w:rsidRPr="00AB4DD9">
        <w:rPr>
          <w:color w:val="FF0000"/>
        </w:rPr>
        <w:t>[</w:t>
      </w:r>
      <w:r w:rsidR="00A66BC1" w:rsidRPr="005903DB">
        <w:t xml:space="preserve"> Результат </w:t>
      </w:r>
      <w:r w:rsidR="007C3D4C" w:rsidRPr="005903DB">
        <w:t>Работ</w:t>
      </w:r>
      <w:r w:rsidR="00A66BC1" w:rsidRPr="005903DB">
        <w:t xml:space="preserve"> должен быть передан Заказчику на рассмотрение для проведения входного контроля Заказчиком не позднее даты, предусмотренной Договором </w:t>
      </w:r>
      <w:r w:rsidRPr="00AB4DD9">
        <w:rPr>
          <w:color w:val="FF0000"/>
        </w:rPr>
        <w:t>[</w:t>
      </w:r>
      <w:r w:rsidR="00A66BC1" w:rsidRPr="005903DB">
        <w:t xml:space="preserve"> / Календарным планом </w:t>
      </w:r>
      <w:r w:rsidRPr="00AB4DD9">
        <w:rPr>
          <w:color w:val="FF0000"/>
        </w:rPr>
        <w:t>]</w:t>
      </w:r>
      <w:r w:rsidR="00B80978" w:rsidRPr="005903DB">
        <w:rPr>
          <w:color w:val="FF0000"/>
        </w:rPr>
        <w:t xml:space="preserve"> </w:t>
      </w:r>
      <w:r w:rsidR="00B80978" w:rsidRPr="005903DB">
        <w:rPr>
          <w:rStyle w:val="ad"/>
        </w:rPr>
        <w:footnoteReference w:id="179"/>
      </w:r>
      <w:r w:rsidR="00A66BC1" w:rsidRPr="005903DB">
        <w:t xml:space="preserve"> для окончания </w:t>
      </w:r>
      <w:r w:rsidR="007C3D4C" w:rsidRPr="005903DB">
        <w:t>выполнения Работ</w:t>
      </w:r>
      <w:r w:rsidR="00A66BC1" w:rsidRPr="005903DB">
        <w:t xml:space="preserve"> </w:t>
      </w:r>
      <w:r w:rsidRPr="00AB4DD9">
        <w:rPr>
          <w:color w:val="FF0000"/>
        </w:rPr>
        <w:t>[</w:t>
      </w:r>
      <w:r w:rsidR="00A66BC1" w:rsidRPr="005903DB">
        <w:t xml:space="preserve"> по соответствующему этапу </w:t>
      </w:r>
      <w:r w:rsidRPr="00AB4DD9">
        <w:rPr>
          <w:color w:val="FF0000"/>
        </w:rPr>
        <w:t>]</w:t>
      </w:r>
      <w:r w:rsidR="00A66BC1" w:rsidRPr="005903DB">
        <w:t>.</w:t>
      </w:r>
    </w:p>
    <w:p w14:paraId="108BE3FD" w14:textId="4CA48D52" w:rsidR="00A66BC1" w:rsidRPr="005903DB" w:rsidRDefault="00A66BC1" w:rsidP="00DF72BD">
      <w:pPr>
        <w:pStyle w:val="afff5"/>
      </w:pPr>
      <w:r w:rsidRPr="005903DB">
        <w:t xml:space="preserve">Датой окончания </w:t>
      </w:r>
      <w:r w:rsidR="007C3D4C" w:rsidRPr="005903DB">
        <w:t>выполнения Работ</w:t>
      </w:r>
      <w:r w:rsidRPr="005903DB">
        <w:t xml:space="preserve"> является дата передачи Заказчику результата </w:t>
      </w:r>
      <w:r w:rsidR="007C3D4C" w:rsidRPr="005903DB">
        <w:t>Работ</w:t>
      </w:r>
      <w:r w:rsidRPr="005903DB">
        <w:t>, соответствующего Требованиям,</w:t>
      </w:r>
    </w:p>
    <w:tbl>
      <w:tblPr>
        <w:tblStyle w:val="5"/>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4350"/>
        <w:gridCol w:w="4722"/>
      </w:tblGrid>
      <w:tr w:rsidR="00A66BC1" w:rsidRPr="00592D52" w14:paraId="013489CC" w14:textId="77777777" w:rsidTr="005B2FBE">
        <w:tc>
          <w:tcPr>
            <w:tcW w:w="4350" w:type="dxa"/>
            <w:shd w:val="clear" w:color="auto" w:fill="F2F2F2" w:themeFill="background1" w:themeFillShade="F2"/>
          </w:tcPr>
          <w:p w14:paraId="61B62638" w14:textId="77777777" w:rsidR="00A66BC1" w:rsidRPr="005903DB" w:rsidRDefault="00A66BC1" w:rsidP="007C3D4C">
            <w:pPr>
              <w:pStyle w:val="aff1"/>
              <w:ind w:left="33" w:firstLine="0"/>
              <w:rPr>
                <w:rFonts w:ascii="Tahoma" w:hAnsi="Tahoma" w:cs="Tahoma"/>
                <w:sz w:val="20"/>
                <w:szCs w:val="20"/>
              </w:rPr>
            </w:pPr>
            <w:r w:rsidRPr="005903DB">
              <w:rPr>
                <w:rFonts w:ascii="Tahoma" w:hAnsi="Tahoma" w:cs="Tahoma"/>
                <w:sz w:val="20"/>
                <w:szCs w:val="20"/>
                <w:lang w:eastAsia="ru-RU"/>
              </w:rPr>
              <w:t>а) на входной контроль,</w:t>
            </w:r>
          </w:p>
        </w:tc>
        <w:tc>
          <w:tcPr>
            <w:tcW w:w="4722" w:type="dxa"/>
            <w:shd w:val="clear" w:color="auto" w:fill="F2F2F2" w:themeFill="background1" w:themeFillShade="F2"/>
          </w:tcPr>
          <w:p w14:paraId="23E50CDC" w14:textId="77777777" w:rsidR="00A66BC1" w:rsidRPr="005903DB" w:rsidRDefault="00A66BC1" w:rsidP="007C3D4C">
            <w:pPr>
              <w:pStyle w:val="aff1"/>
              <w:ind w:left="0" w:firstLine="0"/>
              <w:rPr>
                <w:rFonts w:ascii="Tahoma" w:hAnsi="Tahoma" w:cs="Tahoma"/>
                <w:sz w:val="20"/>
                <w:szCs w:val="20"/>
              </w:rPr>
            </w:pPr>
            <w:r w:rsidRPr="005903DB">
              <w:rPr>
                <w:rFonts w:ascii="Tahoma" w:hAnsi="Tahoma" w:cs="Tahoma"/>
                <w:sz w:val="20"/>
                <w:szCs w:val="20"/>
              </w:rPr>
              <w:t>б) на входной контроль после устранения недостатков,</w:t>
            </w:r>
          </w:p>
          <w:p w14:paraId="252B1796" w14:textId="77777777" w:rsidR="00A66BC1" w:rsidRPr="005903DB" w:rsidRDefault="00A66BC1" w:rsidP="00944762">
            <w:pPr>
              <w:pStyle w:val="aff1"/>
              <w:ind w:left="166"/>
              <w:rPr>
                <w:rFonts w:ascii="Tahoma" w:hAnsi="Tahoma" w:cs="Tahoma"/>
                <w:sz w:val="20"/>
                <w:szCs w:val="20"/>
              </w:rPr>
            </w:pPr>
          </w:p>
        </w:tc>
      </w:tr>
      <w:tr w:rsidR="00A66BC1" w:rsidRPr="00592D52" w14:paraId="0FE52624" w14:textId="77777777" w:rsidTr="005B2FBE">
        <w:tc>
          <w:tcPr>
            <w:tcW w:w="4350" w:type="dxa"/>
            <w:shd w:val="clear" w:color="auto" w:fill="F2F2F2" w:themeFill="background1" w:themeFillShade="F2"/>
          </w:tcPr>
          <w:p w14:paraId="57970258" w14:textId="043DC790" w:rsidR="00A66BC1" w:rsidRPr="005903DB" w:rsidRDefault="00A66BC1" w:rsidP="00D25F92">
            <w:pPr>
              <w:pStyle w:val="aff1"/>
              <w:ind w:left="33" w:firstLine="0"/>
              <w:rPr>
                <w:rFonts w:ascii="Tahoma" w:hAnsi="Tahoma" w:cs="Tahoma"/>
                <w:sz w:val="20"/>
                <w:szCs w:val="20"/>
              </w:rPr>
            </w:pPr>
            <w:r w:rsidRPr="005903DB">
              <w:rPr>
                <w:rFonts w:ascii="Tahoma" w:hAnsi="Tahoma" w:cs="Tahoma"/>
                <w:sz w:val="20"/>
                <w:szCs w:val="20"/>
              </w:rPr>
              <w:t xml:space="preserve">(если по результатам входного контроля Заказчик направил </w:t>
            </w:r>
            <w:r w:rsidR="00D25F92" w:rsidRPr="005903DB">
              <w:rPr>
                <w:rFonts w:ascii="Tahoma" w:hAnsi="Tahoma" w:cs="Tahoma"/>
                <w:sz w:val="20"/>
                <w:szCs w:val="20"/>
              </w:rPr>
              <w:t>Подрядчику</w:t>
            </w:r>
            <w:r w:rsidRPr="005903DB">
              <w:rPr>
                <w:rFonts w:ascii="Tahoma" w:hAnsi="Tahoma" w:cs="Tahoma"/>
                <w:sz w:val="20"/>
                <w:szCs w:val="20"/>
              </w:rPr>
              <w:t xml:space="preserve"> уведомление о согласовании)</w:t>
            </w:r>
          </w:p>
        </w:tc>
        <w:tc>
          <w:tcPr>
            <w:tcW w:w="4722" w:type="dxa"/>
            <w:shd w:val="clear" w:color="auto" w:fill="F2F2F2" w:themeFill="background1" w:themeFillShade="F2"/>
          </w:tcPr>
          <w:p w14:paraId="5741BC64" w14:textId="77777777" w:rsidR="00A66BC1" w:rsidRPr="005903DB" w:rsidRDefault="00A66BC1" w:rsidP="00AF37C4">
            <w:pPr>
              <w:pStyle w:val="aff1"/>
              <w:ind w:left="33" w:firstLine="0"/>
              <w:rPr>
                <w:rFonts w:ascii="Tahoma" w:hAnsi="Tahoma" w:cs="Tahoma"/>
                <w:sz w:val="20"/>
                <w:szCs w:val="20"/>
              </w:rPr>
            </w:pPr>
            <w:r w:rsidRPr="005903DB">
              <w:rPr>
                <w:rFonts w:ascii="Tahoma" w:hAnsi="Tahoma" w:cs="Tahoma"/>
                <w:sz w:val="20"/>
                <w:szCs w:val="20"/>
              </w:rPr>
              <w:t>(если по результатам входного контроля Заказчиком выявлены недостатки)</w:t>
            </w:r>
          </w:p>
        </w:tc>
      </w:tr>
      <w:tr w:rsidR="00A66BC1" w:rsidRPr="00592D52" w14:paraId="249F0BD8" w14:textId="77777777" w:rsidTr="005B2FBE">
        <w:tc>
          <w:tcPr>
            <w:tcW w:w="9072" w:type="dxa"/>
            <w:gridSpan w:val="2"/>
            <w:shd w:val="clear" w:color="auto" w:fill="F2F2F2" w:themeFill="background1" w:themeFillShade="F2"/>
          </w:tcPr>
          <w:p w14:paraId="64F4F670" w14:textId="77777777" w:rsidR="00A66BC1" w:rsidRPr="005903DB" w:rsidRDefault="00A66BC1" w:rsidP="00AF37C4">
            <w:pPr>
              <w:pStyle w:val="aff1"/>
              <w:ind w:left="33" w:firstLine="0"/>
              <w:rPr>
                <w:rFonts w:ascii="Tahoma" w:hAnsi="Tahoma" w:cs="Tahoma"/>
                <w:sz w:val="20"/>
                <w:szCs w:val="20"/>
              </w:rPr>
            </w:pPr>
          </w:p>
        </w:tc>
      </w:tr>
      <w:tr w:rsidR="00A66BC1" w:rsidRPr="00592D52" w14:paraId="0D51175D" w14:textId="77777777" w:rsidTr="005B2FBE">
        <w:tc>
          <w:tcPr>
            <w:tcW w:w="9072" w:type="dxa"/>
            <w:gridSpan w:val="2"/>
            <w:shd w:val="clear" w:color="auto" w:fill="F2F2F2" w:themeFill="background1" w:themeFillShade="F2"/>
          </w:tcPr>
          <w:p w14:paraId="04961931" w14:textId="0C6E4C1C" w:rsidR="00A66BC1" w:rsidRPr="005903DB" w:rsidRDefault="00A66BC1" w:rsidP="00742C57">
            <w:pPr>
              <w:pStyle w:val="aff1"/>
              <w:ind w:left="33" w:firstLine="0"/>
              <w:rPr>
                <w:rFonts w:ascii="Tahoma" w:hAnsi="Tahoma" w:cs="Tahoma"/>
                <w:sz w:val="20"/>
                <w:szCs w:val="20"/>
              </w:rPr>
            </w:pPr>
            <w:r w:rsidRPr="005903DB">
              <w:rPr>
                <w:rFonts w:ascii="Tahoma" w:hAnsi="Tahoma" w:cs="Tahoma"/>
                <w:sz w:val="20"/>
                <w:szCs w:val="20"/>
              </w:rPr>
              <w:t xml:space="preserve">по результатам которого Заказчик направил </w:t>
            </w:r>
            <w:r w:rsidR="00742C57" w:rsidRPr="005903DB">
              <w:rPr>
                <w:rFonts w:ascii="Tahoma" w:hAnsi="Tahoma" w:cs="Tahoma"/>
                <w:sz w:val="20"/>
                <w:szCs w:val="20"/>
              </w:rPr>
              <w:t>Подрядчику</w:t>
            </w:r>
            <w:r w:rsidRPr="005903DB">
              <w:rPr>
                <w:rFonts w:ascii="Tahoma" w:hAnsi="Tahoma" w:cs="Tahoma"/>
                <w:sz w:val="20"/>
                <w:szCs w:val="20"/>
              </w:rPr>
              <w:t xml:space="preserve"> уведомление о согласовании результата </w:t>
            </w:r>
            <w:r w:rsidR="00D25F92" w:rsidRPr="005903DB">
              <w:rPr>
                <w:rFonts w:ascii="Tahoma" w:hAnsi="Tahoma" w:cs="Tahoma"/>
                <w:sz w:val="20"/>
                <w:szCs w:val="20"/>
              </w:rPr>
              <w:t>Работ</w:t>
            </w:r>
            <w:r w:rsidRPr="005903DB">
              <w:rPr>
                <w:rFonts w:ascii="Tahoma" w:hAnsi="Tahoma" w:cs="Tahoma"/>
                <w:sz w:val="20"/>
                <w:szCs w:val="20"/>
              </w:rPr>
              <w:t>.</w:t>
            </w:r>
          </w:p>
        </w:tc>
      </w:tr>
      <w:tr w:rsidR="00A66BC1" w:rsidRPr="00592D52" w14:paraId="60060D02" w14:textId="77777777" w:rsidTr="005B2FBE">
        <w:tc>
          <w:tcPr>
            <w:tcW w:w="4350" w:type="dxa"/>
            <w:tcBorders>
              <w:top w:val="dotted" w:sz="4" w:space="0" w:color="auto"/>
            </w:tcBorders>
            <w:shd w:val="clear" w:color="auto" w:fill="F2F2F2" w:themeFill="background1" w:themeFillShade="F2"/>
          </w:tcPr>
          <w:p w14:paraId="7AFA04DA" w14:textId="77777777" w:rsidR="00A66BC1" w:rsidRPr="005903DB" w:rsidRDefault="00A66BC1" w:rsidP="00AF37C4">
            <w:pPr>
              <w:spacing w:after="120"/>
              <w:ind w:left="33" w:firstLine="0"/>
              <w:rPr>
                <w:rFonts w:ascii="Tahoma" w:hAnsi="Tahoma" w:cs="Tahoma"/>
                <w:i/>
                <w:sz w:val="20"/>
                <w:szCs w:val="20"/>
              </w:rPr>
            </w:pPr>
          </w:p>
        </w:tc>
        <w:tc>
          <w:tcPr>
            <w:tcW w:w="4722" w:type="dxa"/>
            <w:tcBorders>
              <w:top w:val="dotted" w:sz="4" w:space="0" w:color="auto"/>
            </w:tcBorders>
            <w:shd w:val="clear" w:color="auto" w:fill="F2F2F2" w:themeFill="background1" w:themeFillShade="F2"/>
          </w:tcPr>
          <w:p w14:paraId="649916A1" w14:textId="40024DBC" w:rsidR="00A66BC1" w:rsidRPr="005903DB" w:rsidRDefault="00A66BC1" w:rsidP="00D25F92">
            <w:pPr>
              <w:tabs>
                <w:tab w:val="left" w:pos="1029"/>
                <w:tab w:val="left" w:pos="1418"/>
                <w:tab w:val="left" w:pos="3119"/>
              </w:tabs>
              <w:ind w:left="33" w:firstLine="0"/>
              <w:rPr>
                <w:rFonts w:ascii="Tahoma" w:eastAsia="Tahoma" w:hAnsi="Tahoma" w:cs="Tahoma"/>
                <w:i/>
                <w:sz w:val="20"/>
                <w:szCs w:val="20"/>
              </w:rPr>
            </w:pPr>
            <w:r w:rsidRPr="005903DB">
              <w:rPr>
                <w:rFonts w:ascii="Tahoma" w:hAnsi="Tahoma" w:cs="Tahoma"/>
                <w:sz w:val="20"/>
                <w:szCs w:val="20"/>
              </w:rPr>
              <w:t xml:space="preserve">В фактические сроки </w:t>
            </w:r>
            <w:r w:rsidR="00D25F92" w:rsidRPr="005903DB">
              <w:rPr>
                <w:rFonts w:ascii="Tahoma" w:hAnsi="Tahoma" w:cs="Tahoma"/>
                <w:sz w:val="20"/>
                <w:szCs w:val="20"/>
              </w:rPr>
              <w:t>выполнения Работ</w:t>
            </w:r>
            <w:r w:rsidRPr="005903DB">
              <w:rPr>
                <w:rFonts w:ascii="Tahoma" w:hAnsi="Tahoma" w:cs="Tahoma"/>
                <w:sz w:val="20"/>
                <w:szCs w:val="20"/>
              </w:rPr>
              <w:t xml:space="preserve"> включаются период входного контроля, по результатам которого выявлены недостатки, и </w:t>
            </w:r>
            <w:r w:rsidRPr="005903DB">
              <w:rPr>
                <w:rFonts w:ascii="Tahoma" w:hAnsi="Tahoma" w:cs="Tahoma"/>
                <w:sz w:val="20"/>
                <w:szCs w:val="20"/>
              </w:rPr>
              <w:lastRenderedPageBreak/>
              <w:t xml:space="preserve">период доработок/исправлений результата </w:t>
            </w:r>
            <w:r w:rsidR="00D25F92" w:rsidRPr="005903DB">
              <w:rPr>
                <w:rFonts w:ascii="Tahoma" w:hAnsi="Tahoma" w:cs="Tahoma"/>
                <w:sz w:val="20"/>
                <w:szCs w:val="20"/>
              </w:rPr>
              <w:t>Работ</w:t>
            </w:r>
            <w:r w:rsidRPr="005903DB">
              <w:rPr>
                <w:rFonts w:ascii="Tahoma" w:hAnsi="Tahoma" w:cs="Tahoma"/>
                <w:sz w:val="20"/>
                <w:szCs w:val="20"/>
              </w:rPr>
              <w:t>.</w:t>
            </w:r>
          </w:p>
        </w:tc>
      </w:tr>
    </w:tbl>
    <w:p w14:paraId="632DDC7E" w14:textId="3BBB738B" w:rsidR="00A66BC1" w:rsidRPr="005903DB" w:rsidRDefault="00AB4DD9" w:rsidP="006D2224">
      <w:pPr>
        <w:pStyle w:val="afff5"/>
      </w:pPr>
      <w:r w:rsidRPr="00AB4DD9">
        <w:rPr>
          <w:color w:val="FF0000"/>
        </w:rPr>
        <w:lastRenderedPageBreak/>
        <w:t>]</w:t>
      </w:r>
      <w:r w:rsidR="00945B77">
        <w:rPr>
          <w:color w:val="FF0000"/>
        </w:rPr>
        <w:t xml:space="preserve"> </w:t>
      </w:r>
      <w:r w:rsidR="00945B77">
        <w:rPr>
          <w:rStyle w:val="ad"/>
        </w:rPr>
        <w:footnoteReference w:id="180"/>
      </w:r>
    </w:p>
    <w:p w14:paraId="7170B4A6" w14:textId="6C70265D" w:rsidR="00A66BC1" w:rsidRPr="005903DB" w:rsidRDefault="00980E87" w:rsidP="00F37ABE">
      <w:pPr>
        <w:pStyle w:val="a0"/>
      </w:pPr>
      <w:r w:rsidRPr="005903DB">
        <w:t>Подрядчик направляет Заказчику на бумажном носителе подписанные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592D52" w14:paraId="20AE9175" w14:textId="77777777" w:rsidTr="00944762">
        <w:trPr>
          <w:trHeight w:val="280"/>
        </w:trPr>
        <w:tc>
          <w:tcPr>
            <w:tcW w:w="1276" w:type="dxa"/>
          </w:tcPr>
          <w:p w14:paraId="0BCF2D35" w14:textId="347D5AAC" w:rsidR="00A66BC1" w:rsidRPr="005903DB" w:rsidRDefault="00BE7D76" w:rsidP="00C60BAC">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508C45CF" w:rsidR="00A66BC1" w:rsidRDefault="00A66BC1" w:rsidP="009D2D8E">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5903DB">
              <w:rPr>
                <w:rFonts w:ascii="Tahoma" w:hAnsi="Tahoma" w:cs="Tahoma"/>
                <w:sz w:val="20"/>
              </w:rPr>
              <w:t xml:space="preserve">Акт </w:t>
            </w:r>
            <w:r w:rsidR="004A053E" w:rsidRPr="005903DB">
              <w:rPr>
                <w:rFonts w:ascii="Tahoma" w:hAnsi="Tahoma" w:cs="Tahoma"/>
                <w:sz w:val="20"/>
              </w:rPr>
              <w:t>сдачи-приёмки работ</w:t>
            </w:r>
            <w:r w:rsidR="004A053E" w:rsidRPr="005903DB" w:rsidDel="004A053E">
              <w:rPr>
                <w:rFonts w:ascii="Tahoma" w:hAnsi="Tahoma" w:cs="Tahoma"/>
                <w:sz w:val="20"/>
              </w:rPr>
              <w:t xml:space="preserve"> </w:t>
            </w:r>
            <w:r w:rsidRPr="005903DB">
              <w:rPr>
                <w:rFonts w:ascii="Tahoma" w:hAnsi="Tahoma" w:cs="Tahoma"/>
                <w:sz w:val="20"/>
              </w:rPr>
              <w:t>(2 экз.),</w:t>
            </w:r>
          </w:p>
          <w:p w14:paraId="7B9B747C" w14:textId="40D7423D" w:rsidR="004F0FF7" w:rsidRPr="00D165A5" w:rsidRDefault="004F0FF7" w:rsidP="009D2D8E">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D165A5">
              <w:rPr>
                <w:rFonts w:ascii="Tahoma" w:hAnsi="Tahoma" w:cs="Tahoma"/>
                <w:color w:val="FF0000"/>
                <w:sz w:val="20"/>
              </w:rPr>
              <w:t>[</w:t>
            </w:r>
            <w:r w:rsidRPr="00D165A5">
              <w:rPr>
                <w:rFonts w:ascii="Tahoma" w:hAnsi="Tahoma" w:cs="Tahoma"/>
                <w:sz w:val="20"/>
              </w:rPr>
              <w:t xml:space="preserve"> </w:t>
            </w:r>
            <w:r w:rsidRPr="004F0FF7">
              <w:rPr>
                <w:rFonts w:ascii="Tahoma" w:hAnsi="Tahoma" w:cs="Tahoma"/>
                <w:bCs/>
                <w:sz w:val="20"/>
              </w:rPr>
              <w:t>Отчёт</w:t>
            </w:r>
            <w:r w:rsidRPr="00D165A5">
              <w:rPr>
                <w:rFonts w:ascii="Tahoma" w:hAnsi="Tahoma" w:cs="Tahoma"/>
                <w:sz w:val="20"/>
              </w:rPr>
              <w:t xml:space="preserve"> о фактически понесённых дополнительных расходах </w:t>
            </w:r>
            <w:r w:rsidRPr="00D165A5">
              <w:rPr>
                <w:rFonts w:ascii="Tahoma" w:hAnsi="Tahoma" w:cs="Tahoma"/>
                <w:bCs/>
                <w:sz w:val="20"/>
              </w:rPr>
              <w:t>с приложением подтверждающих документов</w:t>
            </w:r>
            <w:r>
              <w:rPr>
                <w:rFonts w:ascii="Tahoma" w:hAnsi="Tahoma" w:cs="Tahoma"/>
                <w:bCs/>
                <w:sz w:val="20"/>
              </w:rPr>
              <w:t xml:space="preserve"> (1 экз.),</w:t>
            </w:r>
            <w:r w:rsidRPr="00D165A5">
              <w:rPr>
                <w:rFonts w:ascii="Tahoma" w:hAnsi="Tahoma" w:cs="Tahoma"/>
                <w:bCs/>
                <w:sz w:val="20"/>
              </w:rPr>
              <w:t xml:space="preserve"> </w:t>
            </w:r>
            <w:r w:rsidRPr="00D165A5">
              <w:rPr>
                <w:rFonts w:ascii="Tahoma" w:hAnsi="Tahoma" w:cs="Tahoma"/>
                <w:bCs/>
                <w:color w:val="FF0000"/>
                <w:sz w:val="20"/>
              </w:rPr>
              <w:t>]</w:t>
            </w:r>
          </w:p>
          <w:p w14:paraId="15D0B308" w14:textId="1E195052" w:rsidR="004F0FF7" w:rsidRDefault="004F0FF7" w:rsidP="009D2D8E">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Pr>
                <w:rFonts w:ascii="Tahoma" w:hAnsi="Tahoma" w:cs="Tahoma"/>
                <w:bCs/>
                <w:color w:val="FF0000"/>
                <w:sz w:val="20"/>
              </w:rPr>
              <w:t xml:space="preserve">[ </w:t>
            </w:r>
            <w:r w:rsidRPr="00D165A5">
              <w:rPr>
                <w:rFonts w:ascii="Tahoma" w:hAnsi="Tahoma" w:cs="Tahoma"/>
                <w:bCs/>
                <w:sz w:val="20"/>
              </w:rPr>
              <w:t xml:space="preserve">Отчёт </w:t>
            </w:r>
            <w:r w:rsidRPr="004F0FF7">
              <w:rPr>
                <w:rFonts w:ascii="Tahoma" w:hAnsi="Tahoma" w:cs="Tahoma"/>
                <w:sz w:val="20"/>
              </w:rPr>
              <w:t>об</w:t>
            </w:r>
            <w:r w:rsidRPr="00D165A5">
              <w:rPr>
                <w:rFonts w:ascii="Tahoma" w:hAnsi="Tahoma" w:cs="Tahoma"/>
                <w:bCs/>
                <w:sz w:val="20"/>
              </w:rPr>
              <w:t xml:space="preserve"> использовании материалов</w:t>
            </w:r>
            <w:r>
              <w:rPr>
                <w:rFonts w:ascii="Tahoma" w:hAnsi="Tahoma" w:cs="Tahoma"/>
                <w:bCs/>
                <w:sz w:val="20"/>
              </w:rPr>
              <w:t xml:space="preserve"> / оборудования (2 экз.), </w:t>
            </w:r>
            <w:r w:rsidRPr="00D33CAC">
              <w:rPr>
                <w:rFonts w:ascii="Tahoma" w:hAnsi="Tahoma" w:cs="Tahoma"/>
                <w:bCs/>
                <w:color w:val="FF0000"/>
                <w:sz w:val="20"/>
              </w:rPr>
              <w:t>]</w:t>
            </w:r>
          </w:p>
          <w:p w14:paraId="027108A9" w14:textId="39AC2278" w:rsidR="004F0FF7" w:rsidRPr="00D165A5" w:rsidRDefault="004F0FF7" w:rsidP="009D2D8E">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Акт приёма-передачи материалов</w:t>
            </w:r>
            <w:r>
              <w:rPr>
                <w:rFonts w:ascii="Tahoma" w:hAnsi="Tahoma" w:cs="Tahoma"/>
                <w:bCs/>
                <w:sz w:val="20"/>
              </w:rPr>
              <w:t xml:space="preserve"> / оборудования</w:t>
            </w:r>
            <w:r w:rsidR="00610936">
              <w:rPr>
                <w:rFonts w:ascii="Tahoma" w:hAnsi="Tahoma" w:cs="Tahoma"/>
                <w:bCs/>
                <w:sz w:val="20"/>
              </w:rPr>
              <w:t xml:space="preserve"> (2 экз.),</w:t>
            </w:r>
            <w:r w:rsidRPr="00D165A5">
              <w:rPr>
                <w:rFonts w:ascii="Tahoma" w:hAnsi="Tahoma" w:cs="Tahoma"/>
                <w:bCs/>
                <w:sz w:val="20"/>
              </w:rPr>
              <w:t xml:space="preserve"> </w:t>
            </w:r>
            <w:r w:rsidRPr="00D165A5">
              <w:rPr>
                <w:rFonts w:ascii="Tahoma" w:hAnsi="Tahoma" w:cs="Tahoma"/>
                <w:bCs/>
                <w:color w:val="FF0000"/>
                <w:sz w:val="20"/>
              </w:rPr>
              <w:t>]</w:t>
            </w:r>
          </w:p>
          <w:p w14:paraId="0C2FB315" w14:textId="00A623E4" w:rsidR="00A66BC1" w:rsidRPr="005903DB" w:rsidRDefault="00A66BC1" w:rsidP="009D2D8E">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5903DB">
              <w:rPr>
                <w:rFonts w:ascii="Tahoma" w:hAnsi="Tahoma" w:cs="Tahoma"/>
                <w:sz w:val="20"/>
              </w:rPr>
              <w:t>сч</w:t>
            </w:r>
            <w:r w:rsidR="004F0FF7">
              <w:rPr>
                <w:rFonts w:ascii="Tahoma" w:hAnsi="Tahoma" w:cs="Tahoma"/>
                <w:sz w:val="20"/>
              </w:rPr>
              <w:t>ё</w:t>
            </w:r>
            <w:r w:rsidRPr="005903DB">
              <w:rPr>
                <w:rFonts w:ascii="Tahoma" w:hAnsi="Tahoma" w:cs="Tahoma"/>
                <w:sz w:val="20"/>
              </w:rPr>
              <w:t>т на оплату,</w:t>
            </w:r>
          </w:p>
          <w:p w14:paraId="1CF5E713" w14:textId="0B5761EC" w:rsidR="00A66BC1" w:rsidRPr="005903DB" w:rsidRDefault="00AB4DD9" w:rsidP="009D2D8E">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AB4DD9">
              <w:rPr>
                <w:rFonts w:ascii="Tahoma" w:hAnsi="Tahoma" w:cs="Tahoma"/>
                <w:color w:val="FF0000"/>
                <w:sz w:val="20"/>
              </w:rPr>
              <w:t>[</w:t>
            </w:r>
            <w:r w:rsidR="00A66BC1" w:rsidRPr="005903DB">
              <w:rPr>
                <w:rFonts w:ascii="Tahoma" w:hAnsi="Tahoma" w:cs="Tahoma"/>
                <w:sz w:val="20"/>
              </w:rPr>
              <w:t xml:space="preserve"> сч</w:t>
            </w:r>
            <w:r w:rsidR="00944762" w:rsidRPr="005903DB">
              <w:rPr>
                <w:rFonts w:ascii="Tahoma" w:hAnsi="Tahoma" w:cs="Tahoma"/>
                <w:sz w:val="20"/>
              </w:rPr>
              <w:t>ё</w:t>
            </w:r>
            <w:r w:rsidR="00A66BC1" w:rsidRPr="005903DB">
              <w:rPr>
                <w:rFonts w:ascii="Tahoma" w:hAnsi="Tahoma" w:cs="Tahoma"/>
                <w:sz w:val="20"/>
              </w:rPr>
              <w:t xml:space="preserve">т-фактуру </w:t>
            </w:r>
            <w:r w:rsidRPr="00AB4DD9">
              <w:rPr>
                <w:rFonts w:ascii="Tahoma" w:hAnsi="Tahoma" w:cs="Tahoma"/>
                <w:color w:val="FF0000"/>
                <w:sz w:val="20"/>
              </w:rPr>
              <w:t>]</w:t>
            </w:r>
          </w:p>
        </w:tc>
      </w:tr>
      <w:tr w:rsidR="00A66BC1" w:rsidRPr="00592D52" w14:paraId="33895F0F" w14:textId="77777777" w:rsidTr="00944762">
        <w:trPr>
          <w:trHeight w:val="361"/>
        </w:trPr>
        <w:tc>
          <w:tcPr>
            <w:tcW w:w="1276" w:type="dxa"/>
          </w:tcPr>
          <w:p w14:paraId="640EE8E7" w14:textId="77777777" w:rsidR="00A66BC1" w:rsidRPr="005903DB" w:rsidRDefault="00A66BC1" w:rsidP="00C60BAC">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64F3FF21" w:rsidR="00A66BC1" w:rsidRPr="005903DB" w:rsidRDefault="00A66BC1" w:rsidP="00F37ABE">
            <w:pPr>
              <w:pStyle w:val="SL0TextSimplawyer"/>
              <w:tabs>
                <w:tab w:val="clear" w:pos="851"/>
                <w:tab w:val="left" w:pos="1029"/>
              </w:tabs>
              <w:spacing w:before="0" w:after="100"/>
              <w:ind w:left="179" w:firstLine="1"/>
              <w:rPr>
                <w:rFonts w:eastAsia="Calibri"/>
                <w:lang w:eastAsia="ru-RU"/>
              </w:rPr>
            </w:pPr>
            <w:r w:rsidRPr="005903DB">
              <w:rPr>
                <w:rFonts w:eastAsia="Calibri"/>
                <w:lang w:eastAsia="ru-RU"/>
              </w:rPr>
              <w:t xml:space="preserve">в течение 2 р.д. с момента </w:t>
            </w:r>
            <w:r w:rsidR="00AB4DD9" w:rsidRPr="00AB4DD9">
              <w:rPr>
                <w:rFonts w:eastAsia="Calibri"/>
                <w:color w:val="FF0000"/>
                <w:lang w:eastAsia="ru-RU"/>
              </w:rPr>
              <w:t>[</w:t>
            </w:r>
            <w:r w:rsidRPr="005903DB">
              <w:rPr>
                <w:rFonts w:eastAsia="Calibri"/>
                <w:lang w:eastAsia="ru-RU"/>
              </w:rPr>
              <w:t xml:space="preserve"> окончания </w:t>
            </w:r>
            <w:r w:rsidR="00F37ABE" w:rsidRPr="005903DB">
              <w:rPr>
                <w:rFonts w:eastAsia="Calibri"/>
                <w:lang w:eastAsia="ru-RU"/>
              </w:rPr>
              <w:t>выполнения 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по этапу </w:t>
            </w:r>
            <w:r w:rsidR="00AB4DD9" w:rsidRPr="00AB4DD9">
              <w:rPr>
                <w:rFonts w:eastAsia="Calibri"/>
                <w:color w:val="FF0000"/>
                <w:lang w:eastAsia="ru-RU"/>
              </w:rPr>
              <w:t>]</w:t>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в Отчётном периоде </w:t>
            </w:r>
            <w:r w:rsidR="00AB4DD9" w:rsidRPr="00AB4DD9">
              <w:rPr>
                <w:rFonts w:eastAsia="Calibri"/>
                <w:color w:val="FF0000"/>
                <w:lang w:eastAsia="ru-RU"/>
              </w:rPr>
              <w:t>]</w:t>
            </w:r>
            <w:r w:rsidRPr="005903DB">
              <w:rPr>
                <w:rFonts w:eastAsia="Calibri"/>
                <w:color w:val="FF0000"/>
                <w:lang w:eastAsia="ru-RU"/>
              </w:rPr>
              <w:t xml:space="preserve"> </w:t>
            </w:r>
            <w:r w:rsidR="00AB4DD9" w:rsidRPr="00AB4DD9">
              <w:rPr>
                <w:rFonts w:eastAsia="Calibri"/>
                <w:color w:val="FF0000"/>
                <w:lang w:eastAsia="ru-RU"/>
              </w:rPr>
              <w:t>]</w:t>
            </w:r>
            <w:r w:rsidRPr="005903DB">
              <w:rPr>
                <w:rFonts w:eastAsia="Calibri"/>
                <w:color w:val="FF0000"/>
                <w:lang w:eastAsia="ru-RU"/>
              </w:rPr>
              <w:t xml:space="preserve"> / </w:t>
            </w:r>
            <w:r w:rsidR="00AB4DD9" w:rsidRPr="00AB4DD9">
              <w:rPr>
                <w:rFonts w:eastAsia="Calibri"/>
                <w:color w:val="FF0000"/>
                <w:lang w:eastAsia="ru-RU"/>
              </w:rPr>
              <w:t>[</w:t>
            </w:r>
            <w:r w:rsidRPr="005903DB">
              <w:rPr>
                <w:rFonts w:eastAsia="Calibri"/>
                <w:color w:val="FF0000"/>
                <w:lang w:eastAsia="ru-RU"/>
              </w:rPr>
              <w:t xml:space="preserve"> </w:t>
            </w:r>
            <w:r w:rsidRPr="005903DB">
              <w:rPr>
                <w:rFonts w:eastAsia="Calibri"/>
                <w:lang w:eastAsia="ru-RU"/>
              </w:rPr>
              <w:t xml:space="preserve">получения уведомления Заказчика о согласовании результата </w:t>
            </w:r>
            <w:r w:rsidR="00F37ABE" w:rsidRPr="005903DB">
              <w:rPr>
                <w:rFonts w:eastAsia="Calibri"/>
                <w:lang w:eastAsia="ru-RU"/>
              </w:rPr>
              <w:t>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w:t>
            </w:r>
          </w:p>
        </w:tc>
      </w:tr>
      <w:tr w:rsidR="00A66BC1" w:rsidRPr="00592D52" w14:paraId="21E5F8AE" w14:textId="77777777" w:rsidTr="00944762">
        <w:tc>
          <w:tcPr>
            <w:tcW w:w="1276" w:type="dxa"/>
          </w:tcPr>
          <w:p w14:paraId="3810904D" w14:textId="77777777" w:rsidR="00A66BC1" w:rsidRPr="005903DB"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5989B6BA" w:rsidR="00A66BC1" w:rsidRPr="005903DB" w:rsidRDefault="00A66BC1" w:rsidP="00407503">
            <w:pPr>
              <w:pStyle w:val="SL0TextSimplawyer"/>
              <w:tabs>
                <w:tab w:val="clear" w:pos="851"/>
                <w:tab w:val="left" w:pos="1029"/>
              </w:tabs>
              <w:spacing w:before="0" w:after="100"/>
              <w:ind w:left="179" w:firstLine="1"/>
              <w:rPr>
                <w:rFonts w:eastAsia="Calibri"/>
                <w:lang w:eastAsia="ru-RU"/>
              </w:rPr>
            </w:pPr>
            <w:r w:rsidRPr="005903DB">
              <w:rPr>
                <w:rFonts w:eastAsia="Calibri"/>
                <w:lang w:eastAsia="ru-RU"/>
              </w:rPr>
              <w:t xml:space="preserve">но не позднее последнего числа </w:t>
            </w:r>
            <w:r w:rsidR="008D032D" w:rsidRPr="005903DB">
              <w:rPr>
                <w:rFonts w:eastAsia="Calibri"/>
                <w:lang w:eastAsia="ru-RU"/>
              </w:rPr>
              <w:t>месяца</w:t>
            </w:r>
            <w:r w:rsidR="008D032D" w:rsidRPr="005903DB" w:rsidDel="00CF05D3">
              <w:rPr>
                <w:rFonts w:eastAsia="Calibri"/>
                <w:color w:val="FF0000"/>
                <w:lang w:eastAsia="ru-RU"/>
              </w:rPr>
              <w:t xml:space="preserve"> </w:t>
            </w:r>
            <w:r w:rsidR="00AB4DD9" w:rsidRPr="00AB4DD9">
              <w:rPr>
                <w:rFonts w:eastAsia="Calibri"/>
                <w:color w:val="FF0000"/>
                <w:lang w:eastAsia="ru-RU"/>
              </w:rPr>
              <w:t>[</w:t>
            </w:r>
            <w:r w:rsidRPr="005903DB">
              <w:rPr>
                <w:rFonts w:eastAsia="Calibri"/>
                <w:lang w:eastAsia="ru-RU"/>
              </w:rPr>
              <w:t xml:space="preserve">окончания </w:t>
            </w:r>
            <w:r w:rsidR="00F37ABE" w:rsidRPr="005903DB">
              <w:rPr>
                <w:rFonts w:eastAsia="Calibri"/>
                <w:lang w:eastAsia="ru-RU"/>
              </w:rPr>
              <w:t>выполнения 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по этапу </w:t>
            </w:r>
            <w:r w:rsidR="00AB4DD9" w:rsidRPr="00AB4DD9">
              <w:rPr>
                <w:rFonts w:eastAsia="Calibri"/>
                <w:color w:val="FF0000"/>
                <w:lang w:eastAsia="ru-RU"/>
              </w:rPr>
              <w:t>]</w:t>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w:t>
            </w:r>
            <w:r w:rsidR="008D032D" w:rsidRPr="005903DB">
              <w:rPr>
                <w:rFonts w:eastAsia="Calibri"/>
                <w:lang w:eastAsia="ru-RU"/>
              </w:rPr>
              <w:t xml:space="preserve">окончания </w:t>
            </w:r>
            <w:r w:rsidRPr="005903DB">
              <w:rPr>
                <w:rFonts w:eastAsia="Calibri"/>
                <w:lang w:eastAsia="ru-RU"/>
              </w:rPr>
              <w:t>Отчётно</w:t>
            </w:r>
            <w:r w:rsidR="007A5B31" w:rsidRPr="005903DB">
              <w:rPr>
                <w:rFonts w:eastAsia="Calibri"/>
                <w:lang w:eastAsia="ru-RU"/>
              </w:rPr>
              <w:t>го</w:t>
            </w:r>
            <w:r w:rsidRPr="005903DB">
              <w:rPr>
                <w:rFonts w:eastAsia="Calibri"/>
                <w:lang w:eastAsia="ru-RU"/>
              </w:rPr>
              <w:t xml:space="preserve"> период</w:t>
            </w:r>
            <w:r w:rsidR="007A5B31" w:rsidRPr="005903DB">
              <w:rPr>
                <w:rFonts w:eastAsia="Calibri"/>
                <w:lang w:eastAsia="ru-RU"/>
              </w:rPr>
              <w:t>а</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00BE7D76" w:rsidRPr="005903DB">
              <w:rPr>
                <w:rFonts w:eastAsia="Calibri"/>
                <w:color w:val="FF0000"/>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008D032D" w:rsidRPr="005903DB">
              <w:rPr>
                <w:rFonts w:eastAsia="Calibri"/>
                <w:color w:val="FF0000"/>
                <w:lang w:eastAsia="ru-RU"/>
              </w:rPr>
              <w:t xml:space="preserve"> </w:t>
            </w:r>
            <w:r w:rsidRPr="005903DB">
              <w:rPr>
                <w:rFonts w:eastAsia="Calibri"/>
                <w:lang w:eastAsia="ru-RU"/>
              </w:rPr>
              <w:t xml:space="preserve">получения уведомления </w:t>
            </w:r>
            <w:r w:rsidR="00AB4DD9" w:rsidRPr="00AB4DD9">
              <w:rPr>
                <w:rFonts w:eastAsia="Calibri"/>
                <w:color w:val="FF0000"/>
                <w:lang w:eastAsia="ru-RU"/>
              </w:rPr>
              <w:t>]</w:t>
            </w:r>
            <w:r w:rsidRPr="005903DB">
              <w:rPr>
                <w:rFonts w:eastAsia="Calibri"/>
                <w:lang w:eastAsia="ru-RU"/>
              </w:rPr>
              <w:t>.</w:t>
            </w:r>
          </w:p>
        </w:tc>
      </w:tr>
    </w:tbl>
    <w:p w14:paraId="0E81F1F2" w14:textId="1EE5EDA8" w:rsidR="00A66BC1" w:rsidRPr="005903DB" w:rsidRDefault="00BE7D76" w:rsidP="00F37ABE">
      <w:pPr>
        <w:pStyle w:val="a0"/>
      </w:pPr>
      <w:r w:rsidRPr="005903DB">
        <w:t xml:space="preserve">Заказчик осуществляет приемку результата Работ и направляет Подрядчику </w:t>
      </w:r>
      <w:r w:rsidR="0046138E" w:rsidRPr="005903DB">
        <w:t xml:space="preserve">на бумажном носителе </w:t>
      </w:r>
      <w:r w:rsidRPr="005903DB">
        <w:t>подписанный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592D52" w14:paraId="1CB5AF22" w14:textId="77777777" w:rsidTr="00944762">
        <w:trPr>
          <w:trHeight w:val="280"/>
        </w:trPr>
        <w:tc>
          <w:tcPr>
            <w:tcW w:w="1276" w:type="dxa"/>
          </w:tcPr>
          <w:p w14:paraId="2A2B9660" w14:textId="16174897" w:rsidR="00A66BC1" w:rsidRPr="005903DB" w:rsidRDefault="00BE7D76" w:rsidP="00F56B0B">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Default="00A66BC1" w:rsidP="009D2D8E">
            <w:pPr>
              <w:pStyle w:val="aff1"/>
              <w:numPr>
                <w:ilvl w:val="0"/>
                <w:numId w:val="7"/>
              </w:numPr>
              <w:suppressAutoHyphens w:val="0"/>
              <w:ind w:left="140" w:right="142" w:firstLine="0"/>
              <w:contextualSpacing/>
              <w:jc w:val="left"/>
              <w:rPr>
                <w:rFonts w:ascii="Tahoma" w:hAnsi="Tahoma" w:cs="Tahoma"/>
                <w:sz w:val="20"/>
              </w:rPr>
            </w:pPr>
            <w:r w:rsidRPr="005903DB">
              <w:rPr>
                <w:rFonts w:ascii="Tahoma" w:hAnsi="Tahoma" w:cs="Tahoma"/>
                <w:sz w:val="20"/>
              </w:rPr>
              <w:t xml:space="preserve">Акт </w:t>
            </w:r>
            <w:r w:rsidR="004A053E" w:rsidRPr="005903DB">
              <w:rPr>
                <w:rFonts w:ascii="Tahoma" w:hAnsi="Tahoma" w:cs="Tahoma"/>
                <w:sz w:val="20"/>
              </w:rPr>
              <w:t>сдачи-приёмки работ</w:t>
            </w:r>
            <w:r w:rsidR="004A053E" w:rsidRPr="005903DB" w:rsidDel="004A053E">
              <w:rPr>
                <w:rFonts w:ascii="Tahoma" w:hAnsi="Tahoma" w:cs="Tahoma"/>
                <w:sz w:val="20"/>
              </w:rPr>
              <w:t xml:space="preserve"> </w:t>
            </w:r>
            <w:r w:rsidRPr="005903DB">
              <w:rPr>
                <w:rFonts w:ascii="Tahoma" w:hAnsi="Tahoma" w:cs="Tahoma"/>
                <w:sz w:val="20"/>
              </w:rPr>
              <w:t>(1 экз.)</w:t>
            </w:r>
          </w:p>
          <w:p w14:paraId="164D8063" w14:textId="7FA9CE27" w:rsidR="009B5AEF" w:rsidRDefault="009B5AEF" w:rsidP="009D2D8E">
            <w:pPr>
              <w:pStyle w:val="aff1"/>
              <w:widowControl w:val="0"/>
              <w:numPr>
                <w:ilvl w:val="0"/>
                <w:numId w:val="7"/>
              </w:numPr>
              <w:suppressAutoHyphens w:val="0"/>
              <w:autoSpaceDE w:val="0"/>
              <w:autoSpaceDN w:val="0"/>
              <w:adjustRightInd w:val="0"/>
              <w:spacing w:after="100"/>
              <w:ind w:left="140" w:right="142" w:firstLine="0"/>
              <w:jc w:val="left"/>
              <w:rPr>
                <w:rFonts w:ascii="Tahoma" w:hAnsi="Tahoma" w:cs="Tahoma"/>
                <w:bCs/>
                <w:color w:val="FF0000"/>
                <w:sz w:val="20"/>
              </w:rPr>
            </w:pPr>
            <w:r>
              <w:rPr>
                <w:rFonts w:ascii="Tahoma" w:hAnsi="Tahoma" w:cs="Tahoma"/>
                <w:bCs/>
                <w:color w:val="FF0000"/>
                <w:sz w:val="20"/>
              </w:rPr>
              <w:t xml:space="preserve">[ </w:t>
            </w:r>
            <w:r w:rsidRPr="00D165A5">
              <w:rPr>
                <w:rFonts w:ascii="Tahoma" w:hAnsi="Tahoma" w:cs="Tahoma"/>
                <w:bCs/>
                <w:sz w:val="20"/>
              </w:rPr>
              <w:t xml:space="preserve">Отчёт </w:t>
            </w:r>
            <w:r w:rsidRPr="004F0FF7">
              <w:rPr>
                <w:rFonts w:ascii="Tahoma" w:hAnsi="Tahoma" w:cs="Tahoma"/>
                <w:sz w:val="20"/>
              </w:rPr>
              <w:t>об</w:t>
            </w:r>
            <w:r w:rsidRPr="00D165A5">
              <w:rPr>
                <w:rFonts w:ascii="Tahoma" w:hAnsi="Tahoma" w:cs="Tahoma"/>
                <w:bCs/>
                <w:sz w:val="20"/>
              </w:rPr>
              <w:t xml:space="preserve"> использовании материалов</w:t>
            </w:r>
            <w:r>
              <w:rPr>
                <w:rFonts w:ascii="Tahoma" w:hAnsi="Tahoma" w:cs="Tahoma"/>
                <w:bCs/>
                <w:sz w:val="20"/>
              </w:rPr>
              <w:t xml:space="preserve"> / оборудования (1 экз.), </w:t>
            </w:r>
            <w:r w:rsidRPr="00D33CAC">
              <w:rPr>
                <w:rFonts w:ascii="Tahoma" w:hAnsi="Tahoma" w:cs="Tahoma"/>
                <w:bCs/>
                <w:color w:val="FF0000"/>
                <w:sz w:val="20"/>
              </w:rPr>
              <w:t>]</w:t>
            </w:r>
          </w:p>
          <w:p w14:paraId="36430159" w14:textId="37962924" w:rsidR="009B5AEF" w:rsidRPr="00D165A5" w:rsidRDefault="009B5AEF" w:rsidP="009D2D8E">
            <w:pPr>
              <w:pStyle w:val="aff1"/>
              <w:widowControl w:val="0"/>
              <w:numPr>
                <w:ilvl w:val="0"/>
                <w:numId w:val="7"/>
              </w:numPr>
              <w:suppressAutoHyphens w:val="0"/>
              <w:autoSpaceDE w:val="0"/>
              <w:autoSpaceDN w:val="0"/>
              <w:adjustRightInd w:val="0"/>
              <w:spacing w:after="100"/>
              <w:ind w:left="140" w:right="142" w:firstLine="0"/>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Акт приёма-передачи материалов</w:t>
            </w:r>
            <w:r>
              <w:rPr>
                <w:rFonts w:ascii="Tahoma" w:hAnsi="Tahoma" w:cs="Tahoma"/>
                <w:bCs/>
                <w:sz w:val="20"/>
              </w:rPr>
              <w:t xml:space="preserve"> / оборудования (1 экз.),</w:t>
            </w:r>
            <w:r w:rsidRPr="00D165A5">
              <w:rPr>
                <w:rFonts w:ascii="Tahoma" w:hAnsi="Tahoma" w:cs="Tahoma"/>
                <w:bCs/>
                <w:sz w:val="20"/>
              </w:rPr>
              <w:t xml:space="preserve"> </w:t>
            </w:r>
            <w:r w:rsidRPr="00D165A5">
              <w:rPr>
                <w:rFonts w:ascii="Tahoma" w:hAnsi="Tahoma" w:cs="Tahoma"/>
                <w:bCs/>
                <w:color w:val="FF0000"/>
                <w:sz w:val="20"/>
              </w:rPr>
              <w:t>]</w:t>
            </w:r>
          </w:p>
          <w:p w14:paraId="0E6C2238" w14:textId="77777777" w:rsidR="00A66BC1" w:rsidRPr="005903DB" w:rsidRDefault="00A66BC1" w:rsidP="009D2D8E">
            <w:pPr>
              <w:pStyle w:val="aff1"/>
              <w:ind w:left="140" w:right="142" w:firstLine="0"/>
              <w:rPr>
                <w:rFonts w:ascii="Tahoma" w:hAnsi="Tahoma" w:cs="Tahoma"/>
                <w:sz w:val="20"/>
              </w:rPr>
            </w:pPr>
            <w:r w:rsidRPr="005903DB">
              <w:rPr>
                <w:rFonts w:ascii="Tahoma" w:hAnsi="Tahoma" w:cs="Tahoma"/>
                <w:sz w:val="20"/>
              </w:rPr>
              <w:t>либо</w:t>
            </w:r>
          </w:p>
          <w:p w14:paraId="656988E5" w14:textId="32544CF0" w:rsidR="00A66BC1" w:rsidRPr="005903DB" w:rsidRDefault="00A66BC1" w:rsidP="009D2D8E">
            <w:pPr>
              <w:pStyle w:val="aff1"/>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5903DB">
              <w:rPr>
                <w:rFonts w:ascii="Tahoma" w:hAnsi="Tahoma" w:cs="Tahoma"/>
                <w:sz w:val="20"/>
              </w:rPr>
              <w:t xml:space="preserve">мотивированный отказ от приемки </w:t>
            </w:r>
            <w:r w:rsidR="00F37ABE" w:rsidRPr="005903DB">
              <w:rPr>
                <w:rFonts w:ascii="Tahoma" w:hAnsi="Tahoma" w:cs="Tahoma"/>
                <w:sz w:val="20"/>
              </w:rPr>
              <w:t>результата Работ</w:t>
            </w:r>
          </w:p>
        </w:tc>
      </w:tr>
      <w:tr w:rsidR="00A66BC1" w:rsidRPr="00592D52" w14:paraId="24F8D6CC" w14:textId="77777777" w:rsidTr="00944762">
        <w:trPr>
          <w:trHeight w:val="361"/>
        </w:trPr>
        <w:tc>
          <w:tcPr>
            <w:tcW w:w="1276" w:type="dxa"/>
          </w:tcPr>
          <w:p w14:paraId="010C5B16" w14:textId="77777777" w:rsidR="00A66BC1" w:rsidRPr="005903DB" w:rsidRDefault="00A66BC1" w:rsidP="00D478C8">
            <w:pPr>
              <w:tabs>
                <w:tab w:val="left" w:pos="1410"/>
              </w:tabs>
              <w:spacing w:after="100"/>
              <w:ind w:right="-150" w:firstLine="0"/>
              <w:jc w:val="left"/>
              <w:rPr>
                <w:rFonts w:ascii="Tahoma" w:hAnsi="Tahoma" w:cs="Tahoma"/>
                <w:sz w:val="16"/>
                <w:szCs w:val="16"/>
              </w:rPr>
            </w:pPr>
            <w:r w:rsidRPr="005903DB">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45BB9FAC" w:rsidR="00A66BC1" w:rsidRPr="005903DB" w:rsidRDefault="00A66BC1" w:rsidP="0046138E">
            <w:pPr>
              <w:pStyle w:val="SL0TextSimplawyer"/>
              <w:tabs>
                <w:tab w:val="clear" w:pos="851"/>
                <w:tab w:val="left" w:pos="1029"/>
              </w:tabs>
              <w:spacing w:before="0" w:after="100"/>
              <w:ind w:left="138"/>
              <w:jc w:val="both"/>
              <w:rPr>
                <w:rFonts w:eastAsia="Calibri"/>
                <w:lang w:eastAsia="ru-RU"/>
              </w:rPr>
            </w:pPr>
            <w:r w:rsidRPr="005903DB">
              <w:rPr>
                <w:rFonts w:eastAsia="Calibri"/>
                <w:lang w:eastAsia="ru-RU"/>
              </w:rPr>
              <w:t xml:space="preserve">в течение </w:t>
            </w:r>
            <w:r w:rsidR="00AB4DD9" w:rsidRPr="00AB4DD9">
              <w:rPr>
                <w:rFonts w:eastAsia="Calibri"/>
                <w:color w:val="FF0000"/>
                <w:lang w:eastAsia="ru-RU"/>
              </w:rPr>
              <w:t>[</w:t>
            </w:r>
            <w:r w:rsidRPr="005903DB">
              <w:rPr>
                <w:rFonts w:eastAsia="Calibri"/>
                <w:lang w:eastAsia="ru-RU"/>
              </w:rPr>
              <w:t xml:space="preserve"> 2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181"/>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1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182"/>
            </w:r>
            <w:r w:rsidRPr="005903DB">
              <w:rPr>
                <w:rFonts w:eastAsia="Calibri"/>
                <w:lang w:eastAsia="ru-RU"/>
              </w:rPr>
              <w:t xml:space="preserve"> р.д. с даты получения Акта </w:t>
            </w:r>
            <w:r w:rsidR="004A053E" w:rsidRPr="005903DB">
              <w:t>сдачи-приёмки работ</w:t>
            </w:r>
            <w:r w:rsidRPr="005903DB">
              <w:rPr>
                <w:rFonts w:eastAsia="Calibri"/>
                <w:lang w:eastAsia="ru-RU"/>
              </w:rPr>
              <w:t>,</w:t>
            </w:r>
          </w:p>
        </w:tc>
      </w:tr>
      <w:tr w:rsidR="00A66BC1" w:rsidRPr="00592D52" w14:paraId="75CCB1FD" w14:textId="77777777" w:rsidTr="003571A1">
        <w:trPr>
          <w:trHeight w:val="842"/>
        </w:trPr>
        <w:tc>
          <w:tcPr>
            <w:tcW w:w="1276" w:type="dxa"/>
          </w:tcPr>
          <w:p w14:paraId="79551710" w14:textId="77777777" w:rsidR="00A66BC1" w:rsidRPr="005903DB"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425DF1A6" w:rsidR="00A66BC1" w:rsidRPr="005903DB" w:rsidRDefault="00A66BC1" w:rsidP="00407503">
            <w:pPr>
              <w:pStyle w:val="SL0TextSimplawyer"/>
              <w:tabs>
                <w:tab w:val="clear" w:pos="851"/>
                <w:tab w:val="left" w:pos="1029"/>
              </w:tabs>
              <w:spacing w:before="0" w:after="100"/>
              <w:ind w:left="138"/>
              <w:jc w:val="both"/>
              <w:rPr>
                <w:rFonts w:eastAsia="Calibri"/>
                <w:lang w:eastAsia="ru-RU"/>
              </w:rPr>
            </w:pPr>
            <w:r w:rsidRPr="005903DB">
              <w:rPr>
                <w:rFonts w:eastAsia="Calibri"/>
                <w:lang w:eastAsia="ru-RU"/>
              </w:rPr>
              <w:t xml:space="preserve">но не позднее </w:t>
            </w:r>
            <w:r w:rsidR="00AB4DD9" w:rsidRPr="00AB4DD9">
              <w:rPr>
                <w:rFonts w:eastAsia="Calibri"/>
                <w:color w:val="FF0000"/>
                <w:lang w:eastAsia="ru-RU"/>
              </w:rPr>
              <w:t>[</w:t>
            </w:r>
            <w:r w:rsidRPr="005903DB">
              <w:rPr>
                <w:rFonts w:eastAsia="Calibri"/>
                <w:lang w:eastAsia="ru-RU"/>
              </w:rPr>
              <w:t xml:space="preserve"> 2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183"/>
            </w:r>
            <w:r w:rsidRPr="005903DB">
              <w:rPr>
                <w:rFonts w:eastAsia="Calibri"/>
                <w:color w:val="FF0000"/>
                <w:lang w:eastAsia="ru-RU"/>
              </w:rPr>
              <w:t xml:space="preserve"> /</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1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184"/>
            </w:r>
            <w:r w:rsidRPr="005903DB">
              <w:rPr>
                <w:rFonts w:eastAsia="Calibri"/>
                <w:lang w:eastAsia="ru-RU"/>
              </w:rPr>
              <w:t xml:space="preserve"> числа месяца, следующего за </w:t>
            </w:r>
            <w:r w:rsidR="0096696E" w:rsidRPr="005903DB">
              <w:rPr>
                <w:rFonts w:eastAsia="Calibri"/>
                <w:lang w:eastAsia="ru-RU"/>
              </w:rPr>
              <w:t>месяцем</w:t>
            </w:r>
            <w:r w:rsidR="0096696E" w:rsidRPr="005903DB" w:rsidDel="00CF05D3">
              <w:rPr>
                <w:rFonts w:eastAsia="Calibri"/>
                <w:color w:val="FF0000"/>
                <w:lang w:eastAsia="ru-RU"/>
              </w:rPr>
              <w:t xml:space="preserve"> </w:t>
            </w:r>
            <w:r w:rsidR="00AB4DD9" w:rsidRPr="00AB4DD9">
              <w:rPr>
                <w:rFonts w:eastAsia="Calibri"/>
                <w:color w:val="FF0000"/>
                <w:lang w:eastAsia="ru-RU"/>
              </w:rPr>
              <w:t>[</w:t>
            </w:r>
            <w:r w:rsidR="00F37ABE" w:rsidRPr="005903DB">
              <w:rPr>
                <w:rFonts w:eastAsia="Calibri"/>
                <w:lang w:eastAsia="ru-RU"/>
              </w:rPr>
              <w:t>окончания выполнения 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по этапу </w:t>
            </w:r>
            <w:r w:rsidR="00AB4DD9" w:rsidRPr="00AB4DD9">
              <w:rPr>
                <w:rFonts w:eastAsia="Calibri"/>
                <w:color w:val="FF0000"/>
                <w:lang w:eastAsia="ru-RU"/>
              </w:rPr>
              <w:t>]</w:t>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w:t>
            </w:r>
            <w:r w:rsidR="0096696E" w:rsidRPr="005903DB">
              <w:rPr>
                <w:rFonts w:eastAsia="Calibri"/>
                <w:lang w:eastAsia="ru-RU"/>
              </w:rPr>
              <w:t xml:space="preserve">окончания </w:t>
            </w:r>
            <w:r w:rsidRPr="005903DB">
              <w:rPr>
                <w:rFonts w:eastAsia="Calibri"/>
                <w:lang w:eastAsia="ru-RU"/>
              </w:rPr>
              <w:t>Отчётн</w:t>
            </w:r>
            <w:r w:rsidR="0096696E" w:rsidRPr="005903DB">
              <w:rPr>
                <w:rFonts w:eastAsia="Calibri"/>
                <w:lang w:eastAsia="ru-RU"/>
              </w:rPr>
              <w:t>ого</w:t>
            </w:r>
            <w:r w:rsidRPr="005903DB">
              <w:rPr>
                <w:rFonts w:eastAsia="Calibri"/>
                <w:lang w:eastAsia="ru-RU"/>
              </w:rPr>
              <w:t xml:space="preserve"> период</w:t>
            </w:r>
            <w:r w:rsidR="0096696E" w:rsidRPr="005903DB">
              <w:rPr>
                <w:rFonts w:eastAsia="Calibri"/>
                <w:lang w:eastAsia="ru-RU"/>
              </w:rPr>
              <w:t>а</w:t>
            </w:r>
            <w:r w:rsidRPr="005903DB">
              <w:rPr>
                <w:rFonts w:eastAsia="Calibri"/>
                <w:lang w:eastAsia="ru-RU"/>
              </w:rPr>
              <w:t xml:space="preserve"> </w:t>
            </w:r>
            <w:r w:rsidR="00AB4DD9" w:rsidRPr="00AB4DD9">
              <w:rPr>
                <w:rFonts w:eastAsia="Calibri"/>
                <w:color w:val="FF0000"/>
                <w:lang w:eastAsia="ru-RU"/>
              </w:rPr>
              <w:t>]</w:t>
            </w:r>
            <w:r w:rsidRPr="005903DB">
              <w:rPr>
                <w:rFonts w:eastAsia="Calibri"/>
                <w:color w:val="FF0000"/>
                <w:lang w:eastAsia="ru-RU"/>
              </w:rPr>
              <w:t xml:space="preserve"> </w:t>
            </w:r>
            <w:r w:rsidR="00AB4DD9" w:rsidRPr="00AB4DD9">
              <w:rPr>
                <w:rFonts w:eastAsia="Calibri"/>
                <w:color w:val="FF0000"/>
                <w:lang w:eastAsia="ru-RU"/>
              </w:rPr>
              <w:t>]</w:t>
            </w:r>
            <w:r w:rsidR="009047FD" w:rsidRPr="005903DB">
              <w:rPr>
                <w:rFonts w:eastAsia="Calibri"/>
                <w:color w:val="FF0000"/>
                <w:lang w:eastAsia="ru-RU"/>
              </w:rPr>
              <w:t xml:space="preserve"> </w:t>
            </w:r>
            <w:r w:rsidRPr="005903DB">
              <w:rPr>
                <w:rFonts w:eastAsia="Calibri"/>
                <w:color w:val="FF0000"/>
                <w:lang w:eastAsia="ru-RU"/>
              </w:rPr>
              <w:t xml:space="preserve">/ </w:t>
            </w:r>
            <w:r w:rsidR="00AB4DD9" w:rsidRPr="00AB4DD9">
              <w:rPr>
                <w:rFonts w:eastAsia="Calibri"/>
                <w:color w:val="FF0000"/>
                <w:lang w:eastAsia="ru-RU"/>
              </w:rPr>
              <w:t>[</w:t>
            </w:r>
            <w:r w:rsidR="0096696E" w:rsidRPr="005903DB">
              <w:rPr>
                <w:rFonts w:eastAsia="Calibri"/>
                <w:color w:val="FF0000"/>
                <w:lang w:eastAsia="ru-RU"/>
              </w:rPr>
              <w:t xml:space="preserve"> </w:t>
            </w:r>
            <w:r w:rsidRPr="005903DB">
              <w:rPr>
                <w:rFonts w:eastAsia="Calibri"/>
                <w:lang w:eastAsia="ru-RU"/>
              </w:rPr>
              <w:t xml:space="preserve">получения уведомления Заказчика о согласовании результата </w:t>
            </w:r>
            <w:r w:rsidR="00F37ABE" w:rsidRPr="005903DB">
              <w:rPr>
                <w:rFonts w:eastAsia="Calibri"/>
                <w:lang w:eastAsia="ru-RU"/>
              </w:rPr>
              <w:t>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w:t>
            </w:r>
          </w:p>
        </w:tc>
      </w:tr>
    </w:tbl>
    <w:p w14:paraId="168C6BBB" w14:textId="15AF656B" w:rsidR="00A162FD" w:rsidRPr="00A162FD" w:rsidRDefault="00A162FD" w:rsidP="00043C29">
      <w:pPr>
        <w:pStyle w:val="a0"/>
      </w:pPr>
      <w:r w:rsidRPr="005903DB">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7A58967" w14:textId="0003381D" w:rsidR="004F5CC3" w:rsidRPr="003571A1" w:rsidRDefault="00AB4DD9" w:rsidP="00043C29">
      <w:pPr>
        <w:pStyle w:val="a0"/>
      </w:pPr>
      <w:r w:rsidRPr="00AB4DD9">
        <w:rPr>
          <w:color w:val="FF0000"/>
        </w:rPr>
        <w:t>[</w:t>
      </w:r>
      <w:r w:rsidR="004F5CC3">
        <w:t xml:space="preserve"> </w:t>
      </w:r>
      <w:r w:rsidR="00A9595A" w:rsidRPr="00A9595A">
        <w:t>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4F5CC3" w:rsidRPr="004F5CC3">
        <w:t>.</w:t>
      </w:r>
      <w:r w:rsidR="004F5CC3">
        <w:t xml:space="preserve"> </w:t>
      </w:r>
      <w:r w:rsidRPr="00AB4DD9">
        <w:rPr>
          <w:color w:val="FF0000"/>
        </w:rPr>
        <w:t>]</w:t>
      </w:r>
      <w:r w:rsidR="004F5CC3">
        <w:rPr>
          <w:color w:val="FF0000"/>
        </w:rPr>
        <w:t xml:space="preserve"> </w:t>
      </w:r>
      <w:r w:rsidR="004F5CC3" w:rsidRPr="005903DB">
        <w:rPr>
          <w:rStyle w:val="ad"/>
        </w:rPr>
        <w:footnoteReference w:id="185"/>
      </w:r>
    </w:p>
    <w:p w14:paraId="2B091647" w14:textId="6718617C" w:rsidR="00043C29" w:rsidRPr="005903DB" w:rsidRDefault="00AB4DD9" w:rsidP="00043C29">
      <w:pPr>
        <w:pStyle w:val="a0"/>
      </w:pPr>
      <w:r w:rsidRPr="00AB4DD9">
        <w:rPr>
          <w:color w:val="FF0000"/>
        </w:rPr>
        <w:t>[</w:t>
      </w:r>
      <w:r w:rsidR="00043C29" w:rsidRPr="005903DB">
        <w:t xml:space="preserve"> Подписание Заказчиком Актов </w:t>
      </w:r>
      <w:r w:rsidR="004A053E" w:rsidRPr="005903DB">
        <w:t xml:space="preserve">сдачи-приёмки работ </w:t>
      </w:r>
      <w:r w:rsidRPr="00AB4DD9">
        <w:rPr>
          <w:color w:val="FF0000"/>
        </w:rPr>
        <w:t>[</w:t>
      </w:r>
      <w:r w:rsidR="00043C29" w:rsidRPr="005903DB">
        <w:t xml:space="preserve"> по этапу </w:t>
      </w:r>
      <w:r w:rsidRPr="00AB4DD9">
        <w:rPr>
          <w:color w:val="FF0000"/>
        </w:rPr>
        <w:t>]</w:t>
      </w:r>
      <w:r w:rsidR="00043C29" w:rsidRPr="005903DB">
        <w:rPr>
          <w:color w:val="FF0000"/>
        </w:rPr>
        <w:t xml:space="preserve"> / </w:t>
      </w:r>
      <w:r w:rsidRPr="00AB4DD9">
        <w:rPr>
          <w:color w:val="FF0000"/>
        </w:rPr>
        <w:t>[</w:t>
      </w:r>
      <w:r w:rsidR="00043C29" w:rsidRPr="005903DB">
        <w:rPr>
          <w:color w:val="FF0000"/>
        </w:rPr>
        <w:t xml:space="preserve"> </w:t>
      </w:r>
      <w:r w:rsidR="00043C29" w:rsidRPr="005903DB">
        <w:t>в Отч</w:t>
      </w:r>
      <w:r w:rsidR="00D5715D">
        <w:t>ё</w:t>
      </w:r>
      <w:r w:rsidR="00043C29" w:rsidRPr="005903DB">
        <w:t xml:space="preserve">тном периоде </w:t>
      </w:r>
      <w:r w:rsidRPr="00AB4DD9">
        <w:rPr>
          <w:color w:val="FF0000"/>
        </w:rPr>
        <w:t>]</w:t>
      </w:r>
      <w:r w:rsidR="00043C29" w:rsidRPr="005903DB">
        <w:t xml:space="preserve">, </w:t>
      </w:r>
    </w:p>
    <w:p w14:paraId="16A86C93" w14:textId="2D60CB22" w:rsidR="00043C29" w:rsidRPr="005903DB" w:rsidRDefault="00043C29" w:rsidP="00043C29">
      <w:pPr>
        <w:pStyle w:val="a0"/>
        <w:numPr>
          <w:ilvl w:val="0"/>
          <w:numId w:val="0"/>
        </w:numPr>
        <w:ind w:left="851"/>
      </w:pPr>
      <w:r w:rsidRPr="005903DB">
        <w:lastRenderedPageBreak/>
        <w:t xml:space="preserve">- является подтверждением приёмки Заказчиком промежуточных объемов Работ, выполненных </w:t>
      </w:r>
      <w:r w:rsidR="00AB4DD9" w:rsidRPr="00AB4DD9">
        <w:rPr>
          <w:color w:val="FF0000"/>
        </w:rPr>
        <w:t>[</w:t>
      </w:r>
      <w:r w:rsidRPr="005903DB">
        <w:rPr>
          <w:color w:val="FF0000"/>
        </w:rPr>
        <w:t xml:space="preserve"> </w:t>
      </w:r>
      <w:r w:rsidRPr="005903DB">
        <w:t xml:space="preserve">по этапу </w:t>
      </w:r>
      <w:r w:rsidR="00AB4DD9" w:rsidRPr="00AB4DD9">
        <w:rPr>
          <w:color w:val="FF0000"/>
        </w:rPr>
        <w:t>]</w:t>
      </w:r>
      <w:r w:rsidRPr="005903DB">
        <w:rPr>
          <w:color w:val="FF0000"/>
        </w:rPr>
        <w:t xml:space="preserve"> / </w:t>
      </w:r>
      <w:r w:rsidR="00AB4DD9" w:rsidRPr="00AB4DD9">
        <w:rPr>
          <w:color w:val="FF0000"/>
        </w:rPr>
        <w:t>[</w:t>
      </w:r>
      <w:r w:rsidRPr="005903DB">
        <w:rPr>
          <w:color w:val="FF0000"/>
        </w:rPr>
        <w:t xml:space="preserve"> </w:t>
      </w:r>
      <w:r w:rsidRPr="005903DB">
        <w:t>в Отч</w:t>
      </w:r>
      <w:r w:rsidR="00D5715D">
        <w:t>ё</w:t>
      </w:r>
      <w:r w:rsidRPr="005903DB">
        <w:t xml:space="preserve">тном периоде </w:t>
      </w:r>
      <w:r w:rsidR="00AB4DD9" w:rsidRPr="00AB4DD9">
        <w:rPr>
          <w:color w:val="FF0000"/>
        </w:rPr>
        <w:t>]</w:t>
      </w:r>
      <w:r w:rsidRPr="005903DB">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1D3EF2BB" w:rsidR="00043C29" w:rsidRPr="005903DB" w:rsidRDefault="00043C29" w:rsidP="00043C29">
      <w:pPr>
        <w:pStyle w:val="a0"/>
        <w:numPr>
          <w:ilvl w:val="0"/>
          <w:numId w:val="0"/>
        </w:numPr>
        <w:ind w:left="851"/>
      </w:pPr>
      <w:r w:rsidRPr="005903DB">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 </w:t>
      </w:r>
      <w:r w:rsidR="00AB4DD9" w:rsidRPr="00AB4DD9">
        <w:rPr>
          <w:color w:val="FF0000"/>
        </w:rPr>
        <w:t>]</w:t>
      </w:r>
      <w:r w:rsidRPr="005903DB">
        <w:rPr>
          <w:color w:val="FF0000"/>
        </w:rPr>
        <w:t xml:space="preserve"> </w:t>
      </w:r>
      <w:r w:rsidRPr="005903DB">
        <w:rPr>
          <w:rStyle w:val="ad"/>
        </w:rPr>
        <w:footnoteReference w:id="186"/>
      </w:r>
    </w:p>
    <w:p w14:paraId="1161759C" w14:textId="4DED76C8" w:rsidR="00D12208" w:rsidRDefault="00D12208" w:rsidP="00043C29">
      <w:pPr>
        <w:pStyle w:val="a0"/>
        <w:numPr>
          <w:ilvl w:val="0"/>
          <w:numId w:val="0"/>
        </w:numPr>
        <w:ind w:left="851"/>
      </w:pPr>
      <w:r w:rsidRPr="005903DB">
        <w:t xml:space="preserve">Работы по </w:t>
      </w:r>
      <w:r w:rsidR="00AB4DD9" w:rsidRPr="00AB4DD9">
        <w:rPr>
          <w:color w:val="FF0000"/>
        </w:rPr>
        <w:t>[</w:t>
      </w:r>
      <w:r w:rsidR="00667CE9" w:rsidRPr="005903DB">
        <w:rPr>
          <w:color w:val="FF0000"/>
        </w:rPr>
        <w:t xml:space="preserve"> </w:t>
      </w:r>
      <w:r w:rsidR="00667CE9" w:rsidRPr="005903DB">
        <w:t xml:space="preserve">Договору </w:t>
      </w:r>
      <w:r w:rsidR="00AB4DD9" w:rsidRPr="00AB4DD9">
        <w:rPr>
          <w:color w:val="FF0000"/>
        </w:rPr>
        <w:t>]</w:t>
      </w:r>
      <w:r w:rsidR="00667CE9" w:rsidRPr="005903DB">
        <w:rPr>
          <w:color w:val="FF0000"/>
        </w:rPr>
        <w:t xml:space="preserve"> </w:t>
      </w:r>
      <w:r w:rsidR="00667CE9" w:rsidRPr="005903DB">
        <w:rPr>
          <w:rStyle w:val="ad"/>
        </w:rPr>
        <w:footnoteReference w:id="187"/>
      </w:r>
      <w:r w:rsidR="00667CE9" w:rsidRPr="005903DB">
        <w:rPr>
          <w:color w:val="FF0000"/>
        </w:rPr>
        <w:t xml:space="preserve"> / </w:t>
      </w:r>
      <w:r w:rsidR="00AB4DD9" w:rsidRPr="00AB4DD9">
        <w:rPr>
          <w:color w:val="FF0000"/>
        </w:rPr>
        <w:t>[</w:t>
      </w:r>
      <w:r w:rsidR="00667CE9" w:rsidRPr="005903DB">
        <w:rPr>
          <w:color w:val="FF0000"/>
          <w:highlight w:val="darkCyan"/>
        </w:rPr>
        <w:t xml:space="preserve"> </w:t>
      </w:r>
      <w:r w:rsidR="00667CE9" w:rsidRPr="005903DB">
        <w:rPr>
          <w:highlight w:val="darkCyan"/>
        </w:rPr>
        <w:t xml:space="preserve">Заявке </w:t>
      </w:r>
      <w:r w:rsidR="00AB4DD9" w:rsidRPr="00AB4DD9">
        <w:rPr>
          <w:color w:val="FF0000"/>
        </w:rPr>
        <w:t>]</w:t>
      </w:r>
      <w:r w:rsidR="00667CE9" w:rsidRPr="005903DB">
        <w:rPr>
          <w:color w:val="FF0000"/>
        </w:rPr>
        <w:t xml:space="preserve"> </w:t>
      </w:r>
      <w:r w:rsidR="00667CE9" w:rsidRPr="005903DB">
        <w:rPr>
          <w:rStyle w:val="ad"/>
        </w:rPr>
        <w:footnoteReference w:id="188"/>
      </w:r>
      <w:r w:rsidRPr="005903DB">
        <w:t xml:space="preserve"> считаются выполненными Подрядчиком в полном объеме, а результат Работ – принятым, после подписания Сторонами Акта </w:t>
      </w:r>
      <w:r w:rsidR="004A053E" w:rsidRPr="005903DB">
        <w:t xml:space="preserve">сдачи-приёмки работ </w:t>
      </w:r>
      <w:r w:rsidR="00AB4DD9" w:rsidRPr="00AB4DD9">
        <w:rPr>
          <w:color w:val="FF0000"/>
        </w:rPr>
        <w:t>[</w:t>
      </w:r>
      <w:r w:rsidRPr="005903DB">
        <w:t>по всем этапам Работ</w:t>
      </w:r>
      <w:r w:rsidR="00AB4DD9" w:rsidRPr="00AB4DD9">
        <w:rPr>
          <w:color w:val="FF0000"/>
        </w:rPr>
        <w:t>]</w:t>
      </w:r>
      <w:r w:rsidRPr="005903DB">
        <w:t xml:space="preserve"> / </w:t>
      </w:r>
      <w:r w:rsidR="00AB4DD9" w:rsidRPr="00AB4DD9">
        <w:rPr>
          <w:color w:val="FF0000"/>
        </w:rPr>
        <w:t>[</w:t>
      </w:r>
      <w:r w:rsidRPr="005903DB">
        <w:t xml:space="preserve"> за последний Отчётный период </w:t>
      </w:r>
      <w:r w:rsidR="00AB4DD9" w:rsidRPr="00AB4DD9">
        <w:rPr>
          <w:color w:val="FF0000"/>
        </w:rPr>
        <w:t>]</w:t>
      </w:r>
      <w:r w:rsidR="00E529A4" w:rsidRPr="005903DB">
        <w:t xml:space="preserve"> </w:t>
      </w:r>
      <w:r w:rsidRPr="005903DB">
        <w:rPr>
          <w:rStyle w:val="ad"/>
        </w:rPr>
        <w:footnoteReference w:id="189"/>
      </w:r>
      <w:r w:rsidRPr="005903DB">
        <w:t xml:space="preserve"> </w:t>
      </w:r>
      <w:r w:rsidR="00AB4DD9" w:rsidRPr="00AB4DD9">
        <w:rPr>
          <w:color w:val="FF0000"/>
        </w:rPr>
        <w:t>[</w:t>
      </w:r>
      <w:r w:rsidRPr="005903DB">
        <w:t xml:space="preserve">и Акта приёма-передачи объекта основных средств </w:t>
      </w:r>
      <w:r w:rsidR="00AB4DD9" w:rsidRPr="00AB4DD9">
        <w:rPr>
          <w:color w:val="FF0000"/>
        </w:rPr>
        <w:t>]</w:t>
      </w:r>
      <w:r w:rsidRPr="005903DB">
        <w:t xml:space="preserve"> </w:t>
      </w:r>
      <w:r w:rsidRPr="005903DB">
        <w:rPr>
          <w:rStyle w:val="ad"/>
        </w:rPr>
        <w:footnoteReference w:id="190"/>
      </w:r>
      <w:r w:rsidRPr="005903DB">
        <w:t>.</w:t>
      </w:r>
      <w:r w:rsidR="0036503F" w:rsidRPr="0036503F">
        <w:t xml:space="preserve"> </w:t>
      </w:r>
      <w:r w:rsidR="0036503F">
        <w:t>Дата приёмки Работ – дата подписания Сторонами Акта сдачи-приёмки работ.</w:t>
      </w:r>
    </w:p>
    <w:p w14:paraId="67DCCC71" w14:textId="46D47A9B" w:rsidR="00A66BC1" w:rsidRPr="005903DB" w:rsidRDefault="00AB4DD9" w:rsidP="00D165A5">
      <w:pPr>
        <w:pStyle w:val="a0"/>
        <w:numPr>
          <w:ilvl w:val="0"/>
          <w:numId w:val="0"/>
        </w:numPr>
        <w:ind w:left="851"/>
      </w:pPr>
      <w:r w:rsidRPr="00AB4DD9">
        <w:rPr>
          <w:color w:val="FF0000"/>
        </w:rPr>
        <w:t>]</w:t>
      </w:r>
    </w:p>
    <w:p w14:paraId="2CBF2B26" w14:textId="607056EF" w:rsidR="00F86088" w:rsidRPr="005903DB" w:rsidRDefault="00AB4DD9" w:rsidP="00F86088">
      <w:pPr>
        <w:pStyle w:val="afff5"/>
      </w:pPr>
      <w:r w:rsidRPr="00AB4DD9">
        <w:rPr>
          <w:color w:val="FF0000"/>
        </w:rPr>
        <w:t>[</w:t>
      </w:r>
    </w:p>
    <w:p w14:paraId="1C9BF2D4" w14:textId="42395BBD" w:rsidR="00A66BC1" w:rsidRPr="005903DB" w:rsidRDefault="00A66BC1" w:rsidP="002D6A31">
      <w:pPr>
        <w:pStyle w:val="a"/>
      </w:pPr>
      <w:r w:rsidRPr="005903DB">
        <w:t xml:space="preserve">СДАЧА-ПРИЁМКА </w:t>
      </w:r>
      <w:r w:rsidRPr="005903DB">
        <w:rPr>
          <w:color w:val="FF0000"/>
          <w:vertAlign w:val="superscript"/>
        </w:rPr>
        <w:footnoteReference w:id="191"/>
      </w:r>
    </w:p>
    <w:p w14:paraId="25BF7873" w14:textId="50C40BBB" w:rsidR="00A66BC1" w:rsidRPr="005903DB" w:rsidRDefault="002D6A31" w:rsidP="002D6A31">
      <w:pPr>
        <w:pStyle w:val="a0"/>
      </w:pPr>
      <w:r w:rsidRPr="005903DB">
        <w:t>Работ</w:t>
      </w:r>
      <w:r w:rsidR="00707B9E" w:rsidRPr="005903DB">
        <w:t>ы, её результаты,</w:t>
      </w:r>
      <w:r w:rsidR="00A66BC1" w:rsidRPr="005903DB">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5903DB">
        <w:rPr>
          <w:b/>
        </w:rPr>
        <w:t>Требования</w:t>
      </w:r>
      <w:r w:rsidR="00A66BC1" w:rsidRPr="005903DB">
        <w:t>).</w:t>
      </w:r>
    </w:p>
    <w:p w14:paraId="3D7C878E" w14:textId="18E4F1E8" w:rsidR="00A66BC1" w:rsidRPr="005903DB" w:rsidRDefault="00A66BC1" w:rsidP="002D6A31">
      <w:pPr>
        <w:pStyle w:val="a0"/>
      </w:pPr>
      <w:r w:rsidRPr="005903DB">
        <w:t xml:space="preserve">Сдача-приёмка </w:t>
      </w:r>
      <w:r w:rsidR="002D6A31" w:rsidRPr="005903DB">
        <w:t>Работ</w:t>
      </w:r>
      <w:r w:rsidR="00707B9E" w:rsidRPr="005903DB">
        <w:t>ы</w:t>
      </w:r>
      <w:r w:rsidRPr="005903DB">
        <w:t xml:space="preserve"> производится после окончания </w:t>
      </w:r>
      <w:r w:rsidR="002D6A31" w:rsidRPr="005903DB">
        <w:t>выполнения Работ</w:t>
      </w:r>
    </w:p>
    <w:p w14:paraId="6D6919C4" w14:textId="63FB512E" w:rsidR="00A66BC1" w:rsidRPr="005903DB" w:rsidRDefault="00AB4DD9" w:rsidP="002D6A31">
      <w:pPr>
        <w:pStyle w:val="afff5"/>
      </w:pPr>
      <w:r w:rsidRPr="00AB4DD9">
        <w:rPr>
          <w:color w:val="FF0000"/>
        </w:rPr>
        <w:t>[</w:t>
      </w:r>
      <w:r w:rsidR="00A66BC1" w:rsidRPr="005903DB">
        <w:t xml:space="preserve"> по </w:t>
      </w:r>
      <w:r w:rsidR="00656FAB" w:rsidRPr="005903DB">
        <w:t xml:space="preserve">каждому </w:t>
      </w:r>
      <w:r w:rsidR="00A66BC1" w:rsidRPr="005903DB">
        <w:t>этапу</w:t>
      </w:r>
      <w:r w:rsidR="00C425DD" w:rsidRPr="005903DB">
        <w:t>.</w:t>
      </w:r>
      <w:r w:rsidR="00A66BC1" w:rsidRPr="005903DB">
        <w:t xml:space="preserve"> </w:t>
      </w:r>
      <w:r w:rsidRPr="00AB4DD9">
        <w:rPr>
          <w:color w:val="FF0000"/>
        </w:rPr>
        <w:t>]</w:t>
      </w:r>
      <w:r w:rsidR="00A66BC1" w:rsidRPr="005903DB">
        <w:t xml:space="preserve"> </w:t>
      </w:r>
      <w:r w:rsidR="00A66BC1" w:rsidRPr="005903DB">
        <w:rPr>
          <w:rStyle w:val="ad"/>
          <w:bCs/>
        </w:rPr>
        <w:footnoteReference w:id="192"/>
      </w:r>
    </w:p>
    <w:p w14:paraId="740E6378" w14:textId="77777777" w:rsidR="00A66BC1" w:rsidRPr="003571A1" w:rsidRDefault="00A66BC1" w:rsidP="002D6A31">
      <w:pPr>
        <w:pStyle w:val="afff5"/>
        <w:rPr>
          <w:color w:val="FF0000"/>
        </w:rPr>
      </w:pPr>
      <w:r w:rsidRPr="003571A1">
        <w:rPr>
          <w:color w:val="FF0000"/>
        </w:rPr>
        <w:t>/</w:t>
      </w:r>
    </w:p>
    <w:p w14:paraId="670AE8C1" w14:textId="16402923" w:rsidR="00A66BC1" w:rsidRPr="005903DB" w:rsidRDefault="00AB4DD9" w:rsidP="002D6A31">
      <w:pPr>
        <w:pStyle w:val="afff5"/>
      </w:pPr>
      <w:r w:rsidRPr="00AB4DD9">
        <w:rPr>
          <w:color w:val="FF0000"/>
        </w:rPr>
        <w:t>[</w:t>
      </w:r>
      <w:r w:rsidR="00A66BC1" w:rsidRPr="005903DB">
        <w:t xml:space="preserve"> в Отч</w:t>
      </w:r>
      <w:r w:rsidR="002D6A31" w:rsidRPr="005903DB">
        <w:t>ё</w:t>
      </w:r>
      <w:r w:rsidR="00A66BC1" w:rsidRPr="005903DB">
        <w:t xml:space="preserve">тном периоде. Отчётным периодом является </w:t>
      </w:r>
      <w:r w:rsidRPr="00AB4DD9">
        <w:rPr>
          <w:color w:val="FF0000"/>
        </w:rPr>
        <w:t>[</w:t>
      </w:r>
      <w:r w:rsidR="00A66BC1" w:rsidRPr="005903DB">
        <w:t xml:space="preserve"> календарный месяц, в котором </w:t>
      </w:r>
      <w:r w:rsidR="002D6A31" w:rsidRPr="005903DB">
        <w:t>Подрядчиком</w:t>
      </w:r>
      <w:r w:rsidR="00A66BC1" w:rsidRPr="005903DB">
        <w:t xml:space="preserve"> фактически </w:t>
      </w:r>
      <w:r w:rsidR="002D6A31" w:rsidRPr="005903DB">
        <w:t>выполнялись Работы</w:t>
      </w:r>
      <w:r w:rsidR="00A66BC1" w:rsidRPr="005903DB">
        <w:t xml:space="preserve"> </w:t>
      </w:r>
      <w:r w:rsidRPr="00AB4DD9">
        <w:rPr>
          <w:color w:val="FF0000"/>
        </w:rPr>
        <w:t>]</w:t>
      </w:r>
      <w:r w:rsidR="00A66BC1" w:rsidRPr="005903DB">
        <w:rPr>
          <w:color w:val="FF0000"/>
        </w:rPr>
        <w:t xml:space="preserve"> / </w:t>
      </w:r>
      <w:r w:rsidRPr="00AB4DD9">
        <w:rPr>
          <w:color w:val="FF0000"/>
        </w:rPr>
        <w:t>[</w:t>
      </w:r>
      <w:r w:rsidR="00A66BC1" w:rsidRPr="005903DB">
        <w:t xml:space="preserve"> следующие периоды, в которые </w:t>
      </w:r>
      <w:r w:rsidR="002D6A31" w:rsidRPr="005903DB">
        <w:t>Подрядчиком</w:t>
      </w:r>
      <w:r w:rsidR="00A66BC1" w:rsidRPr="005903DB">
        <w:t xml:space="preserve"> фактически </w:t>
      </w:r>
      <w:r w:rsidR="002D6A31" w:rsidRPr="005903DB">
        <w:t>выполнялись Работы</w:t>
      </w:r>
      <w:r w:rsidR="00A66BC1" w:rsidRPr="005903DB">
        <w:t>:</w:t>
      </w:r>
    </w:p>
    <w:p w14:paraId="28901F30" w14:textId="77777777" w:rsidR="00A66BC1" w:rsidRPr="005903DB" w:rsidRDefault="00A66BC1" w:rsidP="002D6A31">
      <w:pPr>
        <w:pStyle w:val="afff5"/>
        <w:rPr>
          <w:bCs/>
        </w:rPr>
      </w:pPr>
      <w:r w:rsidRPr="005903DB">
        <w:rPr>
          <w:bCs/>
        </w:rPr>
        <w:t>- с 26 числа предыдущего месяца и по 25 числа текущего месяца (исключение – указанные ниже периоды),</w:t>
      </w:r>
    </w:p>
    <w:p w14:paraId="3C093D91" w14:textId="77777777" w:rsidR="00A66BC1" w:rsidRPr="005903DB" w:rsidRDefault="00A66BC1" w:rsidP="002D6A31">
      <w:pPr>
        <w:pStyle w:val="afff5"/>
        <w:rPr>
          <w:bCs/>
        </w:rPr>
      </w:pPr>
      <w:r w:rsidRPr="005903DB">
        <w:rPr>
          <w:bCs/>
        </w:rPr>
        <w:t>- с 26 ноября по 31 декабря,</w:t>
      </w:r>
    </w:p>
    <w:p w14:paraId="498BC84E" w14:textId="3676D95D" w:rsidR="00A66BC1" w:rsidRPr="005903DB" w:rsidRDefault="00A66BC1" w:rsidP="002D6A31">
      <w:pPr>
        <w:pStyle w:val="afff5"/>
        <w:rPr>
          <w:bCs/>
        </w:rPr>
      </w:pPr>
      <w:r w:rsidRPr="005903DB">
        <w:rPr>
          <w:bCs/>
        </w:rPr>
        <w:t xml:space="preserve">- с 01 января по 25 января. </w:t>
      </w:r>
      <w:r w:rsidR="00AB4DD9" w:rsidRPr="00AB4DD9">
        <w:rPr>
          <w:bCs/>
          <w:color w:val="FF0000"/>
        </w:rPr>
        <w:t>]</w:t>
      </w:r>
      <w:r w:rsidRPr="005903DB">
        <w:rPr>
          <w:bCs/>
        </w:rPr>
        <w:t xml:space="preserve"> </w:t>
      </w:r>
      <w:r w:rsidRPr="005903DB">
        <w:rPr>
          <w:bCs/>
          <w:color w:val="FF0000"/>
          <w:vertAlign w:val="superscript"/>
        </w:rPr>
        <w:footnoteReference w:id="193"/>
      </w:r>
      <w:r w:rsidRPr="005903DB">
        <w:rPr>
          <w:bCs/>
          <w:color w:val="FF0000"/>
        </w:rPr>
        <w:t xml:space="preserve"> </w:t>
      </w:r>
    </w:p>
    <w:p w14:paraId="0A1AFA37" w14:textId="774CBDA7" w:rsidR="00982A46" w:rsidRPr="005903DB" w:rsidRDefault="00AB4DD9" w:rsidP="00982A46">
      <w:pPr>
        <w:pStyle w:val="afff5"/>
      </w:pPr>
      <w:r w:rsidRPr="00AB4DD9">
        <w:rPr>
          <w:color w:val="FF0000"/>
        </w:rPr>
        <w:t>[</w:t>
      </w:r>
      <w:r w:rsidR="00982A46" w:rsidRPr="005903DB">
        <w:t xml:space="preserve"> Первый отчётный период – с </w:t>
      </w:r>
      <w:r w:rsidRPr="00AB4DD9">
        <w:rPr>
          <w:color w:val="FF0000"/>
        </w:rPr>
        <w:t>[</w:t>
      </w:r>
      <w:r w:rsidR="00982A46" w:rsidRPr="003571A1">
        <w:t>•</w:t>
      </w:r>
      <w:r w:rsidRPr="00AB4DD9">
        <w:rPr>
          <w:color w:val="FF0000"/>
        </w:rPr>
        <w:t>]</w:t>
      </w:r>
      <w:r w:rsidR="00982A46" w:rsidRPr="005903DB">
        <w:rPr>
          <w:color w:val="FF0000"/>
        </w:rPr>
        <w:t xml:space="preserve"> </w:t>
      </w:r>
      <w:r w:rsidR="00982A46" w:rsidRPr="005903DB">
        <w:rPr>
          <w:rStyle w:val="ad"/>
        </w:rPr>
        <w:footnoteReference w:id="194"/>
      </w:r>
      <w:r w:rsidR="00982A46" w:rsidRPr="005903DB">
        <w:rPr>
          <w:color w:val="FF0000"/>
        </w:rPr>
        <w:t xml:space="preserve"> </w:t>
      </w:r>
      <w:r w:rsidR="00982A46" w:rsidRPr="005903DB">
        <w:t xml:space="preserve">по последнее число месяца заключения Договора. </w:t>
      </w:r>
      <w:r w:rsidRPr="00AB4DD9">
        <w:rPr>
          <w:color w:val="FF0000"/>
        </w:rPr>
        <w:t>]</w:t>
      </w:r>
      <w:r w:rsidR="00982A46" w:rsidRPr="005903DB">
        <w:rPr>
          <w:color w:val="FF0000"/>
        </w:rPr>
        <w:t xml:space="preserve"> </w:t>
      </w:r>
      <w:r w:rsidR="00982A46" w:rsidRPr="005903DB">
        <w:rPr>
          <w:rStyle w:val="ad"/>
        </w:rPr>
        <w:footnoteReference w:id="195"/>
      </w:r>
      <w:r w:rsidR="00044A33" w:rsidRPr="005903DB">
        <w:rPr>
          <w:color w:val="FF0000"/>
        </w:rPr>
        <w:t xml:space="preserve"> </w:t>
      </w:r>
      <w:r w:rsidRPr="00AB4DD9">
        <w:rPr>
          <w:bCs/>
          <w:color w:val="FF0000"/>
        </w:rPr>
        <w:t>]</w:t>
      </w:r>
      <w:r w:rsidR="00044A33" w:rsidRPr="005903DB">
        <w:rPr>
          <w:bCs/>
        </w:rPr>
        <w:t xml:space="preserve"> </w:t>
      </w:r>
      <w:r w:rsidR="00044A33" w:rsidRPr="005903DB">
        <w:rPr>
          <w:rStyle w:val="ad"/>
          <w:bCs/>
        </w:rPr>
        <w:footnoteReference w:id="196"/>
      </w:r>
    </w:p>
    <w:p w14:paraId="12903001" w14:textId="7A3CE60A" w:rsidR="00A66BC1" w:rsidRPr="005903DB" w:rsidRDefault="00A66BC1" w:rsidP="002D6A31">
      <w:pPr>
        <w:pStyle w:val="afff5"/>
        <w:rPr>
          <w:bCs/>
        </w:rPr>
      </w:pPr>
      <w:r w:rsidRPr="005903DB">
        <w:rPr>
          <w:bCs/>
        </w:rPr>
        <w:lastRenderedPageBreak/>
        <w:t xml:space="preserve">Сдача-приёмка </w:t>
      </w:r>
      <w:r w:rsidR="002D6A31" w:rsidRPr="005903DB">
        <w:rPr>
          <w:bCs/>
        </w:rPr>
        <w:t>Работ</w:t>
      </w:r>
      <w:r w:rsidR="00707B9E" w:rsidRPr="005903DB">
        <w:rPr>
          <w:bCs/>
        </w:rPr>
        <w:t>ы</w:t>
      </w:r>
      <w:r w:rsidRPr="005903DB">
        <w:rPr>
          <w:bCs/>
        </w:rPr>
        <w:t xml:space="preserve"> оформляется подписанием Сторонами Акта </w:t>
      </w:r>
      <w:r w:rsidR="004A053E" w:rsidRPr="005903DB">
        <w:t>сдачи-приёмки работ</w:t>
      </w:r>
      <w:r w:rsidRPr="005903DB">
        <w:rPr>
          <w:bCs/>
        </w:rPr>
        <w:t>.</w:t>
      </w:r>
    </w:p>
    <w:p w14:paraId="408E5DC5" w14:textId="452C8656" w:rsidR="00A66BC1" w:rsidRPr="005903DB" w:rsidRDefault="00AB4DD9" w:rsidP="0040733A">
      <w:pPr>
        <w:pStyle w:val="a0"/>
      </w:pPr>
      <w:r w:rsidRPr="00AB4DD9">
        <w:rPr>
          <w:color w:val="FF0000"/>
        </w:rPr>
        <w:t>[</w:t>
      </w:r>
      <w:r w:rsidR="00A66BC1" w:rsidRPr="005903DB">
        <w:t xml:space="preserve"> Результат </w:t>
      </w:r>
      <w:r w:rsidR="00D25F92" w:rsidRPr="005903DB">
        <w:t>Р</w:t>
      </w:r>
      <w:r w:rsidR="00742C57" w:rsidRPr="005903DB">
        <w:t>а</w:t>
      </w:r>
      <w:r w:rsidR="00D25F92" w:rsidRPr="005903DB">
        <w:t>бот</w:t>
      </w:r>
      <w:r w:rsidR="00A66BC1" w:rsidRPr="005903DB">
        <w:t xml:space="preserve"> должен быть передан Заказчику на рассмотрение для проведения входного контроля Заказчиком не позднее даты, предусмотренной Договором </w:t>
      </w:r>
      <w:r w:rsidRPr="00AB4DD9">
        <w:rPr>
          <w:color w:val="FF0000"/>
        </w:rPr>
        <w:t>[</w:t>
      </w:r>
      <w:r w:rsidR="00A66BC1" w:rsidRPr="005903DB">
        <w:t xml:space="preserve"> / Календарным планом </w:t>
      </w:r>
      <w:r w:rsidRPr="00AB4DD9">
        <w:rPr>
          <w:color w:val="FF0000"/>
        </w:rPr>
        <w:t>]</w:t>
      </w:r>
      <w:r w:rsidR="00A66BC1" w:rsidRPr="005903DB">
        <w:t xml:space="preserve"> </w:t>
      </w:r>
      <w:r w:rsidR="001148CB" w:rsidRPr="005903DB">
        <w:rPr>
          <w:rStyle w:val="ad"/>
        </w:rPr>
        <w:footnoteReference w:id="197"/>
      </w:r>
      <w:r w:rsidR="001148CB" w:rsidRPr="005903DB">
        <w:t xml:space="preserve"> </w:t>
      </w:r>
      <w:r w:rsidR="00A66BC1" w:rsidRPr="005903DB">
        <w:t xml:space="preserve">для окончания </w:t>
      </w:r>
      <w:r w:rsidR="00D25F92" w:rsidRPr="005903DB">
        <w:t>выполнения Работ</w:t>
      </w:r>
      <w:r w:rsidR="00A66BC1" w:rsidRPr="005903DB">
        <w:t xml:space="preserve"> </w:t>
      </w:r>
      <w:r w:rsidRPr="00AB4DD9">
        <w:rPr>
          <w:color w:val="FF0000"/>
        </w:rPr>
        <w:t>[</w:t>
      </w:r>
      <w:r w:rsidR="00A66BC1" w:rsidRPr="005903DB">
        <w:t xml:space="preserve"> по соответствующему этапу </w:t>
      </w:r>
      <w:r w:rsidRPr="00AB4DD9">
        <w:rPr>
          <w:color w:val="FF0000"/>
        </w:rPr>
        <w:t>]</w:t>
      </w:r>
      <w:r w:rsidR="00A66BC1" w:rsidRPr="005903DB">
        <w:t>.</w:t>
      </w:r>
    </w:p>
    <w:p w14:paraId="30B02C61" w14:textId="769D6877" w:rsidR="00A66BC1" w:rsidRPr="005903DB" w:rsidRDefault="00A66BC1" w:rsidP="0040733A">
      <w:pPr>
        <w:pStyle w:val="afff5"/>
      </w:pPr>
      <w:r w:rsidRPr="005903DB">
        <w:t xml:space="preserve">Датой окончания </w:t>
      </w:r>
      <w:r w:rsidR="00D25F92" w:rsidRPr="005903DB">
        <w:t>выполнения Работ</w:t>
      </w:r>
      <w:r w:rsidRPr="005903DB">
        <w:t xml:space="preserve"> является дата передачи Заказчику результата </w:t>
      </w:r>
      <w:r w:rsidR="00D25F92" w:rsidRPr="005903DB">
        <w:t>Работ</w:t>
      </w:r>
      <w:r w:rsidRPr="005903DB">
        <w:t>, соответствующего Требованиям,</w:t>
      </w:r>
    </w:p>
    <w:tbl>
      <w:tblPr>
        <w:tblStyle w:val="5"/>
        <w:tblW w:w="8962" w:type="dxa"/>
        <w:tblInd w:w="9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4240"/>
        <w:gridCol w:w="4722"/>
      </w:tblGrid>
      <w:tr w:rsidR="00A66BC1" w:rsidRPr="00592D52" w14:paraId="20B979E8" w14:textId="77777777" w:rsidTr="00944762">
        <w:tc>
          <w:tcPr>
            <w:tcW w:w="4240" w:type="dxa"/>
            <w:shd w:val="clear" w:color="auto" w:fill="F2F2F2"/>
          </w:tcPr>
          <w:p w14:paraId="71A34899" w14:textId="77777777" w:rsidR="00A66BC1" w:rsidRPr="005903DB" w:rsidRDefault="00A66BC1" w:rsidP="0016616A">
            <w:pPr>
              <w:pStyle w:val="aff1"/>
              <w:ind w:left="33" w:firstLine="0"/>
              <w:rPr>
                <w:rFonts w:ascii="Tahoma" w:hAnsi="Tahoma" w:cs="Tahoma"/>
                <w:sz w:val="20"/>
                <w:szCs w:val="20"/>
              </w:rPr>
            </w:pPr>
            <w:r w:rsidRPr="005903DB">
              <w:rPr>
                <w:rFonts w:ascii="Tahoma" w:hAnsi="Tahoma" w:cs="Tahoma"/>
                <w:sz w:val="20"/>
                <w:szCs w:val="20"/>
                <w:lang w:eastAsia="ru-RU"/>
              </w:rPr>
              <w:t>а) на входной контроль,</w:t>
            </w:r>
          </w:p>
        </w:tc>
        <w:tc>
          <w:tcPr>
            <w:tcW w:w="4722" w:type="dxa"/>
            <w:shd w:val="clear" w:color="auto" w:fill="F2F2F2"/>
          </w:tcPr>
          <w:p w14:paraId="2024FABD" w14:textId="77777777" w:rsidR="00A66BC1" w:rsidRPr="005903DB" w:rsidRDefault="00A66BC1" w:rsidP="0016616A">
            <w:pPr>
              <w:pStyle w:val="aff1"/>
              <w:ind w:left="33" w:firstLine="0"/>
              <w:rPr>
                <w:rFonts w:ascii="Tahoma" w:hAnsi="Tahoma" w:cs="Tahoma"/>
                <w:sz w:val="20"/>
                <w:szCs w:val="20"/>
              </w:rPr>
            </w:pPr>
            <w:r w:rsidRPr="005903DB">
              <w:rPr>
                <w:rFonts w:ascii="Tahoma" w:hAnsi="Tahoma" w:cs="Tahoma"/>
                <w:sz w:val="20"/>
                <w:szCs w:val="20"/>
              </w:rPr>
              <w:t>б) на входной контроль после устранения недостатков,</w:t>
            </w:r>
          </w:p>
          <w:p w14:paraId="45B3E087" w14:textId="77777777" w:rsidR="00A66BC1" w:rsidRPr="005903DB" w:rsidRDefault="00A66BC1" w:rsidP="0016616A">
            <w:pPr>
              <w:pStyle w:val="aff1"/>
              <w:ind w:left="33" w:firstLine="0"/>
              <w:rPr>
                <w:rFonts w:ascii="Tahoma" w:hAnsi="Tahoma" w:cs="Tahoma"/>
                <w:sz w:val="20"/>
                <w:szCs w:val="20"/>
              </w:rPr>
            </w:pPr>
          </w:p>
        </w:tc>
      </w:tr>
      <w:tr w:rsidR="00A66BC1" w:rsidRPr="00592D52" w14:paraId="285C119A" w14:textId="77777777" w:rsidTr="00944762">
        <w:tc>
          <w:tcPr>
            <w:tcW w:w="4240" w:type="dxa"/>
            <w:shd w:val="clear" w:color="auto" w:fill="F2F2F2"/>
          </w:tcPr>
          <w:p w14:paraId="06866B1D" w14:textId="1BC63F85" w:rsidR="00A66BC1" w:rsidRPr="005903DB" w:rsidRDefault="00A66BC1" w:rsidP="00601249">
            <w:pPr>
              <w:pStyle w:val="aff1"/>
              <w:ind w:left="33" w:firstLine="0"/>
              <w:rPr>
                <w:rFonts w:ascii="Tahoma" w:hAnsi="Tahoma" w:cs="Tahoma"/>
                <w:sz w:val="20"/>
                <w:szCs w:val="20"/>
              </w:rPr>
            </w:pPr>
            <w:r w:rsidRPr="005903DB">
              <w:rPr>
                <w:rFonts w:ascii="Tahoma" w:hAnsi="Tahoma" w:cs="Tahoma"/>
                <w:sz w:val="20"/>
                <w:szCs w:val="20"/>
              </w:rPr>
              <w:t xml:space="preserve">(если по результатам входного контроля Заказчик направил </w:t>
            </w:r>
            <w:r w:rsidR="00601249" w:rsidRPr="005903DB">
              <w:rPr>
                <w:rFonts w:ascii="Tahoma" w:hAnsi="Tahoma" w:cs="Tahoma"/>
                <w:sz w:val="20"/>
                <w:szCs w:val="20"/>
              </w:rPr>
              <w:t>Подрядчику</w:t>
            </w:r>
            <w:r w:rsidRPr="005903DB">
              <w:rPr>
                <w:rFonts w:ascii="Tahoma" w:hAnsi="Tahoma" w:cs="Tahoma"/>
                <w:sz w:val="20"/>
                <w:szCs w:val="20"/>
              </w:rPr>
              <w:t xml:space="preserve"> уведомление о согласовании)</w:t>
            </w:r>
          </w:p>
        </w:tc>
        <w:tc>
          <w:tcPr>
            <w:tcW w:w="4722" w:type="dxa"/>
            <w:shd w:val="clear" w:color="auto" w:fill="F2F2F2"/>
          </w:tcPr>
          <w:p w14:paraId="6DC7E2FE" w14:textId="77777777" w:rsidR="00A66BC1" w:rsidRPr="005903DB" w:rsidRDefault="00A66BC1" w:rsidP="0016616A">
            <w:pPr>
              <w:pStyle w:val="aff1"/>
              <w:ind w:left="33" w:firstLine="0"/>
              <w:rPr>
                <w:rFonts w:ascii="Tahoma" w:hAnsi="Tahoma" w:cs="Tahoma"/>
                <w:sz w:val="20"/>
                <w:szCs w:val="20"/>
              </w:rPr>
            </w:pPr>
            <w:r w:rsidRPr="005903DB">
              <w:rPr>
                <w:rFonts w:ascii="Tahoma" w:hAnsi="Tahoma" w:cs="Tahoma"/>
                <w:sz w:val="20"/>
                <w:szCs w:val="20"/>
              </w:rPr>
              <w:t>(если по результатам входного контроля Заказчиком выявлены недостатки)</w:t>
            </w:r>
          </w:p>
        </w:tc>
      </w:tr>
      <w:tr w:rsidR="00A66BC1" w:rsidRPr="00592D52" w14:paraId="214584D6" w14:textId="77777777" w:rsidTr="00944762">
        <w:tc>
          <w:tcPr>
            <w:tcW w:w="8962" w:type="dxa"/>
            <w:gridSpan w:val="2"/>
            <w:shd w:val="clear" w:color="auto" w:fill="F2F2F2"/>
          </w:tcPr>
          <w:p w14:paraId="6F1C0700" w14:textId="77777777" w:rsidR="00A66BC1" w:rsidRPr="005903DB" w:rsidRDefault="00A66BC1" w:rsidP="0016616A">
            <w:pPr>
              <w:pStyle w:val="aff1"/>
              <w:ind w:left="33" w:firstLine="0"/>
              <w:rPr>
                <w:rFonts w:ascii="Tahoma" w:hAnsi="Tahoma" w:cs="Tahoma"/>
                <w:sz w:val="20"/>
                <w:szCs w:val="20"/>
              </w:rPr>
            </w:pPr>
          </w:p>
        </w:tc>
      </w:tr>
      <w:tr w:rsidR="00A66BC1" w:rsidRPr="00592D52" w14:paraId="0FA4D3BD" w14:textId="77777777" w:rsidTr="00944762">
        <w:tc>
          <w:tcPr>
            <w:tcW w:w="8962" w:type="dxa"/>
            <w:gridSpan w:val="2"/>
            <w:shd w:val="clear" w:color="auto" w:fill="F2F2F2"/>
          </w:tcPr>
          <w:p w14:paraId="0305C6B6" w14:textId="1EE2CBCE" w:rsidR="00A66BC1" w:rsidRPr="005903DB" w:rsidRDefault="00A66BC1" w:rsidP="00742C57">
            <w:pPr>
              <w:pStyle w:val="aff1"/>
              <w:ind w:left="33" w:firstLine="0"/>
              <w:rPr>
                <w:rFonts w:ascii="Tahoma" w:hAnsi="Tahoma" w:cs="Tahoma"/>
                <w:sz w:val="20"/>
                <w:szCs w:val="20"/>
              </w:rPr>
            </w:pPr>
            <w:r w:rsidRPr="005903DB">
              <w:rPr>
                <w:rFonts w:ascii="Tahoma" w:hAnsi="Tahoma" w:cs="Tahoma"/>
                <w:sz w:val="20"/>
                <w:szCs w:val="20"/>
              </w:rPr>
              <w:t xml:space="preserve">по результатам которого Заказчик направил </w:t>
            </w:r>
            <w:r w:rsidR="00742C57" w:rsidRPr="005903DB">
              <w:rPr>
                <w:rFonts w:ascii="Tahoma" w:hAnsi="Tahoma" w:cs="Tahoma"/>
                <w:sz w:val="20"/>
                <w:szCs w:val="20"/>
              </w:rPr>
              <w:t>Подрядчику</w:t>
            </w:r>
            <w:r w:rsidRPr="005903DB">
              <w:rPr>
                <w:rFonts w:ascii="Tahoma" w:hAnsi="Tahoma" w:cs="Tahoma"/>
                <w:sz w:val="20"/>
                <w:szCs w:val="20"/>
              </w:rPr>
              <w:t xml:space="preserve"> уведомление о согласовании результат</w:t>
            </w:r>
            <w:r w:rsidR="00601249" w:rsidRPr="005903DB">
              <w:rPr>
                <w:rFonts w:ascii="Tahoma" w:hAnsi="Tahoma" w:cs="Tahoma"/>
                <w:sz w:val="20"/>
                <w:szCs w:val="20"/>
              </w:rPr>
              <w:t>а Работ</w:t>
            </w:r>
            <w:r w:rsidRPr="005903DB">
              <w:rPr>
                <w:rFonts w:ascii="Tahoma" w:hAnsi="Tahoma" w:cs="Tahoma"/>
                <w:sz w:val="20"/>
                <w:szCs w:val="20"/>
              </w:rPr>
              <w:t>.</w:t>
            </w:r>
          </w:p>
        </w:tc>
      </w:tr>
      <w:tr w:rsidR="00A66BC1" w:rsidRPr="00592D52" w14:paraId="150FF423" w14:textId="77777777" w:rsidTr="00944762">
        <w:tc>
          <w:tcPr>
            <w:tcW w:w="4240" w:type="dxa"/>
            <w:tcBorders>
              <w:top w:val="dotted" w:sz="4" w:space="0" w:color="auto"/>
            </w:tcBorders>
            <w:shd w:val="clear" w:color="auto" w:fill="F2F2F2"/>
          </w:tcPr>
          <w:p w14:paraId="415BC62A" w14:textId="77777777" w:rsidR="00A66BC1" w:rsidRPr="005903DB" w:rsidRDefault="00A66BC1" w:rsidP="0016616A">
            <w:pPr>
              <w:spacing w:after="120"/>
              <w:ind w:left="33" w:firstLine="0"/>
              <w:rPr>
                <w:rFonts w:ascii="Tahoma" w:hAnsi="Tahoma" w:cs="Tahoma"/>
                <w:i/>
                <w:sz w:val="20"/>
                <w:szCs w:val="20"/>
              </w:rPr>
            </w:pPr>
          </w:p>
        </w:tc>
        <w:tc>
          <w:tcPr>
            <w:tcW w:w="4722" w:type="dxa"/>
            <w:tcBorders>
              <w:top w:val="dotted" w:sz="4" w:space="0" w:color="auto"/>
            </w:tcBorders>
            <w:shd w:val="clear" w:color="auto" w:fill="F2F2F2"/>
          </w:tcPr>
          <w:p w14:paraId="78CE1531" w14:textId="78C70B2A" w:rsidR="00A66BC1" w:rsidRPr="005903DB" w:rsidRDefault="00A66BC1" w:rsidP="00601249">
            <w:pPr>
              <w:tabs>
                <w:tab w:val="left" w:pos="1029"/>
                <w:tab w:val="left" w:pos="1418"/>
                <w:tab w:val="left" w:pos="3119"/>
              </w:tabs>
              <w:ind w:left="33" w:firstLine="0"/>
              <w:rPr>
                <w:rFonts w:ascii="Tahoma" w:eastAsia="Tahoma" w:hAnsi="Tahoma" w:cs="Tahoma"/>
                <w:i/>
                <w:sz w:val="20"/>
                <w:szCs w:val="20"/>
              </w:rPr>
            </w:pPr>
            <w:r w:rsidRPr="005903DB">
              <w:rPr>
                <w:rFonts w:ascii="Tahoma" w:hAnsi="Tahoma" w:cs="Tahoma"/>
                <w:sz w:val="20"/>
                <w:szCs w:val="20"/>
              </w:rPr>
              <w:t xml:space="preserve">В фактические сроки </w:t>
            </w:r>
            <w:r w:rsidR="00601249" w:rsidRPr="005903DB">
              <w:rPr>
                <w:rFonts w:ascii="Tahoma" w:hAnsi="Tahoma" w:cs="Tahoma"/>
                <w:sz w:val="20"/>
                <w:szCs w:val="20"/>
              </w:rPr>
              <w:t>выполнения Работ</w:t>
            </w:r>
            <w:r w:rsidRPr="005903DB">
              <w:rPr>
                <w:rFonts w:ascii="Tahoma" w:hAnsi="Tahoma" w:cs="Tahoma"/>
                <w:sz w:val="20"/>
                <w:szCs w:val="20"/>
              </w:rPr>
              <w:t xml:space="preserve"> включаются период входного контроля, по результатам которого выявлены недостатки, и период доработок/исправлений результата </w:t>
            </w:r>
            <w:r w:rsidR="00601249" w:rsidRPr="005903DB">
              <w:rPr>
                <w:rFonts w:ascii="Tahoma" w:hAnsi="Tahoma" w:cs="Tahoma"/>
                <w:sz w:val="20"/>
                <w:szCs w:val="20"/>
              </w:rPr>
              <w:t>Работ</w:t>
            </w:r>
            <w:r w:rsidRPr="005903DB">
              <w:rPr>
                <w:rFonts w:ascii="Tahoma" w:hAnsi="Tahoma" w:cs="Tahoma"/>
                <w:sz w:val="20"/>
                <w:szCs w:val="20"/>
              </w:rPr>
              <w:t>.</w:t>
            </w:r>
          </w:p>
        </w:tc>
      </w:tr>
    </w:tbl>
    <w:p w14:paraId="20159598" w14:textId="582A5906" w:rsidR="00A66BC1" w:rsidRPr="005903DB" w:rsidRDefault="00AB4DD9" w:rsidP="00601249">
      <w:pPr>
        <w:pStyle w:val="afff5"/>
      </w:pPr>
      <w:r w:rsidRPr="00AB4DD9">
        <w:rPr>
          <w:color w:val="FF0000"/>
        </w:rPr>
        <w:t>]</w:t>
      </w:r>
      <w:r w:rsidR="00A66BC1" w:rsidRPr="005903DB">
        <w:t xml:space="preserve"> </w:t>
      </w:r>
      <w:r w:rsidR="00A66BC1" w:rsidRPr="005903DB">
        <w:rPr>
          <w:rStyle w:val="ad"/>
        </w:rPr>
        <w:footnoteReference w:id="198"/>
      </w:r>
    </w:p>
    <w:p w14:paraId="7718A881" w14:textId="6FC14E00" w:rsidR="00A66BC1" w:rsidRPr="005903DB" w:rsidRDefault="001148CB" w:rsidP="00601249">
      <w:pPr>
        <w:pStyle w:val="a0"/>
      </w:pPr>
      <w:r w:rsidRPr="005903DB">
        <w:t>Подрядчик направляет Заказчику по электронной почте подписанные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592D52" w14:paraId="44B20E69" w14:textId="77777777" w:rsidTr="00944762">
        <w:trPr>
          <w:trHeight w:val="280"/>
        </w:trPr>
        <w:tc>
          <w:tcPr>
            <w:tcW w:w="1276" w:type="dxa"/>
          </w:tcPr>
          <w:p w14:paraId="0805573A" w14:textId="18B37A28" w:rsidR="00A66BC1" w:rsidRPr="005903DB" w:rsidRDefault="001148CB" w:rsidP="000A0C8A">
            <w:pPr>
              <w:tabs>
                <w:tab w:val="left" w:pos="1410"/>
              </w:tabs>
              <w:spacing w:after="100"/>
              <w:ind w:right="-150" w:firstLine="0"/>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Default="00A66BC1"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5903DB">
              <w:rPr>
                <w:rFonts w:ascii="Tahoma" w:hAnsi="Tahoma" w:cs="Tahoma"/>
                <w:sz w:val="20"/>
              </w:rPr>
              <w:t xml:space="preserve">Акт </w:t>
            </w:r>
            <w:r w:rsidR="004A053E" w:rsidRPr="005903DB">
              <w:rPr>
                <w:rFonts w:ascii="Tahoma" w:hAnsi="Tahoma" w:cs="Tahoma"/>
                <w:sz w:val="20"/>
              </w:rPr>
              <w:t>сдачи-приёмки работ</w:t>
            </w:r>
            <w:r w:rsidRPr="005903DB">
              <w:rPr>
                <w:rFonts w:ascii="Tahoma" w:hAnsi="Tahoma" w:cs="Tahoma"/>
                <w:sz w:val="20"/>
              </w:rPr>
              <w:t>,</w:t>
            </w:r>
          </w:p>
          <w:p w14:paraId="5721C0F4" w14:textId="10028EC2" w:rsidR="009D2D8E" w:rsidRPr="00D165A5" w:rsidRDefault="009D2D8E"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D165A5">
              <w:rPr>
                <w:rFonts w:ascii="Tahoma" w:hAnsi="Tahoma" w:cs="Tahoma"/>
                <w:color w:val="FF0000"/>
                <w:sz w:val="20"/>
              </w:rPr>
              <w:t>[</w:t>
            </w:r>
            <w:r w:rsidRPr="00D165A5">
              <w:rPr>
                <w:rFonts w:ascii="Tahoma" w:hAnsi="Tahoma" w:cs="Tahoma"/>
                <w:sz w:val="20"/>
              </w:rPr>
              <w:t xml:space="preserve"> </w:t>
            </w:r>
            <w:r w:rsidRPr="004F0FF7">
              <w:rPr>
                <w:rFonts w:ascii="Tahoma" w:hAnsi="Tahoma" w:cs="Tahoma"/>
                <w:bCs/>
                <w:sz w:val="20"/>
              </w:rPr>
              <w:t>Отчёт</w:t>
            </w:r>
            <w:r w:rsidRPr="00D165A5">
              <w:rPr>
                <w:rFonts w:ascii="Tahoma" w:hAnsi="Tahoma" w:cs="Tahoma"/>
                <w:sz w:val="20"/>
              </w:rPr>
              <w:t xml:space="preserve"> о фактически понесённых дополнительных расходах </w:t>
            </w:r>
            <w:r w:rsidRPr="00D165A5">
              <w:rPr>
                <w:rFonts w:ascii="Tahoma" w:hAnsi="Tahoma" w:cs="Tahoma"/>
                <w:bCs/>
                <w:sz w:val="20"/>
              </w:rPr>
              <w:t>с приложением подтверждающих документов</w:t>
            </w:r>
            <w:r>
              <w:rPr>
                <w:rFonts w:ascii="Tahoma" w:hAnsi="Tahoma" w:cs="Tahoma"/>
                <w:bCs/>
                <w:sz w:val="20"/>
              </w:rPr>
              <w:t>,</w:t>
            </w:r>
            <w:r w:rsidRPr="00D165A5">
              <w:rPr>
                <w:rFonts w:ascii="Tahoma" w:hAnsi="Tahoma" w:cs="Tahoma"/>
                <w:bCs/>
                <w:sz w:val="20"/>
              </w:rPr>
              <w:t xml:space="preserve"> </w:t>
            </w:r>
            <w:r w:rsidRPr="00D165A5">
              <w:rPr>
                <w:rFonts w:ascii="Tahoma" w:hAnsi="Tahoma" w:cs="Tahoma"/>
                <w:bCs/>
                <w:color w:val="FF0000"/>
                <w:sz w:val="20"/>
              </w:rPr>
              <w:t>]</w:t>
            </w:r>
          </w:p>
          <w:p w14:paraId="44F4400F" w14:textId="153FA434" w:rsidR="009D2D8E" w:rsidRDefault="009D2D8E"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r>
              <w:rPr>
                <w:rFonts w:ascii="Tahoma" w:hAnsi="Tahoma" w:cs="Tahoma"/>
                <w:bCs/>
                <w:color w:val="FF0000"/>
                <w:sz w:val="20"/>
              </w:rPr>
              <w:t xml:space="preserve">[ </w:t>
            </w:r>
            <w:r w:rsidRPr="00D165A5">
              <w:rPr>
                <w:rFonts w:ascii="Tahoma" w:hAnsi="Tahoma" w:cs="Tahoma"/>
                <w:bCs/>
                <w:sz w:val="20"/>
              </w:rPr>
              <w:t xml:space="preserve">Отчёт </w:t>
            </w:r>
            <w:r w:rsidRPr="004F0FF7">
              <w:rPr>
                <w:rFonts w:ascii="Tahoma" w:hAnsi="Tahoma" w:cs="Tahoma"/>
                <w:sz w:val="20"/>
              </w:rPr>
              <w:t>об</w:t>
            </w:r>
            <w:r w:rsidRPr="00D165A5">
              <w:rPr>
                <w:rFonts w:ascii="Tahoma" w:hAnsi="Tahoma" w:cs="Tahoma"/>
                <w:bCs/>
                <w:sz w:val="20"/>
              </w:rPr>
              <w:t xml:space="preserve"> использовании материалов</w:t>
            </w:r>
            <w:r>
              <w:rPr>
                <w:rFonts w:ascii="Tahoma" w:hAnsi="Tahoma" w:cs="Tahoma"/>
                <w:bCs/>
                <w:sz w:val="20"/>
              </w:rPr>
              <w:t xml:space="preserve"> / оборудования, </w:t>
            </w:r>
            <w:r w:rsidRPr="00D33CAC">
              <w:rPr>
                <w:rFonts w:ascii="Tahoma" w:hAnsi="Tahoma" w:cs="Tahoma"/>
                <w:bCs/>
                <w:color w:val="FF0000"/>
                <w:sz w:val="20"/>
              </w:rPr>
              <w:t>]</w:t>
            </w:r>
          </w:p>
          <w:p w14:paraId="694A5D1B" w14:textId="32B3BBE3" w:rsidR="009D2D8E" w:rsidRPr="00D165A5" w:rsidRDefault="009D2D8E"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Акт приёма-передачи материалов</w:t>
            </w:r>
            <w:r>
              <w:rPr>
                <w:rFonts w:ascii="Tahoma" w:hAnsi="Tahoma" w:cs="Tahoma"/>
                <w:bCs/>
                <w:sz w:val="20"/>
              </w:rPr>
              <w:t xml:space="preserve"> / оборудования,</w:t>
            </w:r>
            <w:r w:rsidRPr="00D165A5">
              <w:rPr>
                <w:rFonts w:ascii="Tahoma" w:hAnsi="Tahoma" w:cs="Tahoma"/>
                <w:bCs/>
                <w:sz w:val="20"/>
              </w:rPr>
              <w:t xml:space="preserve"> </w:t>
            </w:r>
            <w:r w:rsidRPr="00D165A5">
              <w:rPr>
                <w:rFonts w:ascii="Tahoma" w:hAnsi="Tahoma" w:cs="Tahoma"/>
                <w:bCs/>
                <w:color w:val="FF0000"/>
                <w:sz w:val="20"/>
              </w:rPr>
              <w:t>]</w:t>
            </w:r>
          </w:p>
          <w:p w14:paraId="1D064F02" w14:textId="137A9141" w:rsidR="00A66BC1" w:rsidRPr="005903DB" w:rsidRDefault="00A66BC1"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5903DB">
              <w:rPr>
                <w:rFonts w:ascii="Tahoma" w:hAnsi="Tahoma" w:cs="Tahoma"/>
                <w:sz w:val="20"/>
              </w:rPr>
              <w:t>сч</w:t>
            </w:r>
            <w:r w:rsidR="000A0C8A" w:rsidRPr="005903DB">
              <w:rPr>
                <w:rFonts w:ascii="Tahoma" w:hAnsi="Tahoma" w:cs="Tahoma"/>
                <w:sz w:val="20"/>
              </w:rPr>
              <w:t>ё</w:t>
            </w:r>
            <w:r w:rsidRPr="005903DB">
              <w:rPr>
                <w:rFonts w:ascii="Tahoma" w:hAnsi="Tahoma" w:cs="Tahoma"/>
                <w:sz w:val="20"/>
              </w:rPr>
              <w:t>т на оплату,</w:t>
            </w:r>
          </w:p>
          <w:p w14:paraId="1611D200" w14:textId="5E414E8F" w:rsidR="00A66BC1" w:rsidRPr="005903DB" w:rsidRDefault="00AB4DD9"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AB4DD9">
              <w:rPr>
                <w:rFonts w:ascii="Tahoma" w:hAnsi="Tahoma" w:cs="Tahoma"/>
                <w:color w:val="FF0000"/>
                <w:sz w:val="20"/>
              </w:rPr>
              <w:t>[</w:t>
            </w:r>
            <w:r w:rsidR="00A66BC1" w:rsidRPr="005903DB">
              <w:rPr>
                <w:rFonts w:ascii="Tahoma" w:hAnsi="Tahoma" w:cs="Tahoma"/>
                <w:sz w:val="20"/>
              </w:rPr>
              <w:t xml:space="preserve"> сч</w:t>
            </w:r>
            <w:r w:rsidR="000A0C8A" w:rsidRPr="005903DB">
              <w:rPr>
                <w:rFonts w:ascii="Tahoma" w:hAnsi="Tahoma" w:cs="Tahoma"/>
                <w:sz w:val="20"/>
              </w:rPr>
              <w:t>ё</w:t>
            </w:r>
            <w:r w:rsidR="00A66BC1" w:rsidRPr="005903DB">
              <w:rPr>
                <w:rFonts w:ascii="Tahoma" w:hAnsi="Tahoma" w:cs="Tahoma"/>
                <w:sz w:val="20"/>
              </w:rPr>
              <w:t xml:space="preserve">т-фактуру </w:t>
            </w:r>
            <w:r w:rsidRPr="00AB4DD9">
              <w:rPr>
                <w:rFonts w:ascii="Tahoma" w:hAnsi="Tahoma" w:cs="Tahoma"/>
                <w:color w:val="FF0000"/>
                <w:sz w:val="20"/>
              </w:rPr>
              <w:t>]</w:t>
            </w:r>
          </w:p>
        </w:tc>
      </w:tr>
      <w:tr w:rsidR="00A66BC1" w:rsidRPr="00592D52" w14:paraId="489B4CE2" w14:textId="77777777" w:rsidTr="00944762">
        <w:trPr>
          <w:trHeight w:val="361"/>
        </w:trPr>
        <w:tc>
          <w:tcPr>
            <w:tcW w:w="1276" w:type="dxa"/>
          </w:tcPr>
          <w:p w14:paraId="7DDFA5C3" w14:textId="77777777" w:rsidR="00A66BC1" w:rsidRPr="005903DB" w:rsidRDefault="00A66BC1" w:rsidP="00601249">
            <w:pPr>
              <w:tabs>
                <w:tab w:val="left" w:pos="1410"/>
              </w:tabs>
              <w:spacing w:after="100"/>
              <w:ind w:right="-150" w:firstLine="0"/>
              <w:jc w:val="left"/>
              <w:rPr>
                <w:rFonts w:ascii="Tahoma" w:hAnsi="Tahoma" w:cs="Tahoma"/>
                <w:sz w:val="16"/>
                <w:szCs w:val="16"/>
              </w:rPr>
            </w:pPr>
            <w:r w:rsidRPr="005903DB">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79CF5AF8" w:rsidR="00A66BC1" w:rsidRPr="005903DB" w:rsidRDefault="00A66BC1" w:rsidP="0046138E">
            <w:pPr>
              <w:pStyle w:val="SL0TextSimplawyer"/>
              <w:tabs>
                <w:tab w:val="clear" w:pos="851"/>
                <w:tab w:val="left" w:pos="1029"/>
              </w:tabs>
              <w:spacing w:before="0" w:after="100"/>
              <w:ind w:left="138"/>
              <w:rPr>
                <w:rFonts w:eastAsia="Calibri"/>
                <w:lang w:eastAsia="ru-RU"/>
              </w:rPr>
            </w:pPr>
            <w:r w:rsidRPr="005903DB">
              <w:rPr>
                <w:rFonts w:eastAsia="Calibri"/>
                <w:lang w:eastAsia="ru-RU"/>
              </w:rPr>
              <w:t xml:space="preserve">в течение 2 р.д. с момента </w:t>
            </w:r>
            <w:r w:rsidR="00AB4DD9" w:rsidRPr="00AB4DD9">
              <w:rPr>
                <w:rFonts w:eastAsia="Calibri"/>
                <w:color w:val="FF0000"/>
                <w:lang w:eastAsia="ru-RU"/>
              </w:rPr>
              <w:t>[</w:t>
            </w:r>
            <w:r w:rsidRPr="005903DB">
              <w:rPr>
                <w:rFonts w:eastAsia="Calibri"/>
                <w:lang w:eastAsia="ru-RU"/>
              </w:rPr>
              <w:t xml:space="preserve"> окончания </w:t>
            </w:r>
            <w:r w:rsidR="000A0C8A" w:rsidRPr="005903DB">
              <w:rPr>
                <w:rFonts w:eastAsia="Calibri"/>
                <w:lang w:eastAsia="ru-RU"/>
              </w:rPr>
              <w:t>выполнения 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по этапу </w:t>
            </w:r>
            <w:r w:rsidR="00AB4DD9" w:rsidRPr="00AB4DD9">
              <w:rPr>
                <w:rFonts w:eastAsia="Calibri"/>
                <w:color w:val="FF0000"/>
                <w:lang w:eastAsia="ru-RU"/>
              </w:rPr>
              <w:t>]</w:t>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в Отчётном периоде </w:t>
            </w:r>
            <w:r w:rsidR="00AB4DD9" w:rsidRPr="00AB4DD9">
              <w:rPr>
                <w:rFonts w:eastAsia="Calibri"/>
                <w:color w:val="FF0000"/>
                <w:lang w:eastAsia="ru-RU"/>
              </w:rPr>
              <w:t>]</w:t>
            </w:r>
            <w:r w:rsidR="00D940A0" w:rsidRPr="005903DB">
              <w:rPr>
                <w:rFonts w:eastAsia="Calibri"/>
                <w:color w:val="FF0000"/>
                <w:lang w:eastAsia="ru-RU"/>
              </w:rPr>
              <w:t xml:space="preserve"> </w:t>
            </w:r>
            <w:r w:rsidR="00AB4DD9" w:rsidRPr="00AB4DD9">
              <w:rPr>
                <w:rFonts w:eastAsia="Calibri"/>
                <w:color w:val="FF0000"/>
                <w:lang w:eastAsia="ru-RU"/>
              </w:rPr>
              <w:t>]</w:t>
            </w:r>
            <w:r w:rsidRPr="005903DB">
              <w:rPr>
                <w:rFonts w:eastAsia="Calibri"/>
                <w:color w:val="FF0000"/>
                <w:lang w:eastAsia="ru-RU"/>
              </w:rPr>
              <w:t xml:space="preserve"> / </w:t>
            </w:r>
            <w:r w:rsidR="00AB4DD9" w:rsidRPr="00AB4DD9">
              <w:rPr>
                <w:rFonts w:eastAsia="Calibri"/>
                <w:color w:val="FF0000"/>
                <w:lang w:eastAsia="ru-RU"/>
              </w:rPr>
              <w:t>[</w:t>
            </w:r>
            <w:r w:rsidRPr="005903DB">
              <w:rPr>
                <w:rFonts w:eastAsia="Calibri"/>
                <w:color w:val="FF0000"/>
                <w:lang w:eastAsia="ru-RU"/>
              </w:rPr>
              <w:t xml:space="preserve"> </w:t>
            </w:r>
            <w:r w:rsidRPr="005903DB">
              <w:rPr>
                <w:rFonts w:eastAsia="Calibri"/>
                <w:lang w:eastAsia="ru-RU"/>
              </w:rPr>
              <w:t xml:space="preserve">получения уведомления Заказчика о согласовании результата </w:t>
            </w:r>
            <w:r w:rsidR="000A0C8A" w:rsidRPr="005903DB">
              <w:rPr>
                <w:rFonts w:eastAsia="Calibri"/>
                <w:lang w:eastAsia="ru-RU"/>
              </w:rPr>
              <w:t>Работ</w:t>
            </w:r>
            <w:r w:rsidRPr="005903DB">
              <w:rPr>
                <w:rFonts w:eastAsia="Calibri"/>
                <w:color w:val="FF0000"/>
                <w:lang w:eastAsia="ru-RU"/>
              </w:rPr>
              <w:t xml:space="preserve"> </w:t>
            </w:r>
            <w:r w:rsidR="00AB4DD9" w:rsidRPr="00AB4DD9">
              <w:rPr>
                <w:rFonts w:eastAsia="Calibri"/>
                <w:color w:val="FF0000"/>
                <w:lang w:eastAsia="ru-RU"/>
              </w:rPr>
              <w:t>]</w:t>
            </w:r>
            <w:r w:rsidRPr="005903DB">
              <w:rPr>
                <w:rFonts w:eastAsia="Calibri"/>
                <w:lang w:eastAsia="ru-RU"/>
              </w:rPr>
              <w:t>,</w:t>
            </w:r>
          </w:p>
        </w:tc>
      </w:tr>
      <w:tr w:rsidR="00A66BC1" w:rsidRPr="00592D52" w14:paraId="7B3A1E67" w14:textId="77777777" w:rsidTr="00944762">
        <w:tc>
          <w:tcPr>
            <w:tcW w:w="1276" w:type="dxa"/>
          </w:tcPr>
          <w:p w14:paraId="08E15691" w14:textId="77777777" w:rsidR="00A66BC1" w:rsidRPr="005903DB"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5E74D9E1" w:rsidR="00A66BC1" w:rsidRPr="005903DB" w:rsidRDefault="00A66BC1" w:rsidP="00255F57">
            <w:pPr>
              <w:pStyle w:val="SL0TextSimplawyer"/>
              <w:tabs>
                <w:tab w:val="clear" w:pos="851"/>
                <w:tab w:val="left" w:pos="1029"/>
              </w:tabs>
              <w:spacing w:before="0" w:after="100"/>
              <w:ind w:left="138"/>
              <w:rPr>
                <w:rFonts w:eastAsia="Calibri"/>
                <w:lang w:eastAsia="ru-RU"/>
              </w:rPr>
            </w:pPr>
            <w:r w:rsidRPr="005903DB">
              <w:rPr>
                <w:rFonts w:eastAsia="Calibri"/>
                <w:lang w:eastAsia="ru-RU"/>
              </w:rPr>
              <w:t xml:space="preserve">но не позднее последнего числа </w:t>
            </w:r>
            <w:r w:rsidR="0096696E" w:rsidRPr="005903DB">
              <w:rPr>
                <w:rFonts w:eastAsia="Calibri"/>
                <w:lang w:eastAsia="ru-RU"/>
              </w:rPr>
              <w:t>месяца</w:t>
            </w:r>
            <w:r w:rsidR="0096696E" w:rsidRPr="005903DB" w:rsidDel="00CF05D3">
              <w:rPr>
                <w:rFonts w:eastAsia="Calibri"/>
                <w:color w:val="FF0000"/>
                <w:lang w:eastAsia="ru-RU"/>
              </w:rPr>
              <w:t xml:space="preserve"> </w:t>
            </w:r>
            <w:r w:rsidR="00AB4DD9" w:rsidRPr="00AB4DD9">
              <w:rPr>
                <w:rFonts w:eastAsia="Calibri"/>
                <w:color w:val="FF0000"/>
                <w:lang w:eastAsia="ru-RU"/>
              </w:rPr>
              <w:t>[</w:t>
            </w:r>
            <w:r w:rsidR="0096696E" w:rsidRPr="005903DB">
              <w:rPr>
                <w:rFonts w:eastAsia="Calibri"/>
                <w:color w:val="FF0000"/>
                <w:lang w:eastAsia="ru-RU"/>
              </w:rPr>
              <w:t xml:space="preserve"> </w:t>
            </w:r>
            <w:r w:rsidRPr="005903DB">
              <w:rPr>
                <w:rFonts w:eastAsia="Calibri"/>
                <w:lang w:eastAsia="ru-RU"/>
              </w:rPr>
              <w:t xml:space="preserve">окончания </w:t>
            </w:r>
            <w:r w:rsidR="000A0C8A" w:rsidRPr="005903DB">
              <w:rPr>
                <w:rFonts w:eastAsia="Calibri"/>
                <w:lang w:eastAsia="ru-RU"/>
              </w:rPr>
              <w:t>выполнения 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по этапу </w:t>
            </w:r>
            <w:r w:rsidR="00AB4DD9" w:rsidRPr="00AB4DD9">
              <w:rPr>
                <w:rFonts w:eastAsia="Calibri"/>
                <w:color w:val="FF0000"/>
                <w:lang w:eastAsia="ru-RU"/>
              </w:rPr>
              <w:t>]</w:t>
            </w:r>
            <w:r w:rsidRPr="005903DB">
              <w:rPr>
                <w:rFonts w:eastAsia="Calibri"/>
                <w:lang w:eastAsia="ru-RU"/>
              </w:rPr>
              <w:t xml:space="preserve"> </w:t>
            </w:r>
            <w:r w:rsidRPr="005903DB">
              <w:rPr>
                <w:rFonts w:eastAsia="Calibri"/>
                <w:color w:val="FF0000"/>
                <w:lang w:eastAsia="ru-RU"/>
              </w:rPr>
              <w:t xml:space="preserve">/ </w:t>
            </w:r>
            <w:r w:rsidR="00AB4DD9" w:rsidRPr="00AB4DD9">
              <w:rPr>
                <w:rFonts w:eastAsia="Calibri"/>
                <w:color w:val="FF0000"/>
                <w:lang w:eastAsia="ru-RU"/>
              </w:rPr>
              <w:t>[</w:t>
            </w:r>
            <w:r w:rsidRPr="005903DB">
              <w:rPr>
                <w:rFonts w:eastAsia="Calibri"/>
                <w:lang w:eastAsia="ru-RU"/>
              </w:rPr>
              <w:t xml:space="preserve"> </w:t>
            </w:r>
            <w:r w:rsidR="0096696E" w:rsidRPr="005903DB">
              <w:rPr>
                <w:rFonts w:eastAsia="Calibri"/>
                <w:lang w:eastAsia="ru-RU"/>
              </w:rPr>
              <w:t xml:space="preserve">окончания </w:t>
            </w:r>
            <w:r w:rsidRPr="005903DB">
              <w:rPr>
                <w:rFonts w:eastAsia="Calibri"/>
                <w:lang w:eastAsia="ru-RU"/>
              </w:rPr>
              <w:t>Отчётно</w:t>
            </w:r>
            <w:r w:rsidR="00264648" w:rsidRPr="005903DB">
              <w:rPr>
                <w:rFonts w:eastAsia="Calibri"/>
                <w:lang w:eastAsia="ru-RU"/>
              </w:rPr>
              <w:t>го</w:t>
            </w:r>
            <w:r w:rsidRPr="005903DB">
              <w:rPr>
                <w:rFonts w:eastAsia="Calibri"/>
                <w:lang w:eastAsia="ru-RU"/>
              </w:rPr>
              <w:t xml:space="preserve"> период</w:t>
            </w:r>
            <w:r w:rsidR="00264648" w:rsidRPr="005903DB">
              <w:rPr>
                <w:rFonts w:eastAsia="Calibri"/>
                <w:lang w:eastAsia="ru-RU"/>
              </w:rPr>
              <w:t>а</w:t>
            </w:r>
            <w:r w:rsidRPr="005903DB">
              <w:rPr>
                <w:rFonts w:eastAsia="Calibri"/>
                <w:lang w:eastAsia="ru-RU"/>
              </w:rPr>
              <w:t xml:space="preserve"> </w:t>
            </w:r>
            <w:r w:rsidR="00AB4DD9" w:rsidRPr="00AB4DD9">
              <w:rPr>
                <w:rFonts w:eastAsia="Calibri"/>
                <w:color w:val="FF0000"/>
                <w:lang w:eastAsia="ru-RU"/>
              </w:rPr>
              <w:t>]</w:t>
            </w:r>
            <w:r w:rsidRPr="005903DB">
              <w:rPr>
                <w:rFonts w:eastAsia="Calibri"/>
                <w:color w:val="FF0000"/>
                <w:lang w:eastAsia="ru-RU"/>
              </w:rPr>
              <w:t xml:space="preserve"> </w:t>
            </w:r>
            <w:r w:rsidR="00AB4DD9" w:rsidRPr="00AB4DD9">
              <w:rPr>
                <w:rFonts w:eastAsia="Calibri"/>
                <w:color w:val="FF0000"/>
                <w:lang w:eastAsia="ru-RU"/>
              </w:rPr>
              <w:t>]</w:t>
            </w:r>
            <w:r w:rsidR="00D940A0" w:rsidRPr="005903DB">
              <w:rPr>
                <w:rFonts w:eastAsia="Calibri"/>
                <w:color w:val="FF0000"/>
                <w:lang w:eastAsia="ru-RU"/>
              </w:rPr>
              <w:t xml:space="preserve"> </w:t>
            </w:r>
            <w:r w:rsidRPr="005903DB">
              <w:rPr>
                <w:rFonts w:eastAsia="Calibri"/>
                <w:color w:val="FF0000"/>
                <w:lang w:eastAsia="ru-RU"/>
              </w:rPr>
              <w:t xml:space="preserve">/ </w:t>
            </w:r>
            <w:r w:rsidR="00AB4DD9" w:rsidRPr="00AB4DD9">
              <w:rPr>
                <w:rFonts w:eastAsia="Calibri"/>
                <w:color w:val="FF0000"/>
                <w:lang w:eastAsia="ru-RU"/>
              </w:rPr>
              <w:t>[</w:t>
            </w:r>
            <w:r w:rsidR="0096696E" w:rsidRPr="005903DB">
              <w:rPr>
                <w:rFonts w:eastAsia="Calibri"/>
                <w:color w:val="FF0000"/>
                <w:lang w:eastAsia="ru-RU"/>
              </w:rPr>
              <w:t xml:space="preserve"> </w:t>
            </w:r>
            <w:r w:rsidRPr="005903DB">
              <w:rPr>
                <w:rFonts w:eastAsia="Calibri"/>
                <w:lang w:eastAsia="ru-RU"/>
              </w:rPr>
              <w:t xml:space="preserve">получения уведомления </w:t>
            </w:r>
            <w:r w:rsidR="00AB4DD9" w:rsidRPr="00AB4DD9">
              <w:rPr>
                <w:rFonts w:eastAsia="Calibri"/>
                <w:color w:val="FF0000"/>
                <w:lang w:eastAsia="ru-RU"/>
              </w:rPr>
              <w:t>]</w:t>
            </w:r>
            <w:r w:rsidRPr="005903DB">
              <w:rPr>
                <w:rFonts w:eastAsia="Calibri"/>
                <w:lang w:eastAsia="ru-RU"/>
              </w:rPr>
              <w:t>.</w:t>
            </w:r>
          </w:p>
        </w:tc>
      </w:tr>
    </w:tbl>
    <w:p w14:paraId="7FAD3F5D" w14:textId="05AFEF51" w:rsidR="00A66BC1" w:rsidRPr="005903DB" w:rsidRDefault="001148CB" w:rsidP="000A0C8A">
      <w:pPr>
        <w:pStyle w:val="a0"/>
      </w:pPr>
      <w:r w:rsidRPr="005903DB">
        <w:t>Заказчик осуществляет приемку результата Работ и направляет Подрядчику по электронной почте подписанный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592D52" w14:paraId="75470414" w14:textId="77777777" w:rsidTr="00944762">
        <w:trPr>
          <w:trHeight w:val="280"/>
        </w:trPr>
        <w:tc>
          <w:tcPr>
            <w:tcW w:w="1276" w:type="dxa"/>
          </w:tcPr>
          <w:p w14:paraId="3464CCFF" w14:textId="4AC59E2D" w:rsidR="00A66BC1" w:rsidRPr="005903DB" w:rsidRDefault="00EA4AD0" w:rsidP="00601249">
            <w:pPr>
              <w:tabs>
                <w:tab w:val="left" w:pos="1410"/>
              </w:tabs>
              <w:spacing w:after="100"/>
              <w:ind w:right="-150" w:firstLine="0"/>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Default="00A66BC1" w:rsidP="00C13F64">
            <w:pPr>
              <w:pStyle w:val="aff1"/>
              <w:numPr>
                <w:ilvl w:val="0"/>
                <w:numId w:val="7"/>
              </w:numPr>
              <w:suppressAutoHyphens w:val="0"/>
              <w:ind w:left="141" w:firstLine="0"/>
              <w:contextualSpacing/>
              <w:jc w:val="left"/>
              <w:rPr>
                <w:rFonts w:ascii="Tahoma" w:hAnsi="Tahoma" w:cs="Tahoma"/>
                <w:sz w:val="20"/>
              </w:rPr>
            </w:pPr>
            <w:r w:rsidRPr="005903DB">
              <w:rPr>
                <w:rFonts w:ascii="Tahoma" w:hAnsi="Tahoma" w:cs="Tahoma"/>
                <w:sz w:val="20"/>
              </w:rPr>
              <w:t xml:space="preserve">Акт </w:t>
            </w:r>
            <w:r w:rsidR="004A053E" w:rsidRPr="005903DB">
              <w:rPr>
                <w:rFonts w:ascii="Tahoma" w:hAnsi="Tahoma" w:cs="Tahoma"/>
                <w:sz w:val="20"/>
              </w:rPr>
              <w:t>сдачи-приёмки работ</w:t>
            </w:r>
          </w:p>
          <w:p w14:paraId="1787E904" w14:textId="77777777" w:rsidR="009D2D8E" w:rsidRDefault="009D2D8E"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r>
              <w:rPr>
                <w:rFonts w:ascii="Tahoma" w:hAnsi="Tahoma" w:cs="Tahoma"/>
                <w:bCs/>
                <w:color w:val="FF0000"/>
                <w:sz w:val="20"/>
              </w:rPr>
              <w:t xml:space="preserve">[ </w:t>
            </w:r>
            <w:r w:rsidRPr="00D165A5">
              <w:rPr>
                <w:rFonts w:ascii="Tahoma" w:hAnsi="Tahoma" w:cs="Tahoma"/>
                <w:bCs/>
                <w:sz w:val="20"/>
              </w:rPr>
              <w:t xml:space="preserve">Отчёт </w:t>
            </w:r>
            <w:r w:rsidRPr="004F0FF7">
              <w:rPr>
                <w:rFonts w:ascii="Tahoma" w:hAnsi="Tahoma" w:cs="Tahoma"/>
                <w:sz w:val="20"/>
              </w:rPr>
              <w:t>об</w:t>
            </w:r>
            <w:r w:rsidRPr="00D165A5">
              <w:rPr>
                <w:rFonts w:ascii="Tahoma" w:hAnsi="Tahoma" w:cs="Tahoma"/>
                <w:bCs/>
                <w:sz w:val="20"/>
              </w:rPr>
              <w:t xml:space="preserve"> использовании материалов</w:t>
            </w:r>
            <w:r>
              <w:rPr>
                <w:rFonts w:ascii="Tahoma" w:hAnsi="Tahoma" w:cs="Tahoma"/>
                <w:bCs/>
                <w:sz w:val="20"/>
              </w:rPr>
              <w:t xml:space="preserve"> / оборудования, </w:t>
            </w:r>
            <w:r w:rsidRPr="00D33CAC">
              <w:rPr>
                <w:rFonts w:ascii="Tahoma" w:hAnsi="Tahoma" w:cs="Tahoma"/>
                <w:bCs/>
                <w:color w:val="FF0000"/>
                <w:sz w:val="20"/>
              </w:rPr>
              <w:t>]</w:t>
            </w:r>
          </w:p>
          <w:p w14:paraId="5402FA18" w14:textId="77777777" w:rsidR="009D2D8E" w:rsidRPr="00D165A5" w:rsidRDefault="009D2D8E" w:rsidP="009D2D8E">
            <w:pPr>
              <w:pStyle w:val="aff1"/>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Акт приёма-передачи материалов</w:t>
            </w:r>
            <w:r>
              <w:rPr>
                <w:rFonts w:ascii="Tahoma" w:hAnsi="Tahoma" w:cs="Tahoma"/>
                <w:bCs/>
                <w:sz w:val="20"/>
              </w:rPr>
              <w:t xml:space="preserve"> / оборудования,</w:t>
            </w:r>
            <w:r w:rsidRPr="00D165A5">
              <w:rPr>
                <w:rFonts w:ascii="Tahoma" w:hAnsi="Tahoma" w:cs="Tahoma"/>
                <w:bCs/>
                <w:sz w:val="20"/>
              </w:rPr>
              <w:t xml:space="preserve"> </w:t>
            </w:r>
            <w:r w:rsidRPr="00D165A5">
              <w:rPr>
                <w:rFonts w:ascii="Tahoma" w:hAnsi="Tahoma" w:cs="Tahoma"/>
                <w:bCs/>
                <w:color w:val="FF0000"/>
                <w:sz w:val="20"/>
              </w:rPr>
              <w:t>]</w:t>
            </w:r>
          </w:p>
          <w:p w14:paraId="49EF5C36" w14:textId="77777777" w:rsidR="00A66BC1" w:rsidRPr="005903DB" w:rsidRDefault="00A66BC1" w:rsidP="00C13F64">
            <w:pPr>
              <w:pStyle w:val="aff1"/>
              <w:ind w:left="141" w:firstLine="0"/>
              <w:jc w:val="left"/>
              <w:rPr>
                <w:rFonts w:ascii="Tahoma" w:hAnsi="Tahoma" w:cs="Tahoma"/>
                <w:sz w:val="20"/>
              </w:rPr>
            </w:pPr>
            <w:r w:rsidRPr="005903DB">
              <w:rPr>
                <w:rFonts w:ascii="Tahoma" w:hAnsi="Tahoma" w:cs="Tahoma"/>
                <w:sz w:val="20"/>
              </w:rPr>
              <w:t>либо</w:t>
            </w:r>
          </w:p>
          <w:p w14:paraId="7EB15CEE" w14:textId="0A6FA67C" w:rsidR="00A66BC1" w:rsidRPr="005903DB" w:rsidRDefault="00A66BC1" w:rsidP="00C13F64">
            <w:pPr>
              <w:pStyle w:val="aff1"/>
              <w:widowControl w:val="0"/>
              <w:numPr>
                <w:ilvl w:val="0"/>
                <w:numId w:val="7"/>
              </w:numPr>
              <w:suppressAutoHyphens w:val="0"/>
              <w:autoSpaceDE w:val="0"/>
              <w:autoSpaceDN w:val="0"/>
              <w:adjustRightInd w:val="0"/>
              <w:spacing w:after="100"/>
              <w:ind w:left="141" w:firstLine="0"/>
              <w:jc w:val="left"/>
              <w:rPr>
                <w:rFonts w:ascii="Tahoma" w:hAnsi="Tahoma" w:cs="Tahoma"/>
                <w:sz w:val="20"/>
              </w:rPr>
            </w:pPr>
            <w:r w:rsidRPr="005903DB">
              <w:rPr>
                <w:rFonts w:ascii="Tahoma" w:hAnsi="Tahoma" w:cs="Tahoma"/>
                <w:sz w:val="20"/>
              </w:rPr>
              <w:t xml:space="preserve">мотивированный отказ от приемки </w:t>
            </w:r>
            <w:r w:rsidR="000A0C8A" w:rsidRPr="005903DB">
              <w:rPr>
                <w:rFonts w:ascii="Tahoma" w:hAnsi="Tahoma" w:cs="Tahoma"/>
                <w:sz w:val="20"/>
              </w:rPr>
              <w:t>результата Работ</w:t>
            </w:r>
          </w:p>
        </w:tc>
      </w:tr>
      <w:tr w:rsidR="00A66BC1" w:rsidRPr="00592D52" w14:paraId="0CBF1466" w14:textId="77777777" w:rsidTr="00944762">
        <w:trPr>
          <w:trHeight w:val="361"/>
        </w:trPr>
        <w:tc>
          <w:tcPr>
            <w:tcW w:w="1276" w:type="dxa"/>
          </w:tcPr>
          <w:p w14:paraId="40746994" w14:textId="77777777" w:rsidR="00A66BC1" w:rsidRPr="005903DB" w:rsidRDefault="00A66BC1" w:rsidP="00601249">
            <w:pPr>
              <w:tabs>
                <w:tab w:val="left" w:pos="1410"/>
              </w:tabs>
              <w:spacing w:after="100"/>
              <w:ind w:right="-150" w:firstLine="0"/>
              <w:jc w:val="left"/>
              <w:rPr>
                <w:rFonts w:ascii="Tahoma" w:hAnsi="Tahoma" w:cs="Tahoma"/>
                <w:sz w:val="16"/>
                <w:szCs w:val="16"/>
              </w:rPr>
            </w:pPr>
            <w:r w:rsidRPr="005903DB">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7EF6721D" w:rsidR="00A66BC1" w:rsidRPr="005903DB" w:rsidRDefault="00A66BC1" w:rsidP="0046138E">
            <w:pPr>
              <w:pStyle w:val="SL0TextSimplawyer"/>
              <w:tabs>
                <w:tab w:val="clear" w:pos="851"/>
                <w:tab w:val="left" w:pos="1029"/>
              </w:tabs>
              <w:spacing w:before="0" w:after="100"/>
              <w:ind w:left="138"/>
              <w:rPr>
                <w:rFonts w:eastAsia="Calibri"/>
                <w:lang w:eastAsia="ru-RU"/>
              </w:rPr>
            </w:pPr>
            <w:r w:rsidRPr="005903DB">
              <w:rPr>
                <w:rFonts w:eastAsia="Calibri"/>
                <w:lang w:eastAsia="ru-RU"/>
              </w:rPr>
              <w:t xml:space="preserve">в течение </w:t>
            </w:r>
            <w:r w:rsidR="00AB4DD9" w:rsidRPr="00AB4DD9">
              <w:rPr>
                <w:rFonts w:eastAsia="Calibri"/>
                <w:color w:val="FF0000"/>
                <w:lang w:eastAsia="ru-RU"/>
              </w:rPr>
              <w:t>[</w:t>
            </w:r>
            <w:r w:rsidRPr="005903DB">
              <w:rPr>
                <w:rFonts w:eastAsia="Calibri"/>
                <w:lang w:eastAsia="ru-RU"/>
              </w:rPr>
              <w:t xml:space="preserve"> 2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199"/>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1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200"/>
            </w:r>
            <w:r w:rsidRPr="005903DB">
              <w:rPr>
                <w:rFonts w:eastAsia="Calibri"/>
                <w:lang w:eastAsia="ru-RU"/>
              </w:rPr>
              <w:t xml:space="preserve"> р.д. с даты получения Акта </w:t>
            </w:r>
            <w:r w:rsidR="004A053E" w:rsidRPr="005903DB">
              <w:rPr>
                <w:rFonts w:eastAsia="Calibri"/>
                <w:lang w:eastAsia="ru-RU"/>
              </w:rPr>
              <w:t>сдачи-приёмки работ</w:t>
            </w:r>
            <w:r w:rsidRPr="005903DB">
              <w:rPr>
                <w:rFonts w:eastAsia="Calibri"/>
                <w:lang w:eastAsia="ru-RU"/>
              </w:rPr>
              <w:t>,</w:t>
            </w:r>
          </w:p>
        </w:tc>
      </w:tr>
      <w:tr w:rsidR="00A66BC1" w:rsidRPr="00592D52" w14:paraId="040EFD7D" w14:textId="77777777" w:rsidTr="00944762">
        <w:tc>
          <w:tcPr>
            <w:tcW w:w="1276" w:type="dxa"/>
          </w:tcPr>
          <w:p w14:paraId="197E4C12" w14:textId="77777777" w:rsidR="00A66BC1" w:rsidRPr="005903DB"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6C193320" w:rsidR="00A66BC1" w:rsidRPr="005903DB" w:rsidRDefault="00A66BC1" w:rsidP="003571A1">
            <w:pPr>
              <w:pStyle w:val="SL0TextSimplawyer"/>
              <w:tabs>
                <w:tab w:val="clear" w:pos="851"/>
                <w:tab w:val="left" w:pos="1029"/>
              </w:tabs>
              <w:spacing w:before="0" w:after="100"/>
              <w:ind w:left="138"/>
              <w:rPr>
                <w:rFonts w:eastAsia="Calibri"/>
                <w:lang w:eastAsia="ru-RU"/>
              </w:rPr>
            </w:pPr>
            <w:r w:rsidRPr="005903DB">
              <w:rPr>
                <w:rFonts w:eastAsia="Calibri"/>
                <w:lang w:eastAsia="ru-RU"/>
              </w:rPr>
              <w:t xml:space="preserve">но не позднее </w:t>
            </w:r>
            <w:r w:rsidR="00AB4DD9" w:rsidRPr="00AB4DD9">
              <w:rPr>
                <w:rFonts w:eastAsia="Calibri"/>
                <w:color w:val="FF0000"/>
                <w:lang w:eastAsia="ru-RU"/>
              </w:rPr>
              <w:t>[</w:t>
            </w:r>
            <w:r w:rsidRPr="005903DB">
              <w:rPr>
                <w:rFonts w:eastAsia="Calibri"/>
                <w:lang w:eastAsia="ru-RU"/>
              </w:rPr>
              <w:t xml:space="preserve"> 2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201"/>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1 </w:t>
            </w:r>
            <w:r w:rsidR="00AB4DD9" w:rsidRPr="00AB4DD9">
              <w:rPr>
                <w:rFonts w:eastAsia="Calibri"/>
                <w:color w:val="FF0000"/>
                <w:lang w:eastAsia="ru-RU"/>
              </w:rPr>
              <w:t>]</w:t>
            </w:r>
            <w:r w:rsidRPr="005903DB">
              <w:rPr>
                <w:rFonts w:eastAsia="Calibri"/>
                <w:lang w:eastAsia="ru-RU"/>
              </w:rPr>
              <w:t xml:space="preserve"> </w:t>
            </w:r>
            <w:r w:rsidR="0006244B" w:rsidRPr="005903DB">
              <w:rPr>
                <w:rStyle w:val="ad"/>
                <w:rFonts w:eastAsia="Calibri"/>
                <w:lang w:eastAsia="ru-RU"/>
              </w:rPr>
              <w:footnoteReference w:id="202"/>
            </w:r>
            <w:r w:rsidRPr="005903DB">
              <w:rPr>
                <w:rFonts w:eastAsia="Calibri"/>
                <w:lang w:eastAsia="ru-RU"/>
              </w:rPr>
              <w:t xml:space="preserve"> числа месяца, следующего за </w:t>
            </w:r>
            <w:r w:rsidR="0096696E" w:rsidRPr="005903DB">
              <w:rPr>
                <w:rFonts w:eastAsia="Calibri"/>
                <w:lang w:eastAsia="ru-RU"/>
              </w:rPr>
              <w:t>месяцем</w:t>
            </w:r>
            <w:r w:rsidR="0096696E" w:rsidRPr="005903DB" w:rsidDel="00CF05D3">
              <w:rPr>
                <w:rFonts w:eastAsia="Calibri"/>
                <w:color w:val="FF0000"/>
                <w:lang w:eastAsia="ru-RU"/>
              </w:rPr>
              <w:t xml:space="preserve"> </w:t>
            </w:r>
            <w:r w:rsidR="00AB4DD9" w:rsidRPr="00AB4DD9">
              <w:rPr>
                <w:rFonts w:eastAsia="Calibri"/>
                <w:color w:val="FF0000"/>
                <w:lang w:eastAsia="ru-RU"/>
              </w:rPr>
              <w:t>[</w:t>
            </w:r>
            <w:r w:rsidRPr="005903DB">
              <w:rPr>
                <w:rFonts w:eastAsia="Calibri"/>
                <w:lang w:eastAsia="ru-RU"/>
              </w:rPr>
              <w:t xml:space="preserve">окончания оказания </w:t>
            </w:r>
            <w:r w:rsidR="000A0C8A" w:rsidRPr="005903DB">
              <w:rPr>
                <w:rFonts w:eastAsia="Calibri"/>
                <w:lang w:eastAsia="ru-RU"/>
              </w:rPr>
              <w:t>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по этапу </w:t>
            </w:r>
            <w:r w:rsidR="00AB4DD9" w:rsidRPr="00AB4DD9">
              <w:rPr>
                <w:rFonts w:eastAsia="Calibri"/>
                <w:color w:val="FF0000"/>
                <w:lang w:eastAsia="ru-RU"/>
              </w:rPr>
              <w:t>]</w:t>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w:t>
            </w:r>
            <w:r w:rsidR="0096696E" w:rsidRPr="005903DB">
              <w:rPr>
                <w:rFonts w:eastAsia="Calibri"/>
                <w:lang w:eastAsia="ru-RU"/>
              </w:rPr>
              <w:t xml:space="preserve">окончания </w:t>
            </w:r>
            <w:r w:rsidRPr="005903DB">
              <w:rPr>
                <w:rFonts w:eastAsia="Calibri"/>
                <w:lang w:eastAsia="ru-RU"/>
              </w:rPr>
              <w:t>Отчётн</w:t>
            </w:r>
            <w:r w:rsidR="0096696E" w:rsidRPr="005903DB">
              <w:rPr>
                <w:rFonts w:eastAsia="Calibri"/>
                <w:lang w:eastAsia="ru-RU"/>
              </w:rPr>
              <w:t>ого</w:t>
            </w:r>
            <w:r w:rsidRPr="005903DB">
              <w:rPr>
                <w:rFonts w:eastAsia="Calibri"/>
                <w:lang w:eastAsia="ru-RU"/>
              </w:rPr>
              <w:t xml:space="preserve"> период</w:t>
            </w:r>
            <w:r w:rsidR="0096696E" w:rsidRPr="005903DB">
              <w:rPr>
                <w:rFonts w:eastAsia="Calibri"/>
                <w:lang w:eastAsia="ru-RU"/>
              </w:rPr>
              <w:t>а</w:t>
            </w:r>
            <w:r w:rsidRPr="005903DB">
              <w:rPr>
                <w:rFonts w:eastAsia="Calibri"/>
                <w:lang w:eastAsia="ru-RU"/>
              </w:rPr>
              <w:t xml:space="preserve"> </w:t>
            </w:r>
            <w:r w:rsidR="00AB4DD9" w:rsidRPr="00AB4DD9">
              <w:rPr>
                <w:rFonts w:eastAsia="Calibri"/>
                <w:color w:val="FF0000"/>
                <w:lang w:eastAsia="ru-RU"/>
              </w:rPr>
              <w:t>]</w:t>
            </w:r>
            <w:r w:rsidR="00BC673C" w:rsidRPr="005903DB">
              <w:rPr>
                <w:rFonts w:eastAsia="Calibri"/>
                <w:color w:val="FF0000"/>
                <w:lang w:eastAsia="ru-RU"/>
              </w:rPr>
              <w:t xml:space="preserve"> </w:t>
            </w:r>
            <w:r w:rsidR="00AB4DD9" w:rsidRPr="00AB4DD9">
              <w:rPr>
                <w:rFonts w:eastAsia="Calibri"/>
                <w:color w:val="FF0000"/>
                <w:lang w:eastAsia="ru-RU"/>
              </w:rPr>
              <w:t>]</w:t>
            </w:r>
            <w:r w:rsidRPr="005903DB">
              <w:rPr>
                <w:rFonts w:eastAsia="Calibri"/>
                <w:color w:val="FF0000"/>
                <w:lang w:eastAsia="ru-RU"/>
              </w:rPr>
              <w:t xml:space="preserve"> / </w:t>
            </w:r>
            <w:r w:rsidR="00AB4DD9" w:rsidRPr="00AB4DD9">
              <w:rPr>
                <w:rFonts w:eastAsia="Calibri"/>
                <w:color w:val="FF0000"/>
                <w:lang w:eastAsia="ru-RU"/>
              </w:rPr>
              <w:t>[</w:t>
            </w:r>
            <w:r w:rsidR="0096696E" w:rsidRPr="005903DB">
              <w:rPr>
                <w:rFonts w:eastAsia="Calibri"/>
                <w:color w:val="FF0000"/>
                <w:lang w:eastAsia="ru-RU"/>
              </w:rPr>
              <w:t xml:space="preserve"> </w:t>
            </w:r>
            <w:r w:rsidRPr="005903DB">
              <w:rPr>
                <w:rFonts w:eastAsia="Calibri"/>
                <w:lang w:eastAsia="ru-RU"/>
              </w:rPr>
              <w:t xml:space="preserve">получения уведомления Заказчика о согласовании результата </w:t>
            </w:r>
            <w:r w:rsidR="000A0C8A" w:rsidRPr="005903DB">
              <w:rPr>
                <w:rFonts w:eastAsia="Calibri"/>
                <w:lang w:eastAsia="ru-RU"/>
              </w:rPr>
              <w:t>Работ</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w:t>
            </w:r>
          </w:p>
        </w:tc>
      </w:tr>
    </w:tbl>
    <w:p w14:paraId="4E1F448E" w14:textId="1CACA169" w:rsidR="00A66BC1" w:rsidRPr="005903DB" w:rsidRDefault="00EA4AD0" w:rsidP="000A0C8A">
      <w:pPr>
        <w:pStyle w:val="a0"/>
      </w:pPr>
      <w:r w:rsidRPr="005903DB">
        <w:t>Подрядчик направляет Заказчику на бумажном носителе подписанные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592D52" w14:paraId="46506590" w14:textId="77777777" w:rsidTr="00944762">
        <w:trPr>
          <w:trHeight w:val="280"/>
        </w:trPr>
        <w:tc>
          <w:tcPr>
            <w:tcW w:w="1276" w:type="dxa"/>
          </w:tcPr>
          <w:p w14:paraId="2095D281" w14:textId="62E9FC8F" w:rsidR="00A66BC1" w:rsidRPr="005903DB" w:rsidRDefault="00EA4AD0" w:rsidP="000A0C8A">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Default="00A66BC1" w:rsidP="00C13F64">
            <w:pPr>
              <w:pStyle w:val="aff1"/>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5903DB">
              <w:rPr>
                <w:rFonts w:ascii="Tahoma" w:hAnsi="Tahoma" w:cs="Tahoma"/>
                <w:sz w:val="20"/>
              </w:rPr>
              <w:t xml:space="preserve">Акт </w:t>
            </w:r>
            <w:r w:rsidR="004A053E" w:rsidRPr="005903DB">
              <w:rPr>
                <w:rFonts w:ascii="Tahoma" w:hAnsi="Tahoma" w:cs="Tahoma"/>
                <w:sz w:val="20"/>
              </w:rPr>
              <w:t>сдачи-приёмки работ</w:t>
            </w:r>
            <w:r w:rsidR="004A053E" w:rsidRPr="005903DB" w:rsidDel="004A053E">
              <w:rPr>
                <w:rFonts w:ascii="Tahoma" w:hAnsi="Tahoma" w:cs="Tahoma"/>
                <w:sz w:val="20"/>
              </w:rPr>
              <w:t xml:space="preserve"> </w:t>
            </w:r>
            <w:r w:rsidRPr="005903DB">
              <w:rPr>
                <w:rFonts w:ascii="Tahoma" w:hAnsi="Tahoma" w:cs="Tahoma"/>
                <w:sz w:val="20"/>
              </w:rPr>
              <w:t>(2 экз.),</w:t>
            </w:r>
          </w:p>
          <w:p w14:paraId="6DFE5425" w14:textId="77777777" w:rsidR="00C57F2C" w:rsidRPr="00D165A5" w:rsidRDefault="00C57F2C" w:rsidP="00C57F2C">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D165A5">
              <w:rPr>
                <w:rFonts w:ascii="Tahoma" w:hAnsi="Tahoma" w:cs="Tahoma"/>
                <w:color w:val="FF0000"/>
                <w:sz w:val="20"/>
              </w:rPr>
              <w:t>[</w:t>
            </w:r>
            <w:r w:rsidRPr="00D165A5">
              <w:rPr>
                <w:rFonts w:ascii="Tahoma" w:hAnsi="Tahoma" w:cs="Tahoma"/>
                <w:sz w:val="20"/>
              </w:rPr>
              <w:t xml:space="preserve"> </w:t>
            </w:r>
            <w:r w:rsidRPr="004F0FF7">
              <w:rPr>
                <w:rFonts w:ascii="Tahoma" w:hAnsi="Tahoma" w:cs="Tahoma"/>
                <w:bCs/>
                <w:sz w:val="20"/>
              </w:rPr>
              <w:t>Отчёт</w:t>
            </w:r>
            <w:r w:rsidRPr="00D165A5">
              <w:rPr>
                <w:rFonts w:ascii="Tahoma" w:hAnsi="Tahoma" w:cs="Tahoma"/>
                <w:sz w:val="20"/>
              </w:rPr>
              <w:t xml:space="preserve"> о фактически понесённых дополнительных расходах </w:t>
            </w:r>
            <w:r w:rsidRPr="00D165A5">
              <w:rPr>
                <w:rFonts w:ascii="Tahoma" w:hAnsi="Tahoma" w:cs="Tahoma"/>
                <w:bCs/>
                <w:sz w:val="20"/>
              </w:rPr>
              <w:t>с приложением подтверждающих документов</w:t>
            </w:r>
            <w:r>
              <w:rPr>
                <w:rFonts w:ascii="Tahoma" w:hAnsi="Tahoma" w:cs="Tahoma"/>
                <w:bCs/>
                <w:sz w:val="20"/>
              </w:rPr>
              <w:t xml:space="preserve"> (1 экз.),</w:t>
            </w:r>
            <w:r w:rsidRPr="00D165A5">
              <w:rPr>
                <w:rFonts w:ascii="Tahoma" w:hAnsi="Tahoma" w:cs="Tahoma"/>
                <w:bCs/>
                <w:sz w:val="20"/>
              </w:rPr>
              <w:t xml:space="preserve"> </w:t>
            </w:r>
            <w:r w:rsidRPr="00D165A5">
              <w:rPr>
                <w:rFonts w:ascii="Tahoma" w:hAnsi="Tahoma" w:cs="Tahoma"/>
                <w:bCs/>
                <w:color w:val="FF0000"/>
                <w:sz w:val="20"/>
              </w:rPr>
              <w:t>]</w:t>
            </w:r>
          </w:p>
          <w:p w14:paraId="50EEEF46" w14:textId="77777777" w:rsidR="00C57F2C" w:rsidRDefault="00C57F2C" w:rsidP="00C57F2C">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Pr>
                <w:rFonts w:ascii="Tahoma" w:hAnsi="Tahoma" w:cs="Tahoma"/>
                <w:bCs/>
                <w:color w:val="FF0000"/>
                <w:sz w:val="20"/>
              </w:rPr>
              <w:t xml:space="preserve">[ </w:t>
            </w:r>
            <w:r w:rsidRPr="00D165A5">
              <w:rPr>
                <w:rFonts w:ascii="Tahoma" w:hAnsi="Tahoma" w:cs="Tahoma"/>
                <w:bCs/>
                <w:sz w:val="20"/>
              </w:rPr>
              <w:t xml:space="preserve">Отчёт </w:t>
            </w:r>
            <w:r w:rsidRPr="004F0FF7">
              <w:rPr>
                <w:rFonts w:ascii="Tahoma" w:hAnsi="Tahoma" w:cs="Tahoma"/>
                <w:sz w:val="20"/>
              </w:rPr>
              <w:t>об</w:t>
            </w:r>
            <w:r w:rsidRPr="00D165A5">
              <w:rPr>
                <w:rFonts w:ascii="Tahoma" w:hAnsi="Tahoma" w:cs="Tahoma"/>
                <w:bCs/>
                <w:sz w:val="20"/>
              </w:rPr>
              <w:t xml:space="preserve"> использовании материалов</w:t>
            </w:r>
            <w:r>
              <w:rPr>
                <w:rFonts w:ascii="Tahoma" w:hAnsi="Tahoma" w:cs="Tahoma"/>
                <w:bCs/>
                <w:sz w:val="20"/>
              </w:rPr>
              <w:t xml:space="preserve"> / оборудования (2 экз.), </w:t>
            </w:r>
            <w:r w:rsidRPr="00D33CAC">
              <w:rPr>
                <w:rFonts w:ascii="Tahoma" w:hAnsi="Tahoma" w:cs="Tahoma"/>
                <w:bCs/>
                <w:color w:val="FF0000"/>
                <w:sz w:val="20"/>
              </w:rPr>
              <w:t>]</w:t>
            </w:r>
          </w:p>
          <w:p w14:paraId="795E368E" w14:textId="77777777" w:rsidR="00C57F2C" w:rsidRPr="00D165A5" w:rsidRDefault="00C57F2C" w:rsidP="00C57F2C">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Акт приёма-передачи материалов</w:t>
            </w:r>
            <w:r>
              <w:rPr>
                <w:rFonts w:ascii="Tahoma" w:hAnsi="Tahoma" w:cs="Tahoma"/>
                <w:bCs/>
                <w:sz w:val="20"/>
              </w:rPr>
              <w:t xml:space="preserve"> / оборудования (2 экз.),</w:t>
            </w:r>
            <w:r w:rsidRPr="00D165A5">
              <w:rPr>
                <w:rFonts w:ascii="Tahoma" w:hAnsi="Tahoma" w:cs="Tahoma"/>
                <w:bCs/>
                <w:sz w:val="20"/>
              </w:rPr>
              <w:t xml:space="preserve"> </w:t>
            </w:r>
            <w:r w:rsidRPr="00D165A5">
              <w:rPr>
                <w:rFonts w:ascii="Tahoma" w:hAnsi="Tahoma" w:cs="Tahoma"/>
                <w:bCs/>
                <w:color w:val="FF0000"/>
                <w:sz w:val="20"/>
              </w:rPr>
              <w:t>]</w:t>
            </w:r>
          </w:p>
          <w:p w14:paraId="0C0E56D3" w14:textId="40FC0162" w:rsidR="00A66BC1" w:rsidRPr="005903DB" w:rsidRDefault="00A66BC1" w:rsidP="00C13F64">
            <w:pPr>
              <w:pStyle w:val="aff1"/>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5903DB">
              <w:rPr>
                <w:rFonts w:ascii="Tahoma" w:hAnsi="Tahoma" w:cs="Tahoma"/>
                <w:sz w:val="20"/>
              </w:rPr>
              <w:t>сч</w:t>
            </w:r>
            <w:r w:rsidR="00C57F2C">
              <w:rPr>
                <w:rFonts w:ascii="Tahoma" w:hAnsi="Tahoma" w:cs="Tahoma"/>
                <w:sz w:val="20"/>
              </w:rPr>
              <w:t>ё</w:t>
            </w:r>
            <w:r w:rsidRPr="005903DB">
              <w:rPr>
                <w:rFonts w:ascii="Tahoma" w:hAnsi="Tahoma" w:cs="Tahoma"/>
                <w:sz w:val="20"/>
              </w:rPr>
              <w:t>т на оплату,</w:t>
            </w:r>
          </w:p>
          <w:p w14:paraId="1D25984C" w14:textId="14CA4783" w:rsidR="00A66BC1" w:rsidRPr="005903DB" w:rsidRDefault="00AB4DD9" w:rsidP="00C57F2C">
            <w:pPr>
              <w:pStyle w:val="aff1"/>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AB4DD9">
              <w:rPr>
                <w:rFonts w:ascii="Tahoma" w:hAnsi="Tahoma" w:cs="Tahoma"/>
                <w:color w:val="FF0000"/>
                <w:sz w:val="20"/>
              </w:rPr>
              <w:t>[</w:t>
            </w:r>
            <w:r w:rsidR="00A66BC1" w:rsidRPr="005903DB">
              <w:rPr>
                <w:rFonts w:ascii="Tahoma" w:hAnsi="Tahoma" w:cs="Tahoma"/>
                <w:sz w:val="20"/>
              </w:rPr>
              <w:t xml:space="preserve"> сч</w:t>
            </w:r>
            <w:r w:rsidR="00C57F2C">
              <w:rPr>
                <w:rFonts w:ascii="Tahoma" w:hAnsi="Tahoma" w:cs="Tahoma"/>
                <w:sz w:val="20"/>
              </w:rPr>
              <w:t>ё</w:t>
            </w:r>
            <w:r w:rsidR="00A66BC1" w:rsidRPr="005903DB">
              <w:rPr>
                <w:rFonts w:ascii="Tahoma" w:hAnsi="Tahoma" w:cs="Tahoma"/>
                <w:sz w:val="20"/>
              </w:rPr>
              <w:t xml:space="preserve">т-фактуру </w:t>
            </w:r>
            <w:r w:rsidRPr="00AB4DD9">
              <w:rPr>
                <w:rFonts w:ascii="Tahoma" w:hAnsi="Tahoma" w:cs="Tahoma"/>
                <w:color w:val="FF0000"/>
                <w:sz w:val="20"/>
              </w:rPr>
              <w:t>]</w:t>
            </w:r>
          </w:p>
        </w:tc>
      </w:tr>
      <w:tr w:rsidR="00A66BC1" w:rsidRPr="00592D52" w14:paraId="0817F3DD" w14:textId="77777777" w:rsidTr="00944762">
        <w:trPr>
          <w:trHeight w:val="361"/>
        </w:trPr>
        <w:tc>
          <w:tcPr>
            <w:tcW w:w="1276" w:type="dxa"/>
          </w:tcPr>
          <w:p w14:paraId="155529DF" w14:textId="77777777" w:rsidR="00A66BC1" w:rsidRPr="005903DB" w:rsidRDefault="00A66BC1" w:rsidP="000A0C8A">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1503983F" w:rsidR="00A66BC1" w:rsidRPr="005903DB" w:rsidRDefault="00A66BC1" w:rsidP="0046138E">
            <w:pPr>
              <w:pStyle w:val="SL0TextSimplawyer"/>
              <w:tabs>
                <w:tab w:val="clear" w:pos="851"/>
                <w:tab w:val="left" w:pos="1029"/>
              </w:tabs>
              <w:spacing w:before="0" w:after="100"/>
              <w:ind w:left="138" w:firstLine="1"/>
              <w:rPr>
                <w:rFonts w:eastAsia="Calibri"/>
                <w:lang w:eastAsia="ru-RU"/>
              </w:rPr>
            </w:pPr>
            <w:r w:rsidRPr="005903DB">
              <w:rPr>
                <w:rFonts w:eastAsia="Calibri"/>
                <w:lang w:eastAsia="ru-RU"/>
              </w:rPr>
              <w:t xml:space="preserve">в течение </w:t>
            </w:r>
            <w:r w:rsidR="00AB4DD9" w:rsidRPr="00AB4DD9">
              <w:rPr>
                <w:rFonts w:eastAsia="Calibri"/>
                <w:color w:val="FF0000"/>
                <w:lang w:eastAsia="ru-RU"/>
              </w:rPr>
              <w:t>[</w:t>
            </w:r>
            <w:r w:rsidRPr="005903DB">
              <w:rPr>
                <w:rFonts w:eastAsia="Calibri"/>
                <w:lang w:eastAsia="ru-RU"/>
              </w:rPr>
              <w:t xml:space="preserve"> 2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203"/>
            </w:r>
            <w:r w:rsidRPr="005903DB">
              <w:rPr>
                <w:rFonts w:eastAsia="Calibri"/>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lang w:eastAsia="ru-RU"/>
              </w:rPr>
              <w:t>[</w:t>
            </w:r>
            <w:r w:rsidRPr="005903DB">
              <w:rPr>
                <w:rFonts w:eastAsia="Calibri"/>
                <w:lang w:eastAsia="ru-RU"/>
              </w:rPr>
              <w:t xml:space="preserve"> 1 </w:t>
            </w:r>
            <w:r w:rsidR="00AB4DD9" w:rsidRPr="00AB4DD9">
              <w:rPr>
                <w:rFonts w:eastAsia="Calibri"/>
                <w:color w:val="FF0000"/>
                <w:lang w:eastAsia="ru-RU"/>
              </w:rPr>
              <w:t>]</w:t>
            </w:r>
            <w:r w:rsidRPr="005903DB">
              <w:rPr>
                <w:rFonts w:eastAsia="Calibri"/>
                <w:lang w:eastAsia="ru-RU"/>
              </w:rPr>
              <w:t xml:space="preserve"> </w:t>
            </w:r>
            <w:r w:rsidRPr="005903DB">
              <w:rPr>
                <w:rStyle w:val="ad"/>
                <w:rFonts w:eastAsia="Calibri"/>
                <w:lang w:eastAsia="ru-RU"/>
              </w:rPr>
              <w:footnoteReference w:id="204"/>
            </w:r>
            <w:r w:rsidRPr="005903DB">
              <w:rPr>
                <w:rFonts w:eastAsia="Calibri"/>
                <w:lang w:eastAsia="ru-RU"/>
              </w:rPr>
              <w:t xml:space="preserve"> р.д. с даты получения Акта </w:t>
            </w:r>
            <w:r w:rsidR="004A053E" w:rsidRPr="005903DB">
              <w:t>сдачи-приёмки работ</w:t>
            </w:r>
            <w:r w:rsidR="004A053E" w:rsidRPr="005903DB">
              <w:rPr>
                <w:rFonts w:eastAsia="Calibri"/>
                <w:lang w:eastAsia="ru-RU"/>
              </w:rPr>
              <w:t xml:space="preserve"> </w:t>
            </w:r>
            <w:r w:rsidRPr="005903DB">
              <w:rPr>
                <w:rFonts w:eastAsia="Calibri"/>
                <w:lang w:eastAsia="ru-RU"/>
              </w:rPr>
              <w:t>по электронной почте.</w:t>
            </w:r>
          </w:p>
        </w:tc>
      </w:tr>
    </w:tbl>
    <w:p w14:paraId="19F31C5C" w14:textId="5036AEC0" w:rsidR="00A66BC1" w:rsidRPr="005903DB" w:rsidRDefault="00EA4AD0" w:rsidP="00501256">
      <w:pPr>
        <w:pStyle w:val="a0"/>
      </w:pPr>
      <w:r w:rsidRPr="005903DB">
        <w:t>Заказчик направляет Подрядчику на бумажном носителе подписанный им</w:t>
      </w:r>
      <w:r w:rsidR="00861E51" w:rsidRPr="005903DB">
        <w:t>:</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592D52" w14:paraId="1ECA5C9C" w14:textId="77777777" w:rsidTr="00944762">
        <w:trPr>
          <w:trHeight w:val="280"/>
        </w:trPr>
        <w:tc>
          <w:tcPr>
            <w:tcW w:w="1276" w:type="dxa"/>
          </w:tcPr>
          <w:p w14:paraId="1E93BC4E" w14:textId="2638E8BC" w:rsidR="00A66BC1" w:rsidRPr="005903DB" w:rsidRDefault="00EA4AD0" w:rsidP="00501256">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Default="00A66BC1" w:rsidP="00C13F64">
            <w:pPr>
              <w:pStyle w:val="aff1"/>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5903DB">
              <w:rPr>
                <w:rFonts w:ascii="Tahoma" w:hAnsi="Tahoma" w:cs="Tahoma"/>
                <w:sz w:val="20"/>
              </w:rPr>
              <w:t xml:space="preserve">Акт </w:t>
            </w:r>
            <w:r w:rsidR="004A053E" w:rsidRPr="005903DB">
              <w:rPr>
                <w:rFonts w:ascii="Tahoma" w:hAnsi="Tahoma" w:cs="Tahoma"/>
                <w:sz w:val="20"/>
              </w:rPr>
              <w:t>сдачи-приёмки работ</w:t>
            </w:r>
            <w:r w:rsidR="004A053E" w:rsidRPr="005903DB" w:rsidDel="004A053E">
              <w:rPr>
                <w:rFonts w:ascii="Tahoma" w:hAnsi="Tahoma" w:cs="Tahoma"/>
                <w:sz w:val="20"/>
              </w:rPr>
              <w:t xml:space="preserve"> </w:t>
            </w:r>
            <w:r w:rsidRPr="005903DB">
              <w:rPr>
                <w:rFonts w:ascii="Tahoma" w:hAnsi="Tahoma" w:cs="Tahoma"/>
                <w:sz w:val="20"/>
              </w:rPr>
              <w:t>(</w:t>
            </w:r>
            <w:r w:rsidR="00861E51" w:rsidRPr="005903DB">
              <w:rPr>
                <w:rFonts w:ascii="Tahoma" w:hAnsi="Tahoma" w:cs="Tahoma"/>
                <w:sz w:val="20"/>
              </w:rPr>
              <w:t>1</w:t>
            </w:r>
            <w:r w:rsidRPr="005903DB">
              <w:rPr>
                <w:rFonts w:ascii="Tahoma" w:hAnsi="Tahoma" w:cs="Tahoma"/>
                <w:sz w:val="20"/>
              </w:rPr>
              <w:t xml:space="preserve"> экз.)</w:t>
            </w:r>
          </w:p>
          <w:p w14:paraId="2AB00FBD" w14:textId="317173EF" w:rsidR="00C57F2C" w:rsidRDefault="00C57F2C" w:rsidP="00C57F2C">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Pr>
                <w:rFonts w:ascii="Tahoma" w:hAnsi="Tahoma" w:cs="Tahoma"/>
                <w:bCs/>
                <w:color w:val="FF0000"/>
                <w:sz w:val="20"/>
              </w:rPr>
              <w:t xml:space="preserve">[ </w:t>
            </w:r>
            <w:r w:rsidRPr="00D165A5">
              <w:rPr>
                <w:rFonts w:ascii="Tahoma" w:hAnsi="Tahoma" w:cs="Tahoma"/>
                <w:bCs/>
                <w:sz w:val="20"/>
              </w:rPr>
              <w:t xml:space="preserve">Отчёт </w:t>
            </w:r>
            <w:r w:rsidRPr="004F0FF7">
              <w:rPr>
                <w:rFonts w:ascii="Tahoma" w:hAnsi="Tahoma" w:cs="Tahoma"/>
                <w:sz w:val="20"/>
              </w:rPr>
              <w:t>об</w:t>
            </w:r>
            <w:r w:rsidRPr="00D165A5">
              <w:rPr>
                <w:rFonts w:ascii="Tahoma" w:hAnsi="Tahoma" w:cs="Tahoma"/>
                <w:bCs/>
                <w:sz w:val="20"/>
              </w:rPr>
              <w:t xml:space="preserve"> использовании материалов</w:t>
            </w:r>
            <w:r>
              <w:rPr>
                <w:rFonts w:ascii="Tahoma" w:hAnsi="Tahoma" w:cs="Tahoma"/>
                <w:bCs/>
                <w:sz w:val="20"/>
              </w:rPr>
              <w:t xml:space="preserve"> / оборудования (1 экз.), </w:t>
            </w:r>
            <w:r w:rsidRPr="00D33CAC">
              <w:rPr>
                <w:rFonts w:ascii="Tahoma" w:hAnsi="Tahoma" w:cs="Tahoma"/>
                <w:bCs/>
                <w:color w:val="FF0000"/>
                <w:sz w:val="20"/>
              </w:rPr>
              <w:t>]</w:t>
            </w:r>
          </w:p>
          <w:p w14:paraId="6E4D1924" w14:textId="36544A4F" w:rsidR="00C57F2C" w:rsidRPr="00C57F2C" w:rsidRDefault="00C57F2C" w:rsidP="00C57F2C">
            <w:pPr>
              <w:pStyle w:val="aff1"/>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Акт приёма-передачи материалов</w:t>
            </w:r>
            <w:r>
              <w:rPr>
                <w:rFonts w:ascii="Tahoma" w:hAnsi="Tahoma" w:cs="Tahoma"/>
                <w:bCs/>
                <w:sz w:val="20"/>
              </w:rPr>
              <w:t xml:space="preserve"> / оборудования (1 экз.),</w:t>
            </w:r>
            <w:r w:rsidRPr="00D165A5">
              <w:rPr>
                <w:rFonts w:ascii="Tahoma" w:hAnsi="Tahoma" w:cs="Tahoma"/>
                <w:bCs/>
                <w:sz w:val="20"/>
              </w:rPr>
              <w:t xml:space="preserve"> </w:t>
            </w:r>
            <w:r w:rsidRPr="00D165A5">
              <w:rPr>
                <w:rFonts w:ascii="Tahoma" w:hAnsi="Tahoma" w:cs="Tahoma"/>
                <w:bCs/>
                <w:color w:val="FF0000"/>
                <w:sz w:val="20"/>
              </w:rPr>
              <w:t>]</w:t>
            </w:r>
          </w:p>
        </w:tc>
      </w:tr>
      <w:tr w:rsidR="00A66BC1" w:rsidRPr="00592D52" w14:paraId="1D3C389B" w14:textId="77777777" w:rsidTr="00944762">
        <w:trPr>
          <w:trHeight w:val="361"/>
        </w:trPr>
        <w:tc>
          <w:tcPr>
            <w:tcW w:w="1276" w:type="dxa"/>
          </w:tcPr>
          <w:p w14:paraId="544FA11D" w14:textId="77777777" w:rsidR="00A66BC1" w:rsidRPr="005903DB" w:rsidRDefault="00A66BC1" w:rsidP="00501256">
            <w:pPr>
              <w:tabs>
                <w:tab w:val="left" w:pos="1410"/>
              </w:tabs>
              <w:spacing w:after="100"/>
              <w:ind w:right="-150" w:firstLine="1"/>
              <w:jc w:val="left"/>
              <w:rPr>
                <w:rFonts w:ascii="Tahoma" w:hAnsi="Tahoma" w:cs="Tahoma"/>
                <w:sz w:val="16"/>
                <w:szCs w:val="16"/>
              </w:rPr>
            </w:pPr>
            <w:r w:rsidRPr="005903DB">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7B88DED5" w:rsidR="00A66BC1" w:rsidRPr="005903DB" w:rsidRDefault="00A66BC1" w:rsidP="00501256">
            <w:pPr>
              <w:pStyle w:val="SL0TextSimplawyer"/>
              <w:tabs>
                <w:tab w:val="clear" w:pos="851"/>
                <w:tab w:val="left" w:pos="1029"/>
              </w:tabs>
              <w:spacing w:before="0" w:after="100"/>
              <w:ind w:left="179" w:firstLine="1"/>
              <w:rPr>
                <w:rFonts w:eastAsia="Calibri"/>
                <w:lang w:eastAsia="ru-RU"/>
              </w:rPr>
            </w:pPr>
            <w:r w:rsidRPr="005903DB">
              <w:rPr>
                <w:rFonts w:eastAsia="Calibri"/>
                <w:lang w:eastAsia="ru-RU"/>
              </w:rPr>
              <w:t xml:space="preserve">в течение </w:t>
            </w:r>
            <w:r w:rsidR="00AB4DD9" w:rsidRPr="00AB4DD9">
              <w:rPr>
                <w:rFonts w:eastAsia="Calibri"/>
                <w:color w:val="FF0000"/>
                <w:lang w:eastAsia="ru-RU"/>
              </w:rPr>
              <w:t>[</w:t>
            </w:r>
            <w:r w:rsidR="003160C9" w:rsidRPr="005903DB">
              <w:rPr>
                <w:rFonts w:eastAsia="Calibri"/>
                <w:lang w:eastAsia="ru-RU"/>
              </w:rPr>
              <w:t xml:space="preserve"> 2 </w:t>
            </w:r>
            <w:r w:rsidR="00AB4DD9" w:rsidRPr="00AB4DD9">
              <w:rPr>
                <w:rFonts w:eastAsia="Calibri"/>
                <w:color w:val="FF0000"/>
                <w:lang w:eastAsia="ru-RU"/>
              </w:rPr>
              <w:t>]</w:t>
            </w:r>
            <w:r w:rsidR="003160C9" w:rsidRPr="005903DB">
              <w:rPr>
                <w:rFonts w:eastAsia="Calibri"/>
                <w:lang w:eastAsia="ru-RU"/>
              </w:rPr>
              <w:t xml:space="preserve"> </w:t>
            </w:r>
            <w:r w:rsidR="003160C9" w:rsidRPr="005903DB">
              <w:rPr>
                <w:rStyle w:val="ad"/>
                <w:rFonts w:eastAsia="Calibri"/>
                <w:lang w:eastAsia="ru-RU"/>
              </w:rPr>
              <w:footnoteReference w:id="205"/>
            </w:r>
            <w:r w:rsidR="003160C9" w:rsidRPr="005903DB">
              <w:rPr>
                <w:rFonts w:eastAsia="Calibri"/>
                <w:lang w:eastAsia="ru-RU"/>
              </w:rPr>
              <w:t xml:space="preserve"> </w:t>
            </w:r>
            <w:r w:rsidR="003160C9" w:rsidRPr="005903DB">
              <w:rPr>
                <w:rFonts w:eastAsia="Calibri"/>
                <w:color w:val="FF0000"/>
                <w:lang w:eastAsia="ru-RU"/>
              </w:rPr>
              <w:t>/</w:t>
            </w:r>
            <w:r w:rsidR="003160C9" w:rsidRPr="005903DB">
              <w:rPr>
                <w:rFonts w:eastAsia="Calibri"/>
                <w:lang w:eastAsia="ru-RU"/>
              </w:rPr>
              <w:t xml:space="preserve"> </w:t>
            </w:r>
            <w:r w:rsidR="00AB4DD9" w:rsidRPr="00AB4DD9">
              <w:rPr>
                <w:rFonts w:eastAsia="Calibri"/>
                <w:color w:val="FF0000"/>
                <w:lang w:eastAsia="ru-RU"/>
              </w:rPr>
              <w:t>[</w:t>
            </w:r>
            <w:r w:rsidR="003160C9" w:rsidRPr="005903DB">
              <w:rPr>
                <w:rFonts w:eastAsia="Calibri"/>
                <w:lang w:eastAsia="ru-RU"/>
              </w:rPr>
              <w:t xml:space="preserve"> 1 </w:t>
            </w:r>
            <w:r w:rsidR="00AB4DD9" w:rsidRPr="00AB4DD9">
              <w:rPr>
                <w:rFonts w:eastAsia="Calibri"/>
                <w:color w:val="FF0000"/>
                <w:lang w:eastAsia="ru-RU"/>
              </w:rPr>
              <w:t>]</w:t>
            </w:r>
            <w:r w:rsidR="003160C9" w:rsidRPr="005903DB">
              <w:rPr>
                <w:rFonts w:eastAsia="Calibri"/>
                <w:lang w:eastAsia="ru-RU"/>
              </w:rPr>
              <w:t xml:space="preserve"> </w:t>
            </w:r>
            <w:r w:rsidR="003160C9" w:rsidRPr="005903DB">
              <w:rPr>
                <w:rStyle w:val="ad"/>
                <w:rFonts w:eastAsia="Calibri"/>
                <w:lang w:eastAsia="ru-RU"/>
              </w:rPr>
              <w:footnoteReference w:id="206"/>
            </w:r>
            <w:r w:rsidRPr="005903DB">
              <w:rPr>
                <w:rFonts w:eastAsia="Calibri"/>
                <w:lang w:eastAsia="ru-RU"/>
              </w:rPr>
              <w:t xml:space="preserve"> р.д. с даты получения Акта </w:t>
            </w:r>
            <w:r w:rsidR="004A053E" w:rsidRPr="005903DB">
              <w:t>сдачи-приёмки работ</w:t>
            </w:r>
            <w:r w:rsidR="004A053E" w:rsidRPr="005903DB">
              <w:rPr>
                <w:rFonts w:eastAsia="Calibri"/>
                <w:lang w:eastAsia="ru-RU"/>
              </w:rPr>
              <w:t xml:space="preserve"> </w:t>
            </w:r>
            <w:r w:rsidRPr="005903DB">
              <w:rPr>
                <w:rFonts w:eastAsia="Calibri"/>
                <w:lang w:eastAsia="ru-RU"/>
              </w:rPr>
              <w:t>на бумажном носителе.</w:t>
            </w:r>
          </w:p>
        </w:tc>
      </w:tr>
    </w:tbl>
    <w:p w14:paraId="02163947" w14:textId="521A4E38" w:rsidR="00255F57" w:rsidRDefault="00AB4DD9" w:rsidP="00501256">
      <w:pPr>
        <w:pStyle w:val="a0"/>
      </w:pPr>
      <w:r w:rsidRPr="00AB4DD9">
        <w:rPr>
          <w:color w:val="FF0000"/>
        </w:rPr>
        <w:t>[</w:t>
      </w:r>
      <w:r w:rsidR="00255F57">
        <w:t xml:space="preserve"> </w:t>
      </w:r>
      <w:r w:rsidR="00A9595A" w:rsidRPr="00A9595A">
        <w:t>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A9595A">
        <w:t>.</w:t>
      </w:r>
      <w:r w:rsidR="00255F57">
        <w:t xml:space="preserve"> </w:t>
      </w:r>
      <w:r w:rsidRPr="00AB4DD9">
        <w:rPr>
          <w:color w:val="FF0000"/>
        </w:rPr>
        <w:t>]</w:t>
      </w:r>
      <w:r w:rsidR="00255F57">
        <w:rPr>
          <w:color w:val="FF0000"/>
        </w:rPr>
        <w:t xml:space="preserve"> </w:t>
      </w:r>
      <w:r w:rsidR="00255F57" w:rsidRPr="005903DB">
        <w:rPr>
          <w:rStyle w:val="ad"/>
        </w:rPr>
        <w:footnoteReference w:id="207"/>
      </w:r>
    </w:p>
    <w:p w14:paraId="2A544590" w14:textId="52FDEA18" w:rsidR="00A66BC1" w:rsidRPr="005903DB" w:rsidRDefault="00A66BC1" w:rsidP="00501256">
      <w:pPr>
        <w:pStyle w:val="a0"/>
      </w:pPr>
      <w:r w:rsidRPr="005903DB">
        <w:t xml:space="preserve">Если полученный Заказчиком Акт </w:t>
      </w:r>
      <w:r w:rsidR="004A053E" w:rsidRPr="005903DB">
        <w:t xml:space="preserve">сдачи-приёмки работ </w:t>
      </w:r>
      <w:r w:rsidRPr="005903DB">
        <w:t xml:space="preserve">на бумажном носителе отличается от подписанного Заказчиком Акта </w:t>
      </w:r>
      <w:r w:rsidR="004A053E" w:rsidRPr="005903DB">
        <w:t>сдачи-приёмки работ</w:t>
      </w:r>
      <w:r w:rsidRPr="005903DB">
        <w:t xml:space="preserve">, полученного по электронной почте, Заказчик уведомляет </w:t>
      </w:r>
      <w:r w:rsidR="00A27BF2" w:rsidRPr="005903DB">
        <w:t>Подрядчика</w:t>
      </w:r>
      <w:r w:rsidRPr="005903DB">
        <w:t xml:space="preserve"> о выявленных расхождениях в течение 2 р.д. с момента получения Акта </w:t>
      </w:r>
      <w:r w:rsidR="004A053E" w:rsidRPr="005903DB">
        <w:t xml:space="preserve">сдачи-приёмки работ </w:t>
      </w:r>
      <w:r w:rsidRPr="005903DB">
        <w:t>на бумажном носителе.</w:t>
      </w:r>
    </w:p>
    <w:p w14:paraId="7DFD6213" w14:textId="4F17D3EB" w:rsidR="00A66BC1" w:rsidRPr="005903DB" w:rsidRDefault="00A27BF2" w:rsidP="00501256">
      <w:pPr>
        <w:pStyle w:val="afff5"/>
      </w:pPr>
      <w:r w:rsidRPr="005903DB">
        <w:t>Подрядчик</w:t>
      </w:r>
      <w:r w:rsidR="00A66BC1" w:rsidRPr="005903DB">
        <w:t xml:space="preserve"> в течение </w:t>
      </w:r>
      <w:r w:rsidR="00AB4DD9" w:rsidRPr="00AB4DD9">
        <w:rPr>
          <w:color w:val="FF0000"/>
        </w:rPr>
        <w:t>[</w:t>
      </w:r>
      <w:r w:rsidR="00A66BC1" w:rsidRPr="005903DB">
        <w:t xml:space="preserve"> 2 </w:t>
      </w:r>
      <w:r w:rsidR="00AB4DD9" w:rsidRPr="00AB4DD9">
        <w:rPr>
          <w:color w:val="FF0000"/>
        </w:rPr>
        <w:t>]</w:t>
      </w:r>
      <w:r w:rsidR="00A66BC1" w:rsidRPr="005903DB">
        <w:t xml:space="preserve"> </w:t>
      </w:r>
      <w:r w:rsidR="00A66BC1" w:rsidRPr="005903DB">
        <w:rPr>
          <w:rStyle w:val="ad"/>
          <w:bCs/>
        </w:rPr>
        <w:footnoteReference w:id="208"/>
      </w:r>
      <w:r w:rsidR="00A66BC1" w:rsidRPr="005903DB">
        <w:t xml:space="preserve"> </w:t>
      </w:r>
      <w:r w:rsidR="00A66BC1" w:rsidRPr="005903DB">
        <w:rPr>
          <w:color w:val="FF0000"/>
        </w:rPr>
        <w:t>/</w:t>
      </w:r>
      <w:r w:rsidR="00A66BC1" w:rsidRPr="005903DB">
        <w:t xml:space="preserve"> </w:t>
      </w:r>
      <w:r w:rsidR="00AB4DD9" w:rsidRPr="00AB4DD9">
        <w:rPr>
          <w:color w:val="FF0000"/>
        </w:rPr>
        <w:t>[</w:t>
      </w:r>
      <w:r w:rsidR="00A66BC1" w:rsidRPr="005903DB">
        <w:t xml:space="preserve"> 1 </w:t>
      </w:r>
      <w:r w:rsidR="00AB4DD9" w:rsidRPr="00AB4DD9">
        <w:rPr>
          <w:color w:val="FF0000"/>
        </w:rPr>
        <w:t>]</w:t>
      </w:r>
      <w:r w:rsidR="00A66BC1" w:rsidRPr="005903DB">
        <w:t xml:space="preserve"> </w:t>
      </w:r>
      <w:r w:rsidR="00A66BC1" w:rsidRPr="005903DB">
        <w:rPr>
          <w:rStyle w:val="ad"/>
          <w:bCs/>
        </w:rPr>
        <w:footnoteReference w:id="209"/>
      </w:r>
      <w:r w:rsidR="00A66BC1" w:rsidRPr="005903DB">
        <w:t xml:space="preserve"> р.д. с момента получения такого уведомления от Заказчика обязан направить Заказчику ответ с указанием причин расхождения.</w:t>
      </w:r>
    </w:p>
    <w:p w14:paraId="7CA87F04" w14:textId="4C169311" w:rsidR="00A66BC1" w:rsidRPr="005903DB" w:rsidRDefault="00A66BC1" w:rsidP="00501256">
      <w:pPr>
        <w:pStyle w:val="a0"/>
      </w:pPr>
      <w:bookmarkStart w:id="28" w:name="_Ref97023942"/>
      <w:r w:rsidRPr="005903DB">
        <w:t xml:space="preserve">Стороны будут прилагать усилия к обмену подписанными с двух сторон оригиналами Актов </w:t>
      </w:r>
      <w:r w:rsidR="004A053E" w:rsidRPr="005903DB">
        <w:t>сдачи-приёмки работ</w:t>
      </w:r>
      <w:r w:rsidRPr="005903DB">
        <w:t xml:space="preserve"> на бумажном носителе не позднее 20 числа месяца, </w:t>
      </w:r>
      <w:r w:rsidRPr="005903DB">
        <w:rPr>
          <w:rFonts w:eastAsia="Calibri"/>
        </w:rPr>
        <w:t xml:space="preserve">следующего за </w:t>
      </w:r>
      <w:r w:rsidR="0096696E" w:rsidRPr="005903DB">
        <w:rPr>
          <w:rFonts w:eastAsia="Calibri"/>
        </w:rPr>
        <w:t>месяцем</w:t>
      </w:r>
      <w:r w:rsidR="0096696E" w:rsidRPr="005903DB" w:rsidDel="00CF05D3">
        <w:rPr>
          <w:rFonts w:eastAsia="Calibri"/>
          <w:color w:val="FF0000"/>
        </w:rPr>
        <w:t xml:space="preserve"> </w:t>
      </w:r>
      <w:r w:rsidR="00AB4DD9" w:rsidRPr="00AB4DD9">
        <w:rPr>
          <w:rFonts w:eastAsia="Calibri"/>
          <w:color w:val="FF0000"/>
        </w:rPr>
        <w:t>[</w:t>
      </w:r>
      <w:r w:rsidRPr="005903DB">
        <w:rPr>
          <w:rFonts w:eastAsia="Calibri"/>
        </w:rPr>
        <w:t xml:space="preserve">окончания </w:t>
      </w:r>
      <w:r w:rsidR="00A27BF2" w:rsidRPr="005903DB">
        <w:rPr>
          <w:rFonts w:eastAsia="Calibri"/>
        </w:rPr>
        <w:t>выполнения Работ</w:t>
      </w:r>
      <w:r w:rsidRPr="005903DB">
        <w:rPr>
          <w:rFonts w:eastAsia="Calibri"/>
        </w:rPr>
        <w:t xml:space="preserve"> </w:t>
      </w:r>
      <w:r w:rsidR="00AB4DD9" w:rsidRPr="00AB4DD9">
        <w:rPr>
          <w:rFonts w:eastAsia="Calibri"/>
          <w:color w:val="FF0000"/>
        </w:rPr>
        <w:t>[</w:t>
      </w:r>
      <w:r w:rsidRPr="005903DB">
        <w:rPr>
          <w:rFonts w:eastAsia="Calibri"/>
        </w:rPr>
        <w:t xml:space="preserve"> по этапу </w:t>
      </w:r>
      <w:r w:rsidR="00AB4DD9" w:rsidRPr="00AB4DD9">
        <w:rPr>
          <w:rFonts w:eastAsia="Calibri"/>
          <w:color w:val="FF0000"/>
        </w:rPr>
        <w:t>]</w:t>
      </w:r>
      <w:r w:rsidRPr="005903DB">
        <w:rPr>
          <w:rFonts w:eastAsia="Calibri"/>
        </w:rPr>
        <w:t xml:space="preserve"> </w:t>
      </w:r>
      <w:r w:rsidRPr="005903DB">
        <w:rPr>
          <w:rFonts w:eastAsia="Calibri"/>
          <w:color w:val="FF0000"/>
        </w:rPr>
        <w:t>/</w:t>
      </w:r>
      <w:r w:rsidRPr="005903DB">
        <w:rPr>
          <w:rFonts w:eastAsia="Calibri"/>
        </w:rPr>
        <w:t xml:space="preserve"> </w:t>
      </w:r>
      <w:r w:rsidR="00AB4DD9" w:rsidRPr="00AB4DD9">
        <w:rPr>
          <w:rFonts w:eastAsia="Calibri"/>
          <w:color w:val="FF0000"/>
        </w:rPr>
        <w:t>[</w:t>
      </w:r>
      <w:r w:rsidR="0096696E" w:rsidRPr="005903DB">
        <w:rPr>
          <w:rFonts w:eastAsia="Calibri"/>
          <w:color w:val="FF0000"/>
        </w:rPr>
        <w:t xml:space="preserve"> </w:t>
      </w:r>
      <w:r w:rsidR="0096696E" w:rsidRPr="005903DB">
        <w:rPr>
          <w:rFonts w:eastAsia="Calibri"/>
        </w:rPr>
        <w:t xml:space="preserve">окончания </w:t>
      </w:r>
      <w:r w:rsidRPr="005903DB">
        <w:rPr>
          <w:rFonts w:eastAsia="Calibri"/>
        </w:rPr>
        <w:t>Отчётн</w:t>
      </w:r>
      <w:r w:rsidR="0096696E" w:rsidRPr="005903DB">
        <w:rPr>
          <w:rFonts w:eastAsia="Calibri"/>
        </w:rPr>
        <w:t>ого</w:t>
      </w:r>
      <w:r w:rsidRPr="005903DB">
        <w:rPr>
          <w:rFonts w:eastAsia="Calibri"/>
        </w:rPr>
        <w:t xml:space="preserve"> период</w:t>
      </w:r>
      <w:r w:rsidR="0096696E" w:rsidRPr="005903DB">
        <w:rPr>
          <w:rFonts w:eastAsia="Calibri"/>
        </w:rPr>
        <w:t>а</w:t>
      </w:r>
      <w:r w:rsidRPr="005903DB">
        <w:rPr>
          <w:rFonts w:eastAsia="Calibri"/>
        </w:rPr>
        <w:t xml:space="preserve"> </w:t>
      </w:r>
      <w:r w:rsidR="00AB4DD9" w:rsidRPr="00AB4DD9">
        <w:rPr>
          <w:rFonts w:eastAsia="Calibri"/>
          <w:color w:val="FF0000"/>
        </w:rPr>
        <w:t>]</w:t>
      </w:r>
      <w:r w:rsidRPr="005903DB">
        <w:rPr>
          <w:rFonts w:eastAsia="Calibri"/>
          <w:color w:val="FF0000"/>
        </w:rPr>
        <w:t xml:space="preserve"> / </w:t>
      </w:r>
      <w:r w:rsidR="00AB4DD9" w:rsidRPr="00AB4DD9">
        <w:rPr>
          <w:rFonts w:eastAsia="Calibri"/>
          <w:color w:val="FF0000"/>
        </w:rPr>
        <w:t>[</w:t>
      </w:r>
      <w:r w:rsidRPr="005903DB">
        <w:rPr>
          <w:rFonts w:eastAsia="Calibri"/>
          <w:color w:val="FF0000"/>
        </w:rPr>
        <w:t xml:space="preserve"> </w:t>
      </w:r>
      <w:r w:rsidRPr="005903DB">
        <w:rPr>
          <w:rFonts w:eastAsia="Calibri"/>
        </w:rPr>
        <w:t xml:space="preserve">получения уведомления Заказчика о согласовании результата </w:t>
      </w:r>
      <w:r w:rsidR="00A27BF2" w:rsidRPr="005903DB">
        <w:rPr>
          <w:rFonts w:eastAsia="Calibri"/>
        </w:rPr>
        <w:t>Работ</w:t>
      </w:r>
      <w:r w:rsidRPr="005903DB">
        <w:rPr>
          <w:rFonts w:eastAsia="Calibri"/>
        </w:rPr>
        <w:t xml:space="preserve"> </w:t>
      </w:r>
      <w:r w:rsidR="00AB4DD9" w:rsidRPr="00AB4DD9">
        <w:rPr>
          <w:rFonts w:eastAsia="Calibri"/>
          <w:color w:val="FF0000"/>
        </w:rPr>
        <w:t>]</w:t>
      </w:r>
      <w:r w:rsidRPr="005903DB">
        <w:rPr>
          <w:rFonts w:eastAsia="Calibri"/>
        </w:rPr>
        <w:t>.</w:t>
      </w:r>
    </w:p>
    <w:bookmarkEnd w:id="28"/>
    <w:p w14:paraId="671DB011" w14:textId="3E35BDA4" w:rsidR="00A66BC1" w:rsidRPr="005903DB" w:rsidRDefault="00F12675" w:rsidP="00501256">
      <w:pPr>
        <w:pStyle w:val="a0"/>
      </w:pPr>
      <w:r w:rsidRPr="005903DB">
        <w:t xml:space="preserve">Заказчик незамедлительно уведомляет Подрядчика об обнаруженных ошибках в Акте </w:t>
      </w:r>
      <w:r w:rsidR="004A053E" w:rsidRPr="005903DB">
        <w:t>сдачи-приёмки работ</w:t>
      </w:r>
      <w:r w:rsidRPr="005903DB">
        <w:t xml:space="preserve">. Подрядчик устраняет ошибки и направляет Заказчику исправленный Акт </w:t>
      </w:r>
      <w:r w:rsidR="004A053E" w:rsidRPr="005903DB">
        <w:t>сдачи-</w:t>
      </w:r>
      <w:r w:rsidR="004A053E" w:rsidRPr="005903DB">
        <w:lastRenderedPageBreak/>
        <w:t>приёмки работ</w:t>
      </w:r>
      <w:r w:rsidRPr="005903DB">
        <w:t xml:space="preserve"> в сроки, предусмотренные для направления Подрядчиком Акта </w:t>
      </w:r>
      <w:r w:rsidR="004A053E" w:rsidRPr="005903DB">
        <w:t>сдачи-приёмки работ</w:t>
      </w:r>
      <w:r w:rsidRPr="005903DB">
        <w:t>.</w:t>
      </w:r>
    </w:p>
    <w:p w14:paraId="132A8F4A" w14:textId="59AA72F2" w:rsidR="00390A6F" w:rsidRPr="005903DB" w:rsidRDefault="00AB4DD9" w:rsidP="00390A6F">
      <w:pPr>
        <w:pStyle w:val="a0"/>
      </w:pPr>
      <w:bookmarkStart w:id="29" w:name="_Toc528580198"/>
      <w:r w:rsidRPr="00AB4DD9">
        <w:rPr>
          <w:color w:val="FF0000"/>
        </w:rPr>
        <w:t>[</w:t>
      </w:r>
      <w:r w:rsidR="005362A1" w:rsidRPr="005903DB">
        <w:t xml:space="preserve"> </w:t>
      </w:r>
      <w:r w:rsidR="00390A6F" w:rsidRPr="005903DB">
        <w:t xml:space="preserve">Подписание Заказчиком Актов </w:t>
      </w:r>
      <w:r w:rsidR="004A053E" w:rsidRPr="005903DB">
        <w:t xml:space="preserve">сдачи-приёмки работ </w:t>
      </w:r>
      <w:r w:rsidRPr="00AB4DD9">
        <w:rPr>
          <w:color w:val="FF0000"/>
        </w:rPr>
        <w:t>[</w:t>
      </w:r>
      <w:r w:rsidR="005362A1" w:rsidRPr="005903DB">
        <w:t xml:space="preserve"> </w:t>
      </w:r>
      <w:r w:rsidR="00737CE2" w:rsidRPr="005903DB">
        <w:t xml:space="preserve">по </w:t>
      </w:r>
      <w:r w:rsidR="005362A1" w:rsidRPr="005903DB">
        <w:t xml:space="preserve">этапу </w:t>
      </w:r>
      <w:r w:rsidRPr="00AB4DD9">
        <w:rPr>
          <w:color w:val="FF0000"/>
        </w:rPr>
        <w:t>]</w:t>
      </w:r>
      <w:r w:rsidR="005362A1" w:rsidRPr="005903DB">
        <w:rPr>
          <w:color w:val="FF0000"/>
        </w:rPr>
        <w:t xml:space="preserve"> / </w:t>
      </w:r>
      <w:r w:rsidRPr="00AB4DD9">
        <w:rPr>
          <w:color w:val="FF0000"/>
        </w:rPr>
        <w:t>[</w:t>
      </w:r>
      <w:r w:rsidR="005362A1" w:rsidRPr="005903DB">
        <w:rPr>
          <w:color w:val="FF0000"/>
        </w:rPr>
        <w:t xml:space="preserve"> </w:t>
      </w:r>
      <w:r w:rsidR="00737CE2" w:rsidRPr="005903DB">
        <w:t xml:space="preserve">в </w:t>
      </w:r>
      <w:r w:rsidR="00390A6F" w:rsidRPr="005903DB">
        <w:t>О</w:t>
      </w:r>
      <w:r w:rsidR="005362A1" w:rsidRPr="005903DB">
        <w:t>тчетном</w:t>
      </w:r>
      <w:r w:rsidR="00390A6F" w:rsidRPr="005903DB">
        <w:t xml:space="preserve"> период</w:t>
      </w:r>
      <w:r w:rsidR="00737CE2" w:rsidRPr="005903DB">
        <w:t>е</w:t>
      </w:r>
      <w:r w:rsidR="005362A1" w:rsidRPr="005903DB">
        <w:t xml:space="preserve"> </w:t>
      </w:r>
      <w:r w:rsidRPr="00AB4DD9">
        <w:rPr>
          <w:color w:val="FF0000"/>
        </w:rPr>
        <w:t>]</w:t>
      </w:r>
      <w:r w:rsidR="00390A6F" w:rsidRPr="005903DB">
        <w:t xml:space="preserve">, </w:t>
      </w:r>
    </w:p>
    <w:p w14:paraId="62C7BA6F" w14:textId="420E8677" w:rsidR="00390A6F" w:rsidRPr="005903DB" w:rsidRDefault="00390A6F" w:rsidP="00390A6F">
      <w:pPr>
        <w:pStyle w:val="a0"/>
        <w:numPr>
          <w:ilvl w:val="0"/>
          <w:numId w:val="0"/>
        </w:numPr>
        <w:ind w:left="851"/>
      </w:pPr>
      <w:r w:rsidRPr="005903DB">
        <w:t>- является подтверждением приёмки Заказчиком промежуточных объемов Работ</w:t>
      </w:r>
      <w:r w:rsidR="00737CE2" w:rsidRPr="005903DB">
        <w:t>, выполненных</w:t>
      </w:r>
      <w:r w:rsidRPr="005903DB">
        <w:t xml:space="preserve"> </w:t>
      </w:r>
      <w:r w:rsidR="00AB4DD9" w:rsidRPr="00AB4DD9">
        <w:rPr>
          <w:color w:val="FF0000"/>
        </w:rPr>
        <w:t>[</w:t>
      </w:r>
      <w:r w:rsidR="0024577D" w:rsidRPr="005903DB">
        <w:rPr>
          <w:color w:val="FF0000"/>
        </w:rPr>
        <w:t xml:space="preserve"> </w:t>
      </w:r>
      <w:r w:rsidR="0024577D" w:rsidRPr="005903DB">
        <w:t>по</w:t>
      </w:r>
      <w:r w:rsidR="00737CE2" w:rsidRPr="005903DB">
        <w:t xml:space="preserve"> этапу </w:t>
      </w:r>
      <w:r w:rsidR="00AB4DD9" w:rsidRPr="00AB4DD9">
        <w:rPr>
          <w:color w:val="FF0000"/>
        </w:rPr>
        <w:t>]</w:t>
      </w:r>
      <w:r w:rsidR="00737CE2" w:rsidRPr="005903DB">
        <w:rPr>
          <w:color w:val="FF0000"/>
        </w:rPr>
        <w:t xml:space="preserve"> / </w:t>
      </w:r>
      <w:r w:rsidR="00AB4DD9" w:rsidRPr="00AB4DD9">
        <w:rPr>
          <w:color w:val="FF0000"/>
        </w:rPr>
        <w:t>[</w:t>
      </w:r>
      <w:r w:rsidR="00737CE2" w:rsidRPr="005903DB">
        <w:rPr>
          <w:color w:val="FF0000"/>
        </w:rPr>
        <w:t xml:space="preserve"> </w:t>
      </w:r>
      <w:r w:rsidR="0024577D" w:rsidRPr="005903DB">
        <w:t xml:space="preserve">в </w:t>
      </w:r>
      <w:r w:rsidR="00737CE2" w:rsidRPr="005903DB">
        <w:t>Отч</w:t>
      </w:r>
      <w:r w:rsidR="002F6CB3">
        <w:t>ё</w:t>
      </w:r>
      <w:r w:rsidR="00737CE2" w:rsidRPr="005903DB">
        <w:t>тном период</w:t>
      </w:r>
      <w:r w:rsidR="0024577D" w:rsidRPr="005903DB">
        <w:t>е</w:t>
      </w:r>
      <w:r w:rsidR="00737CE2" w:rsidRPr="005903DB">
        <w:t xml:space="preserve"> </w:t>
      </w:r>
      <w:r w:rsidR="00AB4DD9" w:rsidRPr="00AB4DD9">
        <w:rPr>
          <w:color w:val="FF0000"/>
        </w:rPr>
        <w:t>]</w:t>
      </w:r>
      <w:r w:rsidRPr="005903DB">
        <w:t>, и не является приёмкой Заказчиком результата Работ по Договору, не влечет перехода риска случайной гибели или повреждения результата Работ</w:t>
      </w:r>
      <w:bookmarkEnd w:id="29"/>
      <w:r w:rsidRPr="005903DB">
        <w:t>;</w:t>
      </w:r>
    </w:p>
    <w:p w14:paraId="26BBF173" w14:textId="78CBABEC" w:rsidR="00390A6F" w:rsidRPr="005903DB" w:rsidRDefault="00390A6F" w:rsidP="00390A6F">
      <w:pPr>
        <w:pStyle w:val="a0"/>
        <w:numPr>
          <w:ilvl w:val="0"/>
          <w:numId w:val="0"/>
        </w:numPr>
        <w:ind w:left="851"/>
      </w:pPr>
      <w:bookmarkStart w:id="30" w:name="_Toc528580199"/>
      <w:r w:rsidRPr="005903DB">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30"/>
      <w:r w:rsidR="005362A1" w:rsidRPr="005903DB">
        <w:t xml:space="preserve"> </w:t>
      </w:r>
      <w:r w:rsidR="00AB4DD9" w:rsidRPr="00AB4DD9">
        <w:rPr>
          <w:color w:val="FF0000"/>
        </w:rPr>
        <w:t>]</w:t>
      </w:r>
      <w:r w:rsidR="005362A1" w:rsidRPr="005903DB">
        <w:rPr>
          <w:color w:val="FF0000"/>
        </w:rPr>
        <w:t xml:space="preserve"> </w:t>
      </w:r>
      <w:r w:rsidR="005362A1" w:rsidRPr="005903DB">
        <w:rPr>
          <w:rStyle w:val="ad"/>
        </w:rPr>
        <w:footnoteReference w:id="210"/>
      </w:r>
    </w:p>
    <w:p w14:paraId="4FF643A2" w14:textId="36E20EAD" w:rsidR="002C1F1C" w:rsidRDefault="002F6FB2" w:rsidP="00390A6F">
      <w:pPr>
        <w:pStyle w:val="afff5"/>
      </w:pPr>
      <w:r w:rsidRPr="005903DB">
        <w:t xml:space="preserve">Работы по </w:t>
      </w:r>
      <w:r w:rsidR="00AB4DD9" w:rsidRPr="00AB4DD9">
        <w:rPr>
          <w:color w:val="FF0000"/>
        </w:rPr>
        <w:t>[</w:t>
      </w:r>
      <w:r w:rsidR="00267ABC" w:rsidRPr="005903DB">
        <w:rPr>
          <w:color w:val="FF0000"/>
        </w:rPr>
        <w:t xml:space="preserve"> </w:t>
      </w:r>
      <w:r w:rsidRPr="005903DB">
        <w:t>Договору</w:t>
      </w:r>
      <w:r w:rsidR="00267ABC" w:rsidRPr="005903DB">
        <w:t xml:space="preserve"> </w:t>
      </w:r>
      <w:r w:rsidR="00AB4DD9" w:rsidRPr="00AB4DD9">
        <w:rPr>
          <w:color w:val="FF0000"/>
        </w:rPr>
        <w:t>]</w:t>
      </w:r>
      <w:r w:rsidR="00267ABC" w:rsidRPr="005903DB">
        <w:rPr>
          <w:color w:val="FF0000"/>
        </w:rPr>
        <w:t xml:space="preserve"> </w:t>
      </w:r>
      <w:r w:rsidR="00267ABC" w:rsidRPr="005903DB">
        <w:rPr>
          <w:rStyle w:val="ad"/>
        </w:rPr>
        <w:footnoteReference w:id="211"/>
      </w:r>
      <w:r w:rsidR="00267ABC" w:rsidRPr="005903DB">
        <w:rPr>
          <w:color w:val="FF0000"/>
        </w:rPr>
        <w:t xml:space="preserve"> / </w:t>
      </w:r>
      <w:r w:rsidR="00AB4DD9" w:rsidRPr="00AB4DD9">
        <w:rPr>
          <w:color w:val="FF0000"/>
        </w:rPr>
        <w:t>[</w:t>
      </w:r>
      <w:r w:rsidR="00267ABC" w:rsidRPr="005903DB">
        <w:rPr>
          <w:color w:val="FF0000"/>
          <w:highlight w:val="darkCyan"/>
        </w:rPr>
        <w:t xml:space="preserve"> </w:t>
      </w:r>
      <w:r w:rsidR="00267ABC" w:rsidRPr="005903DB">
        <w:rPr>
          <w:highlight w:val="darkCyan"/>
        </w:rPr>
        <w:t xml:space="preserve">Заявке </w:t>
      </w:r>
      <w:r w:rsidR="00AB4DD9" w:rsidRPr="00AB4DD9">
        <w:rPr>
          <w:color w:val="FF0000"/>
        </w:rPr>
        <w:t>]</w:t>
      </w:r>
      <w:r w:rsidR="00267ABC" w:rsidRPr="005903DB">
        <w:rPr>
          <w:color w:val="FF0000"/>
        </w:rPr>
        <w:t xml:space="preserve"> </w:t>
      </w:r>
      <w:r w:rsidR="00267ABC" w:rsidRPr="005903DB">
        <w:rPr>
          <w:rStyle w:val="ad"/>
        </w:rPr>
        <w:footnoteReference w:id="212"/>
      </w:r>
      <w:r w:rsidRPr="005903DB">
        <w:t xml:space="preserve"> считаются выполненными Подрядчиком в полном объ</w:t>
      </w:r>
      <w:r w:rsidR="000A715D">
        <w:t>ё</w:t>
      </w:r>
      <w:r w:rsidRPr="005903DB">
        <w:t xml:space="preserve">ме, а результат Работ – принятым, после подписания Сторонами </w:t>
      </w:r>
      <w:r w:rsidR="00343BF5" w:rsidRPr="005903DB">
        <w:t xml:space="preserve">Акта </w:t>
      </w:r>
      <w:r w:rsidR="004A053E" w:rsidRPr="005903DB">
        <w:t>сдачи-приёмки работ</w:t>
      </w:r>
      <w:r w:rsidR="00E567C4" w:rsidRPr="005903DB">
        <w:t xml:space="preserve"> </w:t>
      </w:r>
      <w:r w:rsidR="00AB4DD9" w:rsidRPr="00AB4DD9">
        <w:rPr>
          <w:color w:val="FF0000"/>
        </w:rPr>
        <w:t>[</w:t>
      </w:r>
      <w:r w:rsidR="00251D43" w:rsidRPr="005903DB">
        <w:rPr>
          <w:color w:val="FF0000"/>
        </w:rPr>
        <w:t xml:space="preserve"> </w:t>
      </w:r>
      <w:r w:rsidR="00E567C4" w:rsidRPr="005903DB">
        <w:t>по всем этапам Работ</w:t>
      </w:r>
      <w:r w:rsidR="00251D43" w:rsidRPr="005903DB">
        <w:t xml:space="preserve"> </w:t>
      </w:r>
      <w:r w:rsidR="00AB4DD9" w:rsidRPr="00AB4DD9">
        <w:rPr>
          <w:color w:val="FF0000"/>
        </w:rPr>
        <w:t>]</w:t>
      </w:r>
      <w:r w:rsidR="00D96228" w:rsidRPr="005903DB">
        <w:rPr>
          <w:color w:val="FF0000"/>
        </w:rPr>
        <w:t xml:space="preserve"> / </w:t>
      </w:r>
      <w:r w:rsidR="00AB4DD9" w:rsidRPr="00AB4DD9">
        <w:rPr>
          <w:color w:val="FF0000"/>
        </w:rPr>
        <w:t>[</w:t>
      </w:r>
      <w:r w:rsidR="00D96228" w:rsidRPr="005903DB">
        <w:rPr>
          <w:color w:val="FF0000"/>
        </w:rPr>
        <w:t xml:space="preserve"> </w:t>
      </w:r>
      <w:r w:rsidR="00D96228" w:rsidRPr="005903DB">
        <w:t xml:space="preserve">за последний Отчётный период </w:t>
      </w:r>
      <w:r w:rsidR="00AB4DD9" w:rsidRPr="00AB4DD9">
        <w:rPr>
          <w:color w:val="FF0000"/>
        </w:rPr>
        <w:t>]</w:t>
      </w:r>
      <w:r w:rsidR="00FE737B">
        <w:rPr>
          <w:color w:val="FF0000"/>
        </w:rPr>
        <w:t xml:space="preserve"> </w:t>
      </w:r>
      <w:r w:rsidR="00D96228" w:rsidRPr="005903DB">
        <w:rPr>
          <w:rStyle w:val="ad"/>
        </w:rPr>
        <w:footnoteReference w:id="213"/>
      </w:r>
      <w:r w:rsidR="00343BF5" w:rsidRPr="005903DB">
        <w:rPr>
          <w:color w:val="FF0000"/>
        </w:rPr>
        <w:t xml:space="preserve"> </w:t>
      </w:r>
      <w:r w:rsidR="00AB4DD9" w:rsidRPr="00AB4DD9">
        <w:rPr>
          <w:color w:val="FF0000"/>
        </w:rPr>
        <w:t>[</w:t>
      </w:r>
      <w:r w:rsidR="00251D43" w:rsidRPr="005903DB">
        <w:rPr>
          <w:color w:val="FF0000"/>
        </w:rPr>
        <w:t xml:space="preserve"> </w:t>
      </w:r>
      <w:r w:rsidR="00343BF5" w:rsidRPr="005903DB">
        <w:t xml:space="preserve">и </w:t>
      </w:r>
      <w:r w:rsidR="006C0A65" w:rsidRPr="005903DB">
        <w:t xml:space="preserve">Акта приёма-передачи объекта основных средств </w:t>
      </w:r>
      <w:r w:rsidR="00AB4DD9" w:rsidRPr="00AB4DD9">
        <w:rPr>
          <w:color w:val="FF0000"/>
        </w:rPr>
        <w:t>]</w:t>
      </w:r>
      <w:r w:rsidR="006C0A65" w:rsidRPr="005903DB">
        <w:t xml:space="preserve"> </w:t>
      </w:r>
      <w:r w:rsidR="00080EB8" w:rsidRPr="005903DB">
        <w:rPr>
          <w:rStyle w:val="ad"/>
        </w:rPr>
        <w:footnoteReference w:id="214"/>
      </w:r>
      <w:r w:rsidR="006C0A65" w:rsidRPr="005903DB">
        <w:t>.</w:t>
      </w:r>
      <w:r w:rsidR="0036503F">
        <w:t xml:space="preserve"> Дата приёмки Работ – дата подписания Сторонами Акта сдачи-приёмки работ.</w:t>
      </w:r>
    </w:p>
    <w:p w14:paraId="78F86080" w14:textId="27F70AD4" w:rsidR="00A66BC1" w:rsidRPr="005903DB" w:rsidRDefault="00AB4DD9" w:rsidP="00D165A5">
      <w:pPr>
        <w:pStyle w:val="a0"/>
        <w:numPr>
          <w:ilvl w:val="0"/>
          <w:numId w:val="0"/>
        </w:numPr>
        <w:ind w:left="851"/>
        <w:rPr>
          <w:color w:val="FF0000"/>
        </w:rPr>
      </w:pPr>
      <w:r w:rsidRPr="00AB4DD9">
        <w:rPr>
          <w:color w:val="FF0000"/>
        </w:rPr>
        <w:t>]</w:t>
      </w:r>
    </w:p>
    <w:p w14:paraId="09411EA1" w14:textId="08F4358B" w:rsidR="00DD0E5A" w:rsidRPr="005903DB" w:rsidRDefault="00DD0E5A" w:rsidP="00DD0E5A">
      <w:pPr>
        <w:pStyle w:val="a"/>
      </w:pPr>
      <w:r w:rsidRPr="005903DB">
        <w:t>УСТРАНЕНИЕ НЕДОСТАТКОВ</w:t>
      </w:r>
    </w:p>
    <w:p w14:paraId="4FB78F6E" w14:textId="5A0B83F9" w:rsidR="00E62748" w:rsidRPr="005903DB" w:rsidRDefault="00E62748" w:rsidP="00E62748">
      <w:pPr>
        <w:pStyle w:val="a0"/>
      </w:pPr>
      <w:r w:rsidRPr="005903DB">
        <w:t xml:space="preserve">Заказчик фиксирует недостатки в </w:t>
      </w:r>
      <w:r w:rsidR="0082500E" w:rsidRPr="005903DB">
        <w:t>А</w:t>
      </w:r>
      <w:r w:rsidRPr="005903DB">
        <w:t xml:space="preserve">кте о выявленных недостатках, в т.ч. сроки устранения </w:t>
      </w:r>
      <w:r w:rsidR="00313738" w:rsidRPr="005903DB">
        <w:t>н</w:t>
      </w:r>
      <w:r w:rsidRPr="005903DB">
        <w:t xml:space="preserve">едостатков (несоблюдение формы акта не освобождает Подрядчика от необходимости устранения </w:t>
      </w:r>
      <w:r w:rsidR="00313738" w:rsidRPr="005903DB">
        <w:t>н</w:t>
      </w:r>
      <w:r w:rsidRPr="005903DB">
        <w:t>едостатков).</w:t>
      </w:r>
    </w:p>
    <w:p w14:paraId="50066113" w14:textId="77777777" w:rsidR="00E62748" w:rsidRPr="005903DB" w:rsidRDefault="00E62748" w:rsidP="00E62748">
      <w:pPr>
        <w:pStyle w:val="a0"/>
      </w:pPr>
      <w:r w:rsidRPr="005903DB">
        <w:t>Недостатки, указанные в акте, имеют статус предписаний и обязательны для исполнения Подрядчиком.</w:t>
      </w:r>
    </w:p>
    <w:p w14:paraId="1FC7083F" w14:textId="3C5005BC" w:rsidR="00E62748" w:rsidRPr="005903DB" w:rsidRDefault="00E62748" w:rsidP="00E62748">
      <w:pPr>
        <w:pStyle w:val="a0"/>
      </w:pPr>
      <w:r w:rsidRPr="005903DB">
        <w:t xml:space="preserve">Заказчик не принимает Работы </w:t>
      </w:r>
      <w:r w:rsidRPr="005903DB">
        <w:rPr>
          <w:lang w:bidi="ru-RU"/>
        </w:rPr>
        <w:t xml:space="preserve">с </w:t>
      </w:r>
      <w:r w:rsidR="00313738" w:rsidRPr="005903DB">
        <w:rPr>
          <w:lang w:bidi="ru-RU"/>
        </w:rPr>
        <w:t>н</w:t>
      </w:r>
      <w:r w:rsidRPr="005903DB">
        <w:rPr>
          <w:lang w:bidi="ru-RU"/>
        </w:rPr>
        <w:t>едостатками.</w:t>
      </w:r>
    </w:p>
    <w:p w14:paraId="18B9514E" w14:textId="3C426002" w:rsidR="00E62748" w:rsidRPr="005903DB" w:rsidRDefault="00730239" w:rsidP="00E62748">
      <w:pPr>
        <w:pStyle w:val="a0"/>
      </w:pPr>
      <w:bookmarkStart w:id="31" w:name="_Toc528580216"/>
      <w:r w:rsidRPr="005903DB">
        <w:t>Е</w:t>
      </w:r>
      <w:r w:rsidR="00E62748" w:rsidRPr="005903DB">
        <w:t>сли требуется совместный осмотр</w:t>
      </w:r>
      <w:r w:rsidRPr="005903DB">
        <w:t xml:space="preserve"> н</w:t>
      </w:r>
      <w:r w:rsidR="00E62748" w:rsidRPr="005903DB">
        <w:t>едостатков на территории Заказчика:</w:t>
      </w:r>
    </w:p>
    <w:p w14:paraId="1870CC9E" w14:textId="749006DF" w:rsidR="00E62748" w:rsidRPr="005903DB" w:rsidRDefault="00E62748" w:rsidP="004B2AA0">
      <w:pPr>
        <w:pStyle w:val="a0"/>
        <w:numPr>
          <w:ilvl w:val="0"/>
          <w:numId w:val="0"/>
        </w:numPr>
        <w:ind w:left="851"/>
      </w:pPr>
      <w:r w:rsidRPr="005903DB">
        <w:t xml:space="preserve">Заказчик вызывает Подрядчика для совместного составления </w:t>
      </w:r>
      <w:r w:rsidR="004B2AA0" w:rsidRPr="005903DB">
        <w:t>А</w:t>
      </w:r>
      <w:r w:rsidRPr="005903DB">
        <w:t>кта о выявленных недостатках. Подр</w:t>
      </w:r>
      <w:r w:rsidR="004B2AA0" w:rsidRPr="005903DB">
        <w:t>ядчик обязан явиться на осмотр н</w:t>
      </w:r>
      <w:r w:rsidRPr="005903DB">
        <w:t>едостатков в срок</w:t>
      </w:r>
      <w:r w:rsidR="004B2AA0" w:rsidRPr="005903DB">
        <w:t xml:space="preserve"> (с даты направления Заказчиком требования)</w:t>
      </w:r>
      <w:r w:rsidRPr="005903DB">
        <w:t>:</w:t>
      </w:r>
    </w:p>
    <w:p w14:paraId="3A66947A" w14:textId="2A73F700" w:rsidR="00E62748" w:rsidRPr="005903DB" w:rsidRDefault="00E62748" w:rsidP="004B2AA0">
      <w:pPr>
        <w:pStyle w:val="a0"/>
        <w:numPr>
          <w:ilvl w:val="0"/>
          <w:numId w:val="0"/>
        </w:numPr>
        <w:ind w:left="851"/>
      </w:pPr>
      <w:r w:rsidRPr="005903DB">
        <w:t xml:space="preserve"> </w:t>
      </w:r>
      <w:r w:rsidR="004B2AA0" w:rsidRPr="005903DB">
        <w:t xml:space="preserve">- </w:t>
      </w:r>
      <w:r w:rsidRPr="005903DB">
        <w:t>не позднее 2 р.д.</w:t>
      </w:r>
      <w:r w:rsidR="004B2AA0" w:rsidRPr="005903DB">
        <w:t xml:space="preserve"> – если н</w:t>
      </w:r>
      <w:r w:rsidRPr="005903DB">
        <w:t>едостат</w:t>
      </w:r>
      <w:r w:rsidR="004B2AA0" w:rsidRPr="005903DB">
        <w:t>ки</w:t>
      </w:r>
      <w:r w:rsidRPr="005903DB">
        <w:t xml:space="preserve"> выявлен</w:t>
      </w:r>
      <w:r w:rsidR="004B2AA0" w:rsidRPr="005903DB">
        <w:t>ы</w:t>
      </w:r>
      <w:r w:rsidRPr="005903DB">
        <w:t xml:space="preserve"> до демобилизации </w:t>
      </w:r>
      <w:r w:rsidR="004B2AA0" w:rsidRPr="005903DB">
        <w:t xml:space="preserve">персонала и техники </w:t>
      </w:r>
      <w:r w:rsidRPr="005903DB">
        <w:t>Подрядчика;</w:t>
      </w:r>
    </w:p>
    <w:p w14:paraId="16424450" w14:textId="622B8EEA" w:rsidR="00E62748" w:rsidRPr="005903DB" w:rsidRDefault="004B2AA0" w:rsidP="004B2AA0">
      <w:pPr>
        <w:pStyle w:val="a0"/>
        <w:numPr>
          <w:ilvl w:val="0"/>
          <w:numId w:val="0"/>
        </w:numPr>
        <w:ind w:left="851"/>
      </w:pPr>
      <w:r w:rsidRPr="005903DB">
        <w:t>- не позднее 7 р.д. – если недостатки</w:t>
      </w:r>
      <w:r w:rsidR="00E62748" w:rsidRPr="005903DB">
        <w:t xml:space="preserve"> выявлен</w:t>
      </w:r>
      <w:r w:rsidRPr="005903DB">
        <w:t>ы</w:t>
      </w:r>
      <w:r w:rsidR="00E62748" w:rsidRPr="005903DB">
        <w:t xml:space="preserve"> после демобилизации </w:t>
      </w:r>
      <w:r w:rsidRPr="005903DB">
        <w:t>персонала и техники Подрядчика.</w:t>
      </w:r>
    </w:p>
    <w:p w14:paraId="07435BDA" w14:textId="37184650" w:rsidR="00E62748" w:rsidRPr="005903DB" w:rsidRDefault="00E62748" w:rsidP="00730239">
      <w:pPr>
        <w:pStyle w:val="a0"/>
        <w:numPr>
          <w:ilvl w:val="0"/>
          <w:numId w:val="0"/>
        </w:numPr>
        <w:ind w:left="851"/>
      </w:pPr>
      <w:r w:rsidRPr="005903DB">
        <w:t xml:space="preserve">Стороны производят осмотр </w:t>
      </w:r>
      <w:r w:rsidR="004B2AA0" w:rsidRPr="005903DB">
        <w:t xml:space="preserve">и </w:t>
      </w:r>
      <w:r w:rsidRPr="005903DB">
        <w:t xml:space="preserve">фиксируют его результаты и сроки устранения </w:t>
      </w:r>
      <w:r w:rsidR="00D51C47" w:rsidRPr="005903DB">
        <w:t>н</w:t>
      </w:r>
      <w:r w:rsidRPr="005903DB">
        <w:t>едостатков</w:t>
      </w:r>
      <w:r w:rsidRPr="005903DB" w:rsidDel="00C95A55">
        <w:t xml:space="preserve"> </w:t>
      </w:r>
      <w:r w:rsidRPr="005903DB">
        <w:t xml:space="preserve">Подрядчиком в </w:t>
      </w:r>
      <w:r w:rsidR="004B2AA0" w:rsidRPr="005903DB">
        <w:t>А</w:t>
      </w:r>
      <w:r w:rsidRPr="005903DB">
        <w:t>кте о выявленных недостатках.</w:t>
      </w:r>
    </w:p>
    <w:p w14:paraId="3E2762CF" w14:textId="2863CF8D" w:rsidR="00E62748" w:rsidRPr="005903DB" w:rsidRDefault="00E62748" w:rsidP="00730239">
      <w:pPr>
        <w:pStyle w:val="a0"/>
        <w:numPr>
          <w:ilvl w:val="0"/>
          <w:numId w:val="0"/>
        </w:numPr>
        <w:ind w:left="851"/>
      </w:pPr>
      <w:r w:rsidRPr="005903DB">
        <w:t xml:space="preserve">В случае неявки Подрядчика в установленный срок либо отказа от участия в совместном осмотре, </w:t>
      </w:r>
      <w:r w:rsidR="00D51C47" w:rsidRPr="005903DB">
        <w:t>А</w:t>
      </w:r>
      <w:r w:rsidRPr="005903DB">
        <w:t>кт о выявленных недостатках составляется Заказчиком в одностороннем порядке с отметкой об отсутствии Подрядчика на осмотре</w:t>
      </w:r>
      <w:r w:rsidR="004B2AA0" w:rsidRPr="005903DB">
        <w:t>.</w:t>
      </w:r>
    </w:p>
    <w:p w14:paraId="080663EA" w14:textId="2C5931B3" w:rsidR="00E62748" w:rsidRPr="005903DB" w:rsidRDefault="00731807" w:rsidP="00730239">
      <w:pPr>
        <w:pStyle w:val="a0"/>
        <w:numPr>
          <w:ilvl w:val="0"/>
          <w:numId w:val="0"/>
        </w:numPr>
        <w:ind w:left="851"/>
      </w:pPr>
      <w:r w:rsidRPr="005903DB">
        <w:t xml:space="preserve">Подписанный Заказчиком </w:t>
      </w:r>
      <w:r w:rsidR="00E62748" w:rsidRPr="005903DB">
        <w:t>А</w:t>
      </w:r>
      <w:r w:rsidRPr="005903DB">
        <w:t>кт</w:t>
      </w:r>
      <w:r w:rsidR="00E62748" w:rsidRPr="005903DB">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5903DB">
        <w:t xml:space="preserve"> им</w:t>
      </w:r>
      <w:r w:rsidR="00E62748" w:rsidRPr="005903DB">
        <w:t xml:space="preserve"> </w:t>
      </w:r>
      <w:r w:rsidR="00E62748" w:rsidRPr="005903DB">
        <w:lastRenderedPageBreak/>
        <w:t>акты не позднее 2 р.д. с даты их получения в электронной форме и на бумажном носителе соответственно.</w:t>
      </w:r>
    </w:p>
    <w:p w14:paraId="7833AAC5" w14:textId="77777777" w:rsidR="00E62748" w:rsidRPr="005903DB" w:rsidRDefault="00E62748" w:rsidP="00730239">
      <w:pPr>
        <w:pStyle w:val="a0"/>
        <w:numPr>
          <w:ilvl w:val="0"/>
          <w:numId w:val="0"/>
        </w:numPr>
        <w:ind w:left="851"/>
      </w:pPr>
      <w:r w:rsidRPr="005903DB">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5903DB" w:rsidRDefault="00730239" w:rsidP="00E62748">
      <w:pPr>
        <w:pStyle w:val="a0"/>
      </w:pPr>
      <w:r w:rsidRPr="005903DB">
        <w:t>Е</w:t>
      </w:r>
      <w:r w:rsidR="00E62748" w:rsidRPr="005903DB">
        <w:t xml:space="preserve">сли </w:t>
      </w:r>
      <w:r w:rsidRPr="005903DB">
        <w:t>не требуется совместный осмотр н</w:t>
      </w:r>
      <w:r w:rsidR="00E62748" w:rsidRPr="005903DB">
        <w:t>едостатков</w:t>
      </w:r>
      <w:r w:rsidRPr="005903DB">
        <w:t xml:space="preserve"> на территории Заказчика</w:t>
      </w:r>
      <w:r w:rsidR="00E62748" w:rsidRPr="005903DB">
        <w:t>:</w:t>
      </w:r>
    </w:p>
    <w:p w14:paraId="260B0FB1" w14:textId="64418903" w:rsidR="00E62748" w:rsidRPr="005903DB" w:rsidRDefault="00547FDB" w:rsidP="00547FDB">
      <w:pPr>
        <w:pStyle w:val="a0"/>
        <w:numPr>
          <w:ilvl w:val="0"/>
          <w:numId w:val="0"/>
        </w:numPr>
        <w:ind w:left="851"/>
      </w:pPr>
      <w:r w:rsidRPr="005903DB">
        <w:t xml:space="preserve">Подписанный Заказчиком </w:t>
      </w:r>
      <w:r w:rsidR="00E62748" w:rsidRPr="005903DB">
        <w:t>Акт</w:t>
      </w:r>
      <w:r w:rsidR="00830971" w:rsidRPr="005903DB">
        <w:t xml:space="preserve"> </w:t>
      </w:r>
      <w:r w:rsidR="00E62748" w:rsidRPr="005903DB">
        <w:t>о выявленных недостатках направляется Подрядчику по электронной почте и на бумажном носителе.</w:t>
      </w:r>
    </w:p>
    <w:p w14:paraId="1165C7C1" w14:textId="47839A6A" w:rsidR="00E62748" w:rsidRPr="005903DB" w:rsidRDefault="00E62748" w:rsidP="00547FDB">
      <w:pPr>
        <w:pStyle w:val="a0"/>
        <w:numPr>
          <w:ilvl w:val="0"/>
          <w:numId w:val="0"/>
        </w:numPr>
        <w:ind w:left="851"/>
      </w:pPr>
      <w:r w:rsidRPr="005903DB">
        <w:t>Подрядчик направляет Заказчику подписанны</w:t>
      </w:r>
      <w:r w:rsidR="00D51C47" w:rsidRPr="005903DB">
        <w:t>й</w:t>
      </w:r>
      <w:r w:rsidRPr="005903DB">
        <w:t xml:space="preserve"> акт не позднее 2 р.д. с даты </w:t>
      </w:r>
      <w:r w:rsidR="00D51C47" w:rsidRPr="005903DB">
        <w:t>его</w:t>
      </w:r>
      <w:r w:rsidRPr="005903DB">
        <w:t xml:space="preserve"> получения в электронной форме и на бумажном носителе соответственно.</w:t>
      </w:r>
      <w:bookmarkEnd w:id="31"/>
    </w:p>
    <w:p w14:paraId="08ACF169" w14:textId="732FCD6B" w:rsidR="00E62748" w:rsidRPr="005903DB" w:rsidRDefault="00D51C47" w:rsidP="00D51C47">
      <w:pPr>
        <w:pStyle w:val="a0"/>
      </w:pPr>
      <w:bookmarkStart w:id="32" w:name="_Toc528580217"/>
      <w:r w:rsidRPr="005903DB">
        <w:t>Е</w:t>
      </w:r>
      <w:r w:rsidR="00E62748" w:rsidRPr="005903DB">
        <w:t xml:space="preserve">сли Подрядчик в установленные актом сроки не устранит </w:t>
      </w:r>
      <w:r w:rsidR="00547FDB" w:rsidRPr="005903DB">
        <w:t>н</w:t>
      </w:r>
      <w:r w:rsidR="00E62748" w:rsidRPr="005903DB">
        <w:t>едостатки, Заказчик вправе устранить их самостоятельно либо с привлечением третьих лиц.</w:t>
      </w:r>
      <w:bookmarkEnd w:id="32"/>
    </w:p>
    <w:p w14:paraId="6DB608C2" w14:textId="23396914" w:rsidR="00E62748" w:rsidRPr="005903DB" w:rsidRDefault="00D51C47" w:rsidP="00E62748">
      <w:pPr>
        <w:pStyle w:val="a0"/>
      </w:pPr>
      <w:bookmarkStart w:id="33" w:name="_Toc528580218"/>
      <w:r w:rsidRPr="005903DB">
        <w:t>Е</w:t>
      </w:r>
      <w:r w:rsidR="00E62748" w:rsidRPr="005903DB">
        <w:t xml:space="preserve">сли для устранения </w:t>
      </w:r>
      <w:r w:rsidRPr="005903DB">
        <w:t>н</w:t>
      </w:r>
      <w:r w:rsidR="00E62748" w:rsidRPr="005903DB">
        <w:t xml:space="preserve">едостатков требуется остановка действующего </w:t>
      </w:r>
      <w:r w:rsidRPr="005903DB">
        <w:t>о</w:t>
      </w:r>
      <w:r w:rsidR="00E62748" w:rsidRPr="005903DB">
        <w:t>бъекта/</w:t>
      </w:r>
      <w:r w:rsidRPr="005903DB">
        <w:t>о</w:t>
      </w:r>
      <w:r w:rsidR="00E62748" w:rsidRPr="005903DB">
        <w:t>борудования</w:t>
      </w:r>
      <w:r w:rsidRPr="005903DB">
        <w:t>,</w:t>
      </w:r>
      <w:r w:rsidR="00E62748" w:rsidRPr="005903DB">
        <w:t xml:space="preserve"> Стороны определяют в Акте о выявленных недостатках сроки и порядок такой приостано</w:t>
      </w:r>
      <w:r w:rsidRPr="005903DB">
        <w:t>вки для устранения недостатков.</w:t>
      </w:r>
    </w:p>
    <w:p w14:paraId="7B7ADC7B" w14:textId="3F47CC36" w:rsidR="00E62748" w:rsidRPr="005903DB" w:rsidRDefault="00E62748" w:rsidP="00CB5109">
      <w:pPr>
        <w:pStyle w:val="a0"/>
        <w:numPr>
          <w:ilvl w:val="0"/>
          <w:numId w:val="0"/>
        </w:numPr>
        <w:ind w:left="851"/>
      </w:pPr>
      <w:r w:rsidRPr="005903DB">
        <w:t xml:space="preserve">Заказчик останавливает </w:t>
      </w:r>
      <w:r w:rsidR="00D51C47" w:rsidRPr="005903DB">
        <w:t>о</w:t>
      </w:r>
      <w:r w:rsidRPr="005903DB">
        <w:t>бъект/</w:t>
      </w:r>
      <w:r w:rsidR="00D51C47" w:rsidRPr="005903DB">
        <w:t>о</w:t>
      </w:r>
      <w:r w:rsidRPr="005903DB">
        <w:t>борудование не позднее согласованной в Акте о выявленных недостатках даты.</w:t>
      </w:r>
    </w:p>
    <w:p w14:paraId="33694B01" w14:textId="3958A073" w:rsidR="00E62748" w:rsidRPr="005903DB" w:rsidRDefault="00E62748" w:rsidP="00CB5109">
      <w:pPr>
        <w:pStyle w:val="a0"/>
        <w:numPr>
          <w:ilvl w:val="0"/>
          <w:numId w:val="0"/>
        </w:numPr>
        <w:ind w:left="851"/>
      </w:pPr>
      <w:r w:rsidRPr="005903DB">
        <w:t xml:space="preserve">По результатам устранения </w:t>
      </w:r>
      <w:r w:rsidR="00CB5109" w:rsidRPr="005903DB">
        <w:t>н</w:t>
      </w:r>
      <w:r w:rsidRPr="005903DB">
        <w:t xml:space="preserve">едостатков, указанных в Акте о выявленных недостатках и требующих остановки действующего </w:t>
      </w:r>
      <w:r w:rsidR="00CB5109" w:rsidRPr="005903DB">
        <w:t>о</w:t>
      </w:r>
      <w:r w:rsidRPr="005903DB">
        <w:t>бъекта/</w:t>
      </w:r>
      <w:r w:rsidR="00CB5109" w:rsidRPr="005903DB">
        <w:t>о</w:t>
      </w:r>
      <w:r w:rsidRPr="005903DB">
        <w:t>борудования, Подрядчик в срок не более 1 р.д. направляет Заказчику соответствующее уведомление.</w:t>
      </w:r>
    </w:p>
    <w:p w14:paraId="1BB6D69D" w14:textId="6DC7A3BA" w:rsidR="00DD0E5A" w:rsidRPr="005903DB" w:rsidRDefault="00E62748" w:rsidP="002B5F82">
      <w:pPr>
        <w:pStyle w:val="a0"/>
        <w:numPr>
          <w:ilvl w:val="0"/>
          <w:numId w:val="0"/>
        </w:numPr>
        <w:ind w:left="851"/>
      </w:pPr>
      <w:r w:rsidRPr="005903DB">
        <w:t xml:space="preserve">Сроки приостановки </w:t>
      </w:r>
      <w:r w:rsidR="002B5F82" w:rsidRPr="005903DB">
        <w:t>о</w:t>
      </w:r>
      <w:r w:rsidRPr="005903DB">
        <w:t>бъекта/</w:t>
      </w:r>
      <w:r w:rsidR="002B5F82" w:rsidRPr="005903DB">
        <w:t>о</w:t>
      </w:r>
      <w:r w:rsidRPr="005903DB">
        <w:t xml:space="preserve">борудования для устранения любых </w:t>
      </w:r>
      <w:r w:rsidR="002B5F82" w:rsidRPr="005903DB">
        <w:t>н</w:t>
      </w:r>
      <w:r w:rsidRPr="005903DB">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33"/>
    </w:p>
    <w:p w14:paraId="7B208A27" w14:textId="4B6739A9" w:rsidR="005027E3" w:rsidRPr="005903DB" w:rsidRDefault="00AB4DD9" w:rsidP="00FB0EEF">
      <w:pPr>
        <w:pStyle w:val="afff5"/>
        <w:rPr>
          <w:color w:val="FF0000"/>
        </w:rPr>
      </w:pPr>
      <w:r w:rsidRPr="00AB4DD9">
        <w:rPr>
          <w:color w:val="FF0000"/>
        </w:rPr>
        <w:t>[</w:t>
      </w:r>
    </w:p>
    <w:p w14:paraId="7AC41971" w14:textId="758E9CC1" w:rsidR="00946C80" w:rsidRPr="005903DB" w:rsidRDefault="00946C80" w:rsidP="00BF46C7">
      <w:pPr>
        <w:pStyle w:val="a"/>
      </w:pPr>
      <w:r w:rsidRPr="005903DB">
        <w:t>ГАРАНТИЙНЫЙ СРОК</w:t>
      </w:r>
    </w:p>
    <w:p w14:paraId="5011035A" w14:textId="14C57253" w:rsidR="00946C80" w:rsidRPr="005903DB" w:rsidRDefault="00946C80" w:rsidP="003B3593">
      <w:pPr>
        <w:pStyle w:val="a0"/>
        <w:rPr>
          <w:bCs/>
        </w:rPr>
      </w:pPr>
      <w:r w:rsidRPr="005903DB">
        <w:t xml:space="preserve">Гарантийный срок устанавливается равным </w:t>
      </w:r>
      <w:r w:rsidR="00AB4DD9" w:rsidRPr="00AB4DD9">
        <w:rPr>
          <w:color w:val="FF0000"/>
        </w:rPr>
        <w:t>[</w:t>
      </w:r>
      <w:r w:rsidRPr="005903DB">
        <w:t>•</w:t>
      </w:r>
      <w:r w:rsidR="00AB4DD9" w:rsidRPr="00AB4DD9">
        <w:rPr>
          <w:color w:val="FF0000"/>
        </w:rPr>
        <w:t>]</w:t>
      </w:r>
      <w:r w:rsidRPr="005903DB">
        <w:t xml:space="preserve"> </w:t>
      </w:r>
      <w:r w:rsidRPr="005903DB">
        <w:rPr>
          <w:rStyle w:val="ad"/>
        </w:rPr>
        <w:footnoteReference w:id="215"/>
      </w:r>
      <w:r w:rsidRPr="005903DB">
        <w:t>.</w:t>
      </w:r>
    </w:p>
    <w:p w14:paraId="37BA84EA" w14:textId="7B9C1EAC" w:rsidR="00946C80" w:rsidRPr="005903DB" w:rsidRDefault="00946C80" w:rsidP="003B3593">
      <w:pPr>
        <w:pStyle w:val="a0"/>
        <w:rPr>
          <w:bCs/>
        </w:rPr>
      </w:pPr>
      <w:r w:rsidRPr="005903DB">
        <w:t xml:space="preserve">Гарантийный срок начинает исчисляться с момента приемки Заказчиком </w:t>
      </w:r>
      <w:r w:rsidR="00AB4DD9" w:rsidRPr="00AB4DD9">
        <w:rPr>
          <w:color w:val="FF0000"/>
        </w:rPr>
        <w:t>[</w:t>
      </w:r>
      <w:r w:rsidR="000C7173" w:rsidRPr="005903DB">
        <w:t xml:space="preserve"> всех </w:t>
      </w:r>
      <w:r w:rsidR="00A62EF4" w:rsidRPr="005903DB">
        <w:t>Работ</w:t>
      </w:r>
      <w:r w:rsidR="000C7173" w:rsidRPr="005903DB">
        <w:t xml:space="preserve"> по Договору </w:t>
      </w:r>
      <w:r w:rsidR="00AB4DD9" w:rsidRPr="00AB4DD9">
        <w:rPr>
          <w:color w:val="FF0000"/>
        </w:rPr>
        <w:t>]</w:t>
      </w:r>
      <w:r w:rsidR="000C7173" w:rsidRPr="005903DB">
        <w:rPr>
          <w:color w:val="FF0000"/>
        </w:rPr>
        <w:t xml:space="preserve"> </w:t>
      </w:r>
      <w:r w:rsidR="008A6D2E" w:rsidRPr="005903DB">
        <w:rPr>
          <w:rStyle w:val="ad"/>
        </w:rPr>
        <w:footnoteReference w:id="216"/>
      </w:r>
      <w:r w:rsidR="000C7173" w:rsidRPr="005903DB">
        <w:rPr>
          <w:color w:val="FF0000"/>
        </w:rPr>
        <w:t xml:space="preserve">/ </w:t>
      </w:r>
      <w:r w:rsidR="00AB4DD9" w:rsidRPr="00AB4DD9">
        <w:rPr>
          <w:color w:val="FF0000"/>
        </w:rPr>
        <w:t>[</w:t>
      </w:r>
      <w:r w:rsidR="000C7173" w:rsidRPr="005903DB">
        <w:rPr>
          <w:color w:val="FF0000"/>
          <w:highlight w:val="darkCyan"/>
        </w:rPr>
        <w:t xml:space="preserve"> </w:t>
      </w:r>
      <w:r w:rsidR="000C7173" w:rsidRPr="005903DB">
        <w:rPr>
          <w:highlight w:val="darkCyan"/>
        </w:rPr>
        <w:t xml:space="preserve">всех Работ по Заявке </w:t>
      </w:r>
      <w:r w:rsidR="00AB4DD9" w:rsidRPr="00AB4DD9">
        <w:rPr>
          <w:color w:val="FF0000"/>
        </w:rPr>
        <w:t>]</w:t>
      </w:r>
      <w:r w:rsidR="008A6D2E" w:rsidRPr="005903DB">
        <w:rPr>
          <w:color w:val="FF0000"/>
        </w:rPr>
        <w:t xml:space="preserve"> </w:t>
      </w:r>
      <w:r w:rsidR="008A6D2E" w:rsidRPr="005903DB">
        <w:rPr>
          <w:rStyle w:val="ad"/>
        </w:rPr>
        <w:footnoteReference w:id="217"/>
      </w:r>
      <w:r w:rsidRPr="005903DB">
        <w:t>.</w:t>
      </w:r>
    </w:p>
    <w:p w14:paraId="2BB4B17E" w14:textId="6340E939" w:rsidR="00E43BE0" w:rsidRPr="005903DB" w:rsidRDefault="00E43BE0" w:rsidP="00E43BE0">
      <w:pPr>
        <w:pStyle w:val="afff5"/>
      </w:pPr>
      <w:r w:rsidRPr="005903DB">
        <w:t>В случае досрочного прекращения Договора</w:t>
      </w:r>
      <w:r w:rsidR="00AF3CDB" w:rsidRPr="005903DB">
        <w:t xml:space="preserve"> </w:t>
      </w:r>
      <w:r w:rsidR="00AB4DD9" w:rsidRPr="00AB4DD9">
        <w:rPr>
          <w:color w:val="FF0000"/>
        </w:rPr>
        <w:t>[</w:t>
      </w:r>
      <w:r w:rsidR="00AF3CDB" w:rsidRPr="005903DB">
        <w:rPr>
          <w:highlight w:val="darkCyan"/>
        </w:rPr>
        <w:t xml:space="preserve"> </w:t>
      </w:r>
      <w:r w:rsidR="000C7173" w:rsidRPr="005903DB">
        <w:rPr>
          <w:highlight w:val="darkCyan"/>
        </w:rPr>
        <w:t>/</w:t>
      </w:r>
      <w:r w:rsidR="00032A97" w:rsidRPr="005903DB">
        <w:rPr>
          <w:highlight w:val="darkCyan"/>
        </w:rPr>
        <w:t>Заявки</w:t>
      </w:r>
      <w:r w:rsidR="00AF3CDB" w:rsidRPr="005903DB">
        <w:rPr>
          <w:highlight w:val="darkCyan"/>
        </w:rPr>
        <w:t xml:space="preserve"> </w:t>
      </w:r>
      <w:r w:rsidR="00AB4DD9" w:rsidRPr="00AB4DD9">
        <w:rPr>
          <w:color w:val="FF0000"/>
        </w:rPr>
        <w:t>]</w:t>
      </w:r>
      <w:r w:rsidR="00AF3CDB" w:rsidRPr="005903DB">
        <w:t xml:space="preserve"> </w:t>
      </w:r>
      <w:r w:rsidR="00AF3CDB" w:rsidRPr="005903DB">
        <w:rPr>
          <w:rStyle w:val="ad"/>
        </w:rPr>
        <w:footnoteReference w:id="218"/>
      </w:r>
      <w:r w:rsidRPr="005903DB">
        <w:t xml:space="preserve"> гарантийный срок на Работы, принятые Заказчиком до прекращения Договора</w:t>
      </w:r>
      <w:r w:rsidR="00041A97" w:rsidRPr="005903DB">
        <w:t xml:space="preserve"> </w:t>
      </w:r>
      <w:r w:rsidR="00AB4DD9" w:rsidRPr="00AB4DD9">
        <w:rPr>
          <w:color w:val="FF0000"/>
        </w:rPr>
        <w:t>[</w:t>
      </w:r>
      <w:r w:rsidR="00041A97" w:rsidRPr="005903DB">
        <w:rPr>
          <w:highlight w:val="darkCyan"/>
        </w:rPr>
        <w:t xml:space="preserve"> /Заявки </w:t>
      </w:r>
      <w:r w:rsidR="00AB4DD9" w:rsidRPr="00AB4DD9">
        <w:rPr>
          <w:color w:val="FF0000"/>
        </w:rPr>
        <w:t>]</w:t>
      </w:r>
      <w:r w:rsidR="00041A97" w:rsidRPr="005903DB">
        <w:t xml:space="preserve"> </w:t>
      </w:r>
      <w:r w:rsidR="00041A97" w:rsidRPr="005903DB">
        <w:rPr>
          <w:rStyle w:val="ad"/>
        </w:rPr>
        <w:footnoteReference w:id="219"/>
      </w:r>
      <w:r w:rsidRPr="005903DB">
        <w:t xml:space="preserve">, исчисляется с даты подписания Сторонами последнего Акта </w:t>
      </w:r>
      <w:r w:rsidR="004A053E" w:rsidRPr="005903DB">
        <w:t>сдачи-приёмки работ</w:t>
      </w:r>
      <w:r w:rsidR="00041A97" w:rsidRPr="005903DB">
        <w:t xml:space="preserve"> </w:t>
      </w:r>
      <w:r w:rsidR="00AB4DD9" w:rsidRPr="00AB4DD9">
        <w:rPr>
          <w:color w:val="FF0000"/>
        </w:rPr>
        <w:t>[</w:t>
      </w:r>
      <w:r w:rsidR="00041A97" w:rsidRPr="005903DB">
        <w:rPr>
          <w:color w:val="FF0000"/>
        </w:rPr>
        <w:t xml:space="preserve"> </w:t>
      </w:r>
      <w:r w:rsidR="00041A97" w:rsidRPr="005903DB">
        <w:t xml:space="preserve">по Договору </w:t>
      </w:r>
      <w:r w:rsidR="00AB4DD9" w:rsidRPr="00AB4DD9">
        <w:rPr>
          <w:color w:val="FF0000"/>
        </w:rPr>
        <w:t>]</w:t>
      </w:r>
      <w:r w:rsidR="00041A97" w:rsidRPr="005903DB">
        <w:rPr>
          <w:color w:val="FF0000"/>
        </w:rPr>
        <w:t xml:space="preserve"> </w:t>
      </w:r>
      <w:r w:rsidR="00041A97" w:rsidRPr="005903DB">
        <w:rPr>
          <w:rStyle w:val="ad"/>
        </w:rPr>
        <w:footnoteReference w:id="220"/>
      </w:r>
      <w:r w:rsidR="0072133E" w:rsidRPr="005903DB">
        <w:rPr>
          <w:color w:val="FF0000"/>
        </w:rPr>
        <w:t xml:space="preserve"> </w:t>
      </w:r>
      <w:r w:rsidR="00041A97" w:rsidRPr="005903DB">
        <w:rPr>
          <w:color w:val="FF0000"/>
        </w:rPr>
        <w:t xml:space="preserve">/ </w:t>
      </w:r>
      <w:r w:rsidR="00AB4DD9" w:rsidRPr="00AB4DD9">
        <w:rPr>
          <w:color w:val="FF0000"/>
        </w:rPr>
        <w:t>[</w:t>
      </w:r>
      <w:r w:rsidR="00041A97" w:rsidRPr="005903DB">
        <w:rPr>
          <w:color w:val="FF0000"/>
          <w:highlight w:val="darkCyan"/>
        </w:rPr>
        <w:t xml:space="preserve"> </w:t>
      </w:r>
      <w:r w:rsidR="00041A97" w:rsidRPr="005903DB">
        <w:rPr>
          <w:highlight w:val="darkCyan"/>
        </w:rPr>
        <w:t xml:space="preserve">по Заявке </w:t>
      </w:r>
      <w:r w:rsidR="00AB4DD9" w:rsidRPr="00AB4DD9">
        <w:rPr>
          <w:color w:val="FF0000"/>
        </w:rPr>
        <w:t>]</w:t>
      </w:r>
      <w:r w:rsidR="00041A97" w:rsidRPr="005903DB">
        <w:rPr>
          <w:color w:val="FF0000"/>
        </w:rPr>
        <w:t xml:space="preserve"> </w:t>
      </w:r>
      <w:r w:rsidR="00041A97" w:rsidRPr="005903DB">
        <w:rPr>
          <w:rStyle w:val="ad"/>
        </w:rPr>
        <w:footnoteReference w:id="221"/>
      </w:r>
      <w:r w:rsidRPr="005903DB">
        <w:t>.</w:t>
      </w:r>
    </w:p>
    <w:p w14:paraId="0989CA18" w14:textId="04521234" w:rsidR="00946C80" w:rsidRPr="005903DB" w:rsidRDefault="00946C80" w:rsidP="003B3593">
      <w:pPr>
        <w:pStyle w:val="a0"/>
        <w:rPr>
          <w:bCs/>
        </w:rPr>
      </w:pPr>
      <w:r w:rsidRPr="005903DB">
        <w:t>Гарантийный срок продлевается на время, в течение которого устранялись выявленные недостатки</w:t>
      </w:r>
      <w:r w:rsidR="001856BA" w:rsidRPr="005903DB">
        <w:t xml:space="preserve"> и/или результаты Работ невозможно было использовать из-за недостатков</w:t>
      </w:r>
      <w:r w:rsidRPr="005903DB">
        <w:t>.</w:t>
      </w:r>
    </w:p>
    <w:p w14:paraId="5B9106F1" w14:textId="54BFF7B9" w:rsidR="009016EC" w:rsidRPr="005903DB" w:rsidRDefault="00AB4DD9" w:rsidP="009016EC">
      <w:pPr>
        <w:pStyle w:val="a0"/>
      </w:pPr>
      <w:r w:rsidRPr="00AB4DD9">
        <w:rPr>
          <w:color w:val="FF0000"/>
        </w:rPr>
        <w:lastRenderedPageBreak/>
        <w:t>[</w:t>
      </w:r>
      <w:r w:rsidR="009016EC" w:rsidRPr="005903DB">
        <w:t xml:space="preserve"> В течение 2 р.д. после окончания Гарантийного срока и при отсутствии неустраненных </w:t>
      </w:r>
      <w:r w:rsidR="00A22166" w:rsidRPr="005903DB">
        <w:t xml:space="preserve">в гарантийный срок </w:t>
      </w:r>
      <w:r w:rsidR="009016EC" w:rsidRPr="005903DB">
        <w:t xml:space="preserve">замечаний Заказчика Стороны подписывают Акт об окончании гарантийного </w:t>
      </w:r>
      <w:r w:rsidR="003B6459" w:rsidRPr="005903DB">
        <w:t>срока</w:t>
      </w:r>
      <w:r w:rsidR="009016EC" w:rsidRPr="005903DB">
        <w:t xml:space="preserve">. </w:t>
      </w:r>
      <w:r w:rsidRPr="00AB4DD9">
        <w:rPr>
          <w:color w:val="FF0000"/>
        </w:rPr>
        <w:t>]</w:t>
      </w:r>
      <w:r w:rsidR="009016EC" w:rsidRPr="005903DB">
        <w:rPr>
          <w:color w:val="FF0000"/>
        </w:rPr>
        <w:t xml:space="preserve"> </w:t>
      </w:r>
      <w:r w:rsidR="009016EC" w:rsidRPr="005903DB">
        <w:rPr>
          <w:rStyle w:val="ad"/>
        </w:rPr>
        <w:footnoteReference w:id="222"/>
      </w:r>
    </w:p>
    <w:p w14:paraId="061AC055" w14:textId="638F4CEC" w:rsidR="00946C80" w:rsidRPr="005903DB"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color w:val="FF0000"/>
          <w:sz w:val="20"/>
          <w:szCs w:val="20"/>
          <w:lang w:eastAsia="en-US"/>
        </w:rPr>
      </w:pPr>
      <w:r w:rsidRPr="00AB4DD9">
        <w:rPr>
          <w:rFonts w:ascii="Tahoma" w:eastAsia="Tahoma" w:hAnsi="Tahoma" w:cs="Tahoma"/>
          <w:bCs w:val="0"/>
          <w:color w:val="FF0000"/>
          <w:sz w:val="20"/>
          <w:szCs w:val="20"/>
          <w:lang w:eastAsia="en-US"/>
        </w:rPr>
        <w:t>]</w:t>
      </w:r>
    </w:p>
    <w:p w14:paraId="25C396DA" w14:textId="0B86D5FA" w:rsidR="00087983" w:rsidRPr="005903DB" w:rsidRDefault="00AB4DD9" w:rsidP="00087983">
      <w:pPr>
        <w:pStyle w:val="afff5"/>
      </w:pPr>
      <w:r w:rsidRPr="00AB4DD9">
        <w:rPr>
          <w:color w:val="FF0000"/>
        </w:rPr>
        <w:t>[</w:t>
      </w:r>
    </w:p>
    <w:p w14:paraId="64245955" w14:textId="7D36263E" w:rsidR="00946C80" w:rsidRPr="005903DB" w:rsidRDefault="00946C80" w:rsidP="003B3593">
      <w:pPr>
        <w:pStyle w:val="a"/>
      </w:pPr>
      <w:r w:rsidRPr="005903DB">
        <w:t>ПОРЯДОК ОБРАБОТКИ ПЕРСОНАЛЬНЫХ ДАННЫХ</w:t>
      </w:r>
    </w:p>
    <w:p w14:paraId="6183EB31" w14:textId="0679385D" w:rsidR="00946C80" w:rsidRPr="005903DB" w:rsidRDefault="00946C80" w:rsidP="003B3593">
      <w:pPr>
        <w:pStyle w:val="a0"/>
        <w:rPr>
          <w:bCs/>
        </w:rPr>
      </w:pPr>
      <w:r w:rsidRPr="005903DB">
        <w:t xml:space="preserve">Заказчик обязуется обеспечивать конфиденциальность и безопасность передаваемых </w:t>
      </w:r>
      <w:r w:rsidR="00742C57" w:rsidRPr="005903DB">
        <w:t>Подрядчиком</w:t>
      </w:r>
      <w:r w:rsidRPr="005903DB">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1CE2A46C"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заключение и (или) исполнение договоров и соглашений между Сторонами;</w:t>
      </w:r>
    </w:p>
    <w:p w14:paraId="3DCA931C"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установление и поддержание делового общения между Сторонами;</w:t>
      </w:r>
    </w:p>
    <w:p w14:paraId="1F7A64C7"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информационного взаимодействия между Сторонами;</w:t>
      </w:r>
    </w:p>
    <w:p w14:paraId="3578E456" w14:textId="462A7403"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обеспечение техники безопасности, пожарной безопасности, обеспечение безопасных условий </w:t>
      </w:r>
      <w:r w:rsidR="00415B20" w:rsidRPr="005903DB">
        <w:rPr>
          <w:rFonts w:ascii="Tahoma" w:eastAsia="Tahoma" w:hAnsi="Tahoma" w:cs="Tahoma"/>
          <w:bCs w:val="0"/>
          <w:sz w:val="20"/>
          <w:szCs w:val="20"/>
          <w:lang w:eastAsia="en-US"/>
        </w:rPr>
        <w:t>выполнения работ</w:t>
      </w:r>
      <w:r w:rsidRPr="005903DB">
        <w:rPr>
          <w:rFonts w:ascii="Tahoma" w:eastAsia="Tahoma" w:hAnsi="Tahoma" w:cs="Tahoma"/>
          <w:bCs w:val="0"/>
          <w:sz w:val="20"/>
          <w:szCs w:val="20"/>
          <w:lang w:eastAsia="en-US"/>
        </w:rPr>
        <w:t>, проведение инструктажей;</w:t>
      </w:r>
    </w:p>
    <w:p w14:paraId="79DC7A00"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внутриобъектового и пропускного режимов на объектах недвижимости Заказчика;</w:t>
      </w:r>
    </w:p>
    <w:p w14:paraId="1A414C23"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56129130"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защиты информации;</w:t>
      </w:r>
    </w:p>
    <w:p w14:paraId="2158BA4D"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63EFE9F9" w14:textId="3953F4EA"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проверка достоверности предоставленных </w:t>
      </w:r>
      <w:r w:rsidR="00742C57" w:rsidRPr="005903DB">
        <w:rPr>
          <w:rFonts w:ascii="Tahoma" w:eastAsia="Tahoma" w:hAnsi="Tahoma" w:cs="Tahoma"/>
          <w:bCs w:val="0"/>
          <w:sz w:val="20"/>
          <w:szCs w:val="20"/>
          <w:lang w:eastAsia="en-US"/>
        </w:rPr>
        <w:t>Подрядчиком</w:t>
      </w:r>
      <w:r w:rsidRPr="005903DB">
        <w:rPr>
          <w:rFonts w:ascii="Tahoma" w:eastAsia="Tahoma" w:hAnsi="Tahoma" w:cs="Tahoma"/>
          <w:bCs w:val="0"/>
          <w:sz w:val="20"/>
          <w:szCs w:val="20"/>
          <w:lang w:eastAsia="en-US"/>
        </w:rPr>
        <w:t xml:space="preserve"> сведений;</w:t>
      </w:r>
    </w:p>
    <w:p w14:paraId="05EFD2AC" w14:textId="515530B5"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оценка благонадежности </w:t>
      </w:r>
      <w:r w:rsidR="00742C57" w:rsidRPr="005903DB">
        <w:rPr>
          <w:rFonts w:ascii="Tahoma" w:eastAsia="Tahoma" w:hAnsi="Tahoma" w:cs="Tahoma"/>
          <w:bCs w:val="0"/>
          <w:sz w:val="20"/>
          <w:szCs w:val="20"/>
          <w:lang w:eastAsia="en-US"/>
        </w:rPr>
        <w:t>Подрядчика</w:t>
      </w:r>
      <w:r w:rsidRPr="005903DB">
        <w:rPr>
          <w:rFonts w:ascii="Tahoma" w:eastAsia="Tahoma" w:hAnsi="Tahoma" w:cs="Tahoma"/>
          <w:bCs w:val="0"/>
          <w:sz w:val="20"/>
          <w:szCs w:val="20"/>
          <w:lang w:eastAsia="en-US"/>
        </w:rPr>
        <w:t>;</w:t>
      </w:r>
    </w:p>
    <w:p w14:paraId="5C71C276"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133E08A1"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ведение списка инсайдеров;</w:t>
      </w:r>
    </w:p>
    <w:p w14:paraId="4DDDC135"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4F49FB59" w14:textId="77777777" w:rsidR="00946C80" w:rsidRPr="005903DB"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43C7127" w14:textId="3C36FC83" w:rsidR="00946C80" w:rsidRPr="005903DB" w:rsidRDefault="00946C80" w:rsidP="003B3593">
      <w:pPr>
        <w:pStyle w:val="a0"/>
        <w:rPr>
          <w:bCs/>
        </w:rPr>
      </w:pPr>
      <w:r w:rsidRPr="005903DB">
        <w:lastRenderedPageBreak/>
        <w:t xml:space="preserve">Заказчик передает персональные данные </w:t>
      </w:r>
      <w:r w:rsidR="00742C57" w:rsidRPr="005903DB">
        <w:t>Подрядчика</w:t>
      </w:r>
      <w:r w:rsidRPr="005903DB">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7DCDCD9D" w14:textId="2C77BB54" w:rsidR="00946C80" w:rsidRPr="005903DB" w:rsidRDefault="00946C80" w:rsidP="003B3593">
      <w:pPr>
        <w:pStyle w:val="a0"/>
        <w:rPr>
          <w:bCs/>
        </w:rPr>
      </w:pPr>
      <w:r w:rsidRPr="005903DB">
        <w:t xml:space="preserve">В предусмотренных Договором целях Заказчик имеет право привлекать третьих лиц к обработке персональных данных, полученных от </w:t>
      </w:r>
      <w:r w:rsidR="00742C57" w:rsidRPr="005903DB">
        <w:t>Подрядчика</w:t>
      </w:r>
      <w:r w:rsidRPr="005903DB">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00AB4DD9" w:rsidRPr="00AB4DD9">
        <w:rPr>
          <w:color w:val="FF0000"/>
        </w:rPr>
        <w:t>[</w:t>
      </w:r>
      <w:r w:rsidRPr="005903DB">
        <w:t>ООО «Норникель Спутник» (адрес: 125130, Москва, Старопетровский пр-д, д. 11, к. 2),</w:t>
      </w:r>
      <w:r w:rsidR="00AB4DD9" w:rsidRPr="00AB4DD9">
        <w:rPr>
          <w:color w:val="FF0000"/>
        </w:rPr>
        <w:t>]</w:t>
      </w:r>
      <w:r w:rsidRPr="005903DB">
        <w:rPr>
          <w:color w:val="FF0000"/>
          <w:vertAlign w:val="superscript"/>
        </w:rPr>
        <w:footnoteReference w:id="223"/>
      </w:r>
      <w:r w:rsidRPr="005903DB">
        <w:t xml:space="preserve"> </w:t>
      </w:r>
      <w:r w:rsidR="00AB4DD9" w:rsidRPr="00AB4DD9">
        <w:rPr>
          <w:color w:val="FF0000"/>
        </w:rPr>
        <w:t>[</w:t>
      </w:r>
      <w:r w:rsidRPr="005903DB">
        <w:t>ПАО «ГМК «Норильский никель» (адрес: 647000, Красноярский край, Таймырский Долгано-Ненецкий р-н, г. Дудинка, ул. Морозова, д. 1),</w:t>
      </w:r>
      <w:r w:rsidR="00AB4DD9" w:rsidRPr="00AB4DD9">
        <w:rPr>
          <w:color w:val="FF0000"/>
        </w:rPr>
        <w:t>]</w:t>
      </w:r>
      <w:r w:rsidRPr="005903DB">
        <w:t xml:space="preserve"> </w:t>
      </w:r>
      <w:r w:rsidRPr="005903DB">
        <w:rPr>
          <w:color w:val="FF0000"/>
          <w:vertAlign w:val="superscript"/>
        </w:rPr>
        <w:footnoteReference w:id="224"/>
      </w:r>
      <w:r w:rsidRPr="005903DB">
        <w:t xml:space="preserve"> </w:t>
      </w:r>
      <w:r w:rsidR="00AB4DD9" w:rsidRPr="00AB4DD9">
        <w:rPr>
          <w:color w:val="FF0000"/>
        </w:rPr>
        <w:t>[</w:t>
      </w:r>
      <w:r w:rsidRPr="005903DB">
        <w:t xml:space="preserve">поставщики охранных услуг (а именно: </w:t>
      </w:r>
      <w:r w:rsidR="00AB4DD9" w:rsidRPr="00AB4DD9">
        <w:rPr>
          <w:color w:val="FF0000"/>
        </w:rPr>
        <w:t>[</w:t>
      </w:r>
      <w:r w:rsidR="00D45F85" w:rsidRPr="005903DB">
        <w:t>•</w:t>
      </w:r>
      <w:r w:rsidR="00AB4DD9" w:rsidRPr="00AB4DD9">
        <w:rPr>
          <w:color w:val="FF0000"/>
        </w:rPr>
        <w:t>]</w:t>
      </w:r>
      <w:r w:rsidR="00D45F85" w:rsidRPr="005903DB">
        <w:t xml:space="preserve"> </w:t>
      </w:r>
      <w:r w:rsidR="00D45F85" w:rsidRPr="005903DB">
        <w:rPr>
          <w:rStyle w:val="ad"/>
        </w:rPr>
        <w:footnoteReference w:id="225"/>
      </w:r>
      <w:r w:rsidRPr="005903DB">
        <w:t xml:space="preserve">, адрес: </w:t>
      </w:r>
      <w:r w:rsidR="00AB4DD9" w:rsidRPr="00AB4DD9">
        <w:rPr>
          <w:color w:val="FF0000"/>
        </w:rPr>
        <w:t>[</w:t>
      </w:r>
      <w:r w:rsidR="00D45F85" w:rsidRPr="005903DB">
        <w:t>•</w:t>
      </w:r>
      <w:r w:rsidR="00AB4DD9" w:rsidRPr="00AB4DD9">
        <w:rPr>
          <w:color w:val="FF0000"/>
        </w:rPr>
        <w:t>]</w:t>
      </w:r>
      <w:r w:rsidR="00D45F85" w:rsidRPr="005903DB">
        <w:t xml:space="preserve"> </w:t>
      </w:r>
      <w:r w:rsidR="00D45F85" w:rsidRPr="005903DB">
        <w:rPr>
          <w:rStyle w:val="ad"/>
        </w:rPr>
        <w:footnoteReference w:id="226"/>
      </w:r>
      <w:r w:rsidRPr="005903DB">
        <w:t>,</w:t>
      </w:r>
      <w:r w:rsidR="00AB4DD9" w:rsidRPr="00AB4DD9">
        <w:rPr>
          <w:color w:val="FF0000"/>
        </w:rPr>
        <w:t>]</w:t>
      </w:r>
      <w:r w:rsidRPr="005903DB">
        <w:rPr>
          <w:color w:val="FF0000"/>
          <w:vertAlign w:val="superscript"/>
        </w:rPr>
        <w:footnoteReference w:id="227"/>
      </w:r>
      <w:r w:rsidRPr="005903DB">
        <w:t xml:space="preserve"> банки, осуществляющие перечисление оплаты в рамках Договора, организации, осуществляющие оценку благонадежности </w:t>
      </w:r>
      <w:r w:rsidR="00742C57" w:rsidRPr="005903DB">
        <w:t>Подрядчика</w:t>
      </w:r>
      <w:r w:rsidRPr="005903DB">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5B56082E" w14:textId="39975479" w:rsidR="00946C80" w:rsidRPr="005903DB" w:rsidRDefault="00946C80" w:rsidP="00164FED">
      <w:pPr>
        <w:pStyle w:val="a0"/>
        <w:rPr>
          <w:bCs/>
        </w:rPr>
      </w:pPr>
      <w:r w:rsidRPr="005903DB">
        <w:t xml:space="preserve">Обработка, в том числе хранение, персональных данных, полученных от </w:t>
      </w:r>
      <w:r w:rsidR="00742C57" w:rsidRPr="005903DB">
        <w:t>Подрядчика</w:t>
      </w:r>
      <w:r w:rsidRPr="005903DB">
        <w:t>, осуществляется в течение всего срока действия договорных отношений с Заказчиком, а также в течение 5 (пяти) лет после их прекращения.</w:t>
      </w:r>
    </w:p>
    <w:p w14:paraId="0E84A834" w14:textId="085A4AC1" w:rsidR="00946C80" w:rsidRPr="005903DB"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00946C80" w:rsidRPr="005903DB">
        <w:rPr>
          <w:rFonts w:ascii="Tahoma" w:eastAsia="Tahoma" w:hAnsi="Tahoma" w:cs="Tahoma"/>
          <w:bCs w:val="0"/>
          <w:sz w:val="20"/>
          <w:szCs w:val="20"/>
          <w:lang w:eastAsia="en-US"/>
        </w:rPr>
        <w:t xml:space="preserve"> </w:t>
      </w:r>
      <w:r w:rsidR="00946C80" w:rsidRPr="005903DB">
        <w:rPr>
          <w:rStyle w:val="ad"/>
          <w:rFonts w:eastAsia="Tahoma" w:cs="Tahoma"/>
          <w:bCs w:val="0"/>
          <w:szCs w:val="20"/>
          <w:lang w:eastAsia="en-US"/>
        </w:rPr>
        <w:footnoteReference w:id="228"/>
      </w:r>
    </w:p>
    <w:p w14:paraId="12357E0D" w14:textId="77777777" w:rsidR="00946C80" w:rsidRPr="005903DB" w:rsidRDefault="00946C80" w:rsidP="003B3593">
      <w:pPr>
        <w:pStyle w:val="a"/>
      </w:pPr>
      <w:r w:rsidRPr="005903DB">
        <w:t>ОТВЕТСТВЕННОСТЬ</w:t>
      </w:r>
    </w:p>
    <w:tbl>
      <w:tblPr>
        <w:tblStyle w:val="affc"/>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592D52" w14:paraId="55263F48" w14:textId="77777777" w:rsidTr="000115BD">
        <w:trPr>
          <w:trHeight w:val="141"/>
          <w:tblHeader/>
        </w:trPr>
        <w:tc>
          <w:tcPr>
            <w:tcW w:w="851" w:type="dxa"/>
          </w:tcPr>
          <w:p w14:paraId="6BA888D0" w14:textId="77777777" w:rsidR="00946C80" w:rsidRPr="005903DB"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5903DB" w:rsidRDefault="00946C80" w:rsidP="00AC2F5C">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7219718E" w14:textId="4127D596" w:rsidR="00946C80" w:rsidRPr="005903DB" w:rsidRDefault="00F601F2" w:rsidP="00AC2F5C">
            <w:pPr>
              <w:pStyle w:val="SL0CommentSimplawyer"/>
              <w:spacing w:before="0" w:after="100"/>
              <w:ind w:left="142" w:firstLine="5"/>
              <w:rPr>
                <w:b/>
                <w:sz w:val="24"/>
              </w:rPr>
            </w:pPr>
            <w:r w:rsidRPr="005903DB">
              <w:rPr>
                <w:b/>
                <w:sz w:val="24"/>
              </w:rPr>
              <w:t>Ответственность</w:t>
            </w:r>
          </w:p>
        </w:tc>
      </w:tr>
      <w:tr w:rsidR="00946C80" w:rsidRPr="00592D52" w14:paraId="10AB5AB7" w14:textId="77777777" w:rsidTr="000115BD">
        <w:tc>
          <w:tcPr>
            <w:tcW w:w="851" w:type="dxa"/>
          </w:tcPr>
          <w:p w14:paraId="3756A02C" w14:textId="77777777" w:rsidR="00946C80" w:rsidRPr="005903DB"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5903DB" w:rsidRDefault="00946C80" w:rsidP="0001128F">
            <w:pPr>
              <w:pStyle w:val="SL0TextSimplawyer"/>
              <w:ind w:left="142"/>
            </w:pPr>
            <w:r w:rsidRPr="005903DB">
              <w:rPr>
                <w:rFonts w:eastAsiaTheme="minorHAnsi"/>
              </w:rPr>
              <w:t xml:space="preserve">Заказчик </w:t>
            </w:r>
            <w:r w:rsidR="00CE3FBB" w:rsidRPr="005903DB">
              <w:rPr>
                <w:rFonts w:eastAsiaTheme="minorHAnsi"/>
              </w:rPr>
              <w:t xml:space="preserve">нарушил </w:t>
            </w:r>
            <w:r w:rsidRPr="005903DB">
              <w:rPr>
                <w:rFonts w:eastAsiaTheme="minorHAnsi"/>
              </w:rPr>
              <w:t>срок</w:t>
            </w:r>
            <w:r w:rsidR="00CE3FBB" w:rsidRPr="005903DB">
              <w:rPr>
                <w:rFonts w:eastAsiaTheme="minorHAnsi"/>
              </w:rPr>
              <w:t>и</w:t>
            </w:r>
            <w:r w:rsidRPr="005903DB">
              <w:rPr>
                <w:rFonts w:eastAsiaTheme="minorHAnsi"/>
              </w:rPr>
              <w:t xml:space="preserve"> оплаты </w:t>
            </w:r>
            <w:r w:rsidR="008D7FC8" w:rsidRPr="005903DB">
              <w:rPr>
                <w:rFonts w:eastAsiaTheme="minorHAnsi"/>
              </w:rPr>
              <w:t>выполненных Подрядчиком</w:t>
            </w:r>
            <w:r w:rsidRPr="005903DB">
              <w:rPr>
                <w:rFonts w:eastAsiaTheme="minorHAnsi"/>
              </w:rPr>
              <w:t xml:space="preserve"> </w:t>
            </w:r>
            <w:r w:rsidR="008D7FC8" w:rsidRPr="005903DB">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5903DB" w:rsidRDefault="008D7FC8" w:rsidP="00B75F58">
            <w:pPr>
              <w:pStyle w:val="SL0TextSimplawyer"/>
              <w:ind w:left="142" w:firstLine="5"/>
            </w:pPr>
            <w:r w:rsidRPr="005903DB">
              <w:rPr>
                <w:rFonts w:eastAsiaTheme="minorHAnsi"/>
              </w:rPr>
              <w:t>п</w:t>
            </w:r>
            <w:r w:rsidR="00946C80" w:rsidRPr="005903DB">
              <w:rPr>
                <w:rFonts w:eastAsiaTheme="minorHAnsi"/>
              </w:rPr>
              <w:t>ени в размере 0,2</w:t>
            </w:r>
            <w:r w:rsidR="00AA4827" w:rsidRPr="005903DB">
              <w:rPr>
                <w:rFonts w:eastAsiaTheme="minorHAnsi"/>
              </w:rPr>
              <w:t> </w:t>
            </w:r>
            <w:r w:rsidR="00946C80" w:rsidRPr="005903DB">
              <w:rPr>
                <w:rFonts w:eastAsiaTheme="minorHAnsi"/>
              </w:rPr>
              <w:t>%</w:t>
            </w:r>
            <w:r w:rsidR="00946C80" w:rsidRPr="005903DB">
              <w:rPr>
                <w:lang w:bidi="ru-RU"/>
              </w:rPr>
              <w:t xml:space="preserve"> </w:t>
            </w:r>
            <w:r w:rsidR="00946C80" w:rsidRPr="005903DB">
              <w:rPr>
                <w:rFonts w:eastAsiaTheme="minorHAnsi"/>
              </w:rPr>
              <w:t xml:space="preserve">от суммы </w:t>
            </w:r>
            <w:r w:rsidR="00946C80" w:rsidRPr="005903DB">
              <w:rPr>
                <w:rFonts w:eastAsiaTheme="minorHAnsi"/>
                <w:lang w:bidi="ru-RU"/>
              </w:rPr>
              <w:t>платежа, оплата которого просрочена,</w:t>
            </w:r>
            <w:r w:rsidR="00946C80" w:rsidRPr="005903DB">
              <w:rPr>
                <w:rFonts w:eastAsiaTheme="minorHAnsi"/>
              </w:rPr>
              <w:t xml:space="preserve"> за каждый день просрочки</w:t>
            </w:r>
          </w:p>
        </w:tc>
      </w:tr>
      <w:tr w:rsidR="00946C80" w:rsidRPr="00592D52" w14:paraId="72C4E77C" w14:textId="77777777" w:rsidTr="000115BD">
        <w:tc>
          <w:tcPr>
            <w:tcW w:w="851" w:type="dxa"/>
          </w:tcPr>
          <w:p w14:paraId="18C3C9DE" w14:textId="77777777" w:rsidR="00946C80" w:rsidRPr="005903DB"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5903DB" w:rsidRDefault="006E15C4" w:rsidP="006E15C4">
            <w:pPr>
              <w:pStyle w:val="SL0TextSimplawyer"/>
              <w:ind w:left="142"/>
            </w:pPr>
            <w:r w:rsidRPr="005903DB">
              <w:rPr>
                <w:rFonts w:eastAsiaTheme="minorHAnsi"/>
              </w:rPr>
              <w:t>Подрядчик нарушил</w:t>
            </w:r>
            <w:r w:rsidR="00946C80" w:rsidRPr="005903DB">
              <w:rPr>
                <w:rFonts w:eastAsiaTheme="minorHAnsi"/>
                <w:lang w:bidi="ru-RU"/>
              </w:rPr>
              <w:t xml:space="preserve"> начальн</w:t>
            </w:r>
            <w:r w:rsidRPr="005903DB">
              <w:rPr>
                <w:rFonts w:eastAsiaTheme="minorHAnsi"/>
                <w:lang w:bidi="ru-RU"/>
              </w:rPr>
              <w:t>ый</w:t>
            </w:r>
            <w:r w:rsidR="00946C80" w:rsidRPr="005903DB">
              <w:rPr>
                <w:rFonts w:eastAsiaTheme="minorHAnsi"/>
                <w:lang w:bidi="ru-RU"/>
              </w:rPr>
              <w:t xml:space="preserve"> и/или </w:t>
            </w:r>
            <w:r w:rsidRPr="005903DB">
              <w:rPr>
                <w:rFonts w:eastAsiaTheme="minorHAnsi"/>
              </w:rPr>
              <w:t>конечный</w:t>
            </w:r>
            <w:r w:rsidR="00946C80" w:rsidRPr="005903DB">
              <w:rPr>
                <w:rFonts w:eastAsiaTheme="minorHAnsi"/>
              </w:rPr>
              <w:t xml:space="preserve"> срок </w:t>
            </w:r>
            <w:r w:rsidR="008D7FC8" w:rsidRPr="005903DB">
              <w:rPr>
                <w:rFonts w:eastAsiaTheme="minorHAnsi"/>
              </w:rPr>
              <w:t>выполнения Работ</w:t>
            </w:r>
            <w:r w:rsidR="00946C80" w:rsidRPr="005903DB">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50926A84" w:rsidR="00946C80" w:rsidRPr="005903DB" w:rsidRDefault="008D7FC8" w:rsidP="00B75F58">
            <w:pPr>
              <w:pStyle w:val="SL0TextSimplawyer"/>
              <w:ind w:left="142" w:firstLine="5"/>
            </w:pPr>
            <w:r w:rsidRPr="005903DB">
              <w:rPr>
                <w:rFonts w:eastAsiaTheme="minorHAnsi"/>
              </w:rPr>
              <w:t>п</w:t>
            </w:r>
            <w:r w:rsidR="00946C80" w:rsidRPr="005903DB">
              <w:rPr>
                <w:rFonts w:eastAsiaTheme="minorHAnsi"/>
              </w:rPr>
              <w:t>ени в размере 0,2</w:t>
            </w:r>
            <w:r w:rsidR="00AA4827" w:rsidRPr="005903DB">
              <w:rPr>
                <w:rFonts w:eastAsiaTheme="minorHAnsi"/>
              </w:rPr>
              <w:t> </w:t>
            </w:r>
            <w:r w:rsidR="00946C80" w:rsidRPr="005903DB">
              <w:rPr>
                <w:rFonts w:eastAsiaTheme="minorHAnsi"/>
              </w:rPr>
              <w:t xml:space="preserve">% от цены </w:t>
            </w:r>
            <w:r w:rsidR="00AB4DD9" w:rsidRPr="00AB4DD9">
              <w:rPr>
                <w:rFonts w:eastAsiaTheme="minorHAnsi"/>
                <w:color w:val="FF0000"/>
              </w:rPr>
              <w:t>[</w:t>
            </w:r>
            <w:r w:rsidR="00AF5D9C" w:rsidRPr="005903DB">
              <w:rPr>
                <w:rFonts w:eastAsiaTheme="minorHAnsi"/>
              </w:rPr>
              <w:t xml:space="preserve"> </w:t>
            </w:r>
            <w:r w:rsidR="00946C80" w:rsidRPr="005903DB">
              <w:rPr>
                <w:rFonts w:eastAsiaTheme="minorHAnsi"/>
              </w:rPr>
              <w:t>Договора</w:t>
            </w:r>
            <w:r w:rsidR="00AF5D9C" w:rsidRPr="005903DB">
              <w:rPr>
                <w:rFonts w:eastAsiaTheme="minorHAnsi"/>
              </w:rPr>
              <w:t xml:space="preserve"> </w:t>
            </w:r>
            <w:r w:rsidR="00AB4DD9" w:rsidRPr="00AB4DD9">
              <w:rPr>
                <w:rFonts w:eastAsiaTheme="minorHAnsi"/>
                <w:color w:val="FF0000"/>
              </w:rPr>
              <w:t>]</w:t>
            </w:r>
            <w:r w:rsidR="00AF5D9C" w:rsidRPr="005903DB">
              <w:rPr>
                <w:rFonts w:eastAsiaTheme="minorHAnsi"/>
                <w:color w:val="FF0000"/>
              </w:rPr>
              <w:t xml:space="preserve"> </w:t>
            </w:r>
            <w:r w:rsidR="00AF5D9C" w:rsidRPr="005903DB">
              <w:rPr>
                <w:rStyle w:val="ad"/>
                <w:rFonts w:eastAsiaTheme="minorHAnsi"/>
              </w:rPr>
              <w:footnoteReference w:id="229"/>
            </w:r>
            <w:r w:rsidR="00AF5D9C" w:rsidRPr="005903DB">
              <w:rPr>
                <w:rFonts w:eastAsiaTheme="minorHAnsi"/>
                <w:color w:val="FF0000"/>
              </w:rPr>
              <w:t xml:space="preserve"> /</w:t>
            </w:r>
            <w:r w:rsidR="00946C80" w:rsidRPr="005903DB">
              <w:rPr>
                <w:rFonts w:eastAsiaTheme="minorHAnsi"/>
                <w:color w:val="FF0000"/>
              </w:rPr>
              <w:t xml:space="preserve"> </w:t>
            </w:r>
            <w:r w:rsidR="00AB4DD9" w:rsidRPr="00AB4DD9">
              <w:rPr>
                <w:rFonts w:eastAsiaTheme="minorHAnsi"/>
                <w:color w:val="FF0000"/>
              </w:rPr>
              <w:t>[</w:t>
            </w:r>
            <w:r w:rsidR="00AF5D9C" w:rsidRPr="005903DB">
              <w:rPr>
                <w:rFonts w:eastAsiaTheme="minorHAnsi"/>
                <w:highlight w:val="darkCyan"/>
              </w:rPr>
              <w:t xml:space="preserve"> Заявки </w:t>
            </w:r>
            <w:r w:rsidR="00AB4DD9" w:rsidRPr="00AB4DD9">
              <w:rPr>
                <w:rFonts w:eastAsiaTheme="minorHAnsi"/>
                <w:color w:val="FF0000"/>
              </w:rPr>
              <w:t>]</w:t>
            </w:r>
            <w:r w:rsidR="00AF5D9C" w:rsidRPr="005903DB">
              <w:rPr>
                <w:rFonts w:eastAsiaTheme="minorHAnsi"/>
              </w:rPr>
              <w:t xml:space="preserve"> </w:t>
            </w:r>
            <w:r w:rsidR="00AF5D9C" w:rsidRPr="005903DB">
              <w:rPr>
                <w:rStyle w:val="ad"/>
                <w:rFonts w:eastAsiaTheme="minorHAnsi"/>
              </w:rPr>
              <w:footnoteReference w:id="230"/>
            </w:r>
            <w:r w:rsidR="00AF5D9C" w:rsidRPr="005903DB">
              <w:rPr>
                <w:rFonts w:eastAsiaTheme="minorHAnsi"/>
              </w:rPr>
              <w:t xml:space="preserve"> </w:t>
            </w:r>
            <w:r w:rsidR="00946C80" w:rsidRPr="005903DB">
              <w:rPr>
                <w:rFonts w:eastAsiaTheme="minorHAnsi"/>
              </w:rPr>
              <w:t>за каждый день просрочки</w:t>
            </w:r>
          </w:p>
        </w:tc>
      </w:tr>
      <w:tr w:rsidR="00946C80" w:rsidRPr="00592D52" w14:paraId="4AF477D9" w14:textId="77777777" w:rsidTr="000115BD">
        <w:tc>
          <w:tcPr>
            <w:tcW w:w="851" w:type="dxa"/>
          </w:tcPr>
          <w:p w14:paraId="06F16EDF" w14:textId="77777777" w:rsidR="00946C80" w:rsidRPr="005903DB"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67A282F6" w:rsidR="00946C80" w:rsidRPr="005903DB" w:rsidRDefault="008D7FC8" w:rsidP="006E15C4">
            <w:pPr>
              <w:pStyle w:val="SL0TextSimplawyer"/>
              <w:ind w:left="142"/>
            </w:pPr>
            <w:r w:rsidRPr="005903DB">
              <w:t>Подрядчик</w:t>
            </w:r>
            <w:r w:rsidR="006E15C4" w:rsidRPr="005903DB">
              <w:t xml:space="preserve"> нарушил</w:t>
            </w:r>
            <w:r w:rsidR="00946C80" w:rsidRPr="005903DB">
              <w:t xml:space="preserve"> промежуточны</w:t>
            </w:r>
            <w:r w:rsidR="006E15C4" w:rsidRPr="005903DB">
              <w:t>е</w:t>
            </w:r>
            <w:r w:rsidR="00946C80" w:rsidRPr="005903DB">
              <w:t xml:space="preserve"> срок</w:t>
            </w:r>
            <w:r w:rsidR="006E15C4" w:rsidRPr="005903DB">
              <w:t>и</w:t>
            </w:r>
            <w:r w:rsidR="00946C80" w:rsidRPr="005903DB">
              <w:t xml:space="preserve"> </w:t>
            </w:r>
            <w:r w:rsidRPr="005903DB">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0B32CBBC" w:rsidR="00946C80" w:rsidRPr="005903DB" w:rsidRDefault="008D7FC8" w:rsidP="00B75F58">
            <w:pPr>
              <w:pStyle w:val="SL0TextSimplawyer"/>
              <w:ind w:left="142" w:firstLine="5"/>
            </w:pPr>
            <w:r w:rsidRPr="005903DB">
              <w:t>п</w:t>
            </w:r>
            <w:r w:rsidR="00946C80" w:rsidRPr="005903DB">
              <w:t>ени в размере 0,2</w:t>
            </w:r>
            <w:r w:rsidR="00AA4827" w:rsidRPr="005903DB">
              <w:t> </w:t>
            </w:r>
            <w:r w:rsidR="00946C80" w:rsidRPr="005903DB">
              <w:t xml:space="preserve">% от цены промежуточного объема </w:t>
            </w:r>
            <w:r w:rsidRPr="005903DB">
              <w:t>Работ</w:t>
            </w:r>
            <w:r w:rsidR="00946C80" w:rsidRPr="005903DB">
              <w:t xml:space="preserve">, </w:t>
            </w:r>
            <w:r w:rsidRPr="005903DB">
              <w:t>выполнение</w:t>
            </w:r>
            <w:r w:rsidR="00946C80" w:rsidRPr="005903DB">
              <w:t xml:space="preserve"> которого просрочено, за каждый день просрочки</w:t>
            </w:r>
          </w:p>
        </w:tc>
      </w:tr>
      <w:tr w:rsidR="00946C80" w:rsidRPr="00592D52" w14:paraId="54752B63" w14:textId="77777777" w:rsidTr="000115BD">
        <w:tc>
          <w:tcPr>
            <w:tcW w:w="851" w:type="dxa"/>
          </w:tcPr>
          <w:p w14:paraId="1FA6A54A" w14:textId="77777777" w:rsidR="00946C80" w:rsidRPr="005903DB"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5903DB" w:rsidRDefault="00AA4827" w:rsidP="00B524FE">
            <w:pPr>
              <w:pStyle w:val="SL0TextSimplawyer"/>
              <w:ind w:left="142"/>
            </w:pPr>
            <w:r w:rsidRPr="005903DB">
              <w:t>Подрядчик нарушил сроки предоставления:</w:t>
            </w:r>
          </w:p>
          <w:p w14:paraId="44DCACCD" w14:textId="24ED17BF" w:rsidR="00AA4827" w:rsidRPr="005903DB" w:rsidRDefault="00423703" w:rsidP="00B524FE">
            <w:pPr>
              <w:pStyle w:val="SL0TextSimplawyer"/>
              <w:ind w:left="142"/>
            </w:pPr>
            <w:r w:rsidRPr="005903DB">
              <w:t>- документации</w:t>
            </w:r>
            <w:r w:rsidR="00AA4827" w:rsidRPr="005903DB">
              <w:t>, подлежащ</w:t>
            </w:r>
            <w:r w:rsidRPr="005903DB">
              <w:t>ей</w:t>
            </w:r>
            <w:r w:rsidR="00AA4827" w:rsidRPr="005903DB">
              <w:t xml:space="preserve"> </w:t>
            </w:r>
            <w:r w:rsidRPr="005903DB">
              <w:t>передаче Заказчику при прекращении Договора</w:t>
            </w:r>
            <w:r w:rsidR="00AA4827" w:rsidRPr="005903DB">
              <w:t>;</w:t>
            </w:r>
          </w:p>
          <w:p w14:paraId="0768EC4B" w14:textId="411CDDA8" w:rsidR="00AA4827" w:rsidRPr="005903DB" w:rsidRDefault="00AB4DD9" w:rsidP="00B524FE">
            <w:pPr>
              <w:pStyle w:val="SL0TextSimplawyer"/>
              <w:ind w:left="142"/>
            </w:pPr>
            <w:r w:rsidRPr="00AB4DD9">
              <w:rPr>
                <w:color w:val="FF0000"/>
              </w:rPr>
              <w:t>[</w:t>
            </w:r>
            <w:r w:rsidR="00423703" w:rsidRPr="005903DB">
              <w:t xml:space="preserve"> -</w:t>
            </w:r>
            <w:r w:rsidR="00B524FE" w:rsidRPr="005903DB">
              <w:t xml:space="preserve"> </w:t>
            </w:r>
            <w:r w:rsidR="00AA4827" w:rsidRPr="005903DB">
              <w:t>Отчета об использовании денежных средств;</w:t>
            </w:r>
            <w:r w:rsidR="00423703" w:rsidRPr="005903DB">
              <w:t xml:space="preserve"> </w:t>
            </w:r>
            <w:r w:rsidRPr="00AB4DD9">
              <w:rPr>
                <w:color w:val="FF0000"/>
              </w:rPr>
              <w:t>]</w:t>
            </w:r>
          </w:p>
          <w:p w14:paraId="5F3DBF74" w14:textId="6F2DAA40" w:rsidR="00AA4827" w:rsidRPr="005903DB" w:rsidRDefault="00AB4DD9" w:rsidP="00B524FE">
            <w:pPr>
              <w:pStyle w:val="SL0TextSimplawyer"/>
              <w:ind w:left="142"/>
            </w:pPr>
            <w:r w:rsidRPr="00AB4DD9">
              <w:rPr>
                <w:color w:val="FF0000"/>
              </w:rPr>
              <w:t>[</w:t>
            </w:r>
            <w:r w:rsidR="00780CA9" w:rsidRPr="005903DB">
              <w:t xml:space="preserve"> -</w:t>
            </w:r>
            <w:r w:rsidR="00B524FE" w:rsidRPr="005903DB">
              <w:t xml:space="preserve"> </w:t>
            </w:r>
            <w:r w:rsidR="00AA4827" w:rsidRPr="005903DB">
              <w:t>копии договора страхования и документа, подтверждающего оплату страховой премии в соотве</w:t>
            </w:r>
            <w:r w:rsidR="00780CA9" w:rsidRPr="005903DB">
              <w:t>тствии с разделом «Страхование»</w:t>
            </w:r>
            <w:r w:rsidR="00AA4827" w:rsidRPr="005903DB">
              <w:t>;</w:t>
            </w:r>
            <w:r w:rsidR="00780CA9" w:rsidRPr="005903DB">
              <w:t xml:space="preserve"> </w:t>
            </w:r>
            <w:r w:rsidRPr="00AB4DD9">
              <w:rPr>
                <w:color w:val="FF0000"/>
              </w:rPr>
              <w:t>]</w:t>
            </w:r>
          </w:p>
          <w:p w14:paraId="5EE6A68C" w14:textId="21172B8D" w:rsidR="00AA4827" w:rsidRPr="005903DB" w:rsidRDefault="00AB4DD9" w:rsidP="00B524FE">
            <w:pPr>
              <w:pStyle w:val="SL0TextSimplawyer"/>
              <w:ind w:left="142"/>
            </w:pPr>
            <w:r w:rsidRPr="00AB4DD9">
              <w:rPr>
                <w:color w:val="FF0000"/>
              </w:rPr>
              <w:t>[</w:t>
            </w:r>
            <w:r w:rsidR="003A3E73" w:rsidRPr="005903DB">
              <w:t xml:space="preserve"> - </w:t>
            </w:r>
            <w:r w:rsidR="00AA4827" w:rsidRPr="005903DB">
              <w:t>уведомления о наступлении страхового случая;</w:t>
            </w:r>
            <w:r w:rsidR="003A3E73" w:rsidRPr="005903DB">
              <w:t xml:space="preserve"> </w:t>
            </w:r>
            <w:r w:rsidRPr="00AB4DD9">
              <w:rPr>
                <w:color w:val="FF0000"/>
              </w:rPr>
              <w:t>]</w:t>
            </w:r>
          </w:p>
          <w:p w14:paraId="571FB91C" w14:textId="425933A6" w:rsidR="00946C80" w:rsidRPr="005903DB" w:rsidRDefault="003A3E73" w:rsidP="00B524FE">
            <w:pPr>
              <w:pStyle w:val="SL0TextSimplawyer"/>
              <w:ind w:left="142"/>
            </w:pPr>
            <w:r w:rsidRPr="005903DB">
              <w:t>-</w:t>
            </w:r>
            <w:r w:rsidR="00B524FE" w:rsidRPr="005903DB">
              <w:t xml:space="preserve"> </w:t>
            </w:r>
            <w:r w:rsidR="00AA4827" w:rsidRPr="005903DB">
              <w:t>иных документов, предусмотренных Требованиями и запрошенных Заказчиком</w:t>
            </w:r>
            <w:r w:rsidRPr="005903DB">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707FC1D6" w:rsidR="00946C80" w:rsidRPr="005903DB" w:rsidRDefault="00AA4827" w:rsidP="00AF5D9C">
            <w:pPr>
              <w:pStyle w:val="SL0TextSimplawyer"/>
              <w:ind w:left="142" w:firstLine="5"/>
            </w:pPr>
            <w:r w:rsidRPr="005903DB">
              <w:t xml:space="preserve">пени в размере 0,01 % от цены </w:t>
            </w:r>
            <w:r w:rsidR="00AB4DD9" w:rsidRPr="00AB4DD9">
              <w:rPr>
                <w:rFonts w:eastAsiaTheme="minorHAnsi"/>
                <w:color w:val="FF0000"/>
              </w:rPr>
              <w:t>[</w:t>
            </w:r>
            <w:r w:rsidR="00AF5D9C" w:rsidRPr="005903DB">
              <w:rPr>
                <w:rFonts w:eastAsiaTheme="minorHAnsi"/>
              </w:rPr>
              <w:t xml:space="preserve"> Договора </w:t>
            </w:r>
            <w:r w:rsidR="00AB4DD9" w:rsidRPr="00AB4DD9">
              <w:rPr>
                <w:rFonts w:eastAsiaTheme="minorHAnsi"/>
                <w:color w:val="FF0000"/>
              </w:rPr>
              <w:t>]</w:t>
            </w:r>
            <w:r w:rsidR="00AF5D9C" w:rsidRPr="005903DB">
              <w:rPr>
                <w:rFonts w:eastAsiaTheme="minorHAnsi"/>
                <w:color w:val="FF0000"/>
              </w:rPr>
              <w:t xml:space="preserve"> </w:t>
            </w:r>
            <w:r w:rsidR="00AF5D9C" w:rsidRPr="005903DB">
              <w:rPr>
                <w:rStyle w:val="ad"/>
                <w:rFonts w:eastAsiaTheme="minorHAnsi"/>
              </w:rPr>
              <w:footnoteReference w:id="231"/>
            </w:r>
            <w:r w:rsidR="00AF5D9C" w:rsidRPr="005903DB">
              <w:rPr>
                <w:rFonts w:eastAsiaTheme="minorHAnsi"/>
                <w:color w:val="FF0000"/>
              </w:rPr>
              <w:t xml:space="preserve"> / </w:t>
            </w:r>
            <w:r w:rsidR="00AB4DD9" w:rsidRPr="00AB4DD9">
              <w:rPr>
                <w:rFonts w:eastAsiaTheme="minorHAnsi"/>
                <w:color w:val="FF0000"/>
              </w:rPr>
              <w:t>[</w:t>
            </w:r>
            <w:r w:rsidR="00AF5D9C" w:rsidRPr="005903DB">
              <w:rPr>
                <w:rFonts w:eastAsiaTheme="minorHAnsi"/>
                <w:highlight w:val="darkCyan"/>
              </w:rPr>
              <w:t xml:space="preserve"> Заявки </w:t>
            </w:r>
            <w:r w:rsidR="00AB4DD9" w:rsidRPr="00AB4DD9">
              <w:rPr>
                <w:rFonts w:eastAsiaTheme="minorHAnsi"/>
                <w:color w:val="FF0000"/>
              </w:rPr>
              <w:t>]</w:t>
            </w:r>
            <w:r w:rsidR="00AF5D9C" w:rsidRPr="005903DB">
              <w:rPr>
                <w:rFonts w:eastAsiaTheme="minorHAnsi"/>
              </w:rPr>
              <w:t xml:space="preserve"> </w:t>
            </w:r>
            <w:r w:rsidR="00AF5D9C" w:rsidRPr="005903DB">
              <w:rPr>
                <w:rStyle w:val="ad"/>
                <w:rFonts w:eastAsiaTheme="minorHAnsi"/>
              </w:rPr>
              <w:footnoteReference w:id="232"/>
            </w:r>
            <w:r w:rsidR="00AF5D9C" w:rsidRPr="005903DB">
              <w:rPr>
                <w:rFonts w:eastAsiaTheme="minorHAnsi"/>
              </w:rPr>
              <w:t xml:space="preserve"> </w:t>
            </w:r>
            <w:r w:rsidRPr="005903DB">
              <w:t>за каждый день просрочки</w:t>
            </w:r>
          </w:p>
        </w:tc>
      </w:tr>
      <w:tr w:rsidR="00B524FE" w:rsidRPr="00592D52" w14:paraId="7D6284BD" w14:textId="77777777" w:rsidTr="000115BD">
        <w:tc>
          <w:tcPr>
            <w:tcW w:w="851" w:type="dxa"/>
          </w:tcPr>
          <w:p w14:paraId="40A80DCB" w14:textId="77777777" w:rsidR="00B524FE" w:rsidRPr="005903DB"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739615F4" w:rsidR="00B524FE" w:rsidRPr="005903DB" w:rsidRDefault="00B524FE" w:rsidP="00B524FE">
            <w:pPr>
              <w:pStyle w:val="SL0TextSimplawyer"/>
              <w:ind w:left="142"/>
            </w:pPr>
            <w:r w:rsidRPr="005903DB">
              <w:t>Подрядчик нарушил сроки</w:t>
            </w:r>
            <w:r w:rsidR="00824504" w:rsidRPr="005903DB">
              <w:t xml:space="preserve"> выполнения следующих мероприятий после окончания Работ</w:t>
            </w:r>
            <w:r w:rsidRPr="005903DB">
              <w:t>:</w:t>
            </w:r>
          </w:p>
          <w:p w14:paraId="105363BD" w14:textId="4DB9B767" w:rsidR="00824504" w:rsidRPr="005903DB" w:rsidRDefault="00824504" w:rsidP="00824504">
            <w:pPr>
              <w:pStyle w:val="SL0TextSimplawyer"/>
              <w:ind w:left="142"/>
            </w:pPr>
            <w:r w:rsidRPr="005903DB">
              <w:t>- вывоз собственное оборудования, мусора, бытовых отходов и т.п.,</w:t>
            </w:r>
          </w:p>
          <w:p w14:paraId="6A260F0B" w14:textId="40C16CB1" w:rsidR="00824504" w:rsidRPr="005903DB" w:rsidRDefault="00824504" w:rsidP="00824504">
            <w:pPr>
              <w:pStyle w:val="SL0TextSimplawyer"/>
              <w:ind w:left="142"/>
            </w:pPr>
            <w:r w:rsidRPr="005903DB">
              <w:t>- ликвидации возведенных им ВЗиС,</w:t>
            </w:r>
          </w:p>
          <w:p w14:paraId="511BFA7A" w14:textId="7E0B6FD3" w:rsidR="00824504" w:rsidRPr="005903DB" w:rsidRDefault="00824504" w:rsidP="00824504">
            <w:pPr>
              <w:pStyle w:val="SL0TextSimplawyer"/>
              <w:ind w:left="142"/>
            </w:pPr>
            <w:r w:rsidRPr="005903DB">
              <w:t>- демонт</w:t>
            </w:r>
            <w:r w:rsidR="007825AF" w:rsidRPr="005903DB">
              <w:t>аж</w:t>
            </w:r>
            <w:r w:rsidRPr="005903DB">
              <w:t xml:space="preserve"> некачественно выполненны</w:t>
            </w:r>
            <w:r w:rsidR="007825AF" w:rsidRPr="005903DB">
              <w:t>х</w:t>
            </w:r>
            <w:r w:rsidRPr="005903DB">
              <w:t xml:space="preserve"> Работ,</w:t>
            </w:r>
          </w:p>
          <w:p w14:paraId="0A2602A3" w14:textId="60E1C1B4" w:rsidR="00B524FE" w:rsidRPr="005903DB" w:rsidRDefault="00824504" w:rsidP="007825AF">
            <w:pPr>
              <w:pStyle w:val="SL0TextSimplawyer"/>
              <w:ind w:left="142"/>
            </w:pPr>
            <w:r w:rsidRPr="005903DB">
              <w:t>- прив</w:t>
            </w:r>
            <w:r w:rsidR="007825AF" w:rsidRPr="005903DB">
              <w:t>едение</w:t>
            </w:r>
            <w:r w:rsidRPr="005903DB">
              <w:t xml:space="preserve"> площадк</w:t>
            </w:r>
            <w:r w:rsidR="007825AF" w:rsidRPr="005903DB">
              <w:t>и</w:t>
            </w:r>
            <w:r w:rsidRPr="005903DB">
              <w:t>/объект</w:t>
            </w:r>
            <w:r w:rsidR="007825AF" w:rsidRPr="005903DB">
              <w:t>а</w:t>
            </w:r>
            <w:r w:rsidRPr="005903DB">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210052AC" w:rsidR="00B524FE" w:rsidRPr="005903DB" w:rsidRDefault="007825AF" w:rsidP="00AF5D9C">
            <w:pPr>
              <w:pStyle w:val="SL0TextSimplawyer"/>
              <w:ind w:left="142" w:firstLine="5"/>
            </w:pPr>
            <w:r w:rsidRPr="005903DB">
              <w:t xml:space="preserve">пени в размере 0,1 % от цены </w:t>
            </w:r>
            <w:r w:rsidR="00AB4DD9" w:rsidRPr="00AB4DD9">
              <w:rPr>
                <w:rFonts w:eastAsiaTheme="minorHAnsi"/>
                <w:color w:val="FF0000"/>
              </w:rPr>
              <w:t>[</w:t>
            </w:r>
            <w:r w:rsidR="00AF5D9C" w:rsidRPr="005903DB">
              <w:rPr>
                <w:rFonts w:eastAsiaTheme="minorHAnsi"/>
              </w:rPr>
              <w:t xml:space="preserve"> Договора </w:t>
            </w:r>
            <w:r w:rsidR="00AB4DD9" w:rsidRPr="00AB4DD9">
              <w:rPr>
                <w:rFonts w:eastAsiaTheme="minorHAnsi"/>
                <w:color w:val="FF0000"/>
              </w:rPr>
              <w:t>]</w:t>
            </w:r>
            <w:r w:rsidR="00AF5D9C" w:rsidRPr="005903DB">
              <w:rPr>
                <w:rFonts w:eastAsiaTheme="minorHAnsi"/>
                <w:color w:val="FF0000"/>
              </w:rPr>
              <w:t xml:space="preserve"> </w:t>
            </w:r>
            <w:r w:rsidR="00AF5D9C" w:rsidRPr="005903DB">
              <w:rPr>
                <w:rStyle w:val="ad"/>
                <w:rFonts w:eastAsiaTheme="minorHAnsi"/>
              </w:rPr>
              <w:footnoteReference w:id="233"/>
            </w:r>
            <w:r w:rsidR="00AF5D9C" w:rsidRPr="005903DB">
              <w:rPr>
                <w:rFonts w:eastAsiaTheme="minorHAnsi"/>
                <w:color w:val="FF0000"/>
              </w:rPr>
              <w:t xml:space="preserve"> / </w:t>
            </w:r>
            <w:r w:rsidR="00AB4DD9" w:rsidRPr="00AB4DD9">
              <w:rPr>
                <w:rFonts w:eastAsiaTheme="minorHAnsi"/>
                <w:color w:val="FF0000"/>
              </w:rPr>
              <w:t>[</w:t>
            </w:r>
            <w:r w:rsidR="00AF5D9C" w:rsidRPr="005903DB">
              <w:rPr>
                <w:rFonts w:eastAsiaTheme="minorHAnsi"/>
                <w:highlight w:val="darkCyan"/>
              </w:rPr>
              <w:t xml:space="preserve"> Заявки </w:t>
            </w:r>
            <w:r w:rsidR="00AB4DD9" w:rsidRPr="00AB4DD9">
              <w:rPr>
                <w:rFonts w:eastAsiaTheme="minorHAnsi"/>
                <w:color w:val="FF0000"/>
              </w:rPr>
              <w:t>]</w:t>
            </w:r>
            <w:r w:rsidR="00AF5D9C" w:rsidRPr="005903DB">
              <w:rPr>
                <w:rFonts w:eastAsiaTheme="minorHAnsi"/>
              </w:rPr>
              <w:t xml:space="preserve"> </w:t>
            </w:r>
            <w:r w:rsidR="00AF5D9C" w:rsidRPr="005903DB">
              <w:rPr>
                <w:rStyle w:val="ad"/>
                <w:rFonts w:eastAsiaTheme="minorHAnsi"/>
              </w:rPr>
              <w:footnoteReference w:id="234"/>
            </w:r>
            <w:r w:rsidR="00AF5D9C" w:rsidRPr="005903DB">
              <w:rPr>
                <w:rFonts w:eastAsiaTheme="minorHAnsi"/>
              </w:rPr>
              <w:t xml:space="preserve"> </w:t>
            </w:r>
            <w:r w:rsidRPr="005903DB">
              <w:t>за каждый день просрочки</w:t>
            </w:r>
          </w:p>
        </w:tc>
      </w:tr>
      <w:tr w:rsidR="00987363" w:rsidRPr="00592D52" w14:paraId="19678A60" w14:textId="77777777" w:rsidTr="000115BD">
        <w:tc>
          <w:tcPr>
            <w:tcW w:w="851" w:type="dxa"/>
          </w:tcPr>
          <w:p w14:paraId="4C002409" w14:textId="77777777" w:rsidR="00987363" w:rsidRPr="005903DB"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5903DB" w:rsidRDefault="00987363" w:rsidP="00B524FE">
            <w:pPr>
              <w:pStyle w:val="SL0TextSimplawyer"/>
              <w:ind w:left="142"/>
            </w:pPr>
            <w:r w:rsidRPr="005903DB">
              <w:t xml:space="preserve">Подрядчик нарушил сроки выполнения следующих мероприятий </w:t>
            </w:r>
            <w:r w:rsidR="00E11CA2" w:rsidRPr="005903DB">
              <w:t>в случае</w:t>
            </w:r>
            <w:r w:rsidRPr="005903DB">
              <w:t xml:space="preserve"> отказа Заказчика от Договора:</w:t>
            </w:r>
          </w:p>
          <w:p w14:paraId="76E01E0D" w14:textId="131C6DE5" w:rsidR="00987363" w:rsidRPr="005903DB" w:rsidRDefault="00987363" w:rsidP="00987363">
            <w:pPr>
              <w:pStyle w:val="SL0TextSimplawyer"/>
              <w:ind w:left="142"/>
            </w:pPr>
            <w:r w:rsidRPr="005903DB">
              <w:t>- демонтаж некачественно выполненных Работ;</w:t>
            </w:r>
          </w:p>
          <w:p w14:paraId="53D342D9" w14:textId="0577D449" w:rsidR="00987363" w:rsidRPr="005903DB" w:rsidRDefault="00987363" w:rsidP="00987363">
            <w:pPr>
              <w:pStyle w:val="SL0TextSimplawyer"/>
              <w:ind w:left="142"/>
            </w:pPr>
            <w:r w:rsidRPr="005903DB">
              <w:t>- консервация объекта / части объекта;</w:t>
            </w:r>
          </w:p>
          <w:p w14:paraId="3C734563" w14:textId="77FDEAD4" w:rsidR="00987363" w:rsidRPr="005903DB" w:rsidRDefault="00987363" w:rsidP="00B5231C">
            <w:pPr>
              <w:pStyle w:val="SL0TextSimplawyer"/>
              <w:ind w:left="142"/>
            </w:pPr>
            <w:r w:rsidRPr="005903DB">
              <w:t xml:space="preserve">- </w:t>
            </w:r>
            <w:r w:rsidR="00B5231C" w:rsidRPr="005903DB">
              <w:t>передача</w:t>
            </w:r>
            <w:r w:rsidRPr="005903DB">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7220698B" w:rsidR="00987363" w:rsidRPr="005903DB" w:rsidRDefault="0023664E" w:rsidP="00AF5D9C">
            <w:pPr>
              <w:pStyle w:val="SL0TextSimplawyer"/>
              <w:ind w:left="142" w:firstLine="5"/>
            </w:pPr>
            <w:r w:rsidRPr="005903DB">
              <w:t xml:space="preserve">пени в размере 0,1 % от цены </w:t>
            </w:r>
            <w:r w:rsidR="00AB4DD9" w:rsidRPr="00AB4DD9">
              <w:rPr>
                <w:rFonts w:eastAsiaTheme="minorHAnsi"/>
                <w:color w:val="FF0000"/>
              </w:rPr>
              <w:t>[</w:t>
            </w:r>
            <w:r w:rsidR="00AF5D9C" w:rsidRPr="005903DB">
              <w:rPr>
                <w:rFonts w:eastAsiaTheme="minorHAnsi"/>
              </w:rPr>
              <w:t xml:space="preserve"> Договора </w:t>
            </w:r>
            <w:r w:rsidR="00AB4DD9" w:rsidRPr="00AB4DD9">
              <w:rPr>
                <w:rFonts w:eastAsiaTheme="minorHAnsi"/>
                <w:color w:val="FF0000"/>
              </w:rPr>
              <w:t>]</w:t>
            </w:r>
            <w:r w:rsidR="00AF5D9C" w:rsidRPr="005903DB">
              <w:rPr>
                <w:rFonts w:eastAsiaTheme="minorHAnsi"/>
                <w:color w:val="FF0000"/>
              </w:rPr>
              <w:t xml:space="preserve"> </w:t>
            </w:r>
            <w:r w:rsidR="00AF5D9C" w:rsidRPr="005903DB">
              <w:rPr>
                <w:rStyle w:val="ad"/>
                <w:rFonts w:eastAsiaTheme="minorHAnsi"/>
              </w:rPr>
              <w:footnoteReference w:id="235"/>
            </w:r>
            <w:r w:rsidR="00AF5D9C" w:rsidRPr="005903DB">
              <w:rPr>
                <w:rFonts w:eastAsiaTheme="minorHAnsi"/>
                <w:color w:val="FF0000"/>
              </w:rPr>
              <w:t xml:space="preserve"> / </w:t>
            </w:r>
            <w:r w:rsidR="00AB4DD9" w:rsidRPr="00AB4DD9">
              <w:rPr>
                <w:rFonts w:eastAsiaTheme="minorHAnsi"/>
                <w:color w:val="FF0000"/>
              </w:rPr>
              <w:t>[</w:t>
            </w:r>
            <w:r w:rsidR="00AF5D9C" w:rsidRPr="005903DB">
              <w:rPr>
                <w:rFonts w:eastAsiaTheme="minorHAnsi"/>
                <w:highlight w:val="darkCyan"/>
              </w:rPr>
              <w:t xml:space="preserve"> Заявки </w:t>
            </w:r>
            <w:r w:rsidR="00AB4DD9" w:rsidRPr="00AB4DD9">
              <w:rPr>
                <w:rFonts w:eastAsiaTheme="minorHAnsi"/>
                <w:color w:val="FF0000"/>
              </w:rPr>
              <w:t>]</w:t>
            </w:r>
            <w:r w:rsidR="00AF5D9C" w:rsidRPr="005903DB">
              <w:rPr>
                <w:rFonts w:eastAsiaTheme="minorHAnsi"/>
              </w:rPr>
              <w:t xml:space="preserve"> </w:t>
            </w:r>
            <w:r w:rsidR="00AF5D9C" w:rsidRPr="005903DB">
              <w:rPr>
                <w:rStyle w:val="ad"/>
                <w:rFonts w:eastAsiaTheme="minorHAnsi"/>
              </w:rPr>
              <w:footnoteReference w:id="236"/>
            </w:r>
            <w:r w:rsidR="00AF5D9C" w:rsidRPr="005903DB">
              <w:rPr>
                <w:rFonts w:eastAsiaTheme="minorHAnsi"/>
              </w:rPr>
              <w:t xml:space="preserve"> </w:t>
            </w:r>
            <w:r w:rsidRPr="005903DB">
              <w:t>за каждый день просрочки</w:t>
            </w:r>
          </w:p>
        </w:tc>
      </w:tr>
      <w:tr w:rsidR="006E20F6" w:rsidRPr="00592D52" w14:paraId="2DEF6A1C" w14:textId="77777777" w:rsidTr="000115BD">
        <w:trPr>
          <w:trHeight w:val="1335"/>
        </w:trPr>
        <w:tc>
          <w:tcPr>
            <w:tcW w:w="851" w:type="dxa"/>
          </w:tcPr>
          <w:p w14:paraId="5EC63847" w14:textId="77777777" w:rsidR="006E20F6" w:rsidRPr="005903DB"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3C151346" w:rsidR="006E20F6" w:rsidRPr="005903DB" w:rsidRDefault="006E20F6" w:rsidP="00B15B87">
            <w:pPr>
              <w:pStyle w:val="SL0TextSimplawyer"/>
              <w:ind w:left="142"/>
            </w:pPr>
            <w:r w:rsidRPr="005903DB">
              <w:t xml:space="preserve">Подрядчик нарушил сроки возврата полученных от Заказчика и не использованных при производстве Работ материалов, возврата </w:t>
            </w:r>
            <w:r w:rsidR="001F0705" w:rsidRPr="005903DB">
              <w:t>и</w:t>
            </w:r>
            <w:r w:rsidRPr="005903DB">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1CE27515" w:rsidR="006E20F6" w:rsidRPr="005903DB" w:rsidRDefault="00FB5968" w:rsidP="00B75F58">
            <w:pPr>
              <w:pStyle w:val="SL0TextSimplawyer"/>
              <w:ind w:left="142" w:firstLine="5"/>
            </w:pPr>
            <w:r w:rsidRPr="005903DB">
              <w:t xml:space="preserve">штраф в размере </w:t>
            </w:r>
            <w:r w:rsidR="006E20F6" w:rsidRPr="005903DB">
              <w:t xml:space="preserve">10 % от стоимости своевременно не возвращенных или необоснованно перерасходованных </w:t>
            </w:r>
            <w:r w:rsidR="00B75F58" w:rsidRPr="005903DB">
              <w:t>материалов</w:t>
            </w:r>
            <w:r w:rsidR="001F0705" w:rsidRPr="005903DB">
              <w:t>, инвентаря/оборудования</w:t>
            </w:r>
          </w:p>
        </w:tc>
      </w:tr>
      <w:tr w:rsidR="007F787D" w:rsidRPr="00592D52" w14:paraId="6F2FF4D4" w14:textId="77777777" w:rsidTr="000115BD">
        <w:tc>
          <w:tcPr>
            <w:tcW w:w="851" w:type="dxa"/>
          </w:tcPr>
          <w:p w14:paraId="5626E6B0" w14:textId="77777777" w:rsidR="007F787D" w:rsidRPr="005903DB" w:rsidRDefault="007F787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6CD2F1" w14:textId="058AE7D6" w:rsidR="007F787D" w:rsidRPr="005903DB" w:rsidRDefault="007F787D" w:rsidP="007F787D">
            <w:pPr>
              <w:pStyle w:val="SL0TextSimplawyer"/>
              <w:ind w:left="142"/>
            </w:pPr>
            <w:r w:rsidRPr="005903DB">
              <w:t>Подрядчик допустил действия/бездействие, нарушение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E53BB2" w14:textId="1286E678" w:rsidR="007F787D" w:rsidRPr="005903DB" w:rsidRDefault="00926C31" w:rsidP="00B75F58">
            <w:pPr>
              <w:pStyle w:val="SL0TextSimplawyer"/>
              <w:ind w:left="142" w:firstLine="5"/>
            </w:pPr>
            <w:r w:rsidRPr="005903DB">
              <w:t>с</w:t>
            </w:r>
            <w:r w:rsidR="007F787D" w:rsidRPr="005903DB">
              <w:t>умма, эквивалентная заявленному Заказчиком размеру страхового возмещения</w:t>
            </w:r>
          </w:p>
        </w:tc>
      </w:tr>
      <w:tr w:rsidR="00575BC2" w:rsidRPr="00592D52" w14:paraId="3AB76A06" w14:textId="77777777" w:rsidTr="000115BD">
        <w:tc>
          <w:tcPr>
            <w:tcW w:w="851" w:type="dxa"/>
          </w:tcPr>
          <w:p w14:paraId="1690D5CF" w14:textId="77777777" w:rsidR="00575BC2" w:rsidRPr="005903DB" w:rsidRDefault="00575BC2" w:rsidP="00AC2F5C">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4D67225E" w14:textId="607DEBFC" w:rsidR="00575BC2" w:rsidRPr="005903DB" w:rsidRDefault="00AB4DD9" w:rsidP="00C23FB0">
            <w:pPr>
              <w:pStyle w:val="SL0TextSimplawyer"/>
              <w:ind w:left="142"/>
            </w:pPr>
            <w:r w:rsidRPr="00AB4DD9">
              <w:rPr>
                <w:color w:val="FF0000"/>
              </w:rPr>
              <w:t>[</w:t>
            </w:r>
            <w:r w:rsidR="00B15B87" w:rsidRPr="005903DB">
              <w:t xml:space="preserve"> </w:t>
            </w:r>
            <w:r w:rsidR="003406CB" w:rsidRPr="005903DB">
              <w:t>Подрядчик не исполнил</w:t>
            </w:r>
            <w:r w:rsidR="00575BC2" w:rsidRPr="005903DB">
              <w:t xml:space="preserve"> </w:t>
            </w:r>
            <w:r w:rsidR="003406CB" w:rsidRPr="005903DB">
              <w:t>обязательства</w:t>
            </w:r>
            <w:r w:rsidR="00575BC2" w:rsidRPr="005903DB">
              <w:t>, предусмотренны</w:t>
            </w:r>
            <w:r w:rsidR="003406CB" w:rsidRPr="005903DB">
              <w:t xml:space="preserve">е пунктом </w:t>
            </w:r>
            <w:r w:rsidR="000F53ED" w:rsidRPr="005903DB">
              <w:t xml:space="preserve">Договора </w:t>
            </w:r>
            <w:r w:rsidR="00926C31" w:rsidRPr="005903DB">
              <w:t xml:space="preserve">о </w:t>
            </w:r>
            <w:r w:rsidR="009D65A3" w:rsidRPr="005903DB">
              <w:t>налогообложени</w:t>
            </w:r>
            <w:r w:rsidR="001C7941" w:rsidRPr="005903DB">
              <w:t>и</w:t>
            </w:r>
            <w:r w:rsidR="009D65A3" w:rsidRPr="005903DB">
              <w:t xml:space="preserve"> налог</w:t>
            </w:r>
            <w:r w:rsidR="00C23FB0" w:rsidRPr="005903DB">
              <w:t>ом</w:t>
            </w:r>
            <w:r w:rsidR="009D65A3" w:rsidRPr="005903DB">
              <w:t xml:space="preserve"> на профессиональный доход</w:t>
            </w:r>
            <w:r w:rsidR="000F53ED" w:rsidRPr="005903DB">
              <w:t xml:space="preserve"> («самозанятых»)</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089E4485" w14:textId="1EEBBFD8" w:rsidR="00575BC2" w:rsidRPr="005903DB" w:rsidRDefault="003406CB" w:rsidP="00AF5D9C">
            <w:pPr>
              <w:pStyle w:val="SL0TextSimplawyer"/>
              <w:ind w:left="142" w:firstLine="5"/>
            </w:pPr>
            <w:r w:rsidRPr="005903DB">
              <w:t xml:space="preserve">убытки (включая суммы уплаченных в бюджет налогов, штрафов, пени) и </w:t>
            </w:r>
            <w:r w:rsidR="00575BC2" w:rsidRPr="005903DB">
              <w:t xml:space="preserve">неустойка в размере 10 % от цены </w:t>
            </w:r>
            <w:r w:rsidR="00AB4DD9" w:rsidRPr="00AB4DD9">
              <w:rPr>
                <w:rFonts w:eastAsiaTheme="minorHAnsi"/>
                <w:color w:val="FF0000"/>
              </w:rPr>
              <w:t>[</w:t>
            </w:r>
            <w:r w:rsidR="00AF5D9C" w:rsidRPr="005903DB">
              <w:rPr>
                <w:rFonts w:eastAsiaTheme="minorHAnsi"/>
              </w:rPr>
              <w:t xml:space="preserve"> Договора </w:t>
            </w:r>
            <w:r w:rsidR="00AB4DD9" w:rsidRPr="00AB4DD9">
              <w:rPr>
                <w:rFonts w:eastAsiaTheme="minorHAnsi"/>
                <w:color w:val="FF0000"/>
              </w:rPr>
              <w:t>]</w:t>
            </w:r>
            <w:r w:rsidR="00AF5D9C" w:rsidRPr="005903DB">
              <w:rPr>
                <w:rFonts w:eastAsiaTheme="minorHAnsi"/>
                <w:color w:val="FF0000"/>
              </w:rPr>
              <w:t xml:space="preserve"> </w:t>
            </w:r>
            <w:r w:rsidR="00AF5D9C" w:rsidRPr="005903DB">
              <w:rPr>
                <w:rStyle w:val="ad"/>
                <w:rFonts w:eastAsiaTheme="minorHAnsi"/>
              </w:rPr>
              <w:footnoteReference w:id="237"/>
            </w:r>
            <w:r w:rsidR="00AF5D9C" w:rsidRPr="005903DB">
              <w:rPr>
                <w:rFonts w:eastAsiaTheme="minorHAnsi"/>
                <w:color w:val="FF0000"/>
              </w:rPr>
              <w:t xml:space="preserve"> / </w:t>
            </w:r>
            <w:r w:rsidR="00AB4DD9" w:rsidRPr="00AB4DD9">
              <w:rPr>
                <w:rFonts w:eastAsiaTheme="minorHAnsi"/>
                <w:color w:val="FF0000"/>
              </w:rPr>
              <w:t>[</w:t>
            </w:r>
            <w:r w:rsidR="00AF5D9C" w:rsidRPr="005903DB">
              <w:rPr>
                <w:rFonts w:eastAsiaTheme="minorHAnsi"/>
                <w:highlight w:val="darkCyan"/>
              </w:rPr>
              <w:t xml:space="preserve"> Заявки </w:t>
            </w:r>
            <w:r w:rsidR="00AB4DD9" w:rsidRPr="00AB4DD9">
              <w:rPr>
                <w:rFonts w:eastAsiaTheme="minorHAnsi"/>
                <w:color w:val="FF0000"/>
              </w:rPr>
              <w:t>]</w:t>
            </w:r>
            <w:r w:rsidR="00AF5D9C" w:rsidRPr="005903DB">
              <w:rPr>
                <w:rFonts w:eastAsiaTheme="minorHAnsi"/>
              </w:rPr>
              <w:t xml:space="preserve"> </w:t>
            </w:r>
            <w:r w:rsidR="00AF5D9C" w:rsidRPr="005903DB">
              <w:rPr>
                <w:rStyle w:val="ad"/>
                <w:rFonts w:eastAsiaTheme="minorHAnsi"/>
              </w:rPr>
              <w:footnoteReference w:id="238"/>
            </w:r>
            <w:r w:rsidR="00AF5D9C" w:rsidRPr="005903DB">
              <w:rPr>
                <w:rFonts w:eastAsiaTheme="minorHAnsi"/>
              </w:rPr>
              <w:t xml:space="preserve"> </w:t>
            </w:r>
            <w:r w:rsidR="00575BC2" w:rsidRPr="005903DB">
              <w:t>за каждое нарушение</w:t>
            </w:r>
            <w:r w:rsidR="00B15B87" w:rsidRPr="005903DB">
              <w:t xml:space="preserve"> </w:t>
            </w:r>
            <w:r w:rsidR="00AB4DD9" w:rsidRPr="00AB4DD9">
              <w:rPr>
                <w:color w:val="FF0000"/>
              </w:rPr>
              <w:t>]</w:t>
            </w:r>
          </w:p>
        </w:tc>
      </w:tr>
    </w:tbl>
    <w:p w14:paraId="78282A5E" w14:textId="78E86CD7" w:rsidR="002032F9" w:rsidRPr="005903DB" w:rsidRDefault="002032F9" w:rsidP="003B3593">
      <w:pPr>
        <w:pStyle w:val="a"/>
      </w:pPr>
      <w:r w:rsidRPr="005903DB">
        <w:t>ПРЕКРАЩЕНИЕ ДОГОВОРА</w:t>
      </w:r>
    </w:p>
    <w:p w14:paraId="07A45E35" w14:textId="6181E19E" w:rsidR="002032F9" w:rsidRPr="005903DB" w:rsidRDefault="002032F9" w:rsidP="00EC5624">
      <w:pPr>
        <w:pStyle w:val="afff5"/>
      </w:pPr>
      <w:r w:rsidRPr="005903DB">
        <w:t>Заказчик вправе отказаться от исполнения Договора (полностью или в части) по следующим основаниям</w:t>
      </w:r>
      <w:r w:rsidR="005F6C03" w:rsidRPr="005903DB">
        <w:t xml:space="preserve"> (в дополнение к основаниям, указанным в Общих условиях)</w:t>
      </w:r>
      <w:r w:rsidRPr="005903DB">
        <w:t>:</w:t>
      </w:r>
    </w:p>
    <w:p w14:paraId="651DC78E" w14:textId="7917A995" w:rsidR="002032F9" w:rsidRPr="005903DB" w:rsidRDefault="002032F9" w:rsidP="002032F9">
      <w:pPr>
        <w:pStyle w:val="afff5"/>
      </w:pPr>
      <w:r w:rsidRPr="005903DB">
        <w:t>- Подрядчик допустил 3 или более отступлений от Требований, ухудшающих результаты Работ;</w:t>
      </w:r>
    </w:p>
    <w:p w14:paraId="67708626" w14:textId="1BD1A3D4" w:rsidR="002032F9" w:rsidRPr="005903DB" w:rsidRDefault="002032F9" w:rsidP="002032F9">
      <w:pPr>
        <w:pStyle w:val="afff5"/>
      </w:pPr>
      <w:r w:rsidRPr="005903DB">
        <w:t>- Подрядчик допустил 3 или более нарушений сроков устранения недостатков</w:t>
      </w:r>
      <w:r w:rsidR="0015188F" w:rsidRPr="005903DB">
        <w:t>.</w:t>
      </w:r>
    </w:p>
    <w:p w14:paraId="2E0E5E64" w14:textId="383C30C8" w:rsidR="00946C80" w:rsidRPr="005903DB" w:rsidRDefault="00946C80" w:rsidP="003B3593">
      <w:pPr>
        <w:pStyle w:val="a"/>
      </w:pPr>
      <w:r w:rsidRPr="005903DB">
        <w:t>ФОРМЫ ДОКУМЕНТОВ</w:t>
      </w:r>
    </w:p>
    <w:tbl>
      <w:tblPr>
        <w:tblStyle w:val="affc"/>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592D52" w14:paraId="33D0DFE0" w14:textId="77777777" w:rsidTr="001A4B07">
        <w:tc>
          <w:tcPr>
            <w:tcW w:w="4252" w:type="dxa"/>
            <w:shd w:val="clear" w:color="auto" w:fill="F2F2F2" w:themeFill="background1" w:themeFillShade="F2"/>
            <w:vAlign w:val="center"/>
          </w:tcPr>
          <w:p w14:paraId="7847EB9B" w14:textId="77777777" w:rsidR="00946C80" w:rsidRPr="005903DB" w:rsidRDefault="00946C80" w:rsidP="00B06232">
            <w:pPr>
              <w:pStyle w:val="aff9"/>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5903DB">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5903DB" w:rsidRDefault="00946C80" w:rsidP="00B06232">
            <w:pPr>
              <w:pStyle w:val="aff9"/>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5903DB">
              <w:rPr>
                <w:rFonts w:ascii="Tahoma" w:hAnsi="Tahoma" w:cs="Tahoma"/>
                <w:b/>
                <w:sz w:val="20"/>
                <w:szCs w:val="20"/>
              </w:rPr>
              <w:t>По какой форме составляется</w:t>
            </w:r>
          </w:p>
        </w:tc>
      </w:tr>
      <w:tr w:rsidR="00946C80" w:rsidRPr="00592D52" w14:paraId="7717DDE1" w14:textId="77777777" w:rsidTr="001A4B07">
        <w:tc>
          <w:tcPr>
            <w:tcW w:w="4252" w:type="dxa"/>
            <w:vAlign w:val="center"/>
          </w:tcPr>
          <w:p w14:paraId="6F296392" w14:textId="7B72F6A7" w:rsidR="00946C80" w:rsidRPr="005903DB" w:rsidRDefault="00946C80"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5903DB">
              <w:rPr>
                <w:rFonts w:ascii="Tahoma" w:hAnsi="Tahoma" w:cs="Tahoma"/>
                <w:sz w:val="20"/>
                <w:szCs w:val="20"/>
              </w:rPr>
              <w:t xml:space="preserve">Акт </w:t>
            </w:r>
            <w:r w:rsidR="004A053E" w:rsidRPr="005903DB">
              <w:rPr>
                <w:rFonts w:ascii="Tahoma" w:hAnsi="Tahoma" w:cs="Tahoma"/>
                <w:sz w:val="20"/>
                <w:szCs w:val="20"/>
              </w:rPr>
              <w:t>сдачи-приёмки работ</w:t>
            </w:r>
          </w:p>
        </w:tc>
        <w:tc>
          <w:tcPr>
            <w:tcW w:w="4820" w:type="dxa"/>
            <w:vAlign w:val="center"/>
          </w:tcPr>
          <w:p w14:paraId="7A120580" w14:textId="009F492A" w:rsidR="00512EF8" w:rsidRPr="005903DB" w:rsidRDefault="00AB4DD9" w:rsidP="00B06232">
            <w:pPr>
              <w:pStyle w:val="aff9"/>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AB4DD9">
              <w:rPr>
                <w:rFonts w:ascii="Tahoma" w:hAnsi="Tahoma" w:cs="Tahoma"/>
                <w:color w:val="FF0000"/>
                <w:sz w:val="20"/>
                <w:szCs w:val="20"/>
              </w:rPr>
              <w:t>[</w:t>
            </w:r>
            <w:r w:rsidR="00392FAE" w:rsidRPr="005903DB">
              <w:rPr>
                <w:rFonts w:ascii="Tahoma" w:hAnsi="Tahoma" w:cs="Tahoma"/>
                <w:sz w:val="20"/>
                <w:szCs w:val="20"/>
              </w:rPr>
              <w:t xml:space="preserve"> </w:t>
            </w:r>
            <w:r w:rsidR="0020288D" w:rsidRPr="005903DB">
              <w:rPr>
                <w:rFonts w:ascii="Tahoma" w:hAnsi="Tahoma" w:cs="Tahoma"/>
                <w:sz w:val="20"/>
                <w:szCs w:val="20"/>
              </w:rPr>
              <w:t xml:space="preserve">Акт </w:t>
            </w:r>
            <w:r w:rsidR="004A053E" w:rsidRPr="005903DB">
              <w:rPr>
                <w:rFonts w:ascii="Tahoma" w:hAnsi="Tahoma" w:cs="Tahoma"/>
                <w:sz w:val="20"/>
                <w:szCs w:val="20"/>
              </w:rPr>
              <w:t>сдачи-приёмки работ</w:t>
            </w:r>
            <w:r w:rsidR="0020288D" w:rsidRPr="005903DB">
              <w:rPr>
                <w:rFonts w:ascii="Tahoma" w:hAnsi="Tahoma" w:cs="Tahoma"/>
                <w:sz w:val="20"/>
                <w:szCs w:val="20"/>
              </w:rPr>
              <w:t xml:space="preserve"> (услуг) </w:t>
            </w:r>
            <w:r w:rsidR="00392FAE" w:rsidRPr="005903DB">
              <w:rPr>
                <w:rFonts w:ascii="Tahoma" w:hAnsi="Tahoma" w:cs="Tahoma"/>
                <w:sz w:val="20"/>
                <w:szCs w:val="20"/>
              </w:rPr>
              <w:t>НН.ДК</w:t>
            </w:r>
            <w:r w:rsidR="00FC35B9" w:rsidRPr="005903DB">
              <w:rPr>
                <w:rFonts w:ascii="Tahoma" w:hAnsi="Tahoma" w:cs="Tahoma"/>
                <w:sz w:val="20"/>
                <w:szCs w:val="20"/>
              </w:rPr>
              <w:t>-4.1</w:t>
            </w:r>
            <w:r w:rsidR="0037249A" w:rsidRPr="003571A1">
              <w:rPr>
                <w:rFonts w:ascii="Tahoma" w:hAnsi="Tahoma" w:cs="Tahoma"/>
                <w:sz w:val="20"/>
                <w:szCs w:val="20"/>
              </w:rPr>
              <w:t xml:space="preserve"> </w:t>
            </w:r>
            <w:r w:rsidR="00A93CE9" w:rsidRPr="003571A1">
              <w:rPr>
                <w:rFonts w:ascii="Tahoma" w:hAnsi="Tahoma" w:cs="Tahoma"/>
                <w:sz w:val="20"/>
                <w:szCs w:val="20"/>
              </w:rPr>
              <w:t xml:space="preserve">/ </w:t>
            </w:r>
            <w:r w:rsidR="00E9575A" w:rsidRPr="005903DB">
              <w:rPr>
                <w:rFonts w:ascii="Tahoma" w:hAnsi="Tahoma" w:cs="Tahoma"/>
                <w:sz w:val="20"/>
                <w:szCs w:val="20"/>
              </w:rPr>
              <w:t>Универсальный передаточный документ</w:t>
            </w:r>
            <w:r w:rsidR="00A93CE9" w:rsidRPr="005903DB">
              <w:rPr>
                <w:rFonts w:ascii="Tahoma" w:hAnsi="Tahoma" w:cs="Tahoma"/>
                <w:color w:val="FF0000"/>
                <w:sz w:val="20"/>
                <w:szCs w:val="20"/>
              </w:rPr>
              <w:t xml:space="preserve"> </w:t>
            </w:r>
            <w:r w:rsidRPr="00AB4DD9">
              <w:rPr>
                <w:rFonts w:ascii="Tahoma" w:hAnsi="Tahoma" w:cs="Tahoma"/>
                <w:color w:val="FF0000"/>
                <w:sz w:val="20"/>
                <w:szCs w:val="20"/>
              </w:rPr>
              <w:t>]</w:t>
            </w:r>
            <w:r w:rsidR="00A93CE9" w:rsidRPr="005903DB">
              <w:rPr>
                <w:rFonts w:ascii="Tahoma" w:hAnsi="Tahoma" w:cs="Tahoma"/>
                <w:color w:val="FF0000"/>
                <w:sz w:val="20"/>
                <w:szCs w:val="20"/>
              </w:rPr>
              <w:t xml:space="preserve"> </w:t>
            </w:r>
            <w:r w:rsidR="0037249A" w:rsidRPr="005903DB">
              <w:rPr>
                <w:rStyle w:val="ad"/>
                <w:rFonts w:cs="Tahoma"/>
                <w:szCs w:val="20"/>
              </w:rPr>
              <w:footnoteReference w:id="239"/>
            </w:r>
            <w:r w:rsidR="00FC35B9" w:rsidRPr="005903DB">
              <w:rPr>
                <w:rFonts w:ascii="Tahoma" w:hAnsi="Tahoma" w:cs="Tahoma"/>
                <w:sz w:val="20"/>
                <w:szCs w:val="20"/>
              </w:rPr>
              <w:t xml:space="preserve"> </w:t>
            </w:r>
            <w:r w:rsidR="00FC35B9" w:rsidRPr="005903DB">
              <w:rPr>
                <w:rFonts w:ascii="Tahoma" w:hAnsi="Tahoma" w:cs="Tahoma"/>
                <w:color w:val="FF0000"/>
                <w:sz w:val="20"/>
                <w:szCs w:val="20"/>
              </w:rPr>
              <w:t>/</w:t>
            </w:r>
          </w:p>
          <w:p w14:paraId="537A5A3F" w14:textId="39DB868A" w:rsidR="00512EF8" w:rsidRPr="005903DB" w:rsidRDefault="00AB4DD9" w:rsidP="00B06232">
            <w:pPr>
              <w:pStyle w:val="aff9"/>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AB4DD9">
              <w:rPr>
                <w:rFonts w:ascii="Tahoma" w:hAnsi="Tahoma" w:cs="Tahoma"/>
                <w:color w:val="FF0000"/>
                <w:sz w:val="20"/>
                <w:szCs w:val="20"/>
              </w:rPr>
              <w:t>[</w:t>
            </w:r>
            <w:r w:rsidR="00512EF8" w:rsidRPr="005903DB">
              <w:rPr>
                <w:rFonts w:ascii="Tahoma" w:hAnsi="Tahoma" w:cs="Tahoma"/>
                <w:sz w:val="20"/>
                <w:szCs w:val="20"/>
              </w:rPr>
              <w:t xml:space="preserve"> </w:t>
            </w:r>
            <w:r w:rsidR="0020288D" w:rsidRPr="005903DB">
              <w:rPr>
                <w:rFonts w:ascii="Tahoma" w:hAnsi="Tahoma" w:cs="Tahoma"/>
                <w:sz w:val="20"/>
                <w:szCs w:val="20"/>
              </w:rPr>
              <w:t xml:space="preserve">Акт приемки-сдачи выполненных (оказанных) работ (услуг) </w:t>
            </w:r>
            <w:r w:rsidR="00512EF8" w:rsidRPr="005903DB">
              <w:rPr>
                <w:rFonts w:ascii="Tahoma" w:hAnsi="Tahoma" w:cs="Tahoma"/>
                <w:sz w:val="20"/>
                <w:szCs w:val="20"/>
              </w:rPr>
              <w:t xml:space="preserve">НН.КС-4.1 </w:t>
            </w:r>
            <w:r w:rsidRPr="00AB4DD9">
              <w:rPr>
                <w:rFonts w:ascii="Tahoma" w:hAnsi="Tahoma" w:cs="Tahoma"/>
                <w:color w:val="FF0000"/>
                <w:sz w:val="20"/>
                <w:szCs w:val="20"/>
              </w:rPr>
              <w:t>]</w:t>
            </w:r>
            <w:r w:rsidR="00512EF8" w:rsidRPr="005903DB">
              <w:rPr>
                <w:rFonts w:ascii="Tahoma" w:hAnsi="Tahoma" w:cs="Tahoma"/>
                <w:sz w:val="20"/>
                <w:szCs w:val="20"/>
              </w:rPr>
              <w:t xml:space="preserve"> </w:t>
            </w:r>
            <w:r w:rsidR="0080295D" w:rsidRPr="005903DB">
              <w:rPr>
                <w:rStyle w:val="ad"/>
                <w:rFonts w:cs="Tahoma"/>
                <w:szCs w:val="20"/>
              </w:rPr>
              <w:footnoteReference w:id="240"/>
            </w:r>
            <w:r w:rsidR="00583756">
              <w:rPr>
                <w:rFonts w:ascii="Tahoma" w:hAnsi="Tahoma" w:cs="Tahoma"/>
                <w:color w:val="FF0000"/>
                <w:sz w:val="20"/>
                <w:szCs w:val="20"/>
              </w:rPr>
              <w:t xml:space="preserve"> </w:t>
            </w:r>
            <w:r w:rsidR="00583756" w:rsidRPr="005903DB">
              <w:rPr>
                <w:rFonts w:ascii="Tahoma" w:hAnsi="Tahoma" w:cs="Tahoma"/>
                <w:color w:val="FF0000"/>
                <w:sz w:val="20"/>
                <w:szCs w:val="20"/>
              </w:rPr>
              <w:t>/</w:t>
            </w:r>
          </w:p>
          <w:p w14:paraId="5314EEDF" w14:textId="75C45B72" w:rsidR="00512EF8" w:rsidRDefault="00AB4DD9" w:rsidP="0020288D">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AB4DD9">
              <w:rPr>
                <w:rFonts w:ascii="Tahoma" w:hAnsi="Tahoma" w:cs="Tahoma"/>
                <w:color w:val="FF0000"/>
                <w:sz w:val="20"/>
                <w:szCs w:val="20"/>
              </w:rPr>
              <w:t>[</w:t>
            </w:r>
            <w:r w:rsidR="00512EF8" w:rsidRPr="005903DB">
              <w:rPr>
                <w:rFonts w:ascii="Tahoma" w:hAnsi="Tahoma" w:cs="Tahoma"/>
                <w:sz w:val="20"/>
                <w:szCs w:val="20"/>
              </w:rPr>
              <w:t xml:space="preserve"> </w:t>
            </w:r>
            <w:r w:rsidR="0020288D" w:rsidRPr="005903DB">
              <w:rPr>
                <w:rFonts w:ascii="Tahoma" w:hAnsi="Tahoma" w:cs="Tahoma"/>
                <w:sz w:val="20"/>
                <w:szCs w:val="20"/>
              </w:rPr>
              <w:t xml:space="preserve">Акт о приемке выполненных работ </w:t>
            </w:r>
            <w:r w:rsidR="00512EF8" w:rsidRPr="005903DB">
              <w:rPr>
                <w:rFonts w:ascii="Tahoma" w:hAnsi="Tahoma" w:cs="Tahoma"/>
                <w:sz w:val="20"/>
                <w:szCs w:val="20"/>
              </w:rPr>
              <w:t xml:space="preserve">НН.КС-2.1 с приложением </w:t>
            </w:r>
            <w:r w:rsidR="0020288D" w:rsidRPr="005903DB">
              <w:rPr>
                <w:rFonts w:ascii="Tahoma" w:hAnsi="Tahoma" w:cs="Tahoma"/>
                <w:sz w:val="20"/>
                <w:szCs w:val="20"/>
              </w:rPr>
              <w:t>С</w:t>
            </w:r>
            <w:r w:rsidR="00512EF8" w:rsidRPr="005903DB">
              <w:rPr>
                <w:rFonts w:ascii="Tahoma" w:hAnsi="Tahoma" w:cs="Tahoma"/>
                <w:sz w:val="20"/>
                <w:szCs w:val="20"/>
              </w:rPr>
              <w:t xml:space="preserve">правки о стоимости выполненных работ и затрат </w:t>
            </w:r>
            <w:r w:rsidR="00512EF8" w:rsidRPr="005903DB">
              <w:rPr>
                <w:rFonts w:ascii="Tahoma" w:eastAsiaTheme="minorHAnsi" w:hAnsi="Tahoma" w:cs="Tahoma"/>
                <w:sz w:val="20"/>
                <w:szCs w:val="20"/>
                <w:lang w:eastAsia="en-US"/>
              </w:rPr>
              <w:t xml:space="preserve">НН.КС-3.1 </w:t>
            </w:r>
            <w:r w:rsidRPr="00AB4DD9">
              <w:rPr>
                <w:rFonts w:ascii="Tahoma" w:eastAsiaTheme="minorHAnsi" w:hAnsi="Tahoma" w:cs="Tahoma"/>
                <w:color w:val="FF0000"/>
                <w:sz w:val="20"/>
                <w:szCs w:val="20"/>
                <w:lang w:eastAsia="en-US"/>
              </w:rPr>
              <w:t>]</w:t>
            </w:r>
            <w:r w:rsidR="0080295D" w:rsidRPr="005903DB">
              <w:rPr>
                <w:rFonts w:ascii="Tahoma" w:eastAsiaTheme="minorHAnsi" w:hAnsi="Tahoma" w:cs="Tahoma"/>
                <w:color w:val="FF0000"/>
                <w:sz w:val="20"/>
                <w:szCs w:val="20"/>
                <w:lang w:eastAsia="en-US"/>
              </w:rPr>
              <w:t xml:space="preserve"> </w:t>
            </w:r>
            <w:r w:rsidR="0080295D" w:rsidRPr="005903DB">
              <w:rPr>
                <w:rStyle w:val="ad"/>
                <w:rFonts w:eastAsiaTheme="minorHAnsi" w:cs="Tahoma"/>
                <w:szCs w:val="20"/>
                <w:lang w:eastAsia="en-US"/>
              </w:rPr>
              <w:footnoteReference w:id="241"/>
            </w:r>
            <w:r w:rsidR="00583756">
              <w:rPr>
                <w:rFonts w:ascii="Tahoma" w:eastAsiaTheme="minorHAnsi" w:hAnsi="Tahoma" w:cs="Tahoma"/>
                <w:color w:val="FF0000"/>
                <w:sz w:val="20"/>
                <w:szCs w:val="20"/>
                <w:lang w:eastAsia="en-US"/>
              </w:rPr>
              <w:t xml:space="preserve"> /</w:t>
            </w:r>
          </w:p>
          <w:p w14:paraId="56B4F495" w14:textId="64C406C4" w:rsidR="00583756" w:rsidRPr="00D165A5" w:rsidRDefault="0032383C">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165A5">
              <w:rPr>
                <w:rFonts w:ascii="Tahoma" w:eastAsiaTheme="minorHAnsi" w:hAnsi="Tahoma" w:cs="Tahoma"/>
                <w:color w:val="FF0000"/>
                <w:sz w:val="20"/>
                <w:szCs w:val="20"/>
                <w:lang w:eastAsia="en-US"/>
              </w:rPr>
              <w:t xml:space="preserve">[ </w:t>
            </w:r>
            <w:r w:rsidR="00BA5FB0">
              <w:rPr>
                <w:rFonts w:ascii="Tahoma" w:eastAsiaTheme="minorHAnsi" w:hAnsi="Tahoma" w:cs="Tahoma"/>
                <w:sz w:val="20"/>
                <w:szCs w:val="20"/>
                <w:lang w:eastAsia="en-US"/>
              </w:rPr>
              <w:t>Приложение «Акт о приемке выполненных работ (форма № КС-2)»</w:t>
            </w:r>
            <w:r w:rsidRPr="00D165A5">
              <w:rPr>
                <w:rFonts w:ascii="Tahoma" w:eastAsiaTheme="minorHAnsi" w:hAnsi="Tahoma" w:cs="Tahoma"/>
                <w:sz w:val="20"/>
                <w:szCs w:val="20"/>
                <w:lang w:eastAsia="en-US"/>
              </w:rPr>
              <w:t xml:space="preserve"> </w:t>
            </w:r>
            <w:r>
              <w:rPr>
                <w:rFonts w:ascii="Tahoma" w:eastAsiaTheme="minorHAnsi" w:hAnsi="Tahoma" w:cs="Tahoma"/>
                <w:color w:val="FF0000"/>
                <w:sz w:val="20"/>
                <w:szCs w:val="20"/>
                <w:lang w:eastAsia="en-US"/>
              </w:rPr>
              <w:t xml:space="preserve">] </w:t>
            </w:r>
            <w:r>
              <w:rPr>
                <w:rStyle w:val="ad"/>
                <w:rFonts w:eastAsiaTheme="minorHAnsi" w:cs="Tahoma"/>
                <w:szCs w:val="20"/>
                <w:lang w:eastAsia="en-US"/>
              </w:rPr>
              <w:footnoteReference w:id="242"/>
            </w:r>
          </w:p>
        </w:tc>
      </w:tr>
      <w:tr w:rsidR="00376111" w:rsidRPr="00592D52" w14:paraId="4D7AF88C" w14:textId="77777777" w:rsidTr="001A4B07">
        <w:tc>
          <w:tcPr>
            <w:tcW w:w="4252" w:type="dxa"/>
          </w:tcPr>
          <w:p w14:paraId="558D41B2" w14:textId="0C7A95BB" w:rsidR="00376111" w:rsidRPr="005903DB" w:rsidRDefault="00887B41" w:rsidP="00887B41">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5903DB">
              <w:rPr>
                <w:rFonts w:ascii="Tahoma" w:eastAsiaTheme="minorHAnsi" w:hAnsi="Tahoma" w:cs="Tahoma"/>
                <w:sz w:val="20"/>
                <w:szCs w:val="20"/>
                <w:lang w:eastAsia="en-US"/>
              </w:rPr>
              <w:t>Акт приёма-передачи объекта основных средств</w:t>
            </w:r>
          </w:p>
        </w:tc>
        <w:tc>
          <w:tcPr>
            <w:tcW w:w="4820" w:type="dxa"/>
            <w:vAlign w:val="center"/>
          </w:tcPr>
          <w:p w14:paraId="50933CBF" w14:textId="36D31232" w:rsidR="0065288B" w:rsidRPr="005903DB" w:rsidRDefault="0065288B"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Акт сд</w:t>
            </w:r>
            <w:r w:rsidR="00A06B84">
              <w:rPr>
                <w:rFonts w:ascii="Tahoma" w:eastAsiaTheme="minorHAnsi" w:hAnsi="Tahoma" w:cs="Tahoma"/>
                <w:sz w:val="20"/>
                <w:szCs w:val="20"/>
                <w:lang w:eastAsia="en-US"/>
              </w:rPr>
              <w:t>ачи объектов в ремонт НН.ОС-7.1 – при передаче Заказчиком Подрядчику</w:t>
            </w:r>
          </w:p>
          <w:p w14:paraId="271E38EF" w14:textId="09BD3143" w:rsidR="00376111" w:rsidRPr="005903DB" w:rsidRDefault="00887B41"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w:t>
            </w:r>
            <w:r w:rsidR="00A06B84">
              <w:rPr>
                <w:rFonts w:ascii="Tahoma" w:eastAsiaTheme="minorHAnsi" w:hAnsi="Tahoma" w:cs="Tahoma"/>
                <w:sz w:val="20"/>
                <w:szCs w:val="20"/>
                <w:lang w:eastAsia="en-US"/>
              </w:rPr>
              <w:t xml:space="preserve"> – при передаче Подрядчиком Заказчику</w:t>
            </w:r>
          </w:p>
        </w:tc>
      </w:tr>
      <w:tr w:rsidR="00946C80" w:rsidRPr="00592D52" w14:paraId="017EC58F" w14:textId="77777777" w:rsidTr="001A4B07">
        <w:tc>
          <w:tcPr>
            <w:tcW w:w="4252" w:type="dxa"/>
          </w:tcPr>
          <w:p w14:paraId="69A7F433" w14:textId="39BD848C" w:rsidR="00946C80" w:rsidRPr="005903DB" w:rsidRDefault="00AB4DD9" w:rsidP="003013BF">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AB4DD9">
              <w:rPr>
                <w:rFonts w:ascii="Tahoma" w:eastAsiaTheme="minorHAnsi" w:hAnsi="Tahoma" w:cs="Tahoma"/>
                <w:color w:val="FF0000"/>
                <w:sz w:val="20"/>
                <w:szCs w:val="20"/>
                <w:lang w:eastAsia="en-US"/>
              </w:rPr>
              <w:t>[</w:t>
            </w:r>
            <w:r w:rsidR="00946C80" w:rsidRPr="005903DB">
              <w:rPr>
                <w:rFonts w:ascii="Tahoma" w:eastAsiaTheme="minorHAnsi" w:hAnsi="Tahoma" w:cs="Tahoma"/>
                <w:sz w:val="20"/>
                <w:szCs w:val="20"/>
                <w:lang w:eastAsia="en-US"/>
              </w:rPr>
              <w:t xml:space="preserve"> Отчет о фактически </w:t>
            </w:r>
            <w:r w:rsidR="003013BF" w:rsidRPr="005903DB">
              <w:rPr>
                <w:rFonts w:ascii="Tahoma" w:eastAsiaTheme="minorHAnsi" w:hAnsi="Tahoma" w:cs="Tahoma"/>
                <w:sz w:val="20"/>
                <w:szCs w:val="20"/>
                <w:lang w:eastAsia="en-US"/>
              </w:rPr>
              <w:t xml:space="preserve">понесённых </w:t>
            </w:r>
            <w:r w:rsidR="00946C80" w:rsidRPr="005903DB">
              <w:rPr>
                <w:rFonts w:ascii="Tahoma" w:eastAsiaTheme="minorHAnsi" w:hAnsi="Tahoma" w:cs="Tahoma"/>
                <w:sz w:val="20"/>
                <w:szCs w:val="20"/>
                <w:lang w:eastAsia="en-US"/>
              </w:rPr>
              <w:t>дополнительных расходах</w:t>
            </w:r>
          </w:p>
        </w:tc>
        <w:tc>
          <w:tcPr>
            <w:tcW w:w="4820" w:type="dxa"/>
            <w:vAlign w:val="center"/>
          </w:tcPr>
          <w:p w14:paraId="6B504548" w14:textId="3692CBFF" w:rsidR="00946C80" w:rsidRPr="005903DB" w:rsidRDefault="001028AE"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5903DB">
              <w:rPr>
                <w:rFonts w:ascii="Tahoma" w:eastAsiaTheme="minorHAnsi" w:hAnsi="Tahoma" w:cs="Tahoma"/>
                <w:sz w:val="20"/>
                <w:szCs w:val="20"/>
                <w:lang w:eastAsia="en-US"/>
              </w:rPr>
              <w:t>Приложение «Отчёт о фактически понесённых дополнительных расходах»</w:t>
            </w:r>
            <w:r w:rsidR="00946C80" w:rsidRPr="005903DB">
              <w:rPr>
                <w:rFonts w:ascii="Tahoma" w:eastAsiaTheme="minorHAnsi" w:hAnsi="Tahoma" w:cs="Tahoma"/>
                <w:sz w:val="20"/>
                <w:szCs w:val="20"/>
                <w:lang w:eastAsia="en-US"/>
              </w:rPr>
              <w:t xml:space="preserve"> </w:t>
            </w:r>
            <w:r w:rsidR="00AB4DD9" w:rsidRPr="00AB4DD9">
              <w:rPr>
                <w:rFonts w:ascii="Tahoma" w:eastAsiaTheme="minorHAnsi" w:hAnsi="Tahoma" w:cs="Tahoma"/>
                <w:color w:val="FF0000"/>
                <w:sz w:val="20"/>
                <w:szCs w:val="20"/>
                <w:lang w:eastAsia="en-US"/>
              </w:rPr>
              <w:t>]</w:t>
            </w:r>
          </w:p>
        </w:tc>
      </w:tr>
      <w:tr w:rsidR="00946C80" w:rsidRPr="00592D52" w14:paraId="561C44EE" w14:textId="77777777" w:rsidTr="001A4B07">
        <w:tc>
          <w:tcPr>
            <w:tcW w:w="4252" w:type="dxa"/>
          </w:tcPr>
          <w:p w14:paraId="776DAFB9" w14:textId="38A8C702" w:rsidR="00946C80" w:rsidRPr="005903DB" w:rsidRDefault="00AB4DD9" w:rsidP="003B6459">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AB4DD9">
              <w:rPr>
                <w:rFonts w:ascii="Tahoma" w:eastAsiaTheme="minorHAnsi" w:hAnsi="Tahoma" w:cs="Tahoma"/>
                <w:color w:val="FF0000"/>
                <w:sz w:val="20"/>
                <w:szCs w:val="20"/>
                <w:lang w:eastAsia="en-US"/>
              </w:rPr>
              <w:t>[</w:t>
            </w:r>
            <w:r w:rsidR="00946C80" w:rsidRPr="005903DB">
              <w:rPr>
                <w:rFonts w:ascii="Tahoma" w:eastAsiaTheme="minorHAnsi" w:hAnsi="Tahoma" w:cs="Tahoma"/>
                <w:sz w:val="20"/>
                <w:szCs w:val="20"/>
                <w:lang w:eastAsia="en-US"/>
              </w:rPr>
              <w:t xml:space="preserve"> Акт об окончании гарантийного </w:t>
            </w:r>
            <w:r w:rsidR="003B6459" w:rsidRPr="005903DB">
              <w:rPr>
                <w:rFonts w:ascii="Tahoma" w:eastAsiaTheme="minorHAnsi" w:hAnsi="Tahoma" w:cs="Tahoma"/>
                <w:sz w:val="20"/>
                <w:szCs w:val="20"/>
                <w:lang w:eastAsia="en-US"/>
              </w:rPr>
              <w:t>срока</w:t>
            </w:r>
          </w:p>
        </w:tc>
        <w:tc>
          <w:tcPr>
            <w:tcW w:w="4820" w:type="dxa"/>
          </w:tcPr>
          <w:p w14:paraId="45FB55ED" w14:textId="3DE77B9B" w:rsidR="00946C80" w:rsidRPr="005903DB" w:rsidRDefault="00A32F56"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5903DB">
              <w:rPr>
                <w:rFonts w:ascii="Tahoma" w:eastAsiaTheme="minorHAnsi" w:hAnsi="Tahoma" w:cs="Tahoma"/>
                <w:sz w:val="20"/>
                <w:szCs w:val="20"/>
                <w:lang w:eastAsia="en-US"/>
              </w:rPr>
              <w:t>Приложение «Акт об окончании гарантийного срока»</w:t>
            </w:r>
            <w:r w:rsidR="00946C80" w:rsidRPr="005903DB">
              <w:rPr>
                <w:rFonts w:ascii="Tahoma" w:eastAsiaTheme="minorHAnsi" w:hAnsi="Tahoma" w:cs="Tahoma"/>
                <w:sz w:val="20"/>
                <w:szCs w:val="20"/>
                <w:lang w:eastAsia="en-US"/>
              </w:rPr>
              <w:t xml:space="preserve"> </w:t>
            </w:r>
            <w:r w:rsidR="00AB4DD9" w:rsidRPr="00AB4DD9">
              <w:rPr>
                <w:rFonts w:ascii="Tahoma" w:eastAsiaTheme="minorHAnsi" w:hAnsi="Tahoma" w:cs="Tahoma"/>
                <w:color w:val="FF0000"/>
                <w:sz w:val="20"/>
                <w:szCs w:val="20"/>
                <w:lang w:eastAsia="en-US"/>
              </w:rPr>
              <w:t>]</w:t>
            </w:r>
          </w:p>
        </w:tc>
      </w:tr>
      <w:tr w:rsidR="00FD0E93" w:rsidRPr="00592D52" w14:paraId="70FD9FB3" w14:textId="77777777" w:rsidTr="001A4B07">
        <w:tc>
          <w:tcPr>
            <w:tcW w:w="4252" w:type="dxa"/>
          </w:tcPr>
          <w:p w14:paraId="42CE0EF8" w14:textId="747DC804" w:rsidR="00FD0E93" w:rsidRPr="005903DB" w:rsidRDefault="00AB4DD9">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AB4DD9">
              <w:rPr>
                <w:rFonts w:ascii="Tahoma" w:eastAsiaTheme="minorHAnsi" w:hAnsi="Tahoma" w:cs="Tahoma"/>
                <w:color w:val="FF0000"/>
                <w:sz w:val="20"/>
                <w:szCs w:val="20"/>
                <w:lang w:eastAsia="en-US"/>
              </w:rPr>
              <w:lastRenderedPageBreak/>
              <w:t>[</w:t>
            </w:r>
            <w:r w:rsidR="00D21C3D" w:rsidRPr="005903DB">
              <w:rPr>
                <w:rFonts w:ascii="Tahoma" w:eastAsiaTheme="minorHAnsi" w:hAnsi="Tahoma" w:cs="Tahoma"/>
                <w:sz w:val="20"/>
                <w:szCs w:val="20"/>
                <w:lang w:eastAsia="en-US"/>
              </w:rPr>
              <w:t xml:space="preserve"> </w:t>
            </w:r>
            <w:r w:rsidR="006C476D" w:rsidRPr="005903DB">
              <w:rPr>
                <w:rFonts w:ascii="Tahoma" w:eastAsiaTheme="minorHAnsi" w:hAnsi="Tahoma" w:cs="Tahoma"/>
                <w:sz w:val="20"/>
                <w:szCs w:val="20"/>
                <w:lang w:eastAsia="en-US"/>
              </w:rPr>
              <w:t xml:space="preserve">Акт </w:t>
            </w:r>
            <w:r w:rsidR="003013BF" w:rsidRPr="005903DB">
              <w:rPr>
                <w:rFonts w:ascii="Tahoma" w:eastAsiaTheme="minorHAnsi" w:hAnsi="Tahoma" w:cs="Tahoma"/>
                <w:sz w:val="20"/>
                <w:szCs w:val="20"/>
                <w:lang w:eastAsia="en-US"/>
              </w:rPr>
              <w:t>приёма</w:t>
            </w:r>
            <w:r w:rsidR="006C476D" w:rsidRPr="005903DB">
              <w:rPr>
                <w:rFonts w:ascii="Tahoma" w:eastAsiaTheme="minorHAnsi" w:hAnsi="Tahoma" w:cs="Tahoma"/>
                <w:sz w:val="20"/>
                <w:szCs w:val="20"/>
                <w:lang w:eastAsia="en-US"/>
              </w:rPr>
              <w:t xml:space="preserve">-передачи </w:t>
            </w:r>
            <w:r w:rsidR="005D400E">
              <w:rPr>
                <w:rFonts w:ascii="Tahoma" w:eastAsiaTheme="minorHAnsi" w:hAnsi="Tahoma" w:cs="Tahoma"/>
                <w:sz w:val="20"/>
                <w:szCs w:val="20"/>
                <w:lang w:eastAsia="en-US"/>
              </w:rPr>
              <w:t>материалов / оборудования</w:t>
            </w:r>
          </w:p>
        </w:tc>
        <w:tc>
          <w:tcPr>
            <w:tcW w:w="4820" w:type="dxa"/>
          </w:tcPr>
          <w:p w14:paraId="16BD5DE5" w14:textId="38E013B2" w:rsidR="005D400E" w:rsidRDefault="0020288D"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 xml:space="preserve">Акт приема-передачи давальческих материалов (кроме КС) </w:t>
            </w:r>
            <w:r w:rsidR="00FD0E93" w:rsidRPr="005903DB">
              <w:rPr>
                <w:rFonts w:ascii="Tahoma" w:eastAsiaTheme="minorHAnsi" w:hAnsi="Tahoma" w:cs="Tahoma"/>
                <w:sz w:val="20"/>
                <w:szCs w:val="20"/>
                <w:lang w:eastAsia="en-US"/>
              </w:rPr>
              <w:t>НН.М-5.1</w:t>
            </w:r>
            <w:r w:rsidR="005D400E">
              <w:rPr>
                <w:rFonts w:ascii="Tahoma" w:eastAsiaTheme="minorHAnsi" w:hAnsi="Tahoma" w:cs="Tahoma"/>
                <w:sz w:val="20"/>
                <w:szCs w:val="20"/>
                <w:lang w:eastAsia="en-US"/>
              </w:rPr>
              <w:t xml:space="preserve"> – </w:t>
            </w:r>
            <w:r w:rsidR="008F721C">
              <w:rPr>
                <w:rFonts w:ascii="Tahoma" w:eastAsiaTheme="minorHAnsi" w:hAnsi="Tahoma" w:cs="Tahoma"/>
                <w:sz w:val="20"/>
                <w:szCs w:val="20"/>
                <w:lang w:eastAsia="en-US"/>
              </w:rPr>
              <w:t>для</w:t>
            </w:r>
            <w:r w:rsidR="005D400E">
              <w:rPr>
                <w:rFonts w:ascii="Tahoma" w:eastAsiaTheme="minorHAnsi" w:hAnsi="Tahoma" w:cs="Tahoma"/>
                <w:sz w:val="20"/>
                <w:szCs w:val="20"/>
                <w:lang w:eastAsia="en-US"/>
              </w:rPr>
              <w:t xml:space="preserve"> материалов</w:t>
            </w:r>
          </w:p>
          <w:p w14:paraId="762127B7" w14:textId="09746DB3" w:rsidR="00FD0E93" w:rsidRPr="005903DB" w:rsidRDefault="00A32F56">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5903DB">
              <w:rPr>
                <w:rFonts w:ascii="Tahoma" w:eastAsiaTheme="minorHAnsi" w:hAnsi="Tahoma" w:cs="Tahoma"/>
                <w:sz w:val="20"/>
                <w:szCs w:val="20"/>
                <w:lang w:eastAsia="en-US"/>
              </w:rPr>
              <w:t>Акт о приемке-передаче оборудования в монтаж НН.ОС-15.1</w:t>
            </w:r>
            <w:r w:rsidR="005D400E">
              <w:rPr>
                <w:rFonts w:ascii="Tahoma" w:eastAsiaTheme="minorHAnsi" w:hAnsi="Tahoma" w:cs="Tahoma"/>
                <w:sz w:val="20"/>
                <w:szCs w:val="20"/>
                <w:lang w:eastAsia="en-US"/>
              </w:rPr>
              <w:t xml:space="preserve"> – </w:t>
            </w:r>
            <w:r w:rsidR="008F721C">
              <w:rPr>
                <w:rFonts w:ascii="Tahoma" w:eastAsiaTheme="minorHAnsi" w:hAnsi="Tahoma" w:cs="Tahoma"/>
                <w:sz w:val="20"/>
                <w:szCs w:val="20"/>
                <w:lang w:eastAsia="en-US"/>
              </w:rPr>
              <w:t>для</w:t>
            </w:r>
            <w:r w:rsidR="005D400E">
              <w:rPr>
                <w:rFonts w:ascii="Tahoma" w:eastAsiaTheme="minorHAnsi" w:hAnsi="Tahoma" w:cs="Tahoma"/>
                <w:sz w:val="20"/>
                <w:szCs w:val="20"/>
                <w:lang w:eastAsia="en-US"/>
              </w:rPr>
              <w:t xml:space="preserve"> оборудования</w:t>
            </w:r>
          </w:p>
        </w:tc>
      </w:tr>
      <w:tr w:rsidR="00745F2A" w:rsidRPr="00592D52" w14:paraId="5BEDA338" w14:textId="77777777" w:rsidTr="001A4B07">
        <w:tc>
          <w:tcPr>
            <w:tcW w:w="4252" w:type="dxa"/>
          </w:tcPr>
          <w:p w14:paraId="2B97A86F" w14:textId="52A11370" w:rsidR="00745F2A" w:rsidRPr="005903DB" w:rsidRDefault="00745F2A">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 xml:space="preserve">Отчёт об использовании </w:t>
            </w:r>
            <w:r w:rsidR="00487166">
              <w:rPr>
                <w:rFonts w:ascii="Tahoma" w:eastAsiaTheme="minorHAnsi" w:hAnsi="Tahoma" w:cs="Tahoma"/>
                <w:sz w:val="20"/>
                <w:szCs w:val="20"/>
                <w:lang w:eastAsia="en-US"/>
              </w:rPr>
              <w:t>материалов / оборудования</w:t>
            </w:r>
          </w:p>
        </w:tc>
        <w:tc>
          <w:tcPr>
            <w:tcW w:w="4820" w:type="dxa"/>
          </w:tcPr>
          <w:p w14:paraId="12B3769C" w14:textId="07047B9C" w:rsidR="00745F2A" w:rsidRPr="005903DB" w:rsidRDefault="00745F2A" w:rsidP="0020288D">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 xml:space="preserve">Акт на списание материально-производственных запасов в производство (эксплуатацию) </w:t>
            </w:r>
            <w:r w:rsidR="0020288D" w:rsidRPr="005903DB">
              <w:rPr>
                <w:rFonts w:ascii="Tahoma" w:eastAsiaTheme="minorHAnsi" w:hAnsi="Tahoma" w:cs="Tahoma"/>
                <w:sz w:val="20"/>
                <w:szCs w:val="20"/>
                <w:lang w:eastAsia="en-US"/>
              </w:rPr>
              <w:t>НН.М-20.1</w:t>
            </w:r>
            <w:r w:rsidR="00B74122" w:rsidRPr="00487166">
              <w:rPr>
                <w:rFonts w:ascii="Tahoma" w:eastAsiaTheme="minorHAnsi" w:hAnsi="Tahoma" w:cs="Tahoma"/>
                <w:sz w:val="20"/>
                <w:szCs w:val="20"/>
                <w:lang w:eastAsia="en-US"/>
              </w:rPr>
              <w:t xml:space="preserve"> </w:t>
            </w:r>
            <w:r w:rsidR="00487166">
              <w:rPr>
                <w:rFonts w:ascii="Tahoma" w:eastAsiaTheme="minorHAnsi" w:hAnsi="Tahoma" w:cs="Tahoma"/>
                <w:sz w:val="20"/>
                <w:szCs w:val="20"/>
                <w:lang w:eastAsia="en-US"/>
              </w:rPr>
              <w:t>–</w:t>
            </w:r>
            <w:r w:rsidR="00487166" w:rsidRPr="003571A1">
              <w:rPr>
                <w:rFonts w:ascii="Tahoma" w:eastAsiaTheme="minorHAnsi" w:hAnsi="Tahoma" w:cs="Tahoma"/>
                <w:sz w:val="20"/>
                <w:szCs w:val="20"/>
                <w:lang w:eastAsia="en-US"/>
              </w:rPr>
              <w:t xml:space="preserve"> </w:t>
            </w:r>
            <w:r w:rsidR="00487166">
              <w:rPr>
                <w:rFonts w:ascii="Tahoma" w:eastAsiaTheme="minorHAnsi" w:hAnsi="Tahoma" w:cs="Tahoma"/>
                <w:sz w:val="20"/>
                <w:szCs w:val="20"/>
                <w:lang w:eastAsia="en-US"/>
              </w:rPr>
              <w:t>для материалов</w:t>
            </w:r>
          </w:p>
          <w:p w14:paraId="7425745A" w14:textId="0E84D15F" w:rsidR="00B74122" w:rsidRPr="005903DB" w:rsidRDefault="00B7412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Перечень смонтированного / установленного оборудования по объекту НН.КС-2.</w:t>
            </w:r>
            <w:r w:rsidRPr="00487166">
              <w:rPr>
                <w:rFonts w:ascii="Tahoma" w:eastAsiaTheme="minorHAnsi" w:hAnsi="Tahoma" w:cs="Tahoma"/>
                <w:sz w:val="20"/>
                <w:szCs w:val="20"/>
                <w:lang w:eastAsia="en-US"/>
              </w:rPr>
              <w:t xml:space="preserve">3 </w:t>
            </w:r>
            <w:r w:rsidR="00487166" w:rsidRPr="003571A1">
              <w:rPr>
                <w:rFonts w:ascii="Tahoma" w:eastAsiaTheme="minorHAnsi" w:hAnsi="Tahoma" w:cs="Tahoma"/>
                <w:sz w:val="20"/>
                <w:szCs w:val="20"/>
                <w:lang w:eastAsia="en-US"/>
              </w:rPr>
              <w:t xml:space="preserve">– для </w:t>
            </w:r>
            <w:r w:rsidR="00BD3544">
              <w:rPr>
                <w:rFonts w:ascii="Tahoma" w:eastAsiaTheme="minorHAnsi" w:hAnsi="Tahoma" w:cs="Tahoma"/>
                <w:sz w:val="20"/>
                <w:szCs w:val="20"/>
                <w:lang w:eastAsia="en-US"/>
              </w:rPr>
              <w:t>оборудования</w:t>
            </w:r>
          </w:p>
        </w:tc>
      </w:tr>
      <w:tr w:rsidR="00845115" w:rsidRPr="00592D52" w14:paraId="286885D4" w14:textId="77777777" w:rsidTr="001A4B07">
        <w:tc>
          <w:tcPr>
            <w:tcW w:w="4252" w:type="dxa"/>
          </w:tcPr>
          <w:p w14:paraId="530F450F" w14:textId="3A9E5939" w:rsidR="00845115" w:rsidRPr="005903DB" w:rsidRDefault="00845115">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Акт сверки материалов / оборудования</w:t>
            </w:r>
          </w:p>
        </w:tc>
        <w:tc>
          <w:tcPr>
            <w:tcW w:w="4820" w:type="dxa"/>
          </w:tcPr>
          <w:p w14:paraId="0BD93F92" w14:textId="5FAFF481" w:rsidR="00845115" w:rsidRPr="005903DB" w:rsidRDefault="00845115" w:rsidP="00845115">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w:t>
            </w:r>
            <w:r w:rsidRPr="00845115">
              <w:rPr>
                <w:rFonts w:ascii="Tahoma" w:eastAsiaTheme="minorHAnsi" w:hAnsi="Tahoma" w:cs="Tahoma"/>
                <w:sz w:val="20"/>
                <w:szCs w:val="20"/>
                <w:lang w:eastAsia="en-US"/>
              </w:rPr>
              <w:t>сверки материальных ценностей, переданных Заказчиком Подрядчику для производства работ на объектах Заказчика</w:t>
            </w:r>
            <w:r>
              <w:rPr>
                <w:rFonts w:ascii="Tahoma" w:eastAsiaTheme="minorHAnsi" w:hAnsi="Tahoma" w:cs="Tahoma"/>
                <w:sz w:val="20"/>
                <w:szCs w:val="20"/>
                <w:lang w:eastAsia="en-US"/>
              </w:rPr>
              <w:t xml:space="preserve">, </w:t>
            </w:r>
            <w:r w:rsidRPr="00845115">
              <w:rPr>
                <w:rFonts w:ascii="Tahoma" w:eastAsiaTheme="minorHAnsi" w:hAnsi="Tahoma" w:cs="Tahoma"/>
                <w:sz w:val="20"/>
                <w:szCs w:val="20"/>
                <w:lang w:eastAsia="en-US"/>
              </w:rPr>
              <w:t>НН.М-49.2</w:t>
            </w:r>
          </w:p>
        </w:tc>
      </w:tr>
      <w:tr w:rsidR="00E36482" w:rsidRPr="00592D52" w14:paraId="2D5F12B6" w14:textId="77777777" w:rsidTr="001A4B07">
        <w:tc>
          <w:tcPr>
            <w:tcW w:w="4252" w:type="dxa"/>
          </w:tcPr>
          <w:p w14:paraId="4D41C23E" w14:textId="28067B9E" w:rsidR="00E36482" w:rsidRPr="005903DB" w:rsidRDefault="00E36482"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Товарная накладная</w:t>
            </w:r>
          </w:p>
        </w:tc>
        <w:tc>
          <w:tcPr>
            <w:tcW w:w="4820" w:type="dxa"/>
          </w:tcPr>
          <w:p w14:paraId="6EC597D7" w14:textId="186F3213" w:rsidR="00E36482" w:rsidRPr="005903DB" w:rsidRDefault="0020288D"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 xml:space="preserve">Товарная накладная </w:t>
            </w:r>
            <w:r w:rsidR="00E36482" w:rsidRPr="005903DB">
              <w:rPr>
                <w:rFonts w:ascii="Tahoma" w:eastAsiaTheme="minorHAnsi" w:hAnsi="Tahoma" w:cs="Tahoma"/>
                <w:sz w:val="20"/>
                <w:szCs w:val="20"/>
                <w:lang w:eastAsia="en-US"/>
              </w:rPr>
              <w:t>НН.ТОРГ-12.1</w:t>
            </w:r>
            <w:r w:rsidR="001C6DEE" w:rsidRPr="005903DB">
              <w:rPr>
                <w:rFonts w:ascii="Tahoma" w:eastAsiaTheme="minorHAnsi" w:hAnsi="Tahoma" w:cs="Tahoma"/>
                <w:sz w:val="20"/>
                <w:szCs w:val="20"/>
                <w:lang w:eastAsia="en-US"/>
              </w:rPr>
              <w:t xml:space="preserve"> / </w:t>
            </w:r>
            <w:r w:rsidR="00E9575A" w:rsidRPr="005903DB">
              <w:rPr>
                <w:rFonts w:ascii="Tahoma" w:hAnsi="Tahoma" w:cs="Tahoma"/>
                <w:sz w:val="20"/>
                <w:szCs w:val="20"/>
              </w:rPr>
              <w:t>Универсальный передаточный документ</w:t>
            </w:r>
            <w:r w:rsidR="00D21C3D" w:rsidRPr="005903DB">
              <w:rPr>
                <w:rFonts w:ascii="Tahoma" w:eastAsiaTheme="minorHAnsi" w:hAnsi="Tahoma" w:cs="Tahoma"/>
                <w:sz w:val="20"/>
                <w:szCs w:val="20"/>
                <w:lang w:eastAsia="en-US"/>
              </w:rPr>
              <w:t xml:space="preserve"> </w:t>
            </w:r>
            <w:r w:rsidR="00AB4DD9" w:rsidRPr="00AB4DD9">
              <w:rPr>
                <w:rFonts w:ascii="Tahoma" w:eastAsiaTheme="minorHAnsi" w:hAnsi="Tahoma" w:cs="Tahoma"/>
                <w:color w:val="FF0000"/>
                <w:sz w:val="20"/>
                <w:szCs w:val="20"/>
                <w:lang w:eastAsia="en-US"/>
              </w:rPr>
              <w:t>]</w:t>
            </w:r>
          </w:p>
        </w:tc>
      </w:tr>
      <w:tr w:rsidR="002440BC" w:rsidRPr="00592D52" w14:paraId="1235E63F" w14:textId="77777777" w:rsidTr="001A4B07">
        <w:tc>
          <w:tcPr>
            <w:tcW w:w="4252" w:type="dxa"/>
          </w:tcPr>
          <w:p w14:paraId="7EE32566" w14:textId="7CE0B6AD" w:rsidR="002440BC" w:rsidRPr="005903DB" w:rsidRDefault="00AB4DD9"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AB4DD9">
              <w:rPr>
                <w:rFonts w:ascii="Tahoma" w:eastAsiaTheme="minorHAnsi" w:hAnsi="Tahoma" w:cs="Tahoma"/>
                <w:color w:val="FF0000"/>
                <w:sz w:val="20"/>
                <w:szCs w:val="20"/>
                <w:lang w:eastAsia="en-US"/>
              </w:rPr>
              <w:t>[</w:t>
            </w:r>
            <w:r w:rsidR="002440BC" w:rsidRPr="005903DB">
              <w:rPr>
                <w:rFonts w:ascii="Tahoma" w:eastAsiaTheme="minorHAnsi" w:hAnsi="Tahoma" w:cs="Tahoma"/>
                <w:sz w:val="20"/>
                <w:szCs w:val="20"/>
                <w:lang w:eastAsia="en-US"/>
              </w:rPr>
              <w:t xml:space="preserve"> Акт приёма-передачи имущества</w:t>
            </w:r>
          </w:p>
        </w:tc>
        <w:tc>
          <w:tcPr>
            <w:tcW w:w="4820" w:type="dxa"/>
          </w:tcPr>
          <w:p w14:paraId="6B1EA892" w14:textId="53CCF864" w:rsidR="002440BC" w:rsidRPr="005903DB" w:rsidRDefault="002440BC"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 xml:space="preserve">Приложение «Акт приёма-передачи имущества </w:t>
            </w:r>
            <w:r w:rsidR="00AB4DD9" w:rsidRPr="00AB4DD9">
              <w:rPr>
                <w:rFonts w:ascii="Tahoma" w:eastAsiaTheme="minorHAnsi" w:hAnsi="Tahoma" w:cs="Tahoma"/>
                <w:color w:val="FF0000"/>
                <w:sz w:val="20"/>
                <w:szCs w:val="20"/>
                <w:lang w:eastAsia="en-US"/>
              </w:rPr>
              <w:t>]</w:t>
            </w:r>
          </w:p>
        </w:tc>
      </w:tr>
      <w:tr w:rsidR="006A1535" w:rsidRPr="00592D52" w14:paraId="62563D5F" w14:textId="77777777" w:rsidTr="001A4B07">
        <w:tc>
          <w:tcPr>
            <w:tcW w:w="4252" w:type="dxa"/>
          </w:tcPr>
          <w:p w14:paraId="5257E654" w14:textId="5E85ED7E" w:rsidR="006A1535" w:rsidRPr="005903DB" w:rsidRDefault="006A1535"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5903DB">
              <w:rPr>
                <w:rFonts w:ascii="Tahoma" w:eastAsiaTheme="minorHAnsi" w:hAnsi="Tahoma" w:cs="Tahoma"/>
                <w:sz w:val="20"/>
                <w:szCs w:val="20"/>
                <w:lang w:eastAsia="en-US"/>
              </w:rPr>
              <w:t>Акт о выявленных недостатках</w:t>
            </w:r>
          </w:p>
        </w:tc>
        <w:tc>
          <w:tcPr>
            <w:tcW w:w="4820" w:type="dxa"/>
          </w:tcPr>
          <w:p w14:paraId="112C0F5E" w14:textId="09BB6CAB" w:rsidR="006A1535" w:rsidRPr="005903DB" w:rsidRDefault="00916C4D"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903DB">
              <w:rPr>
                <w:rFonts w:ascii="Tahoma" w:eastAsiaTheme="minorHAnsi" w:hAnsi="Tahoma" w:cs="Tahoma"/>
                <w:sz w:val="20"/>
                <w:szCs w:val="20"/>
                <w:lang w:eastAsia="en-US"/>
              </w:rPr>
              <w:t>Приложение «Акт о выявленных недостатках»</w:t>
            </w:r>
          </w:p>
        </w:tc>
      </w:tr>
    </w:tbl>
    <w:p w14:paraId="7E9370F0" w14:textId="77777777" w:rsidR="00946C80" w:rsidRPr="005903DB" w:rsidRDefault="00946C80" w:rsidP="003B3593">
      <w:pPr>
        <w:pStyle w:val="a"/>
      </w:pPr>
      <w:r w:rsidRPr="005903DB">
        <w:t>ПОДСУДНОСТЬ</w:t>
      </w:r>
    </w:p>
    <w:p w14:paraId="7960A92F" w14:textId="02670BAE" w:rsidR="00946C80" w:rsidRPr="005903DB" w:rsidRDefault="00946C80" w:rsidP="008D7FC8">
      <w:pPr>
        <w:pStyle w:val="afff5"/>
        <w:rPr>
          <w:bCs/>
        </w:rPr>
      </w:pPr>
      <w:r w:rsidRPr="005903DB">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AB4DD9" w:rsidRPr="00AB4DD9">
        <w:rPr>
          <w:color w:val="FF0000"/>
        </w:rPr>
        <w:t>[</w:t>
      </w:r>
      <w:r w:rsidRPr="005903DB">
        <w:t xml:space="preserve"> в Арбитражном суде </w:t>
      </w:r>
      <w:r w:rsidR="00AB4DD9" w:rsidRPr="00AB4DD9">
        <w:rPr>
          <w:color w:val="FF0000"/>
        </w:rPr>
        <w:t>[</w:t>
      </w:r>
      <w:r w:rsidRPr="005903DB">
        <w:t>•</w:t>
      </w:r>
      <w:r w:rsidR="00AB4DD9" w:rsidRPr="00AB4DD9">
        <w:rPr>
          <w:color w:val="FF0000"/>
        </w:rPr>
        <w:t>]</w:t>
      </w:r>
      <w:r w:rsidRPr="005903DB">
        <w:t xml:space="preserve"> </w:t>
      </w:r>
      <w:r w:rsidRPr="005903DB">
        <w:rPr>
          <w:rStyle w:val="ad"/>
        </w:rPr>
        <w:footnoteReference w:id="243"/>
      </w:r>
      <w:r w:rsidR="00AB4DD9" w:rsidRPr="00AB4DD9">
        <w:rPr>
          <w:color w:val="FF0000"/>
        </w:rPr>
        <w:t>]</w:t>
      </w:r>
      <w:r w:rsidRPr="005903DB">
        <w:t xml:space="preserve"> </w:t>
      </w:r>
      <w:r w:rsidRPr="003C45C8">
        <w:rPr>
          <w:color w:val="FF0000"/>
        </w:rPr>
        <w:t>/</w:t>
      </w:r>
      <w:r w:rsidRPr="005903DB">
        <w:t xml:space="preserve"> </w:t>
      </w:r>
      <w:r w:rsidR="00AB4DD9" w:rsidRPr="00AB4DD9">
        <w:rPr>
          <w:color w:val="FF0000"/>
        </w:rPr>
        <w:t>[</w:t>
      </w:r>
      <w:r w:rsidRPr="005903DB">
        <w:t xml:space="preserve"> </w:t>
      </w:r>
      <w:r w:rsidR="00AF58A6" w:rsidRPr="005903DB">
        <w:t xml:space="preserve">в </w:t>
      </w:r>
      <w:r w:rsidR="00AF58A6" w:rsidRPr="005903DB">
        <w:rPr>
          <w:iCs/>
        </w:rPr>
        <w:t xml:space="preserve">суде по месту нахождения </w:t>
      </w:r>
      <w:r w:rsidR="00AB4DD9" w:rsidRPr="00AB4DD9">
        <w:rPr>
          <w:color w:val="FF0000"/>
        </w:rPr>
        <w:t>[</w:t>
      </w:r>
      <w:r w:rsidR="001F7D2F" w:rsidRPr="005903DB">
        <w:t>•</w:t>
      </w:r>
      <w:r w:rsidR="00AB4DD9" w:rsidRPr="00AB4DD9">
        <w:rPr>
          <w:color w:val="FF0000"/>
        </w:rPr>
        <w:t>]</w:t>
      </w:r>
      <w:r w:rsidR="00AF6279" w:rsidRPr="005903DB">
        <w:rPr>
          <w:iCs/>
        </w:rPr>
        <w:t xml:space="preserve"> </w:t>
      </w:r>
      <w:r w:rsidR="00AF58A6" w:rsidRPr="005903DB">
        <w:rPr>
          <w:rStyle w:val="ad"/>
        </w:rPr>
        <w:footnoteReference w:id="244"/>
      </w:r>
      <w:r w:rsidR="00AF58A6" w:rsidRPr="005903DB">
        <w:rPr>
          <w:iCs/>
        </w:rPr>
        <w:t xml:space="preserve"> Заказчика</w:t>
      </w:r>
      <w:r w:rsidR="00AB4DD9" w:rsidRPr="00AB4DD9">
        <w:rPr>
          <w:color w:val="FF0000"/>
        </w:rPr>
        <w:t>]</w:t>
      </w:r>
      <w:r w:rsidRPr="005903DB">
        <w:t xml:space="preserve"> </w:t>
      </w:r>
      <w:r w:rsidRPr="005903DB">
        <w:rPr>
          <w:rStyle w:val="ad"/>
        </w:rPr>
        <w:footnoteReference w:id="245"/>
      </w:r>
      <w:r w:rsidRPr="005903DB">
        <w:t>.</w:t>
      </w:r>
    </w:p>
    <w:p w14:paraId="65288562" w14:textId="4637BB6C" w:rsidR="00087983" w:rsidRPr="005903DB" w:rsidRDefault="00AB4DD9" w:rsidP="00087983">
      <w:pPr>
        <w:pStyle w:val="afff5"/>
      </w:pPr>
      <w:r w:rsidRPr="00AB4DD9">
        <w:rPr>
          <w:color w:val="FF0000"/>
        </w:rPr>
        <w:t>[</w:t>
      </w:r>
    </w:p>
    <w:p w14:paraId="0C4775F9" w14:textId="30F40965" w:rsidR="00946C80" w:rsidRPr="005903DB" w:rsidRDefault="00946C80" w:rsidP="003B3593">
      <w:pPr>
        <w:pStyle w:val="a"/>
      </w:pPr>
      <w:r w:rsidRPr="005903DB">
        <w:t>ОЗНАКОМЛЕНИЕ С ДОКУМЕНТАМИ О ПБОТ</w:t>
      </w:r>
    </w:p>
    <w:p w14:paraId="016BEDC7" w14:textId="611BC78D" w:rsidR="00B54BA6" w:rsidRPr="005903DB" w:rsidRDefault="00946C80" w:rsidP="008D7FC8">
      <w:pPr>
        <w:pStyle w:val="afff5"/>
        <w:rPr>
          <w:color w:val="FF0000"/>
        </w:rPr>
      </w:pPr>
      <w:r w:rsidRPr="005903DB">
        <w:t xml:space="preserve">Подписанием Договора </w:t>
      </w:r>
      <w:r w:rsidR="00742C57" w:rsidRPr="005903DB">
        <w:t>Подрядчик</w:t>
      </w:r>
      <w:r w:rsidRPr="005903DB">
        <w:t xml:space="preserve"> подтверждает, что ознакомлен с локальными нормативными актами Заказчика в области ПБиОТ: </w:t>
      </w:r>
      <w:r w:rsidR="00AB4DD9" w:rsidRPr="00AB4DD9">
        <w:rPr>
          <w:color w:val="FF0000"/>
        </w:rPr>
        <w:t>[</w:t>
      </w:r>
      <w:r w:rsidRPr="005903DB">
        <w:t>•</w:t>
      </w:r>
      <w:r w:rsidR="00AB4DD9" w:rsidRPr="00AB4DD9">
        <w:rPr>
          <w:color w:val="FF0000"/>
        </w:rPr>
        <w:t>]</w:t>
      </w:r>
      <w:r w:rsidRPr="005903DB">
        <w:t xml:space="preserve">. </w:t>
      </w:r>
      <w:r w:rsidR="00AB4DD9" w:rsidRPr="00AB4DD9">
        <w:rPr>
          <w:color w:val="FF0000"/>
        </w:rPr>
        <w:t>[</w:t>
      </w:r>
      <w:r w:rsidRPr="005903DB">
        <w:t xml:space="preserve"> Указанные документы размещены на сайте по адресу: </w:t>
      </w:r>
      <w:r w:rsidR="00AB4DD9" w:rsidRPr="00AB4DD9">
        <w:rPr>
          <w:color w:val="FF0000"/>
        </w:rPr>
        <w:t>[</w:t>
      </w:r>
      <w:r w:rsidRPr="005903DB">
        <w:t>•</w:t>
      </w:r>
      <w:r w:rsidR="00AB4DD9" w:rsidRPr="00AB4DD9">
        <w:rPr>
          <w:color w:val="FF0000"/>
        </w:rPr>
        <w:t>]</w:t>
      </w:r>
      <w:r w:rsidRPr="005903DB">
        <w:t xml:space="preserve">. </w:t>
      </w:r>
      <w:r w:rsidR="00AB4DD9" w:rsidRPr="00AB4DD9">
        <w:rPr>
          <w:color w:val="FF0000"/>
        </w:rPr>
        <w:t>]</w:t>
      </w:r>
    </w:p>
    <w:p w14:paraId="2C859BB6" w14:textId="01C366A9" w:rsidR="00946C80" w:rsidRPr="005903DB" w:rsidRDefault="00AB4DD9" w:rsidP="008D7FC8">
      <w:pPr>
        <w:pStyle w:val="afff5"/>
        <w:rPr>
          <w:bCs/>
        </w:rPr>
      </w:pPr>
      <w:r w:rsidRPr="00AB4DD9">
        <w:rPr>
          <w:color w:val="FF0000"/>
        </w:rPr>
        <w:t>]</w:t>
      </w:r>
      <w:r w:rsidR="00946C80" w:rsidRPr="005903DB">
        <w:rPr>
          <w:color w:val="FF0000"/>
        </w:rPr>
        <w:t xml:space="preserve"> </w:t>
      </w:r>
      <w:r w:rsidR="00946C80" w:rsidRPr="005903DB">
        <w:rPr>
          <w:color w:val="FF0000"/>
          <w:vertAlign w:val="superscript"/>
        </w:rPr>
        <w:footnoteReference w:id="246"/>
      </w:r>
    </w:p>
    <w:p w14:paraId="1CB36F2F" w14:textId="77777777" w:rsidR="00946C80" w:rsidRPr="005903DB" w:rsidRDefault="00946C80" w:rsidP="003B3593">
      <w:pPr>
        <w:pStyle w:val="a"/>
      </w:pPr>
      <w:r w:rsidRPr="005903DB">
        <w:t>ЗАВЕРЕНИЯ О ПОДЛИННОСТИ РАНЕЕ ПЕРЕДАННЫХ ДОКУМЕНТОВ</w:t>
      </w:r>
    </w:p>
    <w:p w14:paraId="5952E53D" w14:textId="3E906CBD" w:rsidR="00B54BA6" w:rsidRPr="005903DB" w:rsidRDefault="00742C57" w:rsidP="00320B82">
      <w:pPr>
        <w:pStyle w:val="afff5"/>
      </w:pPr>
      <w:r w:rsidRPr="005903DB">
        <w:t>Подрядчик</w:t>
      </w:r>
      <w:r w:rsidR="00946C80" w:rsidRPr="005903DB">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w:t>
      </w:r>
      <w:r w:rsidR="00946C80" w:rsidRPr="005903DB">
        <w:lastRenderedPageBreak/>
        <w:t>необходимых для исполнения сделки, и т. п., которые были направлены по электронной почте (</w:t>
      </w:r>
      <w:r w:rsidR="00AB4DD9" w:rsidRPr="00AB4DD9">
        <w:rPr>
          <w:color w:val="FF0000"/>
        </w:rPr>
        <w:t>[</w:t>
      </w:r>
      <w:r w:rsidR="00946C80" w:rsidRPr="005903DB">
        <w:t xml:space="preserve"> с любого адреса домена @</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 xml:space="preserve"> </w:t>
      </w:r>
      <w:r w:rsidR="00AB4DD9" w:rsidRPr="00AB4DD9">
        <w:rPr>
          <w:color w:val="FF0000"/>
        </w:rPr>
        <w:t>[</w:t>
      </w:r>
      <w:r w:rsidR="00946C80" w:rsidRPr="005903DB">
        <w:t>,</w:t>
      </w:r>
      <w:r w:rsidR="00AB4DD9" w:rsidRPr="00AB4DD9">
        <w:rPr>
          <w:color w:val="FF0000"/>
        </w:rPr>
        <w:t>]</w:t>
      </w:r>
      <w:r w:rsidR="00946C80" w:rsidRPr="005903DB">
        <w:t xml:space="preserve"> </w:t>
      </w:r>
      <w:r w:rsidR="00AB4DD9" w:rsidRPr="00AB4DD9">
        <w:rPr>
          <w:color w:val="FF0000"/>
        </w:rPr>
        <w:t>[</w:t>
      </w:r>
      <w:r w:rsidR="00946C80" w:rsidRPr="005903DB">
        <w:t xml:space="preserve">с адресов </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 xml:space="preserve">,  </w:t>
      </w:r>
      <w:r w:rsidR="00AB4DD9" w:rsidRPr="00AB4DD9">
        <w:rPr>
          <w:color w:val="FF0000"/>
        </w:rPr>
        <w:t>[</w:t>
      </w:r>
      <w:r w:rsidR="00946C80" w:rsidRPr="005903DB">
        <w:t>•</w:t>
      </w:r>
      <w:r w:rsidR="00AB4DD9" w:rsidRPr="00AB4DD9">
        <w:rPr>
          <w:color w:val="FF0000"/>
        </w:rPr>
        <w:t>]</w:t>
      </w:r>
      <w:r w:rsidR="00305123" w:rsidRPr="005903DB">
        <w:t>@</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w:t>
      </w:r>
      <w:r w:rsidR="00AB4DD9" w:rsidRPr="00AB4DD9">
        <w:rPr>
          <w:color w:val="FF0000"/>
        </w:rPr>
        <w:t>]]</w:t>
      </w:r>
      <w:r w:rsidR="00946C80" w:rsidRPr="005903DB">
        <w:t xml:space="preserve"> </w:t>
      </w:r>
      <w:r w:rsidR="00946C80" w:rsidRPr="005903DB">
        <w:rPr>
          <w:color w:val="FF0000"/>
          <w:vertAlign w:val="superscript"/>
        </w:rPr>
        <w:footnoteReference w:id="247"/>
      </w:r>
      <w:r w:rsidR="00946C80" w:rsidRPr="005903DB">
        <w:t>), соответствуют подлинникам документов/соответствует действительности.</w:t>
      </w:r>
    </w:p>
    <w:p w14:paraId="2ABD1E4A" w14:textId="79297F88" w:rsidR="00946C80" w:rsidRPr="005903DB" w:rsidRDefault="00946C80" w:rsidP="00320B82">
      <w:pPr>
        <w:pStyle w:val="afff5"/>
        <w:rPr>
          <w:bCs/>
        </w:rPr>
      </w:pPr>
      <w:r w:rsidRPr="005903DB">
        <w:t xml:space="preserve">Сторона подтверждает, что указанные адреса электронной почты на момент направления документов/информации находились под </w:t>
      </w:r>
      <w:r w:rsidR="00320C3A" w:rsidRPr="005903DB">
        <w:t>е</w:t>
      </w:r>
      <w:r w:rsidR="00320C3A">
        <w:t>ё</w:t>
      </w:r>
      <w:r w:rsidR="00320C3A" w:rsidRPr="005903DB">
        <w:t xml:space="preserve"> </w:t>
      </w:r>
      <w:r w:rsidRPr="005903DB">
        <w:t xml:space="preserve">контролем или контролем </w:t>
      </w:r>
      <w:r w:rsidR="00320C3A" w:rsidRPr="005903DB">
        <w:t>е</w:t>
      </w:r>
      <w:r w:rsidR="00320C3A">
        <w:t>ё</w:t>
      </w:r>
      <w:r w:rsidR="00320C3A" w:rsidRPr="005903DB">
        <w:t xml:space="preserve"> </w:t>
      </w:r>
      <w:r w:rsidRPr="005903DB">
        <w:t>уполномоченных сотрудников/представителей.</w:t>
      </w:r>
    </w:p>
    <w:p w14:paraId="343FC9E9" w14:textId="690E448C" w:rsidR="00946C80" w:rsidRPr="005903DB" w:rsidRDefault="00AB4DD9" w:rsidP="00320B82">
      <w:pPr>
        <w:pStyle w:val="afff5"/>
        <w:rPr>
          <w:bCs/>
        </w:rPr>
      </w:pPr>
      <w:r w:rsidRPr="00AB4DD9">
        <w:rPr>
          <w:color w:val="FF0000"/>
        </w:rPr>
        <w:t>[</w:t>
      </w:r>
      <w:r w:rsidR="00946C80" w:rsidRPr="005903DB">
        <w:t xml:space="preserve"> Документы Заказчика размещены на официальном сайте по адресу: </w:t>
      </w:r>
      <w:hyperlink r:id="rId9" w:history="1">
        <w:r w:rsidR="00946C80" w:rsidRPr="005903DB">
          <w:t>https://www.nornickel.ru</w:t>
        </w:r>
      </w:hyperlink>
      <w:r w:rsidR="00946C80" w:rsidRPr="005903DB">
        <w:t>.</w:t>
      </w:r>
      <w:r w:rsidR="00BA488E" w:rsidRPr="005903DB">
        <w:t xml:space="preserve"> </w:t>
      </w:r>
      <w:r w:rsidRPr="00AB4DD9">
        <w:rPr>
          <w:color w:val="FF0000"/>
        </w:rPr>
        <w:t>]</w:t>
      </w:r>
      <w:r w:rsidR="00946C80" w:rsidRPr="005903DB">
        <w:t xml:space="preserve"> </w:t>
      </w:r>
      <w:r w:rsidR="00946C80" w:rsidRPr="005903DB">
        <w:rPr>
          <w:color w:val="FF0000"/>
          <w:vertAlign w:val="superscript"/>
        </w:rPr>
        <w:footnoteReference w:id="248"/>
      </w:r>
    </w:p>
    <w:p w14:paraId="6BD45D02" w14:textId="6368AE50" w:rsidR="00087983" w:rsidRPr="005903DB" w:rsidRDefault="00AB4DD9" w:rsidP="00087983">
      <w:pPr>
        <w:pStyle w:val="afff5"/>
      </w:pPr>
      <w:r w:rsidRPr="00AB4DD9">
        <w:rPr>
          <w:color w:val="FF0000"/>
        </w:rPr>
        <w:t>[</w:t>
      </w:r>
    </w:p>
    <w:p w14:paraId="026AE6CD" w14:textId="297F45B4" w:rsidR="00E159C2" w:rsidRPr="005903DB" w:rsidRDefault="00E159C2" w:rsidP="003B3593">
      <w:pPr>
        <w:pStyle w:val="a"/>
      </w:pPr>
      <w:r w:rsidRPr="005903DB">
        <w:t>ЛИЧНЫЙ КАБИНЕТ ПОСТАВЩИКА В SAP SRM</w:t>
      </w:r>
    </w:p>
    <w:p w14:paraId="5A24FCDF" w14:textId="77777777" w:rsidR="00E159C2" w:rsidRPr="005903DB" w:rsidRDefault="00E159C2" w:rsidP="008D7FC8">
      <w:pPr>
        <w:pStyle w:val="afff5"/>
        <w:rPr>
          <w:bCs/>
        </w:rPr>
      </w:pPr>
      <w:r w:rsidRPr="005903DB">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 Заказчика копии претензии, направляемой другой Стороной, - для приема-передачи используется личный кабинет поставщика в системе управления закупками «SRM Норникель» (</w:t>
      </w:r>
      <w:hyperlink r:id="rId10" w:history="1">
        <w:r w:rsidRPr="005903DB">
          <w:t>https://srm.nornik.ru</w:t>
        </w:r>
      </w:hyperlink>
      <w:r w:rsidRPr="005903DB">
        <w:t>) (далее – Личный кабинет), и соответствующие положения Договора об их передаче электронной почтой не применяются.</w:t>
      </w:r>
    </w:p>
    <w:p w14:paraId="5805CBE8" w14:textId="77777777" w:rsidR="00E159C2" w:rsidRPr="005903DB" w:rsidRDefault="00E159C2"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размещенным по адресу: </w:t>
      </w:r>
      <w:hyperlink r:id="rId11" w:history="1">
        <w:r w:rsidRPr="005903DB">
          <w:rPr>
            <w:rFonts w:ascii="Tahoma" w:eastAsia="Tahoma" w:hAnsi="Tahoma" w:cs="Tahoma"/>
            <w:bCs w:val="0"/>
            <w:sz w:val="20"/>
            <w:szCs w:val="20"/>
            <w:lang w:eastAsia="en-US"/>
          </w:rPr>
          <w:t>https://srm.nornik.ru</w:t>
        </w:r>
      </w:hyperlink>
      <w:r w:rsidRPr="005903DB">
        <w:rPr>
          <w:rFonts w:ascii="Tahoma" w:eastAsia="Tahoma" w:hAnsi="Tahoma" w:cs="Tahoma"/>
          <w:bCs w:val="0"/>
          <w:sz w:val="20"/>
          <w:szCs w:val="20"/>
          <w:lang w:eastAsia="en-US"/>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48BCD09F" w14:textId="77777777" w:rsidR="00087983" w:rsidRPr="005903DB" w:rsidRDefault="00E159C2"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716C6C67" w14:textId="41F40BC7" w:rsidR="00E159C2" w:rsidRPr="005903DB" w:rsidRDefault="00AB4DD9"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00E159C2" w:rsidRPr="005903DB">
        <w:rPr>
          <w:rFonts w:ascii="Tahoma" w:eastAsia="Tahoma" w:hAnsi="Tahoma" w:cs="Tahoma"/>
          <w:bCs w:val="0"/>
          <w:sz w:val="20"/>
          <w:szCs w:val="20"/>
          <w:lang w:eastAsia="en-US"/>
        </w:rPr>
        <w:t xml:space="preserve"> </w:t>
      </w:r>
      <w:r w:rsidR="00E159C2" w:rsidRPr="003571A1">
        <w:rPr>
          <w:rFonts w:ascii="Tahoma" w:eastAsia="Tahoma" w:hAnsi="Tahoma" w:cs="Tahoma"/>
          <w:bCs w:val="0"/>
          <w:color w:val="FF0000"/>
          <w:sz w:val="20"/>
          <w:szCs w:val="20"/>
          <w:vertAlign w:val="superscript"/>
          <w:lang w:eastAsia="en-US"/>
        </w:rPr>
        <w:footnoteReference w:id="249"/>
      </w:r>
    </w:p>
    <w:p w14:paraId="7804D559" w14:textId="4A74AD88" w:rsidR="00303DEA" w:rsidRPr="005903DB" w:rsidRDefault="00AB4DD9" w:rsidP="00303DEA">
      <w:pPr>
        <w:pStyle w:val="afff5"/>
        <w:rPr>
          <w:color w:val="FF0000"/>
        </w:rPr>
      </w:pPr>
      <w:r w:rsidRPr="00AB4DD9">
        <w:rPr>
          <w:color w:val="FF0000"/>
        </w:rPr>
        <w:t>[</w:t>
      </w:r>
    </w:p>
    <w:p w14:paraId="7A3DBC46" w14:textId="774DA020" w:rsidR="001728C3" w:rsidRPr="005903DB" w:rsidRDefault="001728C3" w:rsidP="003B3593">
      <w:pPr>
        <w:pStyle w:val="a"/>
      </w:pPr>
      <w:r w:rsidRPr="005903DB">
        <w:t>ПРОЧИЕ УСЛОВИЯ</w:t>
      </w:r>
    </w:p>
    <w:p w14:paraId="411C4B9A" w14:textId="793204E2" w:rsidR="001728C3" w:rsidRPr="005903DB" w:rsidRDefault="00AB4DD9" w:rsidP="001728C3">
      <w:pPr>
        <w:pStyle w:val="a0"/>
      </w:pPr>
      <w:r w:rsidRPr="00AB4DD9">
        <w:rPr>
          <w:color w:val="FF0000"/>
        </w:rPr>
        <w:t>[</w:t>
      </w:r>
      <w:r w:rsidR="00303DEA" w:rsidRPr="005903DB">
        <w:t xml:space="preserve"> </w:t>
      </w:r>
      <w:r w:rsidR="001728C3" w:rsidRPr="005903DB">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5903DB" w:rsidRDefault="001728C3" w:rsidP="001728C3">
      <w:pPr>
        <w:pStyle w:val="afff5"/>
      </w:pPr>
      <w:r w:rsidRPr="005903DB">
        <w:t>Заказчик направляет уведомление о состоявшейся передаче Договора, в т.ч. содержащее реквизиты нового заказчика, по адресам в разделе «Реквизиты Сторон».</w:t>
      </w:r>
    </w:p>
    <w:p w14:paraId="5E7B7D39" w14:textId="0EF24113" w:rsidR="001728C3" w:rsidRPr="005903DB" w:rsidRDefault="001728C3" w:rsidP="001728C3">
      <w:pPr>
        <w:pStyle w:val="afff5"/>
        <w:rPr>
          <w:color w:val="FF0000"/>
        </w:rPr>
      </w:pPr>
      <w:r w:rsidRPr="005903DB">
        <w:lastRenderedPageBreak/>
        <w:t xml:space="preserve">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 </w:t>
      </w:r>
      <w:r w:rsidR="00AB4DD9" w:rsidRPr="00AB4DD9">
        <w:rPr>
          <w:color w:val="FF0000"/>
        </w:rPr>
        <w:t>]</w:t>
      </w:r>
    </w:p>
    <w:p w14:paraId="08D45A0C" w14:textId="7EB729D3" w:rsidR="00303DEA" w:rsidRPr="005903DB" w:rsidRDefault="00AB4DD9" w:rsidP="001728C3">
      <w:pPr>
        <w:pStyle w:val="afff5"/>
      </w:pPr>
      <w:r w:rsidRPr="00AB4DD9">
        <w:rPr>
          <w:color w:val="FF0000"/>
        </w:rPr>
        <w:t>]</w:t>
      </w:r>
    </w:p>
    <w:p w14:paraId="0E31BEFF" w14:textId="694AEB9C" w:rsidR="00946C80" w:rsidRPr="005903DB" w:rsidRDefault="00946C80" w:rsidP="003B3593">
      <w:pPr>
        <w:pStyle w:val="a"/>
      </w:pPr>
      <w:r w:rsidRPr="005903DB">
        <w:t>ПРИЛОЖЕНИЯ</w:t>
      </w:r>
    </w:p>
    <w:p w14:paraId="02628DA2" w14:textId="705EB53A" w:rsidR="00D56E1B" w:rsidRDefault="00D56E1B" w:rsidP="008D7FC8">
      <w:pPr>
        <w:pStyle w:val="afff5"/>
      </w:pPr>
      <w:bookmarkStart w:id="34" w:name="_Toc528580331"/>
      <w:r w:rsidRPr="00D56E1B">
        <w:t>При противоречии между Договором и приложениями Договор имеет приоритет.</w:t>
      </w:r>
      <w:bookmarkEnd w:id="34"/>
    </w:p>
    <w:p w14:paraId="028B85FE" w14:textId="77777777" w:rsidR="00D56E1B" w:rsidRDefault="00D56E1B" w:rsidP="008D7FC8">
      <w:pPr>
        <w:pStyle w:val="afff5"/>
      </w:pPr>
      <w:r>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5903DB" w:rsidRDefault="00D56E1B" w:rsidP="008D7FC8">
      <w:pPr>
        <w:pStyle w:val="afff5"/>
        <w:rPr>
          <w:bCs/>
          <w:color w:val="FF0000"/>
        </w:rPr>
      </w:pPr>
      <w:r>
        <w:t>Подписанием Договора Стороны подтверждают согласие со следующими Приложениями</w:t>
      </w:r>
      <w:r w:rsidR="00946C80" w:rsidRPr="005903DB">
        <w:t xml:space="preserve">: </w:t>
      </w:r>
      <w:r w:rsidR="00946C80" w:rsidRPr="005903DB">
        <w:rPr>
          <w:rStyle w:val="ad"/>
        </w:rPr>
        <w:footnoteReference w:id="250"/>
      </w:r>
    </w:p>
    <w:p w14:paraId="2DAE628B" w14:textId="67362260" w:rsidR="00946C80" w:rsidRPr="005903DB" w:rsidRDefault="00946C80" w:rsidP="0052029F">
      <w:pPr>
        <w:pStyle w:val="afff5"/>
      </w:pPr>
      <w:r w:rsidRPr="005903DB">
        <w:t xml:space="preserve">- Приложение № 1. </w:t>
      </w:r>
      <w:r w:rsidR="00AB4DD9" w:rsidRPr="00AB4DD9">
        <w:rPr>
          <w:bCs/>
          <w:color w:val="FF0000"/>
        </w:rPr>
        <w:t>[</w:t>
      </w:r>
      <w:r w:rsidRPr="005903DB">
        <w:rPr>
          <w:bCs/>
        </w:rPr>
        <w:t>•</w:t>
      </w:r>
      <w:r w:rsidR="00AB4DD9" w:rsidRPr="00AB4DD9">
        <w:rPr>
          <w:bCs/>
          <w:color w:val="FF0000"/>
        </w:rPr>
        <w:t>]</w:t>
      </w:r>
    </w:p>
    <w:p w14:paraId="16072EA3" w14:textId="61E82A1A" w:rsidR="00946C80" w:rsidRPr="005903DB" w:rsidRDefault="00946C80" w:rsidP="0052029F">
      <w:pPr>
        <w:pStyle w:val="afff5"/>
        <w:rPr>
          <w:bCs/>
          <w:color w:val="FF0000"/>
        </w:rPr>
      </w:pPr>
      <w:r w:rsidRPr="005903DB">
        <w:t xml:space="preserve">- Приложение № 2. </w:t>
      </w:r>
      <w:r w:rsidR="00AB4DD9" w:rsidRPr="00AB4DD9">
        <w:rPr>
          <w:bCs/>
          <w:color w:val="FF0000"/>
        </w:rPr>
        <w:t>[</w:t>
      </w:r>
      <w:r w:rsidRPr="005903DB">
        <w:rPr>
          <w:bCs/>
        </w:rPr>
        <w:t>•</w:t>
      </w:r>
      <w:r w:rsidR="00AB4DD9" w:rsidRPr="00AB4DD9">
        <w:rPr>
          <w:bCs/>
          <w:color w:val="FF0000"/>
        </w:rPr>
        <w:t>]</w:t>
      </w:r>
    </w:p>
    <w:p w14:paraId="4CF5346B" w14:textId="0B3663A6" w:rsidR="00834071" w:rsidRPr="005903DB" w:rsidRDefault="00834071" w:rsidP="0052029F">
      <w:pPr>
        <w:pStyle w:val="afff5"/>
      </w:pPr>
      <w:r w:rsidRPr="005903DB">
        <w:rPr>
          <w:bCs/>
        </w:rPr>
        <w:t>-</w:t>
      </w:r>
      <w:r w:rsidRPr="005903DB">
        <w:rPr>
          <w:bCs/>
          <w:color w:val="FF0000"/>
        </w:rPr>
        <w:t xml:space="preserve"> </w:t>
      </w:r>
      <w:r w:rsidR="00AB4DD9" w:rsidRPr="00AB4DD9">
        <w:rPr>
          <w:bCs/>
          <w:color w:val="FF0000"/>
        </w:rPr>
        <w:t>[</w:t>
      </w:r>
      <w:r w:rsidRPr="005903DB">
        <w:rPr>
          <w:bCs/>
        </w:rPr>
        <w:t>•</w:t>
      </w:r>
      <w:r w:rsidR="00AB4DD9" w:rsidRPr="00AB4DD9">
        <w:rPr>
          <w:bCs/>
          <w:color w:val="FF0000"/>
        </w:rPr>
        <w:t>]</w:t>
      </w:r>
    </w:p>
    <w:p w14:paraId="47487ECE" w14:textId="1F1573DC" w:rsidR="00946C80" w:rsidRPr="005903DB" w:rsidRDefault="00946C80" w:rsidP="00164FED">
      <w:pPr>
        <w:pStyle w:val="a"/>
      </w:pPr>
      <w:r w:rsidRPr="005903DB">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592D52"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5903DB" w:rsidRDefault="00E90EBD" w:rsidP="00F6467E">
            <w:pPr>
              <w:tabs>
                <w:tab w:val="left" w:pos="1134"/>
              </w:tabs>
              <w:spacing w:before="120" w:after="240"/>
              <w:ind w:left="34" w:right="140" w:firstLine="0"/>
              <w:jc w:val="center"/>
              <w:rPr>
                <w:rFonts w:ascii="Tahoma" w:hAnsi="Tahoma" w:cs="Tahoma"/>
                <w:b/>
                <w:sz w:val="20"/>
              </w:rPr>
            </w:pPr>
            <w:r w:rsidRPr="005903DB">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5903DB" w:rsidRDefault="00562C8F" w:rsidP="00F6467E">
            <w:pPr>
              <w:spacing w:before="120" w:after="240"/>
              <w:ind w:left="34" w:right="140" w:firstLine="0"/>
              <w:jc w:val="center"/>
              <w:rPr>
                <w:rFonts w:ascii="Tahoma" w:hAnsi="Tahoma" w:cs="Tahoma"/>
                <w:sz w:val="20"/>
              </w:rPr>
            </w:pPr>
            <w:r w:rsidRPr="005903DB">
              <w:rPr>
                <w:rFonts w:ascii="Tahoma" w:hAnsi="Tahoma" w:cs="Tahoma"/>
                <w:b/>
                <w:sz w:val="20"/>
              </w:rPr>
              <w:t>Заказчик</w:t>
            </w:r>
          </w:p>
        </w:tc>
      </w:tr>
      <w:tr w:rsidR="00562C8F" w:rsidRPr="00592D52" w14:paraId="6AC33D7B" w14:textId="77777777" w:rsidTr="007F7205">
        <w:trPr>
          <w:trHeight w:val="58"/>
        </w:trPr>
        <w:tc>
          <w:tcPr>
            <w:tcW w:w="4536" w:type="dxa"/>
            <w:shd w:val="clear" w:color="auto" w:fill="F2F2F2" w:themeFill="background1" w:themeFillShade="F2"/>
          </w:tcPr>
          <w:p w14:paraId="7EB05177" w14:textId="40998EE7" w:rsidR="00CE6069" w:rsidRPr="005903DB" w:rsidRDefault="00AB4DD9" w:rsidP="00F6467E">
            <w:pPr>
              <w:ind w:left="34" w:right="142" w:firstLine="0"/>
              <w:jc w:val="left"/>
              <w:rPr>
                <w:rFonts w:ascii="Tahoma" w:hAnsi="Tahoma" w:cs="Tahoma"/>
                <w:color w:val="FF0000"/>
                <w:sz w:val="20"/>
              </w:rPr>
            </w:pPr>
            <w:r w:rsidRPr="00AB4DD9">
              <w:rPr>
                <w:rFonts w:ascii="Tahoma" w:hAnsi="Tahoma" w:cs="Tahoma"/>
                <w:color w:val="FF0000"/>
                <w:sz w:val="20"/>
              </w:rPr>
              <w:t>[</w:t>
            </w:r>
          </w:p>
          <w:p w14:paraId="53553174" w14:textId="0E30EBE5"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Полное наименование:</w:t>
            </w:r>
            <w:r w:rsidRPr="005903DB">
              <w:rPr>
                <w:rFonts w:ascii="Tahoma" w:hAnsi="Tahoma" w:cs="Tahoma"/>
                <w:color w:val="FF0000"/>
                <w:sz w:val="20"/>
                <w:u w:color="FF000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06570B88" w14:textId="0E135947"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Сокращённое наименование:</w:t>
            </w:r>
            <w:r w:rsidRPr="005903DB">
              <w:rPr>
                <w:rFonts w:ascii="Tahoma" w:hAnsi="Tahoma" w:cs="Tahoma"/>
                <w:color w:val="FF0000"/>
                <w:sz w:val="20"/>
                <w:u w:color="FF000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54621275" w14:textId="26F15E46"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Адрес юридического лица:</w:t>
            </w:r>
            <w:r w:rsidRPr="005903DB">
              <w:rPr>
                <w:rFonts w:ascii="Tahoma" w:hAnsi="Tahoma" w:cs="Tahoma"/>
                <w:color w:val="FF0000"/>
                <w:sz w:val="20"/>
                <w:u w:color="FF000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516AF93B" w14:textId="4F312B16"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Почтовый адрес: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1B4E9070" w14:textId="3D9B6039" w:rsidR="00CE6069" w:rsidRPr="005903DB" w:rsidRDefault="00562C8F" w:rsidP="00F6467E">
            <w:pPr>
              <w:ind w:left="34" w:right="142" w:firstLine="0"/>
              <w:jc w:val="left"/>
              <w:rPr>
                <w:rFonts w:ascii="Tahoma" w:hAnsi="Tahoma" w:cs="Tahoma"/>
                <w:color w:val="FF0000"/>
                <w:sz w:val="20"/>
              </w:rPr>
            </w:pPr>
            <w:r w:rsidRPr="005903DB">
              <w:rPr>
                <w:rFonts w:ascii="Tahoma" w:hAnsi="Tahoma" w:cs="Tahoma"/>
                <w:sz w:val="20"/>
              </w:rPr>
              <w:t xml:space="preserve">ИНН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 xml:space="preserve"> / КПП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0FE82766" w14:textId="0CC735B7" w:rsidR="00562C8F" w:rsidRPr="005903DB" w:rsidRDefault="00AB4DD9" w:rsidP="00F6467E">
            <w:pPr>
              <w:ind w:left="34" w:right="142" w:firstLine="0"/>
              <w:jc w:val="left"/>
              <w:rPr>
                <w:rFonts w:ascii="Tahoma" w:hAnsi="Tahoma" w:cs="Tahoma"/>
                <w:color w:val="FF0000"/>
                <w:sz w:val="20"/>
              </w:rPr>
            </w:pPr>
            <w:r w:rsidRPr="00AB4DD9">
              <w:rPr>
                <w:rFonts w:ascii="Tahoma" w:hAnsi="Tahoma" w:cs="Tahoma"/>
                <w:color w:val="FF0000"/>
                <w:sz w:val="20"/>
              </w:rPr>
              <w:t>]</w:t>
            </w:r>
            <w:r w:rsidR="00CE6069" w:rsidRPr="005903DB">
              <w:rPr>
                <w:rFonts w:ascii="Tahoma" w:hAnsi="Tahoma" w:cs="Tahoma"/>
                <w:color w:val="FF0000"/>
                <w:sz w:val="20"/>
              </w:rPr>
              <w:t xml:space="preserve"> </w:t>
            </w:r>
            <w:r w:rsidR="00CE6069" w:rsidRPr="005903DB">
              <w:rPr>
                <w:rStyle w:val="ad"/>
                <w:rFonts w:cs="Tahoma"/>
              </w:rPr>
              <w:footnoteReference w:id="251"/>
            </w:r>
          </w:p>
          <w:p w14:paraId="3FF72AC8" w14:textId="08310A3C" w:rsidR="00F12C7E" w:rsidRPr="005903DB" w:rsidRDefault="00F12C7E" w:rsidP="00F6467E">
            <w:pPr>
              <w:ind w:left="34" w:right="142" w:firstLine="0"/>
              <w:jc w:val="left"/>
              <w:rPr>
                <w:rFonts w:ascii="Tahoma" w:hAnsi="Tahoma" w:cs="Tahoma"/>
                <w:color w:val="FF0000"/>
                <w:sz w:val="20"/>
              </w:rPr>
            </w:pPr>
            <w:r w:rsidRPr="005903DB">
              <w:rPr>
                <w:rFonts w:ascii="Tahoma" w:hAnsi="Tahoma" w:cs="Tahoma"/>
                <w:color w:val="FF0000"/>
                <w:sz w:val="20"/>
              </w:rPr>
              <w:t>/</w:t>
            </w:r>
          </w:p>
          <w:p w14:paraId="62F911B6" w14:textId="51645A23" w:rsidR="00CE6069" w:rsidRPr="005903DB" w:rsidRDefault="00AB4DD9" w:rsidP="00F6467E">
            <w:pPr>
              <w:ind w:left="34" w:right="142" w:firstLine="0"/>
              <w:jc w:val="left"/>
              <w:rPr>
                <w:rFonts w:ascii="Tahoma" w:hAnsi="Tahoma" w:cs="Tahoma"/>
                <w:color w:val="FF0000"/>
                <w:sz w:val="20"/>
              </w:rPr>
            </w:pPr>
            <w:r w:rsidRPr="00AB4DD9">
              <w:rPr>
                <w:rFonts w:ascii="Tahoma" w:hAnsi="Tahoma" w:cs="Tahoma"/>
                <w:color w:val="FF0000"/>
                <w:sz w:val="20"/>
              </w:rPr>
              <w:t>[</w:t>
            </w:r>
          </w:p>
          <w:p w14:paraId="75B1A388" w14:textId="45FCEA30" w:rsidR="00CE6069" w:rsidRPr="005903DB" w:rsidRDefault="0081735D" w:rsidP="00F6467E">
            <w:pPr>
              <w:ind w:left="34" w:right="142" w:firstLine="0"/>
              <w:jc w:val="left"/>
              <w:rPr>
                <w:rFonts w:ascii="Tahoma" w:hAnsi="Tahoma" w:cs="Tahoma"/>
                <w:color w:val="FF0000"/>
                <w:sz w:val="20"/>
              </w:rPr>
            </w:pPr>
            <w:r w:rsidRPr="005903DB">
              <w:rPr>
                <w:rFonts w:ascii="Tahoma" w:hAnsi="Tahoma" w:cs="Tahoma"/>
                <w:sz w:val="20"/>
              </w:rPr>
              <w:t xml:space="preserve">ФИО: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09BEB2CC" w14:textId="2C3D7B24" w:rsidR="001C160A" w:rsidRPr="005903DB" w:rsidRDefault="001C160A" w:rsidP="001C160A">
            <w:pPr>
              <w:ind w:left="34" w:right="142" w:firstLine="0"/>
              <w:jc w:val="left"/>
              <w:rPr>
                <w:rFonts w:ascii="Tahoma" w:hAnsi="Tahoma" w:cs="Tahoma"/>
                <w:sz w:val="20"/>
              </w:rPr>
            </w:pPr>
            <w:r w:rsidRPr="005903DB">
              <w:rPr>
                <w:rFonts w:ascii="Tahoma" w:hAnsi="Tahoma" w:cs="Tahoma"/>
                <w:sz w:val="20"/>
              </w:rPr>
              <w:t xml:space="preserve">Документ, удостоверяющий личность: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5BB8D0DA" w14:textId="0850421F" w:rsidR="001C160A" w:rsidRPr="005903DB" w:rsidRDefault="001C160A" w:rsidP="001C160A">
            <w:pPr>
              <w:ind w:left="34" w:right="142" w:firstLine="0"/>
              <w:jc w:val="left"/>
              <w:rPr>
                <w:rFonts w:ascii="Tahoma" w:hAnsi="Tahoma" w:cs="Tahoma"/>
                <w:sz w:val="20"/>
              </w:rPr>
            </w:pPr>
            <w:r w:rsidRPr="005903DB">
              <w:rPr>
                <w:rFonts w:ascii="Tahoma" w:hAnsi="Tahoma" w:cs="Tahoma"/>
                <w:sz w:val="20"/>
              </w:rPr>
              <w:t xml:space="preserve">Адрес регистрации по месту жительства: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5C313421" w14:textId="0721C6E8" w:rsidR="001C160A" w:rsidRPr="005903DB" w:rsidRDefault="001C160A" w:rsidP="001C160A">
            <w:pPr>
              <w:ind w:left="34" w:right="142" w:firstLine="0"/>
              <w:jc w:val="left"/>
              <w:rPr>
                <w:rFonts w:ascii="Tahoma" w:hAnsi="Tahoma" w:cs="Tahoma"/>
                <w:sz w:val="20"/>
              </w:rPr>
            </w:pPr>
            <w:r w:rsidRPr="005903DB">
              <w:rPr>
                <w:rFonts w:ascii="Tahoma" w:hAnsi="Tahoma" w:cs="Tahoma"/>
                <w:sz w:val="20"/>
              </w:rPr>
              <w:t xml:space="preserve">Почтовый адрес: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3E4420B1" w14:textId="0A9CB1C2" w:rsidR="003245ED" w:rsidRPr="005903DB" w:rsidRDefault="00AB4DD9" w:rsidP="001C160A">
            <w:pPr>
              <w:ind w:left="34" w:right="142" w:firstLine="0"/>
              <w:jc w:val="left"/>
              <w:rPr>
                <w:rFonts w:ascii="Tahoma" w:hAnsi="Tahoma" w:cs="Tahoma"/>
                <w:sz w:val="20"/>
              </w:rPr>
            </w:pPr>
            <w:r w:rsidRPr="00AB4DD9">
              <w:rPr>
                <w:rFonts w:ascii="Tahoma" w:hAnsi="Tahoma" w:cs="Tahoma"/>
                <w:color w:val="FF0000"/>
                <w:sz w:val="20"/>
              </w:rPr>
              <w:t>[</w:t>
            </w:r>
            <w:r w:rsidR="003245ED" w:rsidRPr="005903DB">
              <w:rPr>
                <w:rFonts w:ascii="Tahoma" w:hAnsi="Tahoma" w:cs="Tahoma"/>
                <w:sz w:val="20"/>
              </w:rPr>
              <w:t xml:space="preserve"> ОГРНИП </w:t>
            </w:r>
            <w:r w:rsidRPr="00AB4DD9">
              <w:rPr>
                <w:rFonts w:ascii="Tahoma" w:hAnsi="Tahoma" w:cs="Tahoma"/>
                <w:color w:val="FF0000"/>
                <w:sz w:val="20"/>
                <w:u w:color="FF0000"/>
              </w:rPr>
              <w:t>[</w:t>
            </w:r>
            <w:r w:rsidR="003245ED" w:rsidRPr="005903DB">
              <w:rPr>
                <w:rFonts w:ascii="Tahoma" w:hAnsi="Tahoma" w:cs="Tahoma"/>
                <w:sz w:val="20"/>
              </w:rPr>
              <w:t>•</w:t>
            </w:r>
            <w:r w:rsidRPr="00AB4DD9">
              <w:rPr>
                <w:rFonts w:ascii="Tahoma" w:hAnsi="Tahoma" w:cs="Tahoma"/>
                <w:color w:val="FF0000"/>
                <w:sz w:val="20"/>
              </w:rPr>
              <w:t>]</w:t>
            </w:r>
            <w:r w:rsidR="003245ED" w:rsidRPr="005903DB">
              <w:rPr>
                <w:rFonts w:ascii="Tahoma" w:hAnsi="Tahoma" w:cs="Tahoma"/>
                <w:color w:val="FF0000"/>
                <w:sz w:val="20"/>
              </w:rPr>
              <w:t xml:space="preserve"> </w:t>
            </w:r>
            <w:r w:rsidRPr="00AB4DD9">
              <w:rPr>
                <w:rFonts w:ascii="Tahoma" w:hAnsi="Tahoma" w:cs="Tahoma"/>
                <w:color w:val="FF0000"/>
                <w:sz w:val="20"/>
              </w:rPr>
              <w:t>]</w:t>
            </w:r>
            <w:r w:rsidR="003245ED" w:rsidRPr="005903DB">
              <w:rPr>
                <w:rFonts w:ascii="Tahoma" w:hAnsi="Tahoma" w:cs="Tahoma"/>
                <w:color w:val="FF0000"/>
                <w:sz w:val="20"/>
              </w:rPr>
              <w:t xml:space="preserve"> </w:t>
            </w:r>
            <w:r w:rsidR="003245ED" w:rsidRPr="005903DB">
              <w:rPr>
                <w:rStyle w:val="ad"/>
                <w:rFonts w:cs="Tahoma"/>
              </w:rPr>
              <w:footnoteReference w:id="252"/>
            </w:r>
          </w:p>
          <w:p w14:paraId="3616E56E" w14:textId="3EC5F285" w:rsidR="001C160A" w:rsidRPr="005903DB" w:rsidRDefault="001C160A" w:rsidP="001C160A">
            <w:pPr>
              <w:ind w:left="34" w:right="142" w:firstLine="0"/>
              <w:jc w:val="left"/>
              <w:rPr>
                <w:rFonts w:ascii="Tahoma" w:hAnsi="Tahoma" w:cs="Tahoma"/>
                <w:sz w:val="20"/>
              </w:rPr>
            </w:pPr>
            <w:r w:rsidRPr="005903DB">
              <w:rPr>
                <w:rFonts w:ascii="Tahoma" w:hAnsi="Tahoma" w:cs="Tahoma"/>
                <w:sz w:val="20"/>
              </w:rPr>
              <w:t xml:space="preserve">ИНН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74AED196" w14:textId="4F9530A2" w:rsidR="001C160A" w:rsidRPr="005903DB" w:rsidRDefault="001C160A" w:rsidP="001C160A">
            <w:pPr>
              <w:ind w:left="34" w:right="142" w:firstLine="0"/>
              <w:jc w:val="left"/>
              <w:rPr>
                <w:rFonts w:ascii="Tahoma" w:hAnsi="Tahoma" w:cs="Tahoma"/>
                <w:sz w:val="20"/>
              </w:rPr>
            </w:pPr>
            <w:r w:rsidRPr="005903DB">
              <w:rPr>
                <w:rFonts w:ascii="Tahoma" w:hAnsi="Tahoma" w:cs="Tahoma"/>
                <w:sz w:val="20"/>
              </w:rPr>
              <w:t xml:space="preserve">СНИЛС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7985E6CE" w14:textId="29779231" w:rsidR="0081735D" w:rsidRPr="005903DB" w:rsidRDefault="00AB4DD9" w:rsidP="00F6467E">
            <w:pPr>
              <w:ind w:left="34" w:right="142" w:firstLine="0"/>
              <w:jc w:val="left"/>
              <w:rPr>
                <w:rFonts w:ascii="Tahoma" w:hAnsi="Tahoma" w:cs="Tahoma"/>
                <w:color w:val="FF0000"/>
                <w:sz w:val="20"/>
              </w:rPr>
            </w:pPr>
            <w:r w:rsidRPr="00AB4DD9">
              <w:rPr>
                <w:rFonts w:ascii="Tahoma" w:hAnsi="Tahoma" w:cs="Tahoma"/>
                <w:color w:val="FF0000"/>
                <w:sz w:val="20"/>
              </w:rPr>
              <w:t>]</w:t>
            </w:r>
            <w:r w:rsidR="0081735D" w:rsidRPr="005903DB">
              <w:rPr>
                <w:rFonts w:ascii="Tahoma" w:hAnsi="Tahoma" w:cs="Tahoma"/>
                <w:color w:val="FF0000"/>
                <w:sz w:val="20"/>
              </w:rPr>
              <w:t xml:space="preserve"> </w:t>
            </w:r>
            <w:r w:rsidR="0081735D" w:rsidRPr="005903DB">
              <w:rPr>
                <w:rStyle w:val="ad"/>
                <w:rFonts w:cs="Tahoma"/>
              </w:rPr>
              <w:footnoteReference w:id="253"/>
            </w:r>
          </w:p>
          <w:p w14:paraId="583C3B29" w14:textId="31171AA9"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р/с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19B67C33" w14:textId="215C5974"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Банк: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08C75E03" w14:textId="36F04CD3"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БИК</w:t>
            </w:r>
            <w:r w:rsidR="00CE6069" w:rsidRPr="005903DB">
              <w:rPr>
                <w:rFonts w:ascii="Tahoma" w:hAnsi="Tahoma" w:cs="Tahoma"/>
                <w:sz w:val="2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636E5661" w14:textId="50891258"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к/с</w:t>
            </w:r>
            <w:r w:rsidR="00CE6069" w:rsidRPr="005903DB">
              <w:rPr>
                <w:rFonts w:ascii="Tahoma" w:hAnsi="Tahoma" w:cs="Tahoma"/>
                <w:sz w:val="2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1AF4B769" w14:textId="2EC8E7E3"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тел.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392CE766" w14:textId="55C9191D" w:rsidR="00562C8F" w:rsidRPr="005903DB" w:rsidRDefault="00562C8F" w:rsidP="00F6467E">
            <w:pPr>
              <w:ind w:left="34" w:right="142" w:firstLine="0"/>
              <w:jc w:val="left"/>
              <w:rPr>
                <w:rFonts w:ascii="Tahoma" w:hAnsi="Tahoma" w:cs="Tahoma"/>
                <w:color w:val="FF0000"/>
                <w:sz w:val="20"/>
              </w:rPr>
            </w:pPr>
            <w:r w:rsidRPr="005903DB">
              <w:rPr>
                <w:rFonts w:ascii="Tahoma" w:hAnsi="Tahoma" w:cs="Tahoma"/>
                <w:sz w:val="20"/>
              </w:rPr>
              <w:t xml:space="preserve">E-mail: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tc>
        <w:tc>
          <w:tcPr>
            <w:tcW w:w="4536" w:type="dxa"/>
            <w:shd w:val="clear" w:color="auto" w:fill="F2F2F2" w:themeFill="background1" w:themeFillShade="F2"/>
          </w:tcPr>
          <w:p w14:paraId="0AB60D00" w14:textId="774DFD79"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Полное наименование:</w:t>
            </w:r>
            <w:r w:rsidRPr="005903DB">
              <w:rPr>
                <w:rFonts w:ascii="Tahoma" w:hAnsi="Tahoma" w:cs="Tahoma"/>
                <w:color w:val="FF0000"/>
                <w:sz w:val="20"/>
                <w:u w:color="FF000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051D5D6B" w14:textId="18FFA3CC"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Сокращённое наименование:</w:t>
            </w:r>
            <w:r w:rsidRPr="005903DB">
              <w:rPr>
                <w:rFonts w:ascii="Tahoma" w:hAnsi="Tahoma" w:cs="Tahoma"/>
                <w:color w:val="FF0000"/>
                <w:sz w:val="20"/>
                <w:u w:color="FF000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52958FFC" w14:textId="61242146"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Адрес юридического лица:</w:t>
            </w:r>
            <w:r w:rsidRPr="005903DB">
              <w:rPr>
                <w:rFonts w:ascii="Tahoma" w:hAnsi="Tahoma" w:cs="Tahoma"/>
                <w:color w:val="FF0000"/>
                <w:sz w:val="20"/>
                <w:u w:color="FF000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4EC1A6A4" w14:textId="7A114E6B"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Почтовый адрес: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7622B139" w14:textId="3B1A3F1A"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ИНН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 xml:space="preserve"> / КПП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2BF5DB22" w14:textId="330D9A11"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р/с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11E471E9" w14:textId="3E09F00F"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Банк: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03F2A0DC" w14:textId="2142E1B8"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БИК</w:t>
            </w:r>
            <w:r w:rsidR="00450FCB">
              <w:rPr>
                <w:rFonts w:ascii="Tahoma" w:hAnsi="Tahoma" w:cs="Tahoma"/>
                <w:sz w:val="2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0E11C7A8" w14:textId="436AD5CF"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к/с</w:t>
            </w:r>
            <w:r w:rsidR="00450FCB">
              <w:rPr>
                <w:rFonts w:ascii="Tahoma" w:hAnsi="Tahoma" w:cs="Tahoma"/>
                <w:sz w:val="20"/>
              </w:rPr>
              <w:t xml:space="preserve">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5B252031" w14:textId="460D156C" w:rsidR="00562C8F" w:rsidRPr="005903DB" w:rsidRDefault="00562C8F" w:rsidP="00F6467E">
            <w:pPr>
              <w:ind w:left="34" w:right="142" w:firstLine="0"/>
              <w:jc w:val="left"/>
              <w:rPr>
                <w:rFonts w:ascii="Tahoma" w:hAnsi="Tahoma" w:cs="Tahoma"/>
                <w:sz w:val="20"/>
              </w:rPr>
            </w:pPr>
            <w:r w:rsidRPr="005903DB">
              <w:rPr>
                <w:rFonts w:ascii="Tahoma" w:hAnsi="Tahoma" w:cs="Tahoma"/>
                <w:sz w:val="20"/>
              </w:rPr>
              <w:t xml:space="preserve">тел.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3A50DF6D" w14:textId="1A47CF17" w:rsidR="00562C8F" w:rsidRPr="005903DB" w:rsidRDefault="00562C8F" w:rsidP="00F6467E">
            <w:pPr>
              <w:ind w:left="34" w:right="142" w:firstLine="0"/>
              <w:jc w:val="left"/>
              <w:rPr>
                <w:rFonts w:ascii="Tahoma" w:hAnsi="Tahoma" w:cs="Tahoma"/>
                <w:color w:val="FF0000"/>
                <w:sz w:val="20"/>
              </w:rPr>
            </w:pPr>
            <w:r w:rsidRPr="005903DB">
              <w:rPr>
                <w:rFonts w:ascii="Tahoma" w:hAnsi="Tahoma" w:cs="Tahoma"/>
                <w:sz w:val="20"/>
              </w:rPr>
              <w:t xml:space="preserve">E-mail: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p>
          <w:p w14:paraId="4B983A74" w14:textId="4FE06C03" w:rsidR="00562C8F" w:rsidRPr="005903DB" w:rsidRDefault="00AB4DD9" w:rsidP="00F6467E">
            <w:pPr>
              <w:ind w:left="34" w:right="142" w:firstLine="0"/>
              <w:jc w:val="left"/>
              <w:rPr>
                <w:rFonts w:ascii="Tahoma" w:hAnsi="Tahoma" w:cs="Tahoma"/>
                <w:sz w:val="20"/>
              </w:rPr>
            </w:pPr>
            <w:r w:rsidRPr="00AB4DD9">
              <w:rPr>
                <w:rFonts w:ascii="Tahoma" w:hAnsi="Tahoma" w:cs="Tahoma"/>
                <w:color w:val="FF0000"/>
                <w:sz w:val="20"/>
              </w:rPr>
              <w:t>[</w:t>
            </w:r>
            <w:r w:rsidR="00562C8F" w:rsidRPr="005903DB">
              <w:rPr>
                <w:rFonts w:ascii="Tahoma" w:hAnsi="Tahoma" w:cs="Tahoma"/>
                <w:sz w:val="20"/>
              </w:rPr>
              <w:t xml:space="preserve"> Адрес для уведомлений в соответствии с антикоррупционной оговоркой:</w:t>
            </w:r>
          </w:p>
          <w:p w14:paraId="2A075686" w14:textId="77777777" w:rsidR="00562C8F" w:rsidRPr="005903DB" w:rsidRDefault="00D03DAB" w:rsidP="00F6467E">
            <w:pPr>
              <w:ind w:left="34" w:right="142" w:firstLine="0"/>
              <w:jc w:val="left"/>
              <w:rPr>
                <w:rFonts w:ascii="Tahoma" w:hAnsi="Tahoma" w:cs="Tahoma"/>
                <w:sz w:val="20"/>
              </w:rPr>
            </w:pPr>
            <w:hyperlink r:id="rId12" w:history="1">
              <w:r w:rsidR="00562C8F" w:rsidRPr="005903DB">
                <w:rPr>
                  <w:rStyle w:val="affa"/>
                  <w:rFonts w:ascii="Tahoma" w:hAnsi="Tahoma" w:cs="Tahoma"/>
                  <w:sz w:val="20"/>
                </w:rPr>
                <w:t>serovpm@nornik.ru</w:t>
              </w:r>
            </w:hyperlink>
            <w:r w:rsidR="00562C8F" w:rsidRPr="005903DB">
              <w:rPr>
                <w:rFonts w:ascii="Tahoma" w:hAnsi="Tahoma" w:cs="Tahoma"/>
                <w:sz w:val="20"/>
              </w:rPr>
              <w:t xml:space="preserve"> (Департамент расследований и экономической защиты ПАО «ГМК «Норильский никель»)</w:t>
            </w:r>
          </w:p>
          <w:p w14:paraId="768F191C" w14:textId="6F9C93F1" w:rsidR="00562C8F" w:rsidRPr="005903DB" w:rsidRDefault="00D03DAB" w:rsidP="00F6467E">
            <w:pPr>
              <w:ind w:left="34" w:right="142" w:firstLine="0"/>
              <w:jc w:val="left"/>
              <w:rPr>
                <w:rFonts w:ascii="Tahoma" w:hAnsi="Tahoma" w:cs="Tahoma"/>
                <w:sz w:val="20"/>
              </w:rPr>
            </w:pPr>
            <w:hyperlink r:id="rId13" w:history="1">
              <w:r w:rsidR="00562C8F" w:rsidRPr="005903DB">
                <w:rPr>
                  <w:rStyle w:val="affa"/>
                  <w:rFonts w:ascii="Tahoma" w:hAnsi="Tahoma" w:cs="Tahoma"/>
                  <w:sz w:val="20"/>
                </w:rPr>
                <w:t>skd@nornik.ru</w:t>
              </w:r>
            </w:hyperlink>
            <w:r w:rsidR="00562C8F" w:rsidRPr="005903DB">
              <w:rPr>
                <w:rFonts w:ascii="Tahoma" w:hAnsi="Tahoma" w:cs="Tahoma"/>
                <w:sz w:val="20"/>
              </w:rPr>
              <w:t xml:space="preserve"> (Служба корпоративного доверия ПАО «ГМК «Норильский никель») </w:t>
            </w:r>
            <w:r w:rsidR="00AB4DD9" w:rsidRPr="00AB4DD9">
              <w:rPr>
                <w:rFonts w:ascii="Tahoma" w:hAnsi="Tahoma" w:cs="Tahoma"/>
                <w:color w:val="FF0000"/>
                <w:sz w:val="20"/>
              </w:rPr>
              <w:t>]</w:t>
            </w:r>
            <w:r w:rsidR="00562C8F" w:rsidRPr="005903DB">
              <w:rPr>
                <w:rFonts w:ascii="Tahoma" w:hAnsi="Tahoma" w:cs="Tahoma"/>
                <w:bCs/>
                <w:color w:val="FF0000"/>
                <w:sz w:val="20"/>
                <w:vertAlign w:val="superscript"/>
              </w:rPr>
              <w:t xml:space="preserve"> </w:t>
            </w:r>
            <w:r w:rsidR="00562C8F" w:rsidRPr="005903DB">
              <w:rPr>
                <w:rFonts w:ascii="Tahoma" w:hAnsi="Tahoma" w:cs="Tahoma"/>
                <w:color w:val="FF0000"/>
                <w:sz w:val="20"/>
                <w:vertAlign w:val="superscript"/>
              </w:rPr>
              <w:footnoteReference w:id="254"/>
            </w:r>
          </w:p>
        </w:tc>
      </w:tr>
    </w:tbl>
    <w:p w14:paraId="498727DD" w14:textId="63725815" w:rsidR="00127A05" w:rsidRPr="003571A1" w:rsidRDefault="00F37230">
      <w:pPr>
        <w:suppressAutoHyphens w:val="0"/>
        <w:ind w:firstLine="0"/>
        <w:jc w:val="left"/>
        <w:rPr>
          <w:rFonts w:ascii="Tahoma" w:hAnsi="Tahoma" w:cs="Tahoma"/>
          <w:lang w:eastAsia="ru-RU"/>
        </w:rPr>
      </w:pPr>
      <w:r w:rsidRPr="003571A1">
        <w:rPr>
          <w:rFonts w:ascii="Tahoma" w:hAnsi="Tahoma" w:cs="Tahoma"/>
          <w:lang w:eastAsia="ru-RU"/>
        </w:rPr>
        <w:br w:type="page"/>
      </w:r>
    </w:p>
    <w:p w14:paraId="29032997" w14:textId="5FB79D22" w:rsidR="00F37230" w:rsidRPr="005903DB" w:rsidRDefault="00AB4ACD" w:rsidP="00F37230">
      <w:pPr>
        <w:jc w:val="right"/>
        <w:rPr>
          <w:rFonts w:ascii="Tahoma" w:hAnsi="Tahoma" w:cs="Tahoma"/>
          <w:sz w:val="20"/>
        </w:rPr>
      </w:pPr>
      <w:r w:rsidRPr="00D165A5">
        <w:rPr>
          <w:rFonts w:ascii="Tahoma" w:hAnsi="Tahoma" w:cs="Tahoma"/>
          <w:color w:val="FF0000"/>
          <w:sz w:val="20"/>
        </w:rPr>
        <w:lastRenderedPageBreak/>
        <w:t xml:space="preserve">[ </w:t>
      </w:r>
      <w:r w:rsidR="00F37230" w:rsidRPr="005903DB">
        <w:rPr>
          <w:rFonts w:ascii="Tahoma" w:hAnsi="Tahoma" w:cs="Tahoma"/>
          <w:sz w:val="20"/>
          <w:highlight w:val="darkCyan"/>
        </w:rPr>
        <w:t>Прило</w:t>
      </w:r>
      <w:r w:rsidR="00F37230" w:rsidRPr="005903DB">
        <w:rPr>
          <w:rFonts w:ascii="Tahoma" w:hAnsi="Tahoma" w:cs="Tahoma"/>
          <w:sz w:val="20"/>
        </w:rPr>
        <w:t>жение № __</w:t>
      </w:r>
    </w:p>
    <w:p w14:paraId="795F494A" w14:textId="77777777" w:rsidR="00F37230" w:rsidRPr="005903DB" w:rsidRDefault="00F37230" w:rsidP="00F37230">
      <w:pPr>
        <w:jc w:val="center"/>
        <w:rPr>
          <w:rFonts w:ascii="Tahoma" w:hAnsi="Tahoma" w:cs="Tahoma"/>
          <w:b/>
          <w:sz w:val="20"/>
        </w:rPr>
      </w:pPr>
    </w:p>
    <w:p w14:paraId="578B8801" w14:textId="71A36F8B" w:rsidR="00F37230" w:rsidRPr="005903DB" w:rsidRDefault="00F37230" w:rsidP="00F37230">
      <w:pPr>
        <w:jc w:val="center"/>
        <w:rPr>
          <w:rFonts w:ascii="Tahoma" w:hAnsi="Tahoma" w:cs="Tahoma"/>
          <w:b/>
          <w:sz w:val="20"/>
        </w:rPr>
      </w:pPr>
      <w:r w:rsidRPr="005903DB">
        <w:rPr>
          <w:rFonts w:ascii="Tahoma" w:hAnsi="Tahoma" w:cs="Tahoma"/>
          <w:b/>
          <w:sz w:val="20"/>
        </w:rPr>
        <w:t xml:space="preserve">Задание на выполнение Работ </w:t>
      </w:r>
      <w:r w:rsidRPr="005903DB">
        <w:rPr>
          <w:rStyle w:val="ad"/>
          <w:rFonts w:cs="Tahoma"/>
        </w:rPr>
        <w:footnoteReference w:id="255"/>
      </w:r>
    </w:p>
    <w:p w14:paraId="465CEB94" w14:textId="77777777" w:rsidR="00F37230" w:rsidRPr="005903DB" w:rsidRDefault="00F37230" w:rsidP="00F37230">
      <w:pPr>
        <w:rPr>
          <w:rFonts w:ascii="Tahoma" w:hAnsi="Tahoma" w:cs="Tahoma"/>
          <w:sz w:val="20"/>
        </w:rPr>
      </w:pPr>
    </w:p>
    <w:p w14:paraId="0EF7C203" w14:textId="050C561B" w:rsidR="00F37230" w:rsidRDefault="00AB4DD9" w:rsidP="009206F7">
      <w:pPr>
        <w:pStyle w:val="afff5"/>
      </w:pPr>
      <w:r w:rsidRPr="00AB4ACD">
        <w:rPr>
          <w:color w:val="FF0000"/>
        </w:rPr>
        <w:t>[</w:t>
      </w:r>
      <w:r w:rsidR="009206F7" w:rsidRPr="00AB4ACD">
        <w:t>•</w:t>
      </w:r>
      <w:r w:rsidRPr="00AB4ACD">
        <w:rPr>
          <w:color w:val="FF0000"/>
        </w:rPr>
        <w:t>]</w:t>
      </w:r>
      <w:r w:rsidR="009206F7" w:rsidRPr="00AB4ACD">
        <w:t xml:space="preserve"> </w:t>
      </w:r>
      <w:r w:rsidR="00C85906" w:rsidRPr="00AB4ACD">
        <w:rPr>
          <w:rStyle w:val="ad"/>
        </w:rPr>
        <w:footnoteReference w:id="256"/>
      </w:r>
    </w:p>
    <w:p w14:paraId="455006BA" w14:textId="7406AAE0" w:rsidR="00AB4ACD" w:rsidRPr="00D165A5" w:rsidRDefault="00AB4ACD" w:rsidP="009206F7">
      <w:pPr>
        <w:pStyle w:val="afff5"/>
        <w:rPr>
          <w:color w:val="FF0000"/>
        </w:rPr>
      </w:pPr>
      <w:r w:rsidRPr="00D165A5">
        <w:rPr>
          <w:color w:val="FF0000"/>
        </w:rPr>
        <w:t xml:space="preserve">] </w:t>
      </w:r>
      <w:r w:rsidRPr="00592D52">
        <w:rPr>
          <w:rStyle w:val="ad"/>
          <w:u w:color="FFFFFF" w:themeColor="background1"/>
        </w:rPr>
        <w:footnoteReference w:id="257"/>
      </w:r>
    </w:p>
    <w:p w14:paraId="3E324162" w14:textId="6EC29E4F" w:rsidR="00B809F3" w:rsidRPr="003571A1" w:rsidRDefault="00B809F3">
      <w:pPr>
        <w:suppressAutoHyphens w:val="0"/>
        <w:ind w:firstLine="0"/>
        <w:jc w:val="left"/>
        <w:rPr>
          <w:rFonts w:ascii="Tahoma" w:hAnsi="Tahoma" w:cs="Tahoma"/>
          <w:sz w:val="20"/>
          <w:lang w:eastAsia="ru-RU"/>
        </w:rPr>
      </w:pPr>
      <w:r w:rsidRPr="003571A1">
        <w:rPr>
          <w:rFonts w:ascii="Tahoma" w:hAnsi="Tahoma" w:cs="Tahoma"/>
          <w:sz w:val="20"/>
          <w:lang w:eastAsia="ru-RU"/>
        </w:rPr>
        <w:br w:type="page"/>
      </w:r>
    </w:p>
    <w:p w14:paraId="62648D02" w14:textId="77777777" w:rsidR="00B809F3" w:rsidRPr="005903DB" w:rsidRDefault="00B809F3" w:rsidP="00B809F3">
      <w:pPr>
        <w:jc w:val="right"/>
        <w:rPr>
          <w:rFonts w:ascii="Tahoma" w:hAnsi="Tahoma" w:cs="Tahoma"/>
          <w:sz w:val="20"/>
          <w:highlight w:val="darkCyan"/>
        </w:rPr>
      </w:pPr>
      <w:r w:rsidRPr="005903DB">
        <w:rPr>
          <w:rFonts w:ascii="Tahoma" w:hAnsi="Tahoma" w:cs="Tahoma"/>
          <w:sz w:val="20"/>
          <w:highlight w:val="darkCyan"/>
        </w:rPr>
        <w:lastRenderedPageBreak/>
        <w:t>Приложение № __</w:t>
      </w:r>
    </w:p>
    <w:p w14:paraId="46826110" w14:textId="77777777" w:rsidR="00B809F3" w:rsidRPr="005903DB" w:rsidRDefault="00B809F3" w:rsidP="00B809F3">
      <w:pPr>
        <w:rPr>
          <w:rFonts w:ascii="Tahoma" w:hAnsi="Tahoma" w:cs="Tahoma"/>
          <w:b/>
          <w:i/>
          <w:sz w:val="20"/>
          <w:highlight w:val="darkCyan"/>
        </w:rPr>
      </w:pPr>
      <w:r w:rsidRPr="005903DB">
        <w:rPr>
          <w:rFonts w:ascii="Tahoma" w:hAnsi="Tahoma" w:cs="Tahoma"/>
          <w:b/>
          <w:i/>
          <w:sz w:val="20"/>
          <w:highlight w:val="darkCyan"/>
        </w:rPr>
        <w:t>ФОРМА</w:t>
      </w:r>
    </w:p>
    <w:p w14:paraId="12D28CC4" w14:textId="544E5AB7" w:rsidR="00B809F3" w:rsidRPr="005903DB" w:rsidRDefault="00B809F3" w:rsidP="00B809F3">
      <w:pPr>
        <w:jc w:val="center"/>
        <w:rPr>
          <w:rFonts w:ascii="Tahoma" w:hAnsi="Tahoma" w:cs="Tahoma"/>
          <w:b/>
          <w:sz w:val="20"/>
        </w:rPr>
      </w:pPr>
      <w:r w:rsidRPr="005903DB">
        <w:rPr>
          <w:rFonts w:ascii="Tahoma" w:hAnsi="Tahoma" w:cs="Tahoma"/>
          <w:b/>
          <w:sz w:val="20"/>
          <w:highlight w:val="darkCyan"/>
        </w:rPr>
        <w:t xml:space="preserve">Заявка на выполнение Работ </w:t>
      </w:r>
      <w:r w:rsidRPr="005903DB">
        <w:rPr>
          <w:rStyle w:val="ad"/>
          <w:rFonts w:cs="Tahoma"/>
          <w:b/>
          <w:highlight w:val="darkCyan"/>
        </w:rPr>
        <w:footnoteReference w:id="258"/>
      </w:r>
    </w:p>
    <w:p w14:paraId="326EE889" w14:textId="77777777" w:rsidR="00B809F3" w:rsidRPr="005903DB" w:rsidRDefault="00B809F3" w:rsidP="00B809F3">
      <w:pPr>
        <w:jc w:val="center"/>
        <w:rPr>
          <w:rFonts w:ascii="Tahoma" w:hAnsi="Tahoma" w:cs="Tahoma"/>
          <w:b/>
          <w:sz w:val="20"/>
        </w:rPr>
      </w:pPr>
    </w:p>
    <w:p w14:paraId="63DBA57C" w14:textId="77777777" w:rsidR="00B809F3" w:rsidRPr="005903DB" w:rsidRDefault="00B809F3" w:rsidP="00B809F3">
      <w:pPr>
        <w:jc w:val="center"/>
        <w:rPr>
          <w:rFonts w:ascii="Tahoma" w:hAnsi="Tahoma" w:cs="Tahoma"/>
          <w:sz w:val="20"/>
        </w:rPr>
      </w:pPr>
      <w:r w:rsidRPr="005903DB">
        <w:rPr>
          <w:rFonts w:ascii="Tahoma" w:hAnsi="Tahoma" w:cs="Tahoma"/>
          <w:sz w:val="20"/>
        </w:rPr>
        <w:t>по Договору № _____ от __.__.20__</w:t>
      </w:r>
    </w:p>
    <w:p w14:paraId="7C687E74" w14:textId="34DF042C" w:rsidR="00B809F3" w:rsidRPr="005903DB" w:rsidRDefault="00B809F3" w:rsidP="00B809F3">
      <w:pPr>
        <w:rPr>
          <w:rFonts w:ascii="Tahoma" w:hAnsi="Tahoma" w:cs="Tahoma"/>
          <w:sz w:val="20"/>
        </w:rPr>
      </w:pPr>
    </w:p>
    <w:tbl>
      <w:tblPr>
        <w:tblStyle w:val="affc"/>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1061CB" w:rsidRPr="00592D52" w14:paraId="1208C521" w14:textId="77777777" w:rsidTr="00023872">
        <w:tc>
          <w:tcPr>
            <w:tcW w:w="5241" w:type="dxa"/>
            <w:gridSpan w:val="2"/>
          </w:tcPr>
          <w:p w14:paraId="2B8A1997" w14:textId="1DEBD073" w:rsidR="001061CB" w:rsidRPr="005903DB" w:rsidRDefault="00182017" w:rsidP="00023872">
            <w:pPr>
              <w:widowControl w:val="0"/>
              <w:autoSpaceDE w:val="0"/>
              <w:autoSpaceDN w:val="0"/>
              <w:adjustRightInd w:val="0"/>
              <w:ind w:left="-110" w:right="140" w:firstLine="0"/>
              <w:rPr>
                <w:rFonts w:ascii="Tahoma" w:hAnsi="Tahoma" w:cs="Tahoma"/>
                <w:b/>
                <w:sz w:val="20"/>
              </w:rPr>
            </w:pPr>
            <w:r w:rsidRPr="005903DB">
              <w:rPr>
                <w:rFonts w:ascii="Tahoma" w:hAnsi="Tahoma" w:cs="Tahoma"/>
                <w:b/>
                <w:sz w:val="20"/>
              </w:rPr>
              <w:t>Подрядчик</w:t>
            </w:r>
          </w:p>
          <w:p w14:paraId="6C0476D1" w14:textId="77777777" w:rsidR="001061CB" w:rsidRPr="005903DB" w:rsidRDefault="001061CB" w:rsidP="00023872">
            <w:pPr>
              <w:widowControl w:val="0"/>
              <w:autoSpaceDE w:val="0"/>
              <w:autoSpaceDN w:val="0"/>
              <w:adjustRightInd w:val="0"/>
              <w:ind w:right="140" w:hanging="18"/>
              <w:rPr>
                <w:rFonts w:ascii="Tahoma" w:hAnsi="Tahoma" w:cs="Tahoma"/>
                <w:b/>
                <w:sz w:val="20"/>
              </w:rPr>
            </w:pPr>
          </w:p>
          <w:p w14:paraId="024F1C47" w14:textId="71EAB865" w:rsidR="001061CB" w:rsidRPr="005903DB" w:rsidRDefault="00AB4DD9" w:rsidP="00023872">
            <w:pPr>
              <w:widowControl w:val="0"/>
              <w:autoSpaceDE w:val="0"/>
              <w:autoSpaceDN w:val="0"/>
              <w:adjustRightInd w:val="0"/>
              <w:ind w:left="-110" w:right="140" w:firstLine="0"/>
              <w:rPr>
                <w:rFonts w:ascii="Tahoma" w:hAnsi="Tahoma" w:cs="Tahoma"/>
                <w:i/>
                <w:sz w:val="20"/>
              </w:rPr>
            </w:pPr>
            <w:r w:rsidRPr="00AB4DD9">
              <w:rPr>
                <w:rFonts w:ascii="Tahoma" w:hAnsi="Tahoma" w:cs="Tahoma"/>
                <w:color w:val="FF0000"/>
                <w:sz w:val="20"/>
                <w:u w:color="FFFFFF" w:themeColor="background1"/>
              </w:rPr>
              <w:t>[</w:t>
            </w:r>
            <w:r w:rsidR="001061CB" w:rsidRPr="005903DB">
              <w:rPr>
                <w:rFonts w:ascii="Tahoma" w:hAnsi="Tahoma" w:cs="Tahoma"/>
                <w:sz w:val="20"/>
              </w:rPr>
              <w:t>•</w:t>
            </w:r>
            <w:r w:rsidRPr="00AB4DD9">
              <w:rPr>
                <w:rFonts w:ascii="Tahoma" w:hAnsi="Tahoma" w:cs="Tahoma"/>
                <w:color w:val="FF0000"/>
                <w:sz w:val="20"/>
                <w:u w:color="FFFFFF" w:themeColor="background1"/>
              </w:rPr>
              <w:t>]</w:t>
            </w:r>
            <w:r w:rsidR="001061CB" w:rsidRPr="005903DB">
              <w:rPr>
                <w:rFonts w:ascii="Tahoma" w:hAnsi="Tahoma" w:cs="Tahoma"/>
                <w:sz w:val="20"/>
              </w:rPr>
              <w:t xml:space="preserve"> </w:t>
            </w:r>
            <w:r w:rsidR="001061CB" w:rsidRPr="005903DB">
              <w:rPr>
                <w:rStyle w:val="ad"/>
                <w:rFonts w:cs="Tahoma"/>
              </w:rPr>
              <w:footnoteReference w:id="259"/>
            </w:r>
          </w:p>
          <w:p w14:paraId="2FFC7615" w14:textId="61569A8E" w:rsidR="001061CB" w:rsidRPr="005903DB" w:rsidRDefault="00AB4DD9" w:rsidP="00023872">
            <w:pPr>
              <w:widowControl w:val="0"/>
              <w:suppressAutoHyphens w:val="0"/>
              <w:ind w:left="-110" w:firstLine="0"/>
              <w:rPr>
                <w:rFonts w:ascii="Tahoma" w:hAnsi="Tahoma" w:cs="Tahoma"/>
                <w:sz w:val="20"/>
              </w:rPr>
            </w:pPr>
            <w:r w:rsidRPr="00AB4DD9">
              <w:rPr>
                <w:rFonts w:ascii="Tahoma" w:hAnsi="Tahoma" w:cs="Tahoma"/>
                <w:color w:val="FF0000"/>
                <w:sz w:val="20"/>
                <w:u w:color="FFFFFF" w:themeColor="background1"/>
              </w:rPr>
              <w:t>[</w:t>
            </w:r>
            <w:r w:rsidR="001061CB" w:rsidRPr="005903DB">
              <w:rPr>
                <w:rFonts w:ascii="Tahoma" w:hAnsi="Tahoma" w:cs="Tahoma"/>
                <w:sz w:val="20"/>
              </w:rPr>
              <w:t xml:space="preserve"> в лице </w:t>
            </w:r>
            <w:r w:rsidRPr="00AB4DD9">
              <w:rPr>
                <w:rFonts w:ascii="Tahoma" w:hAnsi="Tahoma" w:cs="Tahoma"/>
                <w:color w:val="FF0000"/>
                <w:sz w:val="20"/>
                <w:u w:color="FFFFFF" w:themeColor="background1"/>
              </w:rPr>
              <w:t>[</w:t>
            </w:r>
            <w:r w:rsidR="001061CB" w:rsidRPr="005903DB">
              <w:rPr>
                <w:rFonts w:ascii="Tahoma" w:hAnsi="Tahoma" w:cs="Tahoma"/>
                <w:sz w:val="20"/>
              </w:rPr>
              <w:t>•</w:t>
            </w:r>
            <w:r w:rsidRPr="00AB4DD9">
              <w:rPr>
                <w:rFonts w:ascii="Tahoma" w:hAnsi="Tahoma" w:cs="Tahoma"/>
                <w:color w:val="FF0000"/>
                <w:sz w:val="20"/>
                <w:u w:color="FFFFFF" w:themeColor="background1"/>
              </w:rPr>
              <w:t>]</w:t>
            </w:r>
            <w:r w:rsidR="001061CB" w:rsidRPr="005903DB">
              <w:rPr>
                <w:rFonts w:ascii="Tahoma" w:hAnsi="Tahoma" w:cs="Tahoma"/>
                <w:color w:val="FF0000"/>
                <w:sz w:val="20"/>
                <w:u w:color="FFFFFF" w:themeColor="background1"/>
              </w:rPr>
              <w:t xml:space="preserve"> </w:t>
            </w:r>
            <w:r w:rsidR="001061CB" w:rsidRPr="005903DB">
              <w:rPr>
                <w:rStyle w:val="ad"/>
                <w:rFonts w:cs="Tahoma"/>
                <w:u w:color="FFFFFF" w:themeColor="background1"/>
              </w:rPr>
              <w:footnoteReference w:id="260"/>
            </w:r>
            <w:r w:rsidR="001061CB" w:rsidRPr="005903DB">
              <w:rPr>
                <w:rFonts w:ascii="Tahoma" w:hAnsi="Tahoma" w:cs="Tahoma"/>
                <w:sz w:val="20"/>
              </w:rPr>
              <w:t>,</w:t>
            </w:r>
          </w:p>
          <w:p w14:paraId="034AD682" w14:textId="65CE7BE0" w:rsidR="001061CB" w:rsidRPr="005903DB" w:rsidRDefault="001061CB" w:rsidP="00023872">
            <w:pPr>
              <w:widowControl w:val="0"/>
              <w:suppressAutoHyphens w:val="0"/>
              <w:ind w:left="-110" w:firstLine="0"/>
              <w:rPr>
                <w:rFonts w:ascii="Tahoma" w:hAnsi="Tahoma" w:cs="Tahoma"/>
                <w:sz w:val="20"/>
              </w:rPr>
            </w:pPr>
            <w:r w:rsidRPr="005903DB">
              <w:rPr>
                <w:rFonts w:ascii="Tahoma" w:hAnsi="Tahoma" w:cs="Tahoma"/>
                <w:sz w:val="20"/>
              </w:rPr>
              <w:t xml:space="preserve">действующего на основании </w:t>
            </w:r>
            <w:r w:rsidR="00AB4DD9" w:rsidRPr="00AB4DD9">
              <w:rPr>
                <w:rFonts w:ascii="Tahoma" w:hAnsi="Tahoma" w:cs="Tahoma"/>
                <w:color w:val="FF0000"/>
                <w:sz w:val="20"/>
                <w:u w:color="FFFFFF" w:themeColor="background1"/>
              </w:rPr>
              <w:t>[</w:t>
            </w:r>
            <w:r w:rsidRPr="005903DB">
              <w:rPr>
                <w:rFonts w:ascii="Tahoma" w:hAnsi="Tahoma" w:cs="Tahoma"/>
                <w:sz w:val="20"/>
              </w:rPr>
              <w:t>•</w:t>
            </w:r>
            <w:r w:rsidR="00AB4DD9" w:rsidRPr="00AB4DD9">
              <w:rPr>
                <w:rFonts w:ascii="Tahoma" w:hAnsi="Tahoma" w:cs="Tahoma"/>
                <w:color w:val="FF0000"/>
                <w:sz w:val="20"/>
                <w:u w:color="FFFFFF" w:themeColor="background1"/>
              </w:rPr>
              <w:t>]</w:t>
            </w:r>
            <w:r w:rsidRPr="005903DB">
              <w:rPr>
                <w:rFonts w:ascii="Tahoma" w:hAnsi="Tahoma" w:cs="Tahoma"/>
                <w:color w:val="FF0000"/>
                <w:sz w:val="20"/>
                <w:u w:color="FFFFFF" w:themeColor="background1"/>
              </w:rPr>
              <w:t xml:space="preserve"> </w:t>
            </w:r>
            <w:r w:rsidRPr="005903DB">
              <w:rPr>
                <w:rStyle w:val="ad"/>
                <w:rFonts w:cs="Tahoma"/>
                <w:u w:color="FFFFFF" w:themeColor="background1"/>
              </w:rPr>
              <w:footnoteReference w:id="261"/>
            </w:r>
            <w:r w:rsidR="00AB4DD9" w:rsidRPr="00AB4DD9">
              <w:rPr>
                <w:rFonts w:ascii="Tahoma" w:hAnsi="Tahoma" w:cs="Tahoma"/>
                <w:color w:val="FF0000"/>
                <w:sz w:val="20"/>
                <w:u w:color="FFFFFF" w:themeColor="background1"/>
              </w:rPr>
              <w:t>]</w:t>
            </w:r>
            <w:r w:rsidRPr="005903DB">
              <w:rPr>
                <w:rFonts w:ascii="Tahoma" w:hAnsi="Tahoma" w:cs="Tahoma"/>
                <w:sz w:val="20"/>
              </w:rPr>
              <w:t xml:space="preserve"> </w:t>
            </w:r>
            <w:r w:rsidRPr="005903DB">
              <w:rPr>
                <w:rStyle w:val="ad"/>
                <w:rFonts w:cs="Tahoma"/>
              </w:rPr>
              <w:footnoteReference w:id="262"/>
            </w:r>
          </w:p>
        </w:tc>
        <w:tc>
          <w:tcPr>
            <w:tcW w:w="4953" w:type="dxa"/>
            <w:gridSpan w:val="3"/>
          </w:tcPr>
          <w:p w14:paraId="6913D94B" w14:textId="02A9E7B5" w:rsidR="001061CB" w:rsidRPr="005903DB" w:rsidRDefault="00182017" w:rsidP="00023872">
            <w:pPr>
              <w:widowControl w:val="0"/>
              <w:autoSpaceDE w:val="0"/>
              <w:autoSpaceDN w:val="0"/>
              <w:adjustRightInd w:val="0"/>
              <w:ind w:left="185" w:right="140" w:firstLine="0"/>
              <w:rPr>
                <w:rFonts w:ascii="Tahoma" w:hAnsi="Tahoma" w:cs="Tahoma"/>
                <w:b/>
                <w:sz w:val="20"/>
              </w:rPr>
            </w:pPr>
            <w:r w:rsidRPr="005903DB">
              <w:rPr>
                <w:rFonts w:ascii="Tahoma" w:hAnsi="Tahoma" w:cs="Tahoma"/>
                <w:b/>
                <w:sz w:val="20"/>
              </w:rPr>
              <w:t>Заказчик</w:t>
            </w:r>
          </w:p>
          <w:p w14:paraId="39840890" w14:textId="77777777" w:rsidR="001061CB" w:rsidRPr="005903DB" w:rsidRDefault="001061CB" w:rsidP="00023872">
            <w:pPr>
              <w:widowControl w:val="0"/>
              <w:autoSpaceDE w:val="0"/>
              <w:autoSpaceDN w:val="0"/>
              <w:adjustRightInd w:val="0"/>
              <w:ind w:right="140" w:firstLine="0"/>
              <w:rPr>
                <w:rFonts w:ascii="Tahoma" w:hAnsi="Tahoma" w:cs="Tahoma"/>
                <w:b/>
                <w:sz w:val="20"/>
              </w:rPr>
            </w:pPr>
          </w:p>
          <w:p w14:paraId="19493F87" w14:textId="4D1A3FB0" w:rsidR="001061CB" w:rsidRPr="005903DB" w:rsidRDefault="00AB4DD9" w:rsidP="00023872">
            <w:pPr>
              <w:widowControl w:val="0"/>
              <w:autoSpaceDE w:val="0"/>
              <w:autoSpaceDN w:val="0"/>
              <w:adjustRightInd w:val="0"/>
              <w:ind w:left="185" w:right="140" w:firstLine="0"/>
              <w:rPr>
                <w:rFonts w:ascii="Tahoma" w:hAnsi="Tahoma" w:cs="Tahoma"/>
                <w:i/>
                <w:sz w:val="20"/>
              </w:rPr>
            </w:pPr>
            <w:r w:rsidRPr="00AB4DD9">
              <w:rPr>
                <w:rFonts w:ascii="Tahoma" w:hAnsi="Tahoma" w:cs="Tahoma"/>
                <w:color w:val="FF0000"/>
                <w:sz w:val="20"/>
              </w:rPr>
              <w:t>[</w:t>
            </w:r>
            <w:r w:rsidR="001061CB" w:rsidRPr="005903DB">
              <w:rPr>
                <w:rFonts w:ascii="Tahoma" w:hAnsi="Tahoma" w:cs="Tahoma"/>
                <w:b/>
                <w:sz w:val="20"/>
              </w:rPr>
              <w:t xml:space="preserve"> ПАО «ГМК “Норильский никель”» </w:t>
            </w:r>
            <w:r w:rsidRPr="00AB4DD9">
              <w:rPr>
                <w:rFonts w:ascii="Tahoma" w:hAnsi="Tahoma" w:cs="Tahoma"/>
                <w:color w:val="FF0000"/>
                <w:sz w:val="20"/>
              </w:rPr>
              <w:t>]</w:t>
            </w:r>
            <w:r w:rsidR="001061CB" w:rsidRPr="005903DB">
              <w:rPr>
                <w:rFonts w:ascii="Tahoma" w:hAnsi="Tahoma" w:cs="Tahoma"/>
                <w:b/>
                <w:sz w:val="20"/>
              </w:rPr>
              <w:t xml:space="preserve"> </w:t>
            </w:r>
            <w:r w:rsidR="001061CB" w:rsidRPr="005903DB">
              <w:rPr>
                <w:rFonts w:ascii="Tahoma" w:hAnsi="Tahoma" w:cs="Tahoma"/>
                <w:color w:val="FF0000"/>
                <w:sz w:val="20"/>
              </w:rPr>
              <w:t>/</w:t>
            </w:r>
            <w:r w:rsidR="001061CB" w:rsidRPr="005903DB">
              <w:rPr>
                <w:rFonts w:ascii="Tahoma" w:hAnsi="Tahoma" w:cs="Tahoma"/>
                <w:b/>
                <w:sz w:val="20"/>
              </w:rPr>
              <w:t xml:space="preserve"> </w:t>
            </w:r>
            <w:r w:rsidRPr="00AB4DD9">
              <w:rPr>
                <w:rFonts w:ascii="Tahoma" w:hAnsi="Tahoma" w:cs="Tahoma"/>
                <w:color w:val="FF0000"/>
                <w:sz w:val="20"/>
              </w:rPr>
              <w:t>[</w:t>
            </w:r>
            <w:r w:rsidR="001061CB" w:rsidRPr="005903DB">
              <w:rPr>
                <w:rFonts w:ascii="Tahoma" w:hAnsi="Tahoma" w:cs="Tahoma"/>
                <w:b/>
                <w:sz w:val="20"/>
              </w:rPr>
              <w:t xml:space="preserve"> РОКС НН </w:t>
            </w:r>
            <w:r w:rsidRPr="00AB4DD9">
              <w:rPr>
                <w:rFonts w:ascii="Tahoma" w:hAnsi="Tahoma" w:cs="Tahoma"/>
                <w:color w:val="FF0000"/>
                <w:sz w:val="20"/>
              </w:rPr>
              <w:t>]</w:t>
            </w:r>
            <w:r w:rsidR="001061CB" w:rsidRPr="005903DB">
              <w:rPr>
                <w:rFonts w:ascii="Tahoma" w:hAnsi="Tahoma" w:cs="Tahoma"/>
                <w:b/>
                <w:sz w:val="20"/>
              </w:rPr>
              <w:t xml:space="preserve"> </w:t>
            </w:r>
            <w:r w:rsidR="001061CB" w:rsidRPr="005903DB">
              <w:rPr>
                <w:rStyle w:val="ad"/>
                <w:rFonts w:cs="Tahoma"/>
                <w:b/>
              </w:rPr>
              <w:footnoteReference w:id="263"/>
            </w:r>
          </w:p>
          <w:p w14:paraId="2A16CEE6" w14:textId="37EA59DA" w:rsidR="001061CB" w:rsidRPr="005903DB" w:rsidRDefault="001061CB" w:rsidP="00023872">
            <w:pPr>
              <w:widowControl w:val="0"/>
              <w:suppressAutoHyphens w:val="0"/>
              <w:ind w:left="185" w:firstLine="0"/>
              <w:rPr>
                <w:rFonts w:ascii="Tahoma" w:hAnsi="Tahoma" w:cs="Tahoma"/>
                <w:sz w:val="20"/>
              </w:rPr>
            </w:pPr>
            <w:r w:rsidRPr="005903DB">
              <w:rPr>
                <w:rFonts w:ascii="Tahoma" w:hAnsi="Tahoma" w:cs="Tahoma"/>
                <w:sz w:val="20"/>
              </w:rPr>
              <w:t xml:space="preserve">в лице </w:t>
            </w:r>
            <w:r w:rsidR="00AB4DD9" w:rsidRPr="00AB4DD9">
              <w:rPr>
                <w:rFonts w:ascii="Tahoma" w:hAnsi="Tahoma" w:cs="Tahoma"/>
                <w:color w:val="FF0000"/>
                <w:sz w:val="20"/>
                <w:u w:color="FFFFFF" w:themeColor="background1"/>
              </w:rPr>
              <w:t>[</w:t>
            </w:r>
            <w:r w:rsidRPr="005903DB">
              <w:rPr>
                <w:rFonts w:ascii="Tahoma" w:hAnsi="Tahoma" w:cs="Tahoma"/>
                <w:sz w:val="20"/>
              </w:rPr>
              <w:t>•</w:t>
            </w:r>
            <w:r w:rsidR="00AB4DD9" w:rsidRPr="00AB4DD9">
              <w:rPr>
                <w:rFonts w:ascii="Tahoma" w:hAnsi="Tahoma" w:cs="Tahoma"/>
                <w:color w:val="FF0000"/>
                <w:sz w:val="20"/>
                <w:u w:color="FFFFFF" w:themeColor="background1"/>
              </w:rPr>
              <w:t>]</w:t>
            </w:r>
            <w:r w:rsidRPr="005903DB">
              <w:rPr>
                <w:rFonts w:ascii="Tahoma" w:hAnsi="Tahoma" w:cs="Tahoma"/>
                <w:color w:val="FF0000"/>
                <w:sz w:val="20"/>
                <w:u w:color="FFFFFF" w:themeColor="background1"/>
              </w:rPr>
              <w:t xml:space="preserve"> </w:t>
            </w:r>
            <w:r w:rsidRPr="005903DB">
              <w:rPr>
                <w:rStyle w:val="ad"/>
                <w:rFonts w:cs="Tahoma"/>
                <w:u w:color="FFFFFF" w:themeColor="background1"/>
              </w:rPr>
              <w:footnoteReference w:id="264"/>
            </w:r>
            <w:r w:rsidRPr="005903DB">
              <w:rPr>
                <w:rFonts w:ascii="Tahoma" w:hAnsi="Tahoma" w:cs="Tahoma"/>
                <w:sz w:val="20"/>
              </w:rPr>
              <w:t>,</w:t>
            </w:r>
          </w:p>
          <w:p w14:paraId="480C1184" w14:textId="0BD9ED2B" w:rsidR="001061CB" w:rsidRPr="005903DB" w:rsidRDefault="001061CB" w:rsidP="00023872">
            <w:pPr>
              <w:widowControl w:val="0"/>
              <w:suppressAutoHyphens w:val="0"/>
              <w:ind w:left="185" w:firstLine="0"/>
              <w:rPr>
                <w:rFonts w:ascii="Tahoma" w:hAnsi="Tahoma" w:cs="Tahoma"/>
                <w:sz w:val="20"/>
              </w:rPr>
            </w:pPr>
            <w:r w:rsidRPr="005903DB">
              <w:rPr>
                <w:rFonts w:ascii="Tahoma" w:hAnsi="Tahoma" w:cs="Tahoma"/>
                <w:sz w:val="20"/>
              </w:rPr>
              <w:t xml:space="preserve">действующего на основании </w:t>
            </w:r>
            <w:r w:rsidR="00AB4DD9" w:rsidRPr="00AB4DD9">
              <w:rPr>
                <w:rFonts w:ascii="Tahoma" w:hAnsi="Tahoma" w:cs="Tahoma"/>
                <w:color w:val="FF0000"/>
                <w:sz w:val="20"/>
                <w:u w:color="FFFFFF" w:themeColor="background1"/>
              </w:rPr>
              <w:t>[</w:t>
            </w:r>
            <w:r w:rsidRPr="005903DB">
              <w:rPr>
                <w:rFonts w:ascii="Tahoma" w:hAnsi="Tahoma" w:cs="Tahoma"/>
                <w:sz w:val="20"/>
              </w:rPr>
              <w:t>•</w:t>
            </w:r>
            <w:r w:rsidR="00AB4DD9" w:rsidRPr="00AB4DD9">
              <w:rPr>
                <w:rFonts w:ascii="Tahoma" w:hAnsi="Tahoma" w:cs="Tahoma"/>
                <w:color w:val="FF0000"/>
                <w:sz w:val="20"/>
                <w:u w:color="FFFFFF" w:themeColor="background1"/>
              </w:rPr>
              <w:t>]</w:t>
            </w:r>
            <w:r w:rsidRPr="005903DB">
              <w:rPr>
                <w:rFonts w:ascii="Tahoma" w:hAnsi="Tahoma" w:cs="Tahoma"/>
                <w:sz w:val="20"/>
              </w:rPr>
              <w:t xml:space="preserve"> </w:t>
            </w:r>
            <w:r w:rsidRPr="005903DB">
              <w:rPr>
                <w:rStyle w:val="ad"/>
                <w:rFonts w:cs="Tahoma"/>
              </w:rPr>
              <w:footnoteReference w:id="265"/>
            </w:r>
          </w:p>
        </w:tc>
      </w:tr>
      <w:tr w:rsidR="001061CB" w:rsidRPr="00592D52" w14:paraId="44B65625" w14:textId="77777777" w:rsidTr="00023872">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757F4419" w14:textId="77777777" w:rsidR="001061CB" w:rsidRPr="005903DB" w:rsidRDefault="001061CB" w:rsidP="00023872">
            <w:pPr>
              <w:pStyle w:val="SL0CommentSimplawyer"/>
              <w:rPr>
                <w:sz w:val="20"/>
                <w:szCs w:val="20"/>
              </w:rPr>
            </w:pPr>
          </w:p>
          <w:p w14:paraId="2E646D5E" w14:textId="77777777" w:rsidR="001061CB" w:rsidRPr="005903DB" w:rsidRDefault="001061CB" w:rsidP="00023872">
            <w:pPr>
              <w:pStyle w:val="SL0CommentSimplawyer"/>
              <w:rPr>
                <w:sz w:val="20"/>
                <w:szCs w:val="20"/>
              </w:rPr>
            </w:pPr>
            <w:r w:rsidRPr="005903DB">
              <w:rPr>
                <w:sz w:val="20"/>
                <w:szCs w:val="20"/>
              </w:rPr>
              <w:t>Подпись и печать</w:t>
            </w:r>
          </w:p>
        </w:tc>
        <w:tc>
          <w:tcPr>
            <w:tcW w:w="709" w:type="dxa"/>
            <w:gridSpan w:val="2"/>
            <w:tcMar>
              <w:left w:w="0" w:type="dxa"/>
            </w:tcMar>
          </w:tcPr>
          <w:p w14:paraId="5DC47368" w14:textId="77777777" w:rsidR="001061CB" w:rsidRPr="005903DB" w:rsidRDefault="001061CB" w:rsidP="00023872">
            <w:pPr>
              <w:pStyle w:val="SL0CommentSimplawyer"/>
              <w:rPr>
                <w:sz w:val="20"/>
                <w:szCs w:val="20"/>
              </w:rPr>
            </w:pPr>
          </w:p>
        </w:tc>
        <w:tc>
          <w:tcPr>
            <w:tcW w:w="4394" w:type="dxa"/>
            <w:tcBorders>
              <w:bottom w:val="dotted" w:sz="4" w:space="0" w:color="A6A6A6" w:themeColor="background1" w:themeShade="A6"/>
            </w:tcBorders>
            <w:tcMar>
              <w:left w:w="0" w:type="dxa"/>
            </w:tcMar>
          </w:tcPr>
          <w:p w14:paraId="548C48D4" w14:textId="77777777" w:rsidR="001061CB" w:rsidRPr="005903DB" w:rsidRDefault="001061CB" w:rsidP="00023872">
            <w:pPr>
              <w:pStyle w:val="SL0CommentSimplawyer"/>
              <w:rPr>
                <w:sz w:val="20"/>
                <w:szCs w:val="20"/>
              </w:rPr>
            </w:pPr>
          </w:p>
          <w:p w14:paraId="24D2C402" w14:textId="77777777" w:rsidR="001061CB" w:rsidRPr="005903DB" w:rsidRDefault="001061CB" w:rsidP="00023872">
            <w:pPr>
              <w:pStyle w:val="SL0CommentSimplawyer"/>
              <w:rPr>
                <w:sz w:val="20"/>
                <w:szCs w:val="20"/>
              </w:rPr>
            </w:pPr>
            <w:r w:rsidRPr="005903DB">
              <w:rPr>
                <w:sz w:val="20"/>
                <w:szCs w:val="20"/>
              </w:rPr>
              <w:t>Подпись и печать</w:t>
            </w:r>
          </w:p>
        </w:tc>
      </w:tr>
      <w:tr w:rsidR="001061CB" w:rsidRPr="00592D52" w14:paraId="46C4674B" w14:textId="77777777" w:rsidTr="00023872">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13A5FB" w14:textId="77777777" w:rsidR="001061CB" w:rsidRPr="005903DB" w:rsidRDefault="001061CB" w:rsidP="00023872">
            <w:pPr>
              <w:pStyle w:val="af2"/>
              <w:rPr>
                <w:rFonts w:ascii="Tahoma" w:hAnsi="Tahoma" w:cs="Tahoma"/>
                <w:sz w:val="20"/>
              </w:rPr>
            </w:pPr>
          </w:p>
          <w:p w14:paraId="66D34E2C" w14:textId="77777777" w:rsidR="001061CB" w:rsidRPr="005903DB" w:rsidRDefault="001061CB" w:rsidP="00023872">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36ACC78" w14:textId="77777777" w:rsidR="001061CB" w:rsidRPr="005903DB" w:rsidRDefault="001061CB" w:rsidP="00023872">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32F34E" w14:textId="77777777" w:rsidR="001061CB" w:rsidRPr="005903DB" w:rsidRDefault="001061CB" w:rsidP="00023872">
            <w:pPr>
              <w:pStyle w:val="af2"/>
              <w:rPr>
                <w:rFonts w:ascii="Tahoma" w:hAnsi="Tahoma" w:cs="Tahoma"/>
                <w:sz w:val="20"/>
              </w:rPr>
            </w:pPr>
          </w:p>
          <w:p w14:paraId="14ACDDC4" w14:textId="77777777" w:rsidR="001061CB" w:rsidRPr="005903DB" w:rsidRDefault="001061CB" w:rsidP="00023872">
            <w:pPr>
              <w:pStyle w:val="af2"/>
              <w:rPr>
                <w:rFonts w:ascii="Tahoma" w:hAnsi="Tahoma" w:cs="Tahoma"/>
                <w:sz w:val="20"/>
              </w:rPr>
            </w:pPr>
          </w:p>
        </w:tc>
      </w:tr>
    </w:tbl>
    <w:p w14:paraId="6AAFD75C" w14:textId="76E5DA48" w:rsidR="001061CB" w:rsidRPr="005903DB" w:rsidRDefault="001061CB" w:rsidP="00B809F3">
      <w:pPr>
        <w:rPr>
          <w:rFonts w:ascii="Tahoma" w:hAnsi="Tahoma" w:cs="Tahoma"/>
          <w:sz w:val="20"/>
        </w:rPr>
      </w:pPr>
    </w:p>
    <w:p w14:paraId="6AF3F1A4" w14:textId="77777777" w:rsidR="001061CB" w:rsidRPr="005903DB" w:rsidRDefault="001061CB" w:rsidP="00B809F3">
      <w:pPr>
        <w:rPr>
          <w:rFonts w:ascii="Tahoma" w:hAnsi="Tahoma" w:cs="Tahoma"/>
          <w:sz w:val="20"/>
        </w:rPr>
      </w:pPr>
    </w:p>
    <w:p w14:paraId="7F570C48" w14:textId="4BDC6AAB" w:rsidR="009B6597" w:rsidRPr="005903DB" w:rsidRDefault="00AB4DD9" w:rsidP="00DD0F11">
      <w:pPr>
        <w:pStyle w:val="afff5"/>
        <w:numPr>
          <w:ilvl w:val="3"/>
          <w:numId w:val="2"/>
        </w:numPr>
        <w:ind w:left="851" w:hanging="851"/>
      </w:pPr>
      <w:r w:rsidRPr="00AB4DD9">
        <w:rPr>
          <w:color w:val="FF0000"/>
        </w:rPr>
        <w:t>[</w:t>
      </w:r>
      <w:r w:rsidR="009B6597" w:rsidRPr="003571A1">
        <w:t>•</w:t>
      </w:r>
      <w:r w:rsidRPr="00AB4DD9">
        <w:rPr>
          <w:color w:val="FF0000"/>
        </w:rPr>
        <w:t>]</w:t>
      </w:r>
      <w:r w:rsidR="009B6597" w:rsidRPr="005903DB">
        <w:t xml:space="preserve"> </w:t>
      </w:r>
      <w:r w:rsidR="009B6597" w:rsidRPr="005903DB">
        <w:rPr>
          <w:rStyle w:val="ad"/>
        </w:rPr>
        <w:footnoteReference w:id="266"/>
      </w:r>
    </w:p>
    <w:p w14:paraId="13E061B5" w14:textId="59A58E8E" w:rsidR="003773EA" w:rsidRPr="005903DB" w:rsidRDefault="00AB4DD9" w:rsidP="00DD0F11">
      <w:pPr>
        <w:pStyle w:val="afff5"/>
        <w:numPr>
          <w:ilvl w:val="3"/>
          <w:numId w:val="2"/>
        </w:numPr>
        <w:ind w:left="851" w:hanging="851"/>
        <w:rPr>
          <w:bCs/>
        </w:rPr>
      </w:pPr>
      <w:r w:rsidRPr="00AB4DD9">
        <w:rPr>
          <w:color w:val="FF0000"/>
        </w:rPr>
        <w:t>[</w:t>
      </w:r>
      <w:r w:rsidR="00DD0F11" w:rsidRPr="005903DB">
        <w:rPr>
          <w:color w:val="FF0000"/>
        </w:rPr>
        <w:t xml:space="preserve"> </w:t>
      </w:r>
      <w:r w:rsidR="003773EA" w:rsidRPr="005903DB">
        <w:t>Общий срок</w:t>
      </w:r>
      <w:r w:rsidR="00DD0F11" w:rsidRPr="005903DB">
        <w:t xml:space="preserve"> </w:t>
      </w:r>
      <w:r w:rsidRPr="00AB4DD9">
        <w:rPr>
          <w:color w:val="FF0000"/>
        </w:rPr>
        <w:t>]</w:t>
      </w:r>
      <w:r w:rsidR="003773EA" w:rsidRPr="005903DB">
        <w:rPr>
          <w:color w:val="FF0000"/>
        </w:rPr>
        <w:t xml:space="preserve"> </w:t>
      </w:r>
      <w:r w:rsidR="003773EA" w:rsidRPr="005903DB">
        <w:rPr>
          <w:rStyle w:val="ad"/>
        </w:rPr>
        <w:footnoteReference w:id="267"/>
      </w:r>
      <w:r w:rsidR="003773EA" w:rsidRPr="005903DB">
        <w:rPr>
          <w:color w:val="FF0000"/>
        </w:rPr>
        <w:t xml:space="preserve"> / </w:t>
      </w:r>
      <w:r w:rsidRPr="00AB4DD9">
        <w:rPr>
          <w:color w:val="FF0000"/>
        </w:rPr>
        <w:t>[</w:t>
      </w:r>
      <w:r w:rsidR="003773EA" w:rsidRPr="005903DB">
        <w:rPr>
          <w:color w:val="FF0000"/>
        </w:rPr>
        <w:t xml:space="preserve"> </w:t>
      </w:r>
      <w:r w:rsidR="003773EA" w:rsidRPr="005903DB">
        <w:t xml:space="preserve">Срок </w:t>
      </w:r>
      <w:r w:rsidRPr="00AB4DD9">
        <w:rPr>
          <w:color w:val="FF0000"/>
        </w:rPr>
        <w:t>]</w:t>
      </w:r>
      <w:r w:rsidR="003773EA" w:rsidRPr="005903DB">
        <w:rPr>
          <w:color w:val="FF0000"/>
        </w:rPr>
        <w:t xml:space="preserve"> </w:t>
      </w:r>
      <w:r w:rsidR="003773EA" w:rsidRPr="005903DB">
        <w:rPr>
          <w:rStyle w:val="ad"/>
        </w:rPr>
        <w:footnoteReference w:id="268"/>
      </w:r>
      <w:r w:rsidR="003773EA" w:rsidRPr="005903DB">
        <w:t xml:space="preserve"> выполнения Работ по Заявке:</w:t>
      </w:r>
    </w:p>
    <w:tbl>
      <w:tblPr>
        <w:tblStyle w:val="affc"/>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3773EA" w:rsidRPr="00592D52" w14:paraId="7F3B1F3E" w14:textId="77777777" w:rsidTr="00732EBE">
        <w:tc>
          <w:tcPr>
            <w:tcW w:w="3261" w:type="dxa"/>
            <w:tcBorders>
              <w:right w:val="dotted" w:sz="4" w:space="0" w:color="A6A6A6" w:themeColor="background1" w:themeShade="A6"/>
            </w:tcBorders>
          </w:tcPr>
          <w:p w14:paraId="221111BB" w14:textId="77777777" w:rsidR="003773EA" w:rsidRPr="005903DB" w:rsidRDefault="003773EA" w:rsidP="00732EB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3E1F686" w14:textId="23F2AD1B" w:rsidR="003773EA" w:rsidRPr="005903DB" w:rsidRDefault="00AB4DD9" w:rsidP="00732EBE">
            <w:pPr>
              <w:pStyle w:val="SL0Text8Simplawyer"/>
              <w:rPr>
                <w:sz w:val="20"/>
                <w:szCs w:val="20"/>
              </w:rPr>
            </w:pPr>
            <w:r w:rsidRPr="00AB4DD9">
              <w:rPr>
                <w:color w:val="FF0000"/>
                <w:sz w:val="20"/>
                <w:szCs w:val="20"/>
              </w:rPr>
              <w:t>[</w:t>
            </w:r>
            <w:r w:rsidR="003773EA" w:rsidRPr="005903DB">
              <w:rPr>
                <w:sz w:val="20"/>
                <w:szCs w:val="20"/>
              </w:rPr>
              <w:t xml:space="preserve"> с </w:t>
            </w:r>
            <w:r w:rsidRPr="00AB4DD9">
              <w:rPr>
                <w:color w:val="FF0000"/>
                <w:sz w:val="20"/>
                <w:szCs w:val="20"/>
              </w:rPr>
              <w:t>[</w:t>
            </w:r>
            <w:r w:rsidR="003773EA" w:rsidRPr="005903DB">
              <w:rPr>
                <w:bCs/>
                <w:sz w:val="20"/>
                <w:szCs w:val="20"/>
              </w:rPr>
              <w:t>•</w:t>
            </w:r>
            <w:r w:rsidRPr="00AB4DD9">
              <w:rPr>
                <w:color w:val="FF0000"/>
                <w:sz w:val="20"/>
                <w:szCs w:val="20"/>
              </w:rPr>
              <w:t>]</w:t>
            </w:r>
            <w:r w:rsidR="003773EA" w:rsidRPr="005903DB">
              <w:rPr>
                <w:rStyle w:val="ad"/>
                <w:szCs w:val="20"/>
              </w:rPr>
              <w:footnoteReference w:id="269"/>
            </w:r>
            <w:r w:rsidR="003773EA" w:rsidRPr="005903DB">
              <w:rPr>
                <w:sz w:val="20"/>
                <w:szCs w:val="20"/>
              </w:rPr>
              <w:t xml:space="preserve"> по </w:t>
            </w:r>
            <w:r w:rsidRPr="00AB4DD9">
              <w:rPr>
                <w:color w:val="FF0000"/>
                <w:sz w:val="20"/>
                <w:szCs w:val="20"/>
              </w:rPr>
              <w:t>[</w:t>
            </w:r>
            <w:r w:rsidR="003773EA" w:rsidRPr="005903DB">
              <w:rPr>
                <w:bCs/>
                <w:sz w:val="20"/>
                <w:szCs w:val="20"/>
              </w:rPr>
              <w:t>•</w:t>
            </w:r>
            <w:r w:rsidRPr="00AB4DD9">
              <w:rPr>
                <w:color w:val="FF0000"/>
                <w:sz w:val="20"/>
                <w:szCs w:val="20"/>
              </w:rPr>
              <w:t>]</w:t>
            </w:r>
            <w:r w:rsidR="003773EA" w:rsidRPr="005903DB">
              <w:rPr>
                <w:color w:val="FF0000"/>
                <w:sz w:val="20"/>
                <w:szCs w:val="20"/>
              </w:rPr>
              <w:t xml:space="preserve"> </w:t>
            </w:r>
            <w:r w:rsidRPr="00AB4DD9">
              <w:rPr>
                <w:color w:val="FF0000"/>
                <w:sz w:val="20"/>
                <w:szCs w:val="20"/>
              </w:rPr>
              <w:t>]</w:t>
            </w:r>
          </w:p>
          <w:p w14:paraId="0EBB2004" w14:textId="77777777" w:rsidR="003773EA" w:rsidRPr="005903DB" w:rsidRDefault="003773EA" w:rsidP="00732EBE">
            <w:pPr>
              <w:pStyle w:val="SL0Text8Simplawyer"/>
              <w:rPr>
                <w:sz w:val="20"/>
                <w:szCs w:val="20"/>
              </w:rPr>
            </w:pPr>
            <w:r w:rsidRPr="005903DB">
              <w:rPr>
                <w:color w:val="FF0000"/>
                <w:sz w:val="20"/>
                <w:szCs w:val="20"/>
              </w:rPr>
              <w:t>/</w:t>
            </w:r>
            <w:r w:rsidRPr="005903DB">
              <w:rPr>
                <w:sz w:val="20"/>
                <w:szCs w:val="20"/>
              </w:rPr>
              <w:t xml:space="preserve"> </w:t>
            </w:r>
          </w:p>
          <w:p w14:paraId="3BC7E8CF" w14:textId="0DEE2D0E" w:rsidR="003773EA" w:rsidRPr="005903DB" w:rsidRDefault="00AB4DD9" w:rsidP="003773EA">
            <w:pPr>
              <w:pStyle w:val="SL0Text8Simplawyer"/>
            </w:pPr>
            <w:r w:rsidRPr="00AB4DD9">
              <w:rPr>
                <w:color w:val="FF0000"/>
                <w:sz w:val="20"/>
                <w:szCs w:val="20"/>
              </w:rPr>
              <w:t>[</w:t>
            </w:r>
            <w:r w:rsidR="003773EA" w:rsidRPr="005903DB">
              <w:rPr>
                <w:sz w:val="20"/>
                <w:szCs w:val="20"/>
              </w:rPr>
              <w:t xml:space="preserve"> не позднее </w:t>
            </w:r>
            <w:r w:rsidRPr="00AB4DD9">
              <w:rPr>
                <w:bCs/>
                <w:color w:val="FF0000"/>
                <w:sz w:val="20"/>
                <w:szCs w:val="20"/>
              </w:rPr>
              <w:t>[</w:t>
            </w:r>
            <w:r w:rsidR="003773EA" w:rsidRPr="005903DB">
              <w:rPr>
                <w:bCs/>
                <w:sz w:val="20"/>
                <w:szCs w:val="20"/>
              </w:rPr>
              <w:t>•</w:t>
            </w:r>
            <w:r w:rsidRPr="00AB4DD9">
              <w:rPr>
                <w:bCs/>
                <w:color w:val="FF0000"/>
                <w:sz w:val="20"/>
                <w:szCs w:val="20"/>
              </w:rPr>
              <w:t>]</w:t>
            </w:r>
            <w:r w:rsidR="003773EA" w:rsidRPr="005903DB">
              <w:rPr>
                <w:sz w:val="20"/>
                <w:szCs w:val="20"/>
              </w:rPr>
              <w:t xml:space="preserve"> </w:t>
            </w:r>
            <w:r w:rsidRPr="00AB4DD9">
              <w:rPr>
                <w:color w:val="FF0000"/>
                <w:sz w:val="20"/>
                <w:szCs w:val="20"/>
              </w:rPr>
              <w:t>[</w:t>
            </w:r>
            <w:r w:rsidR="003773EA" w:rsidRPr="005903DB">
              <w:rPr>
                <w:sz w:val="20"/>
                <w:szCs w:val="20"/>
              </w:rPr>
              <w:t>дней</w:t>
            </w:r>
            <w:r w:rsidRPr="00AB4DD9">
              <w:rPr>
                <w:color w:val="FF0000"/>
                <w:sz w:val="20"/>
                <w:szCs w:val="20"/>
              </w:rPr>
              <w:t>]</w:t>
            </w:r>
            <w:r w:rsidR="003773EA" w:rsidRPr="005903DB">
              <w:rPr>
                <w:sz w:val="20"/>
                <w:szCs w:val="20"/>
              </w:rPr>
              <w:t xml:space="preserve"> / </w:t>
            </w:r>
            <w:r w:rsidRPr="00AB4DD9">
              <w:rPr>
                <w:color w:val="FF0000"/>
                <w:sz w:val="20"/>
                <w:szCs w:val="20"/>
              </w:rPr>
              <w:t>[</w:t>
            </w:r>
            <w:r w:rsidR="003773EA" w:rsidRPr="005903DB">
              <w:rPr>
                <w:sz w:val="20"/>
                <w:szCs w:val="20"/>
              </w:rPr>
              <w:t>месяцев</w:t>
            </w:r>
            <w:r w:rsidRPr="00AB4DD9">
              <w:rPr>
                <w:color w:val="FF0000"/>
                <w:sz w:val="20"/>
                <w:szCs w:val="20"/>
              </w:rPr>
              <w:t>]</w:t>
            </w:r>
            <w:r w:rsidR="003773EA" w:rsidRPr="005903DB">
              <w:rPr>
                <w:sz w:val="20"/>
                <w:szCs w:val="20"/>
              </w:rPr>
              <w:t xml:space="preserve"> с даты подписания Заявки </w:t>
            </w:r>
            <w:r w:rsidRPr="00AB4DD9">
              <w:rPr>
                <w:color w:val="FF0000"/>
                <w:sz w:val="20"/>
                <w:szCs w:val="20"/>
              </w:rPr>
              <w:t>]</w:t>
            </w:r>
          </w:p>
        </w:tc>
      </w:tr>
    </w:tbl>
    <w:p w14:paraId="1A2A89C2" w14:textId="7A9D8726" w:rsidR="003773EA" w:rsidRPr="005903DB" w:rsidRDefault="00AB4DD9" w:rsidP="000C013A">
      <w:pPr>
        <w:pStyle w:val="afff5"/>
        <w:rPr>
          <w:bCs/>
        </w:rPr>
      </w:pPr>
      <w:r w:rsidRPr="00AB4DD9">
        <w:rPr>
          <w:color w:val="FF0000"/>
        </w:rPr>
        <w:t>[</w:t>
      </w:r>
      <w:r w:rsidR="003773EA" w:rsidRPr="005903DB">
        <w:t xml:space="preserve"> Промежуточные сроки выполнения Работ по Заявке определены в Календарном плане. </w:t>
      </w:r>
      <w:r w:rsidRPr="00AB4DD9">
        <w:rPr>
          <w:color w:val="FF0000"/>
        </w:rPr>
        <w:t>]</w:t>
      </w:r>
      <w:r w:rsidR="003773EA" w:rsidRPr="005903DB">
        <w:t xml:space="preserve"> </w:t>
      </w:r>
      <w:r w:rsidR="003773EA" w:rsidRPr="005903DB">
        <w:rPr>
          <w:rStyle w:val="ad"/>
        </w:rPr>
        <w:footnoteReference w:id="270"/>
      </w:r>
    </w:p>
    <w:p w14:paraId="59447F99" w14:textId="4A0CD029" w:rsidR="003773EA" w:rsidRPr="005903DB" w:rsidRDefault="00AB4DD9" w:rsidP="000C013A">
      <w:pPr>
        <w:pStyle w:val="afff5"/>
        <w:rPr>
          <w:bCs/>
        </w:rPr>
      </w:pPr>
      <w:r w:rsidRPr="00AB4DD9">
        <w:rPr>
          <w:color w:val="FF0000"/>
        </w:rPr>
        <w:t>[</w:t>
      </w:r>
      <w:r w:rsidR="003773EA" w:rsidRPr="005903DB">
        <w:t xml:space="preserve"> Условия </w:t>
      </w:r>
      <w:r w:rsidR="000C013A" w:rsidRPr="005903DB">
        <w:t>Заявки</w:t>
      </w:r>
      <w:r w:rsidR="003773EA" w:rsidRPr="005903DB">
        <w:t xml:space="preserve"> применяются к отношениям Сторон, возникшим с </w:t>
      </w:r>
      <w:r w:rsidRPr="00AB4DD9">
        <w:rPr>
          <w:color w:val="FF0000"/>
        </w:rPr>
        <w:t>[</w:t>
      </w:r>
      <w:r w:rsidR="003773EA" w:rsidRPr="005903DB">
        <w:t>•</w:t>
      </w:r>
      <w:r w:rsidRPr="00AB4DD9">
        <w:rPr>
          <w:color w:val="FF0000"/>
        </w:rPr>
        <w:t>]</w:t>
      </w:r>
      <w:r w:rsidR="003773EA" w:rsidRPr="005903DB">
        <w:t xml:space="preserve">. </w:t>
      </w:r>
      <w:r w:rsidRPr="00AB4DD9">
        <w:rPr>
          <w:color w:val="FF0000"/>
        </w:rPr>
        <w:t>]</w:t>
      </w:r>
      <w:r w:rsidR="003773EA" w:rsidRPr="005903DB">
        <w:t xml:space="preserve"> </w:t>
      </w:r>
      <w:r w:rsidR="003773EA" w:rsidRPr="005903DB">
        <w:rPr>
          <w:rStyle w:val="ad"/>
        </w:rPr>
        <w:footnoteReference w:id="271"/>
      </w:r>
    </w:p>
    <w:p w14:paraId="7AFF5A29" w14:textId="0254034E" w:rsidR="008C0542" w:rsidRPr="005903DB" w:rsidRDefault="008C0542" w:rsidP="003571A1">
      <w:pPr>
        <w:pStyle w:val="afff5"/>
        <w:numPr>
          <w:ilvl w:val="3"/>
          <w:numId w:val="2"/>
        </w:numPr>
        <w:ind w:left="851" w:hanging="851"/>
        <w:rPr>
          <w:bCs/>
        </w:rPr>
      </w:pPr>
      <w:r w:rsidRPr="005903DB">
        <w:t>Цена Заявки</w:t>
      </w:r>
      <w:r w:rsidRPr="005903DB">
        <w:rPr>
          <w:rFonts w:eastAsia="Calibri"/>
          <w:lang w:eastAsia="ru-RU"/>
        </w:rPr>
        <w:t xml:space="preserve"> является </w:t>
      </w:r>
      <w:r w:rsidR="00AB4DD9" w:rsidRPr="00AB4DD9">
        <w:rPr>
          <w:rFonts w:eastAsia="Calibri"/>
          <w:color w:val="FF0000"/>
          <w:u w:color="FF0000"/>
          <w:lang w:eastAsia="ru-RU"/>
        </w:rPr>
        <w:t>[</w:t>
      </w:r>
      <w:r w:rsidRPr="005903DB">
        <w:rPr>
          <w:rFonts w:eastAsia="Calibri"/>
          <w:color w:val="FF0000"/>
          <w:u w:color="FF0000"/>
          <w:lang w:eastAsia="ru-RU"/>
        </w:rPr>
        <w:t xml:space="preserve"> </w:t>
      </w:r>
      <w:r w:rsidRPr="005903DB">
        <w:rPr>
          <w:rFonts w:eastAsia="Calibri"/>
          <w:lang w:eastAsia="ru-RU"/>
        </w:rPr>
        <w:t xml:space="preserve">твердой </w:t>
      </w:r>
      <w:r w:rsidR="00AB4DD9" w:rsidRPr="00AB4DD9">
        <w:rPr>
          <w:rFonts w:eastAsia="Calibri"/>
          <w:color w:val="FF0000"/>
          <w:lang w:eastAsia="ru-RU"/>
        </w:rPr>
        <w:t>]</w:t>
      </w:r>
      <w:r w:rsidRPr="005903DB">
        <w:rPr>
          <w:rFonts w:eastAsia="Calibri"/>
          <w:vertAlign w:val="superscript"/>
          <w:lang w:eastAsia="ru-RU"/>
        </w:rPr>
        <w:t xml:space="preserve"> </w:t>
      </w:r>
      <w:r w:rsidRPr="005903DB">
        <w:rPr>
          <w:vertAlign w:val="superscript"/>
        </w:rPr>
        <w:footnoteReference w:id="272"/>
      </w:r>
      <w:r w:rsidRPr="005903DB">
        <w:rPr>
          <w:rFonts w:eastAsia="Calibri"/>
          <w:vertAlign w:val="superscript"/>
          <w:lang w:eastAsia="ru-RU"/>
        </w:rPr>
        <w:t xml:space="preserve"> </w:t>
      </w:r>
      <w:r w:rsidRPr="005903DB">
        <w:rPr>
          <w:rFonts w:eastAsia="Calibri"/>
          <w:color w:val="FF0000"/>
          <w:lang w:eastAsia="ru-RU"/>
        </w:rPr>
        <w:t>/</w:t>
      </w:r>
      <w:r w:rsidRPr="005903DB">
        <w:rPr>
          <w:rFonts w:eastAsia="Calibri"/>
          <w:lang w:eastAsia="ru-RU"/>
        </w:rPr>
        <w:t xml:space="preserve"> </w:t>
      </w:r>
      <w:r w:rsidR="00AB4DD9" w:rsidRPr="00AB4DD9">
        <w:rPr>
          <w:rFonts w:eastAsia="Calibri"/>
          <w:color w:val="FF0000"/>
          <w:u w:color="FF0000"/>
          <w:lang w:eastAsia="ru-RU"/>
        </w:rPr>
        <w:t>[</w:t>
      </w:r>
      <w:r w:rsidRPr="005903DB">
        <w:rPr>
          <w:rFonts w:eastAsia="Calibri"/>
          <w:color w:val="FF0000"/>
          <w:u w:color="FF0000"/>
          <w:lang w:eastAsia="ru-RU"/>
        </w:rPr>
        <w:t xml:space="preserve"> </w:t>
      </w:r>
      <w:r w:rsidRPr="005903DB">
        <w:rPr>
          <w:rFonts w:eastAsia="Calibri"/>
          <w:lang w:eastAsia="ru-RU"/>
        </w:rPr>
        <w:t xml:space="preserve">предельной </w:t>
      </w:r>
      <w:r w:rsidR="00AB4DD9" w:rsidRPr="00AB4DD9">
        <w:rPr>
          <w:rFonts w:eastAsia="Calibri"/>
          <w:color w:val="FF0000"/>
          <w:lang w:eastAsia="ru-RU"/>
        </w:rPr>
        <w:t>]</w:t>
      </w:r>
      <w:r w:rsidRPr="005903DB">
        <w:rPr>
          <w:rFonts w:eastAsia="Calibri"/>
          <w:lang w:eastAsia="ru-RU"/>
        </w:rPr>
        <w:t xml:space="preserve"> и составляет</w:t>
      </w:r>
      <w:r w:rsidRPr="005903DB">
        <w:t>:</w:t>
      </w:r>
    </w:p>
    <w:tbl>
      <w:tblPr>
        <w:tblStyle w:val="affc"/>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8C0542" w:rsidRPr="00592D52" w14:paraId="59D653BC" w14:textId="77777777" w:rsidTr="00766044">
        <w:trPr>
          <w:tblHeader/>
        </w:trPr>
        <w:tc>
          <w:tcPr>
            <w:tcW w:w="2694" w:type="dxa"/>
            <w:tcBorders>
              <w:bottom w:val="dotted" w:sz="4" w:space="0" w:color="A6A6A6" w:themeColor="background1" w:themeShade="A6"/>
            </w:tcBorders>
            <w:shd w:val="clear" w:color="auto" w:fill="auto"/>
          </w:tcPr>
          <w:p w14:paraId="3132C8A3" w14:textId="27B97CD1" w:rsidR="008C0542" w:rsidRPr="005903DB" w:rsidRDefault="00AB4DD9" w:rsidP="00766044">
            <w:pPr>
              <w:spacing w:after="120"/>
              <w:ind w:firstLine="0"/>
              <w:jc w:val="left"/>
              <w:rPr>
                <w:rFonts w:ascii="Tahoma" w:hAnsi="Tahoma" w:cs="Tahoma"/>
                <w:sz w:val="20"/>
              </w:rPr>
            </w:pPr>
            <w:r w:rsidRPr="00AB4DD9">
              <w:rPr>
                <w:rFonts w:ascii="Tahoma" w:hAnsi="Tahoma" w:cs="Tahoma"/>
                <w:color w:val="FF0000"/>
                <w:sz w:val="20"/>
              </w:rPr>
              <w:lastRenderedPageBreak/>
              <w:t>[</w:t>
            </w:r>
            <w:r w:rsidR="008C0542" w:rsidRPr="005903DB">
              <w:rPr>
                <w:rFonts w:ascii="Tahoma" w:hAnsi="Tahoma" w:cs="Tahoma"/>
                <w:color w:val="FF0000"/>
                <w:sz w:val="20"/>
              </w:rPr>
              <w:t xml:space="preserve"> </w:t>
            </w:r>
            <w:r w:rsidR="008C0542" w:rsidRPr="005903DB">
              <w:rPr>
                <w:rFonts w:ascii="Tahoma" w:hAnsi="Tahoma" w:cs="Tahoma"/>
                <w:sz w:val="20"/>
              </w:rPr>
              <w:t xml:space="preserve">без НДС </w:t>
            </w:r>
            <w:r w:rsidRPr="00AB4DD9">
              <w:rPr>
                <w:rFonts w:ascii="Tahoma" w:hAnsi="Tahoma" w:cs="Tahoma"/>
                <w:color w:val="FF0000"/>
                <w:sz w:val="20"/>
              </w:rPr>
              <w:t>]</w:t>
            </w:r>
            <w:r w:rsidR="008C0542" w:rsidRPr="005903DB">
              <w:rPr>
                <w:rFonts w:ascii="Tahoma" w:hAnsi="Tahoma" w:cs="Tahoma"/>
                <w:color w:val="FF0000"/>
                <w:sz w:val="20"/>
              </w:rPr>
              <w:t xml:space="preserve"> </w:t>
            </w:r>
            <w:r w:rsidR="008C0542" w:rsidRPr="005903DB">
              <w:rPr>
                <w:rStyle w:val="ad"/>
                <w:rFonts w:cs="Tahoma"/>
                <w:lang w:val="en-US"/>
              </w:rPr>
              <w:footnoteReference w:id="273"/>
            </w:r>
          </w:p>
        </w:tc>
        <w:tc>
          <w:tcPr>
            <w:tcW w:w="3118" w:type="dxa"/>
            <w:tcBorders>
              <w:bottom w:val="dotted" w:sz="4" w:space="0" w:color="A6A6A6" w:themeColor="background1" w:themeShade="A6"/>
            </w:tcBorders>
            <w:shd w:val="clear" w:color="auto" w:fill="auto"/>
          </w:tcPr>
          <w:p w14:paraId="0447E4DE" w14:textId="51D424A4" w:rsidR="008C0542" w:rsidRPr="005903DB" w:rsidRDefault="008C0542" w:rsidP="00766044">
            <w:pPr>
              <w:spacing w:after="120"/>
              <w:ind w:firstLine="0"/>
              <w:jc w:val="left"/>
              <w:rPr>
                <w:rFonts w:ascii="Tahoma" w:hAnsi="Tahoma" w:cs="Tahoma"/>
                <w:sz w:val="20"/>
              </w:rPr>
            </w:pPr>
            <w:r w:rsidRPr="005903DB">
              <w:rPr>
                <w:rFonts w:ascii="Tahoma" w:hAnsi="Tahoma" w:cs="Tahoma"/>
                <w:sz w:val="20"/>
              </w:rPr>
              <w:t xml:space="preserve">НДС </w:t>
            </w:r>
            <w:r w:rsidR="00AB4DD9" w:rsidRPr="00AB4DD9">
              <w:rPr>
                <w:rFonts w:ascii="Tahoma" w:hAnsi="Tahoma" w:cs="Tahoma"/>
                <w:color w:val="FF0000"/>
                <w:sz w:val="20"/>
              </w:rPr>
              <w:t>[</w:t>
            </w:r>
            <w:r w:rsidR="005C7220">
              <w:rPr>
                <w:rFonts w:ascii="Tahoma" w:hAnsi="Tahoma" w:cs="Tahoma"/>
                <w:color w:val="FF0000"/>
                <w:sz w:val="20"/>
              </w:rPr>
              <w:t xml:space="preserve"> </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5C7220">
              <w:rPr>
                <w:rFonts w:ascii="Tahoma" w:hAnsi="Tahoma" w:cs="Tahoma"/>
                <w:sz w:val="20"/>
              </w:rPr>
              <w:t xml:space="preserve"> </w:t>
            </w:r>
            <w:r w:rsidR="00AB4DD9" w:rsidRPr="00AB4DD9">
              <w:rPr>
                <w:rFonts w:ascii="Tahoma" w:hAnsi="Tahoma" w:cs="Tahoma"/>
                <w:color w:val="FF0000"/>
                <w:sz w:val="20"/>
              </w:rPr>
              <w:t>]</w:t>
            </w:r>
            <w:r w:rsidRPr="005903DB">
              <w:rPr>
                <w:rFonts w:ascii="Tahoma" w:hAnsi="Tahoma" w:cs="Tahoma"/>
                <w:sz w:val="20"/>
              </w:rPr>
              <w:t xml:space="preserve"> </w:t>
            </w:r>
            <w:r w:rsidRPr="005903DB">
              <w:rPr>
                <w:rStyle w:val="ad"/>
                <w:rFonts w:cs="Tahoma"/>
              </w:rPr>
              <w:footnoteReference w:id="274"/>
            </w:r>
          </w:p>
        </w:tc>
        <w:tc>
          <w:tcPr>
            <w:tcW w:w="3260" w:type="dxa"/>
            <w:tcBorders>
              <w:bottom w:val="dotted" w:sz="4" w:space="0" w:color="A6A6A6" w:themeColor="background1" w:themeShade="A6"/>
            </w:tcBorders>
            <w:shd w:val="clear" w:color="auto" w:fill="auto"/>
            <w:tcMar>
              <w:right w:w="0" w:type="dxa"/>
            </w:tcMar>
          </w:tcPr>
          <w:p w14:paraId="5523CF58" w14:textId="3F4FBFD2" w:rsidR="008C0542" w:rsidRPr="005903DB" w:rsidRDefault="008C0542" w:rsidP="00766044">
            <w:pPr>
              <w:spacing w:after="120"/>
              <w:ind w:firstLine="0"/>
              <w:jc w:val="left"/>
              <w:rPr>
                <w:rFonts w:ascii="Tahoma" w:hAnsi="Tahoma" w:cs="Tahoma"/>
                <w:sz w:val="20"/>
                <w:lang w:eastAsia="en-US"/>
              </w:rPr>
            </w:pPr>
            <w:r w:rsidRPr="005903DB">
              <w:rPr>
                <w:rFonts w:ascii="Tahoma" w:hAnsi="Tahoma" w:cs="Tahoma"/>
                <w:sz w:val="20"/>
                <w:lang w:eastAsia="en-US"/>
              </w:rPr>
              <w:t xml:space="preserve">Итого </w:t>
            </w:r>
            <w:r w:rsidR="00AB4DD9" w:rsidRPr="00AB4DD9">
              <w:rPr>
                <w:rFonts w:ascii="Tahoma" w:hAnsi="Tahoma" w:cs="Tahoma"/>
                <w:color w:val="FF0000"/>
                <w:sz w:val="20"/>
                <w:lang w:eastAsia="en-US"/>
              </w:rPr>
              <w:t>[</w:t>
            </w:r>
            <w:r w:rsidRPr="005903DB">
              <w:rPr>
                <w:rFonts w:ascii="Tahoma" w:hAnsi="Tahoma" w:cs="Tahoma"/>
                <w:color w:val="FF0000"/>
                <w:sz w:val="20"/>
                <w:lang w:eastAsia="en-US"/>
              </w:rPr>
              <w:t xml:space="preserve">, </w:t>
            </w:r>
            <w:r w:rsidRPr="005903DB">
              <w:rPr>
                <w:rFonts w:ascii="Tahoma" w:hAnsi="Tahoma" w:cs="Tahoma"/>
                <w:sz w:val="20"/>
                <w:lang w:eastAsia="en-US"/>
              </w:rPr>
              <w:t>включая НДС</w:t>
            </w:r>
            <w:r w:rsidR="005C7220">
              <w:rPr>
                <w:rFonts w:ascii="Tahoma" w:hAnsi="Tahoma" w:cs="Tahoma"/>
                <w:sz w:val="20"/>
                <w:lang w:eastAsia="en-US"/>
              </w:rPr>
              <w:t xml:space="preserve"> </w:t>
            </w:r>
            <w:r w:rsidR="00AB4DD9" w:rsidRPr="00AB4DD9">
              <w:rPr>
                <w:rFonts w:ascii="Tahoma" w:hAnsi="Tahoma" w:cs="Tahoma"/>
                <w:color w:val="FF0000"/>
                <w:sz w:val="20"/>
                <w:lang w:eastAsia="en-US"/>
              </w:rPr>
              <w:t>]</w:t>
            </w:r>
            <w:r w:rsidR="003C304B">
              <w:rPr>
                <w:rFonts w:ascii="Tahoma" w:hAnsi="Tahoma" w:cs="Tahoma"/>
                <w:color w:val="FF0000"/>
                <w:sz w:val="20"/>
                <w:lang w:eastAsia="en-US"/>
              </w:rPr>
              <w:t xml:space="preserve"> </w:t>
            </w:r>
            <w:r w:rsidR="003C304B" w:rsidRPr="005903DB">
              <w:rPr>
                <w:rStyle w:val="ad"/>
                <w:rFonts w:cs="Tahoma"/>
                <w:lang w:eastAsia="en-US"/>
              </w:rPr>
              <w:footnoteReference w:id="275"/>
            </w:r>
          </w:p>
        </w:tc>
      </w:tr>
      <w:tr w:rsidR="008C0542" w:rsidRPr="00592D52" w14:paraId="2D7FD7BA" w14:textId="77777777" w:rsidTr="0076604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E573B4D" w14:textId="7A7D9F0C" w:rsidR="008C0542" w:rsidRPr="005903DB" w:rsidRDefault="00AB4DD9" w:rsidP="00766044">
            <w:pPr>
              <w:spacing w:after="120"/>
              <w:ind w:firstLine="0"/>
              <w:jc w:val="left"/>
              <w:rPr>
                <w:rFonts w:ascii="Tahoma" w:hAnsi="Tahoma" w:cs="Tahoma"/>
                <w:sz w:val="20"/>
              </w:rPr>
            </w:pPr>
            <w:r w:rsidRPr="00AB4DD9">
              <w:rPr>
                <w:rFonts w:ascii="Tahoma" w:hAnsi="Tahoma" w:cs="Tahoma"/>
                <w:color w:val="FF0000"/>
                <w:sz w:val="2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w:t>
            </w:r>
            <w:r w:rsidRPr="00AB4DD9">
              <w:rPr>
                <w:rFonts w:ascii="Tahoma" w:hAnsi="Tahoma" w:cs="Tahoma"/>
                <w:color w:val="FF0000"/>
                <w:sz w:val="20"/>
              </w:rPr>
              <w:t>[</w:t>
            </w:r>
            <w:r w:rsidR="009A1F9B" w:rsidRPr="005903DB">
              <w:rPr>
                <w:rFonts w:ascii="Tahoma" w:hAnsi="Tahoma" w:cs="Tahoma"/>
                <w:sz w:val="20"/>
              </w:rPr>
              <w:t xml:space="preserve"> </w:t>
            </w:r>
            <w:r w:rsidR="008C0542" w:rsidRPr="005903DB">
              <w:rPr>
                <w:rFonts w:ascii="Tahoma" w:hAnsi="Tahoma" w:cs="Tahoma"/>
                <w:sz w:val="20"/>
              </w:rPr>
              <w:t xml:space="preserve">рублей (далее - </w:t>
            </w:r>
            <w:r w:rsidR="008C0542" w:rsidRPr="005903DB">
              <w:rPr>
                <w:rFonts w:ascii="Tahoma" w:hAnsi="Tahoma" w:cs="Tahoma"/>
                <w:b/>
                <w:sz w:val="20"/>
              </w:rPr>
              <w:t>₽</w:t>
            </w:r>
            <w:r w:rsidR="008C0542" w:rsidRPr="005903DB">
              <w:rPr>
                <w:rFonts w:ascii="Tahoma" w:hAnsi="Tahoma" w:cs="Tahoma"/>
                <w:sz w:val="20"/>
              </w:rPr>
              <w:t>)</w:t>
            </w:r>
            <w:r w:rsidR="009A1F9B" w:rsidRPr="005903DB">
              <w:rPr>
                <w:rFonts w:ascii="Tahoma" w:hAnsi="Tahoma" w:cs="Tahoma"/>
                <w:sz w:val="20"/>
              </w:rPr>
              <w:t xml:space="preserve"> </w:t>
            </w:r>
            <w:r w:rsidRPr="00AB4DD9">
              <w:rPr>
                <w:rFonts w:ascii="Tahoma" w:hAnsi="Tahoma" w:cs="Tahoma"/>
                <w:color w:val="FF0000"/>
                <w:sz w:val="20"/>
              </w:rPr>
              <w:t>]</w:t>
            </w:r>
            <w:r w:rsidR="008C0542" w:rsidRPr="005903DB">
              <w:rPr>
                <w:rFonts w:ascii="Tahoma" w:hAnsi="Tahoma" w:cs="Tahoma"/>
                <w:sz w:val="20"/>
              </w:rPr>
              <w:t xml:space="preserve"> </w:t>
            </w:r>
            <w:r w:rsidR="008C0542" w:rsidRPr="005903DB">
              <w:rPr>
                <w:rStyle w:val="ad"/>
                <w:rFonts w:cs="Tahoma"/>
              </w:rPr>
              <w:footnoteReference w:id="276"/>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38AB0F2" w14:textId="073D2BC1" w:rsidR="008C0542" w:rsidRPr="005903DB" w:rsidRDefault="00AB4DD9" w:rsidP="00766044">
            <w:pPr>
              <w:spacing w:after="120"/>
              <w:ind w:firstLine="0"/>
              <w:jc w:val="left"/>
              <w:rPr>
                <w:rFonts w:ascii="Tahoma" w:hAnsi="Tahoma" w:cs="Tahoma"/>
                <w:sz w:val="20"/>
              </w:rPr>
            </w:pPr>
            <w:r w:rsidRPr="00AB4DD9">
              <w:rPr>
                <w:rFonts w:ascii="Tahoma" w:hAnsi="Tahoma" w:cs="Tahoma"/>
                <w:color w:val="FF0000"/>
                <w:sz w:val="20"/>
              </w:rPr>
              <w:t>[</w:t>
            </w:r>
            <w:r w:rsidR="008C0542" w:rsidRPr="005903DB">
              <w:rPr>
                <w:rFonts w:ascii="Tahoma" w:hAnsi="Tahoma" w:cs="Tahoma"/>
                <w:color w:val="FF0000"/>
                <w:sz w:val="20"/>
              </w:rPr>
              <w:t xml:space="preserve"> </w:t>
            </w:r>
            <w:r w:rsidRPr="00AB4DD9">
              <w:rPr>
                <w:rFonts w:ascii="Tahoma" w:hAnsi="Tahoma" w:cs="Tahoma"/>
                <w:color w:val="FF0000"/>
                <w:sz w:val="2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w:t>
            </w:r>
            <w:r w:rsidRPr="00AB4DD9">
              <w:rPr>
                <w:rFonts w:ascii="Tahoma" w:hAnsi="Tahoma" w:cs="Tahoma"/>
                <w:color w:val="FF0000"/>
                <w:sz w:val="20"/>
              </w:rPr>
              <w:t>[</w:t>
            </w:r>
            <w:r w:rsidR="006D683C" w:rsidRPr="005903DB">
              <w:rPr>
                <w:rFonts w:ascii="Tahoma" w:hAnsi="Tahoma" w:cs="Tahoma"/>
                <w:sz w:val="20"/>
              </w:rPr>
              <w:t xml:space="preserve"> ₽ </w:t>
            </w:r>
            <w:r w:rsidRPr="00AB4DD9">
              <w:rPr>
                <w:rFonts w:ascii="Tahoma" w:hAnsi="Tahoma" w:cs="Tahoma"/>
                <w:color w:val="FF0000"/>
                <w:sz w:val="20"/>
              </w:rPr>
              <w:t>]</w:t>
            </w:r>
            <w:r w:rsidR="008C0542" w:rsidRPr="005903DB">
              <w:rPr>
                <w:rFonts w:ascii="Tahoma" w:hAnsi="Tahoma" w:cs="Tahoma"/>
                <w:sz w:val="20"/>
              </w:rPr>
              <w:t xml:space="preserve"> </w:t>
            </w:r>
            <w:r w:rsidRPr="00AB4DD9">
              <w:rPr>
                <w:rFonts w:ascii="Tahoma" w:hAnsi="Tahoma" w:cs="Tahoma"/>
                <w:color w:val="FF0000"/>
                <w:sz w:val="20"/>
              </w:rPr>
              <w:t>]</w:t>
            </w:r>
            <w:r w:rsidR="008C0542" w:rsidRPr="005903DB">
              <w:rPr>
                <w:rFonts w:ascii="Tahoma" w:hAnsi="Tahoma" w:cs="Tahoma"/>
                <w:sz w:val="20"/>
              </w:rPr>
              <w:t xml:space="preserve"> </w:t>
            </w:r>
            <w:r w:rsidR="008C0542" w:rsidRPr="005903DB">
              <w:rPr>
                <w:rFonts w:ascii="Tahoma" w:hAnsi="Tahoma" w:cs="Tahoma"/>
                <w:color w:val="FF0000"/>
                <w:sz w:val="20"/>
                <w:vertAlign w:val="superscript"/>
                <w:lang w:val="en-US"/>
              </w:rPr>
              <w:footnoteReference w:id="277"/>
            </w:r>
          </w:p>
          <w:p w14:paraId="3AB301B1" w14:textId="77777777" w:rsidR="008C0542" w:rsidRPr="005903DB" w:rsidRDefault="008C0542" w:rsidP="00766044">
            <w:pPr>
              <w:spacing w:after="120"/>
              <w:ind w:firstLine="0"/>
              <w:jc w:val="left"/>
              <w:rPr>
                <w:rFonts w:ascii="Tahoma" w:hAnsi="Tahoma" w:cs="Tahoma"/>
                <w:color w:val="FF0000"/>
                <w:sz w:val="20"/>
              </w:rPr>
            </w:pPr>
            <w:r w:rsidRPr="005903DB">
              <w:rPr>
                <w:rFonts w:ascii="Tahoma" w:hAnsi="Tahoma" w:cs="Tahoma"/>
                <w:color w:val="FF0000"/>
                <w:sz w:val="20"/>
              </w:rPr>
              <w:t>/</w:t>
            </w:r>
          </w:p>
          <w:p w14:paraId="0054AB9C" w14:textId="083FAC88" w:rsidR="008C0542" w:rsidRPr="005903DB" w:rsidRDefault="00AB4DD9" w:rsidP="00766044">
            <w:pPr>
              <w:spacing w:after="120"/>
              <w:ind w:firstLine="0"/>
              <w:jc w:val="left"/>
              <w:rPr>
                <w:rFonts w:ascii="Tahoma" w:hAnsi="Tahoma" w:cs="Tahoma"/>
                <w:sz w:val="20"/>
              </w:rPr>
            </w:pPr>
            <w:r w:rsidRPr="00AB4DD9">
              <w:rPr>
                <w:rFonts w:ascii="Tahoma" w:hAnsi="Tahoma" w:cs="Tahoma"/>
                <w:color w:val="FF0000"/>
                <w:sz w:val="20"/>
              </w:rPr>
              <w:t>[</w:t>
            </w:r>
            <w:r w:rsidR="008C0542" w:rsidRPr="005903DB">
              <w:rPr>
                <w:rFonts w:ascii="Tahoma" w:hAnsi="Tahoma" w:cs="Tahoma"/>
                <w:color w:val="FF0000"/>
                <w:sz w:val="20"/>
              </w:rPr>
              <w:t xml:space="preserve"> </w:t>
            </w:r>
            <w:r w:rsidR="008C0542" w:rsidRPr="005903DB">
              <w:rPr>
                <w:rFonts w:ascii="Tahoma" w:hAnsi="Tahoma" w:cs="Tahoma"/>
                <w:sz w:val="20"/>
              </w:rPr>
              <w:t xml:space="preserve">НДС не облагается на основании пп. </w:t>
            </w:r>
            <w:r w:rsidRPr="00AB4DD9">
              <w:rPr>
                <w:rFonts w:ascii="Tahoma" w:hAnsi="Tahoma" w:cs="Tahoma"/>
                <w:color w:val="FF0000"/>
                <w:sz w:val="2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xml:space="preserve"> п.</w:t>
            </w:r>
            <w:r w:rsidRPr="00AB4DD9">
              <w:rPr>
                <w:rFonts w:ascii="Tahoma" w:hAnsi="Tahoma" w:cs="Tahoma"/>
                <w:color w:val="FF0000"/>
                <w:sz w:val="2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xml:space="preserve"> ст. </w:t>
            </w:r>
            <w:r w:rsidRPr="00AB4DD9">
              <w:rPr>
                <w:rFonts w:ascii="Tahoma" w:hAnsi="Tahoma" w:cs="Tahoma"/>
                <w:color w:val="FF0000"/>
                <w:sz w:val="2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xml:space="preserve"> Налогового кодекса РФ. </w:t>
            </w:r>
            <w:r w:rsidRPr="00AB4DD9">
              <w:rPr>
                <w:rFonts w:ascii="Tahoma" w:hAnsi="Tahoma" w:cs="Tahoma"/>
                <w:color w:val="FF0000"/>
                <w:sz w:val="20"/>
              </w:rPr>
              <w:t>]</w:t>
            </w:r>
            <w:r w:rsidR="008C0542" w:rsidRPr="005903DB">
              <w:rPr>
                <w:rFonts w:ascii="Tahoma" w:hAnsi="Tahoma" w:cs="Tahoma"/>
                <w:color w:val="FF0000"/>
                <w:sz w:val="20"/>
              </w:rPr>
              <w:t xml:space="preserve"> </w:t>
            </w:r>
            <w:r w:rsidR="008C0542" w:rsidRPr="005903DB">
              <w:rPr>
                <w:rStyle w:val="ad"/>
                <w:rFonts w:cs="Tahoma"/>
              </w:rPr>
              <w:footnoteReference w:id="278"/>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B483E03" w14:textId="5C6186F6" w:rsidR="008C0542" w:rsidRPr="005903DB" w:rsidRDefault="00AB4DD9" w:rsidP="00766044">
            <w:pPr>
              <w:spacing w:after="120"/>
              <w:ind w:firstLine="0"/>
              <w:jc w:val="left"/>
              <w:rPr>
                <w:rFonts w:ascii="Tahoma" w:hAnsi="Tahoma" w:cs="Tahoma"/>
                <w:bCs/>
                <w:sz w:val="20"/>
              </w:rPr>
            </w:pPr>
            <w:r w:rsidRPr="00AB4DD9">
              <w:rPr>
                <w:rFonts w:ascii="Tahoma" w:hAnsi="Tahoma" w:cs="Tahoma"/>
                <w:bCs/>
                <w:color w:val="FF0000"/>
                <w:sz w:val="20"/>
              </w:rPr>
              <w:t>[</w:t>
            </w:r>
            <w:r w:rsidR="008C0542" w:rsidRPr="005903DB">
              <w:rPr>
                <w:rFonts w:ascii="Tahoma" w:hAnsi="Tahoma" w:cs="Tahoma"/>
                <w:bCs/>
                <w:sz w:val="20"/>
              </w:rPr>
              <w:t>•</w:t>
            </w:r>
            <w:r w:rsidRPr="00AB4DD9">
              <w:rPr>
                <w:rFonts w:ascii="Tahoma" w:hAnsi="Tahoma" w:cs="Tahoma"/>
                <w:bCs/>
                <w:color w:val="FF0000"/>
                <w:sz w:val="20"/>
              </w:rPr>
              <w:t>]</w:t>
            </w:r>
            <w:r w:rsidR="008C0542" w:rsidRPr="005903DB">
              <w:rPr>
                <w:rFonts w:ascii="Tahoma" w:hAnsi="Tahoma" w:cs="Tahoma"/>
                <w:bCs/>
                <w:sz w:val="20"/>
              </w:rPr>
              <w:t> </w:t>
            </w:r>
            <w:r w:rsidRPr="00AB4DD9">
              <w:rPr>
                <w:rFonts w:ascii="Tahoma" w:hAnsi="Tahoma" w:cs="Tahoma"/>
                <w:color w:val="FF0000"/>
                <w:sz w:val="20"/>
              </w:rPr>
              <w:t>[</w:t>
            </w:r>
            <w:r w:rsidR="006D683C" w:rsidRPr="005903DB">
              <w:rPr>
                <w:rFonts w:ascii="Tahoma" w:hAnsi="Tahoma" w:cs="Tahoma"/>
                <w:sz w:val="20"/>
              </w:rPr>
              <w:t xml:space="preserve"> ₽ </w:t>
            </w:r>
            <w:r w:rsidRPr="00AB4DD9">
              <w:rPr>
                <w:rFonts w:ascii="Tahoma" w:hAnsi="Tahoma" w:cs="Tahoma"/>
                <w:color w:val="FF0000"/>
                <w:sz w:val="20"/>
              </w:rPr>
              <w:t>]</w:t>
            </w:r>
          </w:p>
        </w:tc>
      </w:tr>
    </w:tbl>
    <w:p w14:paraId="1C83CC3F" w14:textId="24838248" w:rsidR="008C0542" w:rsidRPr="005903DB" w:rsidRDefault="00AB4DD9" w:rsidP="008C0542">
      <w:pPr>
        <w:pStyle w:val="afff5"/>
        <w:rPr>
          <w:color w:val="FF0000"/>
          <w:u w:color="FF0000"/>
          <w:bdr w:val="nil"/>
        </w:rPr>
      </w:pPr>
      <w:r w:rsidRPr="00AB4DD9">
        <w:rPr>
          <w:color w:val="FF0000"/>
        </w:rPr>
        <w:t>[</w:t>
      </w:r>
    </w:p>
    <w:tbl>
      <w:tblPr>
        <w:tblStyle w:val="affc"/>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8C0542" w:rsidRPr="00592D52" w14:paraId="30050568" w14:textId="77777777" w:rsidTr="00766044">
        <w:trPr>
          <w:trHeight w:val="1720"/>
        </w:trPr>
        <w:tc>
          <w:tcPr>
            <w:tcW w:w="2219" w:type="dxa"/>
            <w:shd w:val="clear" w:color="auto" w:fill="auto"/>
          </w:tcPr>
          <w:p w14:paraId="073F3FEB" w14:textId="42472475" w:rsidR="008C0542" w:rsidRPr="005903DB" w:rsidRDefault="008C0542" w:rsidP="00591628">
            <w:pPr>
              <w:spacing w:before="120" w:after="240"/>
              <w:ind w:left="137" w:firstLine="5"/>
              <w:jc w:val="left"/>
              <w:rPr>
                <w:rFonts w:ascii="Tahoma" w:hAnsi="Tahoma" w:cs="Tahoma"/>
                <w:sz w:val="20"/>
              </w:rPr>
            </w:pPr>
            <w:r w:rsidRPr="005903DB">
              <w:rPr>
                <w:rFonts w:ascii="Tahoma" w:hAnsi="Tahoma" w:cs="Tahoma"/>
                <w:color w:val="0D0D0D" w:themeColor="text1" w:themeTint="F2"/>
                <w:sz w:val="20"/>
              </w:rPr>
              <w:t>Цена Заявки включает в себя:</w:t>
            </w:r>
          </w:p>
        </w:tc>
        <w:tc>
          <w:tcPr>
            <w:tcW w:w="2194" w:type="dxa"/>
            <w:shd w:val="clear" w:color="auto" w:fill="auto"/>
            <w:tcMar>
              <w:left w:w="113" w:type="dxa"/>
              <w:right w:w="113" w:type="dxa"/>
            </w:tcMar>
          </w:tcPr>
          <w:p w14:paraId="2083C23C" w14:textId="30FAA211" w:rsidR="008C0542" w:rsidRPr="005903DB" w:rsidRDefault="008C0542" w:rsidP="00766044">
            <w:pPr>
              <w:spacing w:before="120" w:after="240"/>
              <w:ind w:firstLine="5"/>
              <w:jc w:val="left"/>
              <w:rPr>
                <w:rFonts w:ascii="Tahoma" w:hAnsi="Tahoma" w:cs="Tahoma"/>
                <w:sz w:val="20"/>
              </w:rPr>
            </w:pPr>
            <w:r w:rsidRPr="005903DB">
              <w:rPr>
                <w:rFonts w:ascii="Tahoma" w:hAnsi="Tahoma" w:cs="Tahoma"/>
                <w:sz w:val="20"/>
              </w:rPr>
              <w:t xml:space="preserve">Сумма </w:t>
            </w:r>
            <w:r w:rsidR="00AB4DD9" w:rsidRPr="00AB4DD9">
              <w:rPr>
                <w:rFonts w:ascii="Tahoma" w:hAnsi="Tahoma" w:cs="Tahoma"/>
                <w:color w:val="FF0000"/>
                <w:sz w:val="20"/>
                <w:u w:color="FF0000"/>
              </w:rPr>
              <w:t>[</w:t>
            </w:r>
            <w:r w:rsidRPr="005903DB">
              <w:rPr>
                <w:rFonts w:ascii="Tahoma" w:hAnsi="Tahoma" w:cs="Tahoma"/>
                <w:sz w:val="20"/>
              </w:rPr>
              <w:t>без НДС</w:t>
            </w:r>
            <w:r w:rsidR="00AB4DD9" w:rsidRPr="00AB4DD9">
              <w:rPr>
                <w:rFonts w:ascii="Tahoma" w:hAnsi="Tahoma" w:cs="Tahoma"/>
                <w:color w:val="FF0000"/>
                <w:sz w:val="20"/>
              </w:rPr>
              <w:t>]</w:t>
            </w:r>
            <w:r w:rsidRPr="005903DB">
              <w:rPr>
                <w:rFonts w:ascii="Tahoma" w:hAnsi="Tahoma" w:cs="Tahoma"/>
                <w:color w:val="FF0000"/>
                <w:sz w:val="20"/>
              </w:rPr>
              <w:t xml:space="preserve"> </w:t>
            </w:r>
            <w:r w:rsidRPr="005903DB">
              <w:rPr>
                <w:rStyle w:val="ad"/>
                <w:rFonts w:cs="Tahoma"/>
              </w:rPr>
              <w:footnoteReference w:id="279"/>
            </w:r>
            <w:r w:rsidRPr="005903DB">
              <w:rPr>
                <w:rFonts w:ascii="Tahoma" w:hAnsi="Tahoma" w:cs="Tahoma"/>
                <w:sz w:val="20"/>
              </w:rPr>
              <w:t xml:space="preserve"> </w:t>
            </w:r>
          </w:p>
        </w:tc>
        <w:tc>
          <w:tcPr>
            <w:tcW w:w="2461" w:type="dxa"/>
            <w:shd w:val="clear" w:color="auto" w:fill="auto"/>
            <w:tcMar>
              <w:left w:w="113" w:type="dxa"/>
              <w:right w:w="113" w:type="dxa"/>
            </w:tcMar>
          </w:tcPr>
          <w:p w14:paraId="79BF438C" w14:textId="5ADF3659" w:rsidR="008C0542" w:rsidRPr="005903DB" w:rsidRDefault="008C0542" w:rsidP="00766044">
            <w:pPr>
              <w:spacing w:before="120" w:after="240"/>
              <w:ind w:firstLine="5"/>
              <w:jc w:val="left"/>
              <w:rPr>
                <w:rFonts w:ascii="Tahoma" w:hAnsi="Tahoma" w:cs="Tahoma"/>
                <w:sz w:val="20"/>
              </w:rPr>
            </w:pPr>
            <w:r w:rsidRPr="005903DB">
              <w:rPr>
                <w:rFonts w:ascii="Tahoma" w:hAnsi="Tahoma" w:cs="Tahoma"/>
                <w:sz w:val="20"/>
              </w:rPr>
              <w:t xml:space="preserve">Сумма НДС </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color w:val="FF0000"/>
                <w:sz w:val="20"/>
              </w:rPr>
              <w:t xml:space="preserve"> </w:t>
            </w:r>
            <w:r w:rsidRPr="005903DB">
              <w:rPr>
                <w:rStyle w:val="ad"/>
                <w:rFonts w:cs="Tahoma"/>
              </w:rPr>
              <w:footnoteReference w:id="280"/>
            </w:r>
          </w:p>
          <w:p w14:paraId="398F4433" w14:textId="64C68F94" w:rsidR="008C0542" w:rsidRPr="005903DB" w:rsidRDefault="00AB4DD9" w:rsidP="00766044">
            <w:pPr>
              <w:spacing w:before="120" w:after="240"/>
              <w:ind w:firstLine="5"/>
              <w:jc w:val="left"/>
              <w:rPr>
                <w:rFonts w:ascii="Tahoma" w:hAnsi="Tahoma" w:cs="Tahoma"/>
                <w:sz w:val="20"/>
              </w:rPr>
            </w:pPr>
            <w:r w:rsidRPr="00AB4DD9">
              <w:rPr>
                <w:rFonts w:ascii="Tahoma" w:hAnsi="Tahoma" w:cs="Tahoma"/>
                <w:color w:val="FF0000"/>
                <w:sz w:val="20"/>
                <w:u w:color="FF0000"/>
              </w:rPr>
              <w:t>[</w:t>
            </w:r>
            <w:r w:rsidR="008C0542" w:rsidRPr="005903DB">
              <w:rPr>
                <w:rFonts w:ascii="Tahoma" w:hAnsi="Tahoma" w:cs="Tahoma"/>
                <w:sz w:val="20"/>
              </w:rPr>
              <w:t xml:space="preserve">НДС не облагается на основании пп. </w:t>
            </w:r>
            <w:r w:rsidRPr="00AB4DD9">
              <w:rPr>
                <w:rFonts w:ascii="Tahoma" w:hAnsi="Tahoma" w:cs="Tahoma"/>
                <w:color w:val="FF0000"/>
                <w:sz w:val="20"/>
                <w:u w:color="FF000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xml:space="preserve"> п.</w:t>
            </w:r>
            <w:r w:rsidRPr="00AB4DD9">
              <w:rPr>
                <w:rFonts w:ascii="Tahoma" w:hAnsi="Tahoma" w:cs="Tahoma"/>
                <w:color w:val="FF0000"/>
                <w:sz w:val="20"/>
                <w:u w:color="FF000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xml:space="preserve"> ст. </w:t>
            </w:r>
            <w:r w:rsidRPr="00AB4DD9">
              <w:rPr>
                <w:rFonts w:ascii="Tahoma" w:hAnsi="Tahoma" w:cs="Tahoma"/>
                <w:color w:val="FF0000"/>
                <w:sz w:val="20"/>
                <w:u w:color="FF000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xml:space="preserve"> Налогового кодекса РФ.</w:t>
            </w:r>
            <w:r w:rsidRPr="00AB4DD9">
              <w:rPr>
                <w:rFonts w:ascii="Tahoma" w:hAnsi="Tahoma" w:cs="Tahoma"/>
                <w:color w:val="FF0000"/>
                <w:sz w:val="20"/>
              </w:rPr>
              <w:t>]</w:t>
            </w:r>
            <w:r w:rsidR="008C0542" w:rsidRPr="005903DB">
              <w:rPr>
                <w:rFonts w:ascii="Tahoma" w:hAnsi="Tahoma" w:cs="Tahoma"/>
                <w:sz w:val="20"/>
              </w:rPr>
              <w:t xml:space="preserve"> </w:t>
            </w:r>
            <w:r w:rsidR="008C0542" w:rsidRPr="005903DB">
              <w:rPr>
                <w:rStyle w:val="ad"/>
                <w:rFonts w:cs="Tahoma"/>
              </w:rPr>
              <w:footnoteReference w:id="281"/>
            </w:r>
          </w:p>
        </w:tc>
        <w:tc>
          <w:tcPr>
            <w:tcW w:w="2198" w:type="dxa"/>
            <w:shd w:val="clear" w:color="auto" w:fill="auto"/>
            <w:tcMar>
              <w:left w:w="113" w:type="dxa"/>
              <w:right w:w="113" w:type="dxa"/>
            </w:tcMar>
          </w:tcPr>
          <w:p w14:paraId="4838398F" w14:textId="1618532D" w:rsidR="008C0542" w:rsidRPr="005903DB" w:rsidRDefault="008C0542" w:rsidP="00766044">
            <w:pPr>
              <w:spacing w:before="120" w:after="240"/>
              <w:ind w:firstLine="5"/>
              <w:jc w:val="left"/>
              <w:rPr>
                <w:rFonts w:ascii="Tahoma" w:hAnsi="Tahoma" w:cs="Tahoma"/>
                <w:sz w:val="20"/>
              </w:rPr>
            </w:pPr>
            <w:r w:rsidRPr="005903DB">
              <w:rPr>
                <w:rFonts w:ascii="Tahoma" w:hAnsi="Tahoma" w:cs="Tahoma"/>
                <w:sz w:val="20"/>
              </w:rPr>
              <w:t xml:space="preserve">Итого </w:t>
            </w:r>
            <w:r w:rsidR="00AB4DD9" w:rsidRPr="00AB4DD9">
              <w:rPr>
                <w:rFonts w:ascii="Tahoma" w:hAnsi="Tahoma" w:cs="Tahoma"/>
                <w:color w:val="FF0000"/>
                <w:sz w:val="20"/>
                <w:u w:color="FF0000"/>
              </w:rPr>
              <w:t>[</w:t>
            </w:r>
            <w:r w:rsidRPr="005903DB">
              <w:rPr>
                <w:rFonts w:ascii="Tahoma" w:hAnsi="Tahoma" w:cs="Tahoma"/>
                <w:sz w:val="20"/>
                <w:u w:color="FF0000"/>
              </w:rPr>
              <w:t>,</w:t>
            </w:r>
            <w:r w:rsidRPr="005903DB">
              <w:rPr>
                <w:rFonts w:ascii="Tahoma" w:hAnsi="Tahoma" w:cs="Tahoma"/>
                <w:color w:val="FF0000"/>
                <w:sz w:val="20"/>
                <w:u w:color="FF0000"/>
              </w:rPr>
              <w:t xml:space="preserve"> </w:t>
            </w:r>
            <w:r w:rsidRPr="005903DB">
              <w:rPr>
                <w:rFonts w:ascii="Tahoma" w:hAnsi="Tahoma" w:cs="Tahoma"/>
                <w:sz w:val="20"/>
              </w:rPr>
              <w:t>включая НДС</w:t>
            </w:r>
            <w:r w:rsidR="00AB4DD9" w:rsidRPr="00AB4DD9">
              <w:rPr>
                <w:rFonts w:ascii="Tahoma" w:hAnsi="Tahoma" w:cs="Tahoma"/>
                <w:color w:val="FF0000"/>
                <w:sz w:val="20"/>
              </w:rPr>
              <w:t>]</w:t>
            </w:r>
            <w:r w:rsidRPr="005903DB">
              <w:rPr>
                <w:rFonts w:ascii="Tahoma" w:hAnsi="Tahoma" w:cs="Tahoma"/>
                <w:color w:val="FF0000"/>
                <w:sz w:val="20"/>
              </w:rPr>
              <w:t xml:space="preserve"> </w:t>
            </w:r>
            <w:r w:rsidRPr="005903DB">
              <w:rPr>
                <w:rStyle w:val="ad"/>
                <w:rFonts w:cs="Tahoma"/>
              </w:rPr>
              <w:footnoteReference w:id="282"/>
            </w:r>
          </w:p>
        </w:tc>
      </w:tr>
      <w:tr w:rsidR="008C0542" w:rsidRPr="00592D52" w14:paraId="1CDA6268" w14:textId="77777777" w:rsidTr="00766044">
        <w:tc>
          <w:tcPr>
            <w:tcW w:w="2219" w:type="dxa"/>
            <w:shd w:val="clear" w:color="auto" w:fill="auto"/>
          </w:tcPr>
          <w:p w14:paraId="4BAD342F" w14:textId="4F864C88" w:rsidR="008C0542" w:rsidRPr="005903DB" w:rsidRDefault="008C0542" w:rsidP="003571A1">
            <w:pPr>
              <w:spacing w:before="120" w:after="240"/>
              <w:ind w:left="137" w:firstLine="5"/>
              <w:jc w:val="left"/>
              <w:rPr>
                <w:rFonts w:ascii="Tahoma" w:hAnsi="Tahoma" w:cs="Tahoma"/>
                <w:sz w:val="20"/>
              </w:rPr>
            </w:pPr>
            <w:r w:rsidRPr="005903DB">
              <w:rPr>
                <w:rFonts w:ascii="Tahoma" w:hAnsi="Tahoma" w:cs="Tahoma"/>
                <w:sz w:val="20"/>
              </w:rPr>
              <w:t xml:space="preserve">Работы </w:t>
            </w:r>
            <w:r w:rsidR="00AB4DD9" w:rsidRPr="00AB4DD9">
              <w:rPr>
                <w:rFonts w:ascii="Tahoma" w:hAnsi="Tahoma" w:cs="Tahoma"/>
                <w:color w:val="FF0000"/>
                <w:sz w:val="20"/>
                <w:u w:color="FF000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color w:val="FF0000"/>
                <w:sz w:val="20"/>
              </w:rPr>
              <w:t xml:space="preserve"> </w:t>
            </w:r>
            <w:r w:rsidRPr="005903DB">
              <w:rPr>
                <w:rStyle w:val="ad"/>
                <w:rFonts w:cs="Tahoma"/>
              </w:rPr>
              <w:footnoteReference w:id="283"/>
            </w:r>
            <w:r w:rsidRPr="005903DB">
              <w:rPr>
                <w:rFonts w:ascii="Tahoma" w:hAnsi="Tahoma" w:cs="Tahoma"/>
                <w:color w:val="FF0000"/>
                <w:sz w:val="20"/>
              </w:rPr>
              <w:t xml:space="preserve"> </w:t>
            </w:r>
            <w:r w:rsidR="00AB4DD9" w:rsidRPr="00AB4DD9">
              <w:rPr>
                <w:rFonts w:ascii="Tahoma" w:hAnsi="Tahoma" w:cs="Tahoma"/>
                <w:color w:val="FF0000"/>
                <w:sz w:val="20"/>
              </w:rPr>
              <w:t>[</w:t>
            </w:r>
            <w:r w:rsidRPr="005903DB">
              <w:rPr>
                <w:rFonts w:ascii="Tahoma" w:hAnsi="Tahoma" w:cs="Tahoma"/>
                <w:color w:val="FF0000"/>
                <w:sz w:val="20"/>
              </w:rPr>
              <w:t xml:space="preserve"> </w:t>
            </w:r>
            <w:r w:rsidRPr="005903DB">
              <w:rPr>
                <w:rFonts w:ascii="Tahoma" w:hAnsi="Tahoma" w:cs="Tahoma"/>
                <w:sz w:val="20"/>
              </w:rPr>
              <w:t xml:space="preserve">, в том числе: </w:t>
            </w:r>
            <w:r w:rsidR="00AB4DD9" w:rsidRPr="00AB4DD9">
              <w:rPr>
                <w:rFonts w:ascii="Tahoma" w:hAnsi="Tahoma" w:cs="Tahoma"/>
                <w:color w:val="FF0000"/>
                <w:sz w:val="20"/>
              </w:rPr>
              <w:t>]</w:t>
            </w:r>
          </w:p>
        </w:tc>
        <w:tc>
          <w:tcPr>
            <w:tcW w:w="2194" w:type="dxa"/>
            <w:shd w:val="clear" w:color="auto" w:fill="auto"/>
            <w:tcMar>
              <w:left w:w="113" w:type="dxa"/>
              <w:right w:w="113" w:type="dxa"/>
            </w:tcMar>
          </w:tcPr>
          <w:p w14:paraId="4EB7BAE7" w14:textId="5A07FB97" w:rsidR="008C0542" w:rsidRPr="005903DB" w:rsidRDefault="00AB4DD9" w:rsidP="00766044">
            <w:pPr>
              <w:spacing w:before="120" w:after="240"/>
              <w:ind w:firstLine="5"/>
              <w:rPr>
                <w:rFonts w:ascii="Tahoma" w:hAnsi="Tahoma" w:cs="Tahoma"/>
                <w:sz w:val="20"/>
              </w:rPr>
            </w:pPr>
            <w:r w:rsidRPr="00AB4DD9">
              <w:rPr>
                <w:rFonts w:ascii="Tahoma" w:hAnsi="Tahoma" w:cs="Tahoma"/>
                <w:color w:val="FF0000"/>
                <w:sz w:val="20"/>
                <w:u w:color="FF0000"/>
              </w:rPr>
              <w:t>[</w:t>
            </w:r>
            <w:r w:rsidR="008C0542" w:rsidRPr="005903DB">
              <w:rPr>
                <w:rFonts w:ascii="Tahoma" w:hAnsi="Tahoma" w:cs="Tahoma"/>
                <w:sz w:val="20"/>
              </w:rPr>
              <w:t>•</w:t>
            </w:r>
            <w:r w:rsidRPr="00AB4DD9">
              <w:rPr>
                <w:rFonts w:ascii="Tahoma" w:hAnsi="Tahoma" w:cs="Tahoma"/>
                <w:color w:val="FF0000"/>
                <w:sz w:val="20"/>
              </w:rPr>
              <w:t>]</w:t>
            </w:r>
            <w:r w:rsidR="008C0542" w:rsidRPr="005903DB">
              <w:rPr>
                <w:rFonts w:ascii="Tahoma" w:hAnsi="Tahoma" w:cs="Tahoma"/>
                <w:sz w:val="20"/>
              </w:rPr>
              <w:t> </w:t>
            </w:r>
            <w:r w:rsidRPr="00AB4DD9">
              <w:rPr>
                <w:rFonts w:ascii="Tahoma" w:hAnsi="Tahoma" w:cs="Tahoma"/>
                <w:color w:val="FF0000"/>
                <w:sz w:val="20"/>
              </w:rPr>
              <w:t>[</w:t>
            </w:r>
            <w:r w:rsidR="006D683C" w:rsidRPr="005903DB">
              <w:rPr>
                <w:rFonts w:ascii="Tahoma" w:hAnsi="Tahoma" w:cs="Tahoma"/>
                <w:sz w:val="20"/>
              </w:rPr>
              <w:t xml:space="preserve"> ₽ </w:t>
            </w:r>
            <w:r w:rsidRPr="00AB4DD9">
              <w:rPr>
                <w:rFonts w:ascii="Tahoma" w:hAnsi="Tahoma" w:cs="Tahoma"/>
                <w:color w:val="FF0000"/>
                <w:sz w:val="20"/>
              </w:rPr>
              <w:t>]</w:t>
            </w:r>
          </w:p>
        </w:tc>
        <w:tc>
          <w:tcPr>
            <w:tcW w:w="2461" w:type="dxa"/>
            <w:shd w:val="clear" w:color="auto" w:fill="auto"/>
            <w:tcMar>
              <w:left w:w="113" w:type="dxa"/>
              <w:right w:w="113" w:type="dxa"/>
            </w:tcMar>
          </w:tcPr>
          <w:p w14:paraId="798A02DC" w14:textId="7FE37903" w:rsidR="008C0542" w:rsidRPr="005903DB" w:rsidRDefault="008C0542" w:rsidP="00766044">
            <w:pPr>
              <w:spacing w:before="120" w:after="240"/>
              <w:ind w:firstLine="5"/>
              <w:rPr>
                <w:rFonts w:ascii="Tahoma" w:hAnsi="Tahoma" w:cs="Tahoma"/>
                <w:sz w:val="20"/>
              </w:rPr>
            </w:pPr>
            <w:r w:rsidRPr="005903DB">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5903DB">
              <w:rPr>
                <w:rFonts w:ascii="Tahoma" w:hAnsi="Tahoma" w:cs="Tahoma"/>
                <w:bCs/>
                <w:sz w:val="20"/>
              </w:rPr>
              <w:t>•</w:t>
            </w:r>
            <w:r w:rsidR="00AB4DD9" w:rsidRPr="00AB4DD9">
              <w:rPr>
                <w:rFonts w:ascii="Tahoma" w:hAnsi="Tahoma" w:cs="Tahoma"/>
                <w:bCs/>
                <w:color w:val="FF0000"/>
                <w:sz w:val="20"/>
              </w:rPr>
              <w:t>]</w:t>
            </w:r>
            <w:r w:rsidRPr="005903DB">
              <w:rPr>
                <w:rFonts w:ascii="Tahoma" w:hAnsi="Tahoma" w:cs="Tahoma"/>
                <w:bCs/>
                <w:sz w:val="20"/>
              </w:rPr>
              <w:t> </w:t>
            </w:r>
            <w:r w:rsidR="00AB4DD9" w:rsidRPr="00AB4DD9">
              <w:rPr>
                <w:rFonts w:ascii="Tahoma" w:hAnsi="Tahoma" w:cs="Tahoma"/>
                <w:bCs/>
                <w:color w:val="FF0000"/>
                <w:sz w:val="20"/>
                <w:u w:color="FF0000"/>
              </w:rPr>
              <w:t>[</w:t>
            </w:r>
            <w:r w:rsidR="006D683C" w:rsidRPr="005903DB">
              <w:rPr>
                <w:rFonts w:ascii="Tahoma" w:hAnsi="Tahoma" w:cs="Tahoma"/>
                <w:bCs/>
                <w:color w:val="FF0000"/>
                <w:sz w:val="20"/>
                <w:u w:color="FF0000"/>
              </w:rPr>
              <w:t xml:space="preserve"> </w:t>
            </w:r>
            <w:r w:rsidRPr="005903DB">
              <w:rPr>
                <w:rFonts w:ascii="Tahoma" w:hAnsi="Tahoma" w:cs="Tahoma"/>
                <w:sz w:val="20"/>
              </w:rPr>
              <w:t>₽</w:t>
            </w:r>
            <w:r w:rsidR="006D683C" w:rsidRPr="005903DB">
              <w:rPr>
                <w:rFonts w:ascii="Tahoma" w:hAnsi="Tahoma" w:cs="Tahoma"/>
                <w:sz w:val="20"/>
              </w:rPr>
              <w:t xml:space="preserve"> </w:t>
            </w:r>
            <w:r w:rsidR="00AB4DD9" w:rsidRPr="00AB4DD9">
              <w:rPr>
                <w:rFonts w:ascii="Tahoma" w:hAnsi="Tahoma" w:cs="Tahoma"/>
                <w:color w:val="FF0000"/>
                <w:sz w:val="20"/>
              </w:rPr>
              <w:t>]</w:t>
            </w:r>
            <w:r w:rsidRPr="005903DB">
              <w:rPr>
                <w:rFonts w:ascii="Tahoma" w:hAnsi="Tahoma" w:cs="Tahoma"/>
                <w:color w:val="FF0000"/>
                <w:sz w:val="20"/>
              </w:rPr>
              <w:t xml:space="preserve"> </w:t>
            </w:r>
            <w:r w:rsidRPr="005903DB">
              <w:rPr>
                <w:rStyle w:val="ad"/>
                <w:rFonts w:cs="Tahoma"/>
                <w:lang w:val="en-US"/>
              </w:rPr>
              <w:footnoteReference w:id="284"/>
            </w:r>
          </w:p>
        </w:tc>
        <w:tc>
          <w:tcPr>
            <w:tcW w:w="2198" w:type="dxa"/>
            <w:shd w:val="clear" w:color="auto" w:fill="auto"/>
            <w:tcMar>
              <w:left w:w="113" w:type="dxa"/>
              <w:right w:w="113" w:type="dxa"/>
            </w:tcMar>
          </w:tcPr>
          <w:p w14:paraId="3E9CB50C" w14:textId="37673BA3" w:rsidR="008C0542" w:rsidRPr="005903DB" w:rsidRDefault="008C0542" w:rsidP="00766044">
            <w:pPr>
              <w:spacing w:before="120" w:after="240"/>
              <w:ind w:firstLine="5"/>
              <w:rPr>
                <w:rFonts w:ascii="Tahoma" w:hAnsi="Tahoma" w:cs="Tahoma"/>
                <w:bCs/>
                <w:sz w:val="20"/>
              </w:rPr>
            </w:pPr>
            <w:r w:rsidRPr="005903DB">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5903DB">
              <w:rPr>
                <w:rFonts w:ascii="Tahoma" w:hAnsi="Tahoma" w:cs="Tahoma"/>
                <w:bCs/>
                <w:sz w:val="20"/>
              </w:rPr>
              <w:t>•</w:t>
            </w:r>
            <w:r w:rsidR="00AB4DD9" w:rsidRPr="00AB4DD9">
              <w:rPr>
                <w:rFonts w:ascii="Tahoma" w:hAnsi="Tahoma" w:cs="Tahoma"/>
                <w:bCs/>
                <w:color w:val="FF0000"/>
                <w:sz w:val="20"/>
              </w:rPr>
              <w:t>]</w:t>
            </w:r>
            <w:r w:rsidR="006D683C" w:rsidRPr="005903DB">
              <w:rPr>
                <w:rFonts w:ascii="Tahoma" w:hAnsi="Tahoma" w:cs="Tahoma"/>
                <w:bCs/>
                <w:color w:val="FF0000"/>
                <w:sz w:val="20"/>
              </w:rPr>
              <w:t xml:space="preserve"> </w:t>
            </w:r>
            <w:r w:rsidR="00AB4DD9" w:rsidRPr="00AB4DD9">
              <w:rPr>
                <w:rFonts w:ascii="Tahoma" w:hAnsi="Tahoma" w:cs="Tahoma"/>
                <w:bCs/>
                <w:color w:val="FF0000"/>
                <w:sz w:val="20"/>
                <w:u w:color="FF0000"/>
              </w:rPr>
              <w:t>[</w:t>
            </w:r>
            <w:r w:rsidRPr="005903DB">
              <w:rPr>
                <w:rFonts w:ascii="Tahoma" w:hAnsi="Tahoma" w:cs="Tahoma"/>
                <w:bCs/>
                <w:sz w:val="20"/>
              </w:rPr>
              <w:t> </w:t>
            </w:r>
            <w:r w:rsidRPr="005903DB">
              <w:rPr>
                <w:rFonts w:ascii="Tahoma" w:hAnsi="Tahoma" w:cs="Tahoma"/>
                <w:sz w:val="20"/>
              </w:rPr>
              <w:t>₽</w:t>
            </w:r>
            <w:r w:rsidR="006D683C" w:rsidRPr="005903DB">
              <w:rPr>
                <w:rFonts w:ascii="Tahoma" w:hAnsi="Tahoma" w:cs="Tahoma"/>
                <w:sz w:val="20"/>
              </w:rPr>
              <w:t xml:space="preserve"> </w:t>
            </w:r>
            <w:r w:rsidR="00AB4DD9" w:rsidRPr="00AB4DD9">
              <w:rPr>
                <w:rFonts w:ascii="Tahoma" w:hAnsi="Tahoma" w:cs="Tahoma"/>
                <w:color w:val="FF0000"/>
                <w:sz w:val="20"/>
              </w:rPr>
              <w:t>]</w:t>
            </w:r>
          </w:p>
        </w:tc>
      </w:tr>
      <w:tr w:rsidR="005104D5" w:rsidRPr="0042717E" w14:paraId="4C532BEA" w14:textId="77777777" w:rsidTr="00766044">
        <w:tc>
          <w:tcPr>
            <w:tcW w:w="2219" w:type="dxa"/>
            <w:shd w:val="clear" w:color="auto" w:fill="auto"/>
          </w:tcPr>
          <w:p w14:paraId="3CFB9590" w14:textId="3D5B1644" w:rsidR="005104D5" w:rsidRPr="005903DB" w:rsidRDefault="00AB4DD9" w:rsidP="003571A1">
            <w:pPr>
              <w:spacing w:before="120" w:after="240"/>
              <w:ind w:left="137" w:firstLine="5"/>
              <w:jc w:val="left"/>
              <w:rPr>
                <w:rFonts w:ascii="Tahoma" w:hAnsi="Tahoma" w:cs="Tahoma"/>
                <w:color w:val="FF0000"/>
                <w:sz w:val="20"/>
              </w:rPr>
            </w:pPr>
            <w:r w:rsidRPr="00AB4DD9">
              <w:rPr>
                <w:rFonts w:ascii="Tahoma" w:hAnsi="Tahoma" w:cs="Tahoma"/>
                <w:color w:val="FF0000"/>
                <w:sz w:val="20"/>
              </w:rPr>
              <w:t>[</w:t>
            </w:r>
            <w:r w:rsidR="005104D5" w:rsidRPr="005903DB">
              <w:rPr>
                <w:rFonts w:ascii="Tahoma" w:hAnsi="Tahoma" w:cs="Tahoma"/>
                <w:sz w:val="20"/>
              </w:rPr>
              <w:t xml:space="preserve"> </w:t>
            </w:r>
            <w:r w:rsidR="005104D5">
              <w:rPr>
                <w:rFonts w:ascii="Tahoma" w:hAnsi="Tahoma" w:cs="Tahoma"/>
                <w:sz w:val="20"/>
              </w:rPr>
              <w:t>Работы, выполняемые с привлечением третьих лиц</w:t>
            </w:r>
            <w:r w:rsidR="005104D5" w:rsidRPr="005903DB">
              <w:rPr>
                <w:rFonts w:ascii="Tahoma" w:hAnsi="Tahoma" w:cs="Tahoma"/>
                <w:sz w:val="20"/>
              </w:rPr>
              <w:t xml:space="preserve"> </w:t>
            </w:r>
            <w:r w:rsidRPr="00AB4DD9">
              <w:rPr>
                <w:rFonts w:ascii="Tahoma" w:hAnsi="Tahoma" w:cs="Tahoma"/>
                <w:color w:val="FF0000"/>
                <w:sz w:val="20"/>
              </w:rPr>
              <w:t>]</w:t>
            </w:r>
            <w:r w:rsidR="005104D5" w:rsidRPr="005903DB">
              <w:rPr>
                <w:rFonts w:ascii="Tahoma" w:hAnsi="Tahoma" w:cs="Tahoma"/>
                <w:color w:val="FF0000"/>
                <w:sz w:val="20"/>
              </w:rPr>
              <w:t xml:space="preserve"> </w:t>
            </w:r>
            <w:r w:rsidR="005104D5" w:rsidRPr="005903DB">
              <w:rPr>
                <w:rStyle w:val="ad"/>
                <w:rFonts w:cs="Tahoma"/>
              </w:rPr>
              <w:footnoteReference w:id="285"/>
            </w:r>
          </w:p>
        </w:tc>
        <w:tc>
          <w:tcPr>
            <w:tcW w:w="2194" w:type="dxa"/>
            <w:shd w:val="clear" w:color="auto" w:fill="auto"/>
            <w:tcMar>
              <w:left w:w="113" w:type="dxa"/>
              <w:right w:w="113" w:type="dxa"/>
            </w:tcMar>
          </w:tcPr>
          <w:p w14:paraId="1AA58DE1" w14:textId="19B52797" w:rsidR="005104D5" w:rsidRPr="005903DB" w:rsidRDefault="00AB4DD9" w:rsidP="005104D5">
            <w:pPr>
              <w:spacing w:before="120" w:after="240"/>
              <w:ind w:firstLine="5"/>
              <w:rPr>
                <w:rFonts w:ascii="Tahoma" w:hAnsi="Tahoma" w:cs="Tahoma"/>
                <w:color w:val="FF0000"/>
                <w:sz w:val="20"/>
                <w:u w:color="FF0000"/>
              </w:rPr>
            </w:pPr>
            <w:r w:rsidRPr="00AB4DD9">
              <w:rPr>
                <w:rFonts w:ascii="Tahoma" w:hAnsi="Tahoma" w:cs="Tahoma"/>
                <w:color w:val="FF0000"/>
                <w:sz w:val="20"/>
                <w:u w:color="FF0000"/>
              </w:rPr>
              <w:t>[</w:t>
            </w:r>
            <w:r w:rsidR="005104D5" w:rsidRPr="00C7683C">
              <w:rPr>
                <w:rFonts w:ascii="Tahoma" w:hAnsi="Tahoma" w:cs="Tahoma"/>
                <w:sz w:val="20"/>
              </w:rPr>
              <w:t>•</w:t>
            </w:r>
            <w:r w:rsidRPr="00AB4DD9">
              <w:rPr>
                <w:rFonts w:ascii="Tahoma" w:hAnsi="Tahoma" w:cs="Tahoma"/>
                <w:color w:val="FF0000"/>
                <w:sz w:val="20"/>
              </w:rPr>
              <w:t>]</w:t>
            </w:r>
            <w:r w:rsidR="005104D5" w:rsidRPr="00C7683C">
              <w:rPr>
                <w:rFonts w:ascii="Tahoma" w:hAnsi="Tahoma" w:cs="Tahoma"/>
                <w:sz w:val="20"/>
              </w:rPr>
              <w:t> </w:t>
            </w:r>
            <w:r w:rsidRPr="00AB4DD9">
              <w:rPr>
                <w:rFonts w:ascii="Tahoma" w:hAnsi="Tahoma" w:cs="Tahoma"/>
                <w:color w:val="FF0000"/>
                <w:sz w:val="20"/>
              </w:rPr>
              <w:t>[</w:t>
            </w:r>
            <w:r w:rsidR="005104D5" w:rsidRPr="005903DB">
              <w:rPr>
                <w:rFonts w:ascii="Tahoma" w:hAnsi="Tahoma" w:cs="Tahoma"/>
                <w:sz w:val="20"/>
              </w:rPr>
              <w:t xml:space="preserve"> ₽ </w:t>
            </w:r>
            <w:r w:rsidRPr="00AB4DD9">
              <w:rPr>
                <w:rFonts w:ascii="Tahoma" w:hAnsi="Tahoma" w:cs="Tahoma"/>
                <w:color w:val="FF0000"/>
                <w:sz w:val="20"/>
              </w:rPr>
              <w:t>]</w:t>
            </w:r>
          </w:p>
        </w:tc>
        <w:tc>
          <w:tcPr>
            <w:tcW w:w="2461" w:type="dxa"/>
            <w:shd w:val="clear" w:color="auto" w:fill="auto"/>
            <w:tcMar>
              <w:left w:w="113" w:type="dxa"/>
              <w:right w:w="113" w:type="dxa"/>
            </w:tcMar>
          </w:tcPr>
          <w:p w14:paraId="5C40BF09" w14:textId="4DBBC17F" w:rsidR="005104D5" w:rsidRPr="005903DB" w:rsidRDefault="005104D5" w:rsidP="005104D5">
            <w:pPr>
              <w:spacing w:before="120" w:after="240"/>
              <w:ind w:firstLine="5"/>
              <w:rPr>
                <w:rFonts w:ascii="Tahoma" w:hAnsi="Tahoma" w:cs="Tahoma"/>
                <w:bCs/>
                <w:color w:val="FF0000"/>
                <w:sz w:val="20"/>
                <w:u w:color="FF0000"/>
              </w:rPr>
            </w:pPr>
            <w:r w:rsidRPr="00C7683C">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C7683C">
              <w:rPr>
                <w:rFonts w:ascii="Tahoma" w:hAnsi="Tahoma" w:cs="Tahoma"/>
                <w:bCs/>
                <w:sz w:val="20"/>
              </w:rPr>
              <w:t>•</w:t>
            </w:r>
            <w:r w:rsidR="00AB4DD9" w:rsidRPr="00AB4DD9">
              <w:rPr>
                <w:rFonts w:ascii="Tahoma" w:hAnsi="Tahoma" w:cs="Tahoma"/>
                <w:bCs/>
                <w:color w:val="FF0000"/>
                <w:sz w:val="20"/>
              </w:rPr>
              <w:t>]</w:t>
            </w:r>
            <w:r w:rsidRPr="00C7683C">
              <w:rPr>
                <w:rFonts w:ascii="Tahoma" w:hAnsi="Tahoma" w:cs="Tahoma"/>
                <w:bCs/>
                <w:sz w:val="20"/>
              </w:rPr>
              <w:t> </w:t>
            </w:r>
            <w:r w:rsidR="00AB4DD9" w:rsidRPr="00AB4DD9">
              <w:rPr>
                <w:rFonts w:ascii="Tahoma" w:hAnsi="Tahoma" w:cs="Tahoma"/>
                <w:bCs/>
                <w:color w:val="FF0000"/>
                <w:sz w:val="20"/>
                <w:u w:color="FF0000"/>
              </w:rPr>
              <w:t>[</w:t>
            </w:r>
            <w:r w:rsidRPr="005903DB">
              <w:rPr>
                <w:rFonts w:ascii="Tahoma" w:hAnsi="Tahoma" w:cs="Tahoma"/>
                <w:bCs/>
                <w:color w:val="FF0000"/>
                <w:sz w:val="20"/>
                <w:u w:color="FF0000"/>
              </w:rPr>
              <w:t xml:space="preserve"> </w:t>
            </w:r>
            <w:r w:rsidRPr="00C7683C">
              <w:rPr>
                <w:rFonts w:ascii="Tahoma" w:hAnsi="Tahoma" w:cs="Tahoma"/>
                <w:sz w:val="20"/>
              </w:rPr>
              <w:t>₽</w:t>
            </w:r>
            <w:r w:rsidRPr="005903DB">
              <w:rPr>
                <w:rFonts w:ascii="Tahoma" w:hAnsi="Tahoma" w:cs="Tahoma"/>
                <w:sz w:val="20"/>
              </w:rPr>
              <w:t xml:space="preserve"> </w:t>
            </w:r>
            <w:r w:rsidR="00AB4DD9" w:rsidRPr="00AB4DD9">
              <w:rPr>
                <w:rFonts w:ascii="Tahoma" w:hAnsi="Tahoma" w:cs="Tahoma"/>
                <w:color w:val="FF0000"/>
                <w:sz w:val="20"/>
              </w:rPr>
              <w:t>]</w:t>
            </w:r>
            <w:r w:rsidRPr="00C7683C">
              <w:rPr>
                <w:rFonts w:ascii="Tahoma" w:hAnsi="Tahoma" w:cs="Tahoma"/>
                <w:color w:val="FF0000"/>
                <w:sz w:val="20"/>
              </w:rPr>
              <w:t xml:space="preserve"> </w:t>
            </w:r>
            <w:r w:rsidRPr="005903DB">
              <w:rPr>
                <w:rStyle w:val="ad"/>
                <w:rFonts w:cs="Tahoma"/>
                <w:lang w:val="en-US"/>
              </w:rPr>
              <w:footnoteReference w:id="286"/>
            </w:r>
          </w:p>
        </w:tc>
        <w:tc>
          <w:tcPr>
            <w:tcW w:w="2198" w:type="dxa"/>
            <w:shd w:val="clear" w:color="auto" w:fill="auto"/>
            <w:tcMar>
              <w:left w:w="113" w:type="dxa"/>
              <w:right w:w="113" w:type="dxa"/>
            </w:tcMar>
          </w:tcPr>
          <w:p w14:paraId="3AEDB55B" w14:textId="416644D8" w:rsidR="005104D5" w:rsidRPr="005903DB" w:rsidRDefault="005104D5" w:rsidP="005104D5">
            <w:pPr>
              <w:spacing w:before="120" w:after="240"/>
              <w:ind w:firstLine="5"/>
              <w:rPr>
                <w:rFonts w:ascii="Tahoma" w:hAnsi="Tahoma" w:cs="Tahoma"/>
                <w:bCs/>
                <w:color w:val="FF0000"/>
                <w:sz w:val="20"/>
                <w:u w:color="FF0000"/>
              </w:rPr>
            </w:pPr>
            <w:r w:rsidRPr="00C7683C">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C7683C">
              <w:rPr>
                <w:rFonts w:ascii="Tahoma" w:hAnsi="Tahoma" w:cs="Tahoma"/>
                <w:bCs/>
                <w:sz w:val="20"/>
              </w:rPr>
              <w:t>•</w:t>
            </w:r>
            <w:r w:rsidR="00AB4DD9" w:rsidRPr="00AB4DD9">
              <w:rPr>
                <w:rFonts w:ascii="Tahoma" w:hAnsi="Tahoma" w:cs="Tahoma"/>
                <w:bCs/>
                <w:color w:val="FF0000"/>
                <w:sz w:val="20"/>
              </w:rPr>
              <w:t>]</w:t>
            </w:r>
            <w:r w:rsidRPr="005903DB">
              <w:rPr>
                <w:rFonts w:ascii="Tahoma" w:hAnsi="Tahoma" w:cs="Tahoma"/>
                <w:bCs/>
                <w:color w:val="FF0000"/>
                <w:sz w:val="20"/>
              </w:rPr>
              <w:t xml:space="preserve"> </w:t>
            </w:r>
            <w:r w:rsidR="00AB4DD9" w:rsidRPr="00AB4DD9">
              <w:rPr>
                <w:rFonts w:ascii="Tahoma" w:hAnsi="Tahoma" w:cs="Tahoma"/>
                <w:bCs/>
                <w:color w:val="FF0000"/>
                <w:sz w:val="20"/>
                <w:u w:color="FF0000"/>
              </w:rPr>
              <w:t>[</w:t>
            </w:r>
            <w:r w:rsidRPr="00C7683C">
              <w:rPr>
                <w:rFonts w:ascii="Tahoma" w:hAnsi="Tahoma" w:cs="Tahoma"/>
                <w:bCs/>
                <w:sz w:val="20"/>
              </w:rPr>
              <w:t> </w:t>
            </w:r>
            <w:r w:rsidRPr="00C7683C">
              <w:rPr>
                <w:rFonts w:ascii="Tahoma" w:hAnsi="Tahoma" w:cs="Tahoma"/>
                <w:sz w:val="20"/>
              </w:rPr>
              <w:t>₽</w:t>
            </w:r>
            <w:r w:rsidRPr="005903DB">
              <w:rPr>
                <w:rFonts w:ascii="Tahoma" w:hAnsi="Tahoma" w:cs="Tahoma"/>
                <w:sz w:val="20"/>
              </w:rPr>
              <w:t xml:space="preserve"> </w:t>
            </w:r>
            <w:r w:rsidR="00AB4DD9" w:rsidRPr="00AB4DD9">
              <w:rPr>
                <w:rFonts w:ascii="Tahoma" w:hAnsi="Tahoma" w:cs="Tahoma"/>
                <w:color w:val="FF0000"/>
                <w:sz w:val="20"/>
              </w:rPr>
              <w:t>]</w:t>
            </w:r>
          </w:p>
        </w:tc>
      </w:tr>
      <w:tr w:rsidR="005104D5" w:rsidRPr="00592D52" w14:paraId="7729755A" w14:textId="77777777" w:rsidTr="00766044">
        <w:tc>
          <w:tcPr>
            <w:tcW w:w="2219" w:type="dxa"/>
            <w:shd w:val="clear" w:color="auto" w:fill="auto"/>
          </w:tcPr>
          <w:p w14:paraId="00FDE97B" w14:textId="4427BD76" w:rsidR="005104D5" w:rsidRPr="005903DB" w:rsidRDefault="00AB4DD9" w:rsidP="003571A1">
            <w:pPr>
              <w:spacing w:before="120" w:after="240"/>
              <w:ind w:left="137" w:firstLine="5"/>
              <w:jc w:val="left"/>
              <w:rPr>
                <w:rFonts w:ascii="Tahoma" w:hAnsi="Tahoma" w:cs="Tahoma"/>
                <w:sz w:val="20"/>
                <w:lang w:val="en-US"/>
              </w:rPr>
            </w:pPr>
            <w:r w:rsidRPr="00AB4DD9">
              <w:rPr>
                <w:rFonts w:ascii="Tahoma" w:hAnsi="Tahoma" w:cs="Tahoma"/>
                <w:color w:val="FF0000"/>
                <w:sz w:val="20"/>
              </w:rPr>
              <w:t>[</w:t>
            </w:r>
            <w:r w:rsidR="005104D5" w:rsidRPr="005903DB">
              <w:rPr>
                <w:rFonts w:ascii="Tahoma" w:hAnsi="Tahoma" w:cs="Tahoma"/>
                <w:sz w:val="20"/>
              </w:rPr>
              <w:t xml:space="preserve"> Дополнительные расходы </w:t>
            </w:r>
            <w:r w:rsidRPr="00AB4DD9">
              <w:rPr>
                <w:rFonts w:ascii="Tahoma" w:hAnsi="Tahoma" w:cs="Tahoma"/>
                <w:color w:val="FF0000"/>
                <w:sz w:val="20"/>
              </w:rPr>
              <w:t>]</w:t>
            </w:r>
            <w:r w:rsidR="005104D5" w:rsidRPr="005903DB">
              <w:rPr>
                <w:rFonts w:ascii="Tahoma" w:hAnsi="Tahoma" w:cs="Tahoma"/>
                <w:color w:val="FF0000"/>
                <w:sz w:val="20"/>
              </w:rPr>
              <w:t xml:space="preserve"> </w:t>
            </w:r>
            <w:r w:rsidR="005104D5" w:rsidRPr="005903DB">
              <w:rPr>
                <w:rStyle w:val="ad"/>
                <w:rFonts w:cs="Tahoma"/>
              </w:rPr>
              <w:footnoteReference w:id="287"/>
            </w:r>
          </w:p>
        </w:tc>
        <w:tc>
          <w:tcPr>
            <w:tcW w:w="2194" w:type="dxa"/>
            <w:shd w:val="clear" w:color="auto" w:fill="auto"/>
            <w:tcMar>
              <w:left w:w="113" w:type="dxa"/>
              <w:right w:w="113" w:type="dxa"/>
            </w:tcMar>
          </w:tcPr>
          <w:p w14:paraId="27F2C1EB" w14:textId="01030A4C" w:rsidR="005104D5" w:rsidRPr="005903DB" w:rsidRDefault="00AB4DD9" w:rsidP="005104D5">
            <w:pPr>
              <w:spacing w:before="120" w:after="240"/>
              <w:ind w:firstLine="5"/>
              <w:rPr>
                <w:rFonts w:ascii="Tahoma" w:hAnsi="Tahoma" w:cs="Tahoma"/>
                <w:color w:val="FF0000"/>
                <w:sz w:val="20"/>
                <w:u w:color="FF0000"/>
              </w:rPr>
            </w:pPr>
            <w:r w:rsidRPr="00AB4DD9">
              <w:rPr>
                <w:rFonts w:ascii="Tahoma" w:hAnsi="Tahoma" w:cs="Tahoma"/>
                <w:color w:val="FF0000"/>
                <w:sz w:val="20"/>
                <w:u w:color="FF0000"/>
              </w:rPr>
              <w:t>[</w:t>
            </w:r>
            <w:r w:rsidR="005104D5" w:rsidRPr="005903DB">
              <w:rPr>
                <w:rFonts w:ascii="Tahoma" w:hAnsi="Tahoma" w:cs="Tahoma"/>
                <w:sz w:val="20"/>
              </w:rPr>
              <w:t>•</w:t>
            </w:r>
            <w:r w:rsidRPr="00AB4DD9">
              <w:rPr>
                <w:rFonts w:ascii="Tahoma" w:hAnsi="Tahoma" w:cs="Tahoma"/>
                <w:color w:val="FF0000"/>
                <w:sz w:val="20"/>
              </w:rPr>
              <w:t>]</w:t>
            </w:r>
            <w:r w:rsidR="005104D5" w:rsidRPr="005903DB">
              <w:rPr>
                <w:rFonts w:ascii="Tahoma" w:hAnsi="Tahoma" w:cs="Tahoma"/>
                <w:sz w:val="20"/>
              </w:rPr>
              <w:t> </w:t>
            </w:r>
            <w:r w:rsidRPr="00AB4DD9">
              <w:rPr>
                <w:rFonts w:ascii="Tahoma" w:hAnsi="Tahoma" w:cs="Tahoma"/>
                <w:color w:val="FF0000"/>
                <w:sz w:val="20"/>
              </w:rPr>
              <w:t>[</w:t>
            </w:r>
            <w:r w:rsidR="005104D5" w:rsidRPr="005903DB">
              <w:rPr>
                <w:rFonts w:ascii="Tahoma" w:hAnsi="Tahoma" w:cs="Tahoma"/>
                <w:sz w:val="20"/>
              </w:rPr>
              <w:t xml:space="preserve"> ₽ </w:t>
            </w:r>
            <w:r w:rsidRPr="00AB4DD9">
              <w:rPr>
                <w:rFonts w:ascii="Tahoma" w:hAnsi="Tahoma" w:cs="Tahoma"/>
                <w:color w:val="FF0000"/>
                <w:sz w:val="20"/>
              </w:rPr>
              <w:t>]</w:t>
            </w:r>
          </w:p>
        </w:tc>
        <w:tc>
          <w:tcPr>
            <w:tcW w:w="2461" w:type="dxa"/>
            <w:shd w:val="clear" w:color="auto" w:fill="auto"/>
            <w:tcMar>
              <w:left w:w="113" w:type="dxa"/>
              <w:right w:w="113" w:type="dxa"/>
            </w:tcMar>
          </w:tcPr>
          <w:p w14:paraId="27060A9F" w14:textId="24EE571B" w:rsidR="005104D5" w:rsidRPr="005903DB" w:rsidRDefault="005104D5" w:rsidP="005104D5">
            <w:pPr>
              <w:spacing w:before="120" w:after="240"/>
              <w:ind w:firstLine="5"/>
              <w:rPr>
                <w:rFonts w:ascii="Tahoma" w:hAnsi="Tahoma" w:cs="Tahoma"/>
                <w:bCs/>
                <w:color w:val="FF0000"/>
                <w:sz w:val="20"/>
                <w:u w:color="FF0000"/>
              </w:rPr>
            </w:pPr>
            <w:r w:rsidRPr="005903DB">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5903DB">
              <w:rPr>
                <w:rFonts w:ascii="Tahoma" w:hAnsi="Tahoma" w:cs="Tahoma"/>
                <w:bCs/>
                <w:sz w:val="20"/>
              </w:rPr>
              <w:t>•</w:t>
            </w:r>
            <w:r w:rsidR="00AB4DD9" w:rsidRPr="00AB4DD9">
              <w:rPr>
                <w:rFonts w:ascii="Tahoma" w:hAnsi="Tahoma" w:cs="Tahoma"/>
                <w:bCs/>
                <w:color w:val="FF0000"/>
                <w:sz w:val="20"/>
              </w:rPr>
              <w:t>]</w:t>
            </w:r>
            <w:r w:rsidRPr="005903DB">
              <w:rPr>
                <w:rFonts w:ascii="Tahoma" w:hAnsi="Tahoma" w:cs="Tahoma"/>
                <w:bCs/>
                <w:sz w:val="20"/>
              </w:rPr>
              <w:t> </w:t>
            </w:r>
            <w:r w:rsidR="00AB4DD9" w:rsidRPr="00AB4DD9">
              <w:rPr>
                <w:rFonts w:ascii="Tahoma" w:hAnsi="Tahoma" w:cs="Tahoma"/>
                <w:bCs/>
                <w:color w:val="FF0000"/>
                <w:sz w:val="20"/>
                <w:u w:color="FF0000"/>
              </w:rPr>
              <w:t>[</w:t>
            </w:r>
            <w:r w:rsidRPr="005903DB">
              <w:rPr>
                <w:rFonts w:ascii="Tahoma" w:hAnsi="Tahoma" w:cs="Tahoma"/>
                <w:bCs/>
                <w:color w:val="FF0000"/>
                <w:sz w:val="20"/>
                <w:u w:color="FF0000"/>
              </w:rPr>
              <w:t xml:space="preserve"> </w:t>
            </w:r>
            <w:r w:rsidRPr="005903DB">
              <w:rPr>
                <w:rFonts w:ascii="Tahoma" w:hAnsi="Tahoma" w:cs="Tahoma"/>
                <w:sz w:val="20"/>
              </w:rPr>
              <w:t xml:space="preserve">₽ </w:t>
            </w:r>
            <w:r w:rsidR="00AB4DD9" w:rsidRPr="00AB4DD9">
              <w:rPr>
                <w:rFonts w:ascii="Tahoma" w:hAnsi="Tahoma" w:cs="Tahoma"/>
                <w:color w:val="FF0000"/>
                <w:sz w:val="20"/>
              </w:rPr>
              <w:t>]</w:t>
            </w:r>
            <w:r w:rsidRPr="005903DB">
              <w:rPr>
                <w:rFonts w:ascii="Tahoma" w:hAnsi="Tahoma" w:cs="Tahoma"/>
                <w:color w:val="FF0000"/>
                <w:sz w:val="20"/>
              </w:rPr>
              <w:t xml:space="preserve"> </w:t>
            </w:r>
            <w:r w:rsidRPr="005903DB">
              <w:rPr>
                <w:rStyle w:val="ad"/>
                <w:rFonts w:cs="Tahoma"/>
                <w:lang w:val="en-US"/>
              </w:rPr>
              <w:footnoteReference w:id="288"/>
            </w:r>
          </w:p>
        </w:tc>
        <w:tc>
          <w:tcPr>
            <w:tcW w:w="2198" w:type="dxa"/>
            <w:shd w:val="clear" w:color="auto" w:fill="auto"/>
            <w:tcMar>
              <w:left w:w="113" w:type="dxa"/>
              <w:right w:w="113" w:type="dxa"/>
            </w:tcMar>
          </w:tcPr>
          <w:p w14:paraId="2DD24839" w14:textId="6F700D96" w:rsidR="005104D5" w:rsidRPr="005903DB" w:rsidRDefault="005104D5" w:rsidP="005104D5">
            <w:pPr>
              <w:spacing w:before="120" w:after="240"/>
              <w:ind w:firstLine="5"/>
              <w:rPr>
                <w:rFonts w:ascii="Tahoma" w:hAnsi="Tahoma" w:cs="Tahoma"/>
                <w:bCs/>
                <w:color w:val="FF0000"/>
                <w:sz w:val="20"/>
                <w:u w:color="FF0000"/>
              </w:rPr>
            </w:pPr>
            <w:r w:rsidRPr="005903DB">
              <w:rPr>
                <w:rFonts w:ascii="Tahoma" w:hAnsi="Tahoma" w:cs="Tahoma"/>
                <w:bCs/>
                <w:color w:val="FF0000"/>
                <w:sz w:val="20"/>
                <w:u w:color="FF0000"/>
              </w:rPr>
              <w:t xml:space="preserve"> </w:t>
            </w:r>
            <w:r w:rsidR="00AB4DD9" w:rsidRPr="00AB4DD9">
              <w:rPr>
                <w:rFonts w:ascii="Tahoma" w:hAnsi="Tahoma" w:cs="Tahoma"/>
                <w:bCs/>
                <w:color w:val="FF0000"/>
                <w:sz w:val="20"/>
                <w:u w:color="FF0000"/>
              </w:rPr>
              <w:t>[</w:t>
            </w:r>
            <w:r w:rsidRPr="005903DB">
              <w:rPr>
                <w:rFonts w:ascii="Tahoma" w:hAnsi="Tahoma" w:cs="Tahoma"/>
                <w:bCs/>
                <w:sz w:val="20"/>
              </w:rPr>
              <w:t>•</w:t>
            </w:r>
            <w:r w:rsidR="00AB4DD9" w:rsidRPr="00AB4DD9">
              <w:rPr>
                <w:rFonts w:ascii="Tahoma" w:hAnsi="Tahoma" w:cs="Tahoma"/>
                <w:bCs/>
                <w:color w:val="FF0000"/>
                <w:sz w:val="20"/>
              </w:rPr>
              <w:t>]</w:t>
            </w:r>
            <w:r w:rsidRPr="005903DB">
              <w:rPr>
                <w:rFonts w:ascii="Tahoma" w:hAnsi="Tahoma" w:cs="Tahoma"/>
                <w:bCs/>
                <w:color w:val="FF0000"/>
                <w:sz w:val="20"/>
              </w:rPr>
              <w:t xml:space="preserve"> </w:t>
            </w:r>
            <w:r w:rsidR="00AB4DD9" w:rsidRPr="00AB4DD9">
              <w:rPr>
                <w:rFonts w:ascii="Tahoma" w:hAnsi="Tahoma" w:cs="Tahoma"/>
                <w:bCs/>
                <w:color w:val="FF0000"/>
                <w:sz w:val="20"/>
                <w:u w:color="FF0000"/>
              </w:rPr>
              <w:t>[</w:t>
            </w:r>
            <w:r w:rsidRPr="005903DB">
              <w:rPr>
                <w:rFonts w:ascii="Tahoma" w:hAnsi="Tahoma" w:cs="Tahoma"/>
                <w:bCs/>
                <w:sz w:val="20"/>
              </w:rPr>
              <w:t> </w:t>
            </w:r>
            <w:r w:rsidRPr="005903DB">
              <w:rPr>
                <w:rFonts w:ascii="Tahoma" w:hAnsi="Tahoma" w:cs="Tahoma"/>
                <w:sz w:val="20"/>
              </w:rPr>
              <w:t xml:space="preserve">₽ </w:t>
            </w:r>
            <w:r w:rsidR="00AB4DD9" w:rsidRPr="00AB4DD9">
              <w:rPr>
                <w:rFonts w:ascii="Tahoma" w:hAnsi="Tahoma" w:cs="Tahoma"/>
                <w:color w:val="FF0000"/>
                <w:sz w:val="20"/>
              </w:rPr>
              <w:t>]</w:t>
            </w:r>
          </w:p>
        </w:tc>
      </w:tr>
    </w:tbl>
    <w:p w14:paraId="5F7B8F8B" w14:textId="38C627B5" w:rsidR="003773EA" w:rsidRPr="005903DB" w:rsidRDefault="00AB4DD9" w:rsidP="003571A1">
      <w:pPr>
        <w:pStyle w:val="afff5"/>
        <w:rPr>
          <w:bCs/>
        </w:rPr>
      </w:pPr>
      <w:r w:rsidRPr="00AB4DD9">
        <w:rPr>
          <w:color w:val="FF0000"/>
        </w:rPr>
        <w:lastRenderedPageBreak/>
        <w:t>]</w:t>
      </w:r>
      <w:r w:rsidR="00E94695" w:rsidRPr="005903DB">
        <w:rPr>
          <w:color w:val="FF0000"/>
        </w:rPr>
        <w:t xml:space="preserve"> </w:t>
      </w:r>
      <w:r w:rsidR="00E94695" w:rsidRPr="005903DB">
        <w:rPr>
          <w:rStyle w:val="ad"/>
        </w:rPr>
        <w:footnoteReference w:id="289"/>
      </w:r>
    </w:p>
    <w:p w14:paraId="39617E3F" w14:textId="16838F23" w:rsidR="003773EA" w:rsidRPr="005903DB" w:rsidRDefault="00AB4DD9" w:rsidP="000617B0">
      <w:pPr>
        <w:pStyle w:val="afff5"/>
        <w:numPr>
          <w:ilvl w:val="3"/>
          <w:numId w:val="2"/>
        </w:numPr>
        <w:ind w:left="851" w:hanging="851"/>
      </w:pPr>
      <w:r w:rsidRPr="00AB4DD9">
        <w:rPr>
          <w:color w:val="FF0000"/>
        </w:rPr>
        <w:t>[</w:t>
      </w:r>
      <w:r w:rsidR="003773EA" w:rsidRPr="005903DB">
        <w:t xml:space="preserve"> Цена Работ определяется исходя из следующих </w:t>
      </w:r>
      <w:r w:rsidRPr="00AB4DD9">
        <w:rPr>
          <w:color w:val="FF0000"/>
        </w:rPr>
        <w:t>[</w:t>
      </w:r>
      <w:r w:rsidR="003773EA" w:rsidRPr="005903DB">
        <w:t xml:space="preserve"> ставок специалистов </w:t>
      </w:r>
      <w:r w:rsidRPr="00AB4DD9">
        <w:rPr>
          <w:color w:val="FF0000"/>
        </w:rPr>
        <w:t>]</w:t>
      </w:r>
      <w:r w:rsidR="003773EA" w:rsidRPr="005903DB">
        <w:rPr>
          <w:color w:val="FF0000"/>
        </w:rPr>
        <w:t xml:space="preserve"> / </w:t>
      </w:r>
      <w:r w:rsidRPr="00AB4DD9">
        <w:rPr>
          <w:color w:val="FF0000"/>
        </w:rPr>
        <w:t>[</w:t>
      </w:r>
      <w:r w:rsidR="003773EA" w:rsidRPr="005903DB">
        <w:rPr>
          <w:color w:val="FF0000"/>
        </w:rPr>
        <w:t xml:space="preserve"> </w:t>
      </w:r>
      <w:r w:rsidR="003773EA" w:rsidRPr="005903DB">
        <w:t>тарифов</w:t>
      </w:r>
      <w:r w:rsidRPr="00AB4DD9">
        <w:rPr>
          <w:color w:val="FF0000"/>
        </w:rPr>
        <w:t>]</w:t>
      </w:r>
      <w:r w:rsidR="003773EA" w:rsidRPr="005903DB">
        <w:t xml:space="preserve"> </w:t>
      </w:r>
      <w:r w:rsidR="003773EA" w:rsidRPr="005903DB">
        <w:rPr>
          <w:lang w:eastAsia="ru-RU"/>
        </w:rPr>
        <w:t>Подрядчика</w:t>
      </w:r>
      <w:r w:rsidR="003773EA" w:rsidRPr="005903DB">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3773EA" w:rsidRPr="00592D52" w14:paraId="5D07B633" w14:textId="77777777" w:rsidTr="00732EBE">
        <w:trPr>
          <w:trHeight w:val="20"/>
        </w:trPr>
        <w:tc>
          <w:tcPr>
            <w:tcW w:w="2543" w:type="pct"/>
          </w:tcPr>
          <w:p w14:paraId="10CBCB02" w14:textId="186F0578" w:rsidR="00452039" w:rsidRPr="005903DB" w:rsidRDefault="00AB4DD9" w:rsidP="00452039">
            <w:pPr>
              <w:widowControl w:val="0"/>
              <w:suppressAutoHyphens w:val="0"/>
              <w:ind w:firstLine="0"/>
              <w:jc w:val="center"/>
              <w:rPr>
                <w:rFonts w:ascii="Tahoma" w:hAnsi="Tahoma" w:cs="Tahoma"/>
                <w:color w:val="FF0000"/>
                <w:sz w:val="20"/>
                <w:lang w:eastAsia="ru-RU"/>
              </w:rPr>
            </w:pPr>
            <w:r w:rsidRPr="00AB4DD9">
              <w:rPr>
                <w:rFonts w:ascii="Tahoma" w:hAnsi="Tahoma" w:cs="Tahoma"/>
                <w:color w:val="FF0000"/>
                <w:sz w:val="20"/>
                <w:lang w:eastAsia="ru-RU"/>
              </w:rPr>
              <w:t>[</w:t>
            </w:r>
            <w:r w:rsidR="003773EA" w:rsidRPr="005903DB">
              <w:rPr>
                <w:rFonts w:ascii="Tahoma" w:hAnsi="Tahoma" w:cs="Tahoma"/>
                <w:sz w:val="20"/>
                <w:lang w:eastAsia="ru-RU"/>
              </w:rPr>
              <w:t xml:space="preserve"> Квалификация / должность </w:t>
            </w:r>
            <w:r w:rsidRPr="00AB4DD9">
              <w:rPr>
                <w:rFonts w:ascii="Tahoma" w:hAnsi="Tahoma" w:cs="Tahoma"/>
                <w:color w:val="FF0000"/>
                <w:sz w:val="20"/>
                <w:lang w:eastAsia="ru-RU"/>
              </w:rPr>
              <w:t>]</w:t>
            </w:r>
          </w:p>
          <w:p w14:paraId="363DBBCC" w14:textId="77777777" w:rsidR="00452039" w:rsidRPr="005903DB" w:rsidRDefault="003773EA" w:rsidP="00452039">
            <w:pPr>
              <w:widowControl w:val="0"/>
              <w:suppressAutoHyphens w:val="0"/>
              <w:ind w:firstLine="0"/>
              <w:jc w:val="center"/>
              <w:rPr>
                <w:rFonts w:ascii="Tahoma" w:hAnsi="Tahoma" w:cs="Tahoma"/>
                <w:color w:val="FF0000"/>
                <w:sz w:val="20"/>
                <w:lang w:eastAsia="ru-RU"/>
              </w:rPr>
            </w:pPr>
            <w:r w:rsidRPr="005903DB">
              <w:rPr>
                <w:rFonts w:ascii="Tahoma" w:hAnsi="Tahoma" w:cs="Tahoma"/>
                <w:color w:val="FF0000"/>
                <w:sz w:val="20"/>
                <w:lang w:eastAsia="ru-RU"/>
              </w:rPr>
              <w:t>/</w:t>
            </w:r>
          </w:p>
          <w:p w14:paraId="4B341CB7" w14:textId="64BA5C52" w:rsidR="003773EA" w:rsidRPr="005903DB" w:rsidRDefault="00AB4DD9" w:rsidP="00452039">
            <w:pPr>
              <w:widowControl w:val="0"/>
              <w:suppressAutoHyphens w:val="0"/>
              <w:ind w:firstLine="0"/>
              <w:jc w:val="center"/>
              <w:rPr>
                <w:rFonts w:ascii="Tahoma" w:hAnsi="Tahoma" w:cs="Tahoma"/>
                <w:sz w:val="20"/>
                <w:lang w:eastAsia="ru-RU"/>
              </w:rPr>
            </w:pPr>
            <w:r w:rsidRPr="00AB4DD9">
              <w:rPr>
                <w:rFonts w:ascii="Tahoma" w:hAnsi="Tahoma" w:cs="Tahoma"/>
                <w:color w:val="FF0000"/>
                <w:sz w:val="20"/>
                <w:lang w:eastAsia="ru-RU"/>
              </w:rPr>
              <w:t>[</w:t>
            </w:r>
            <w:r w:rsidR="003773EA" w:rsidRPr="005903DB">
              <w:rPr>
                <w:rFonts w:ascii="Tahoma" w:hAnsi="Tahoma" w:cs="Tahoma"/>
                <w:color w:val="FF0000"/>
                <w:sz w:val="20"/>
                <w:lang w:eastAsia="ru-RU"/>
              </w:rPr>
              <w:t xml:space="preserve"> </w:t>
            </w:r>
            <w:r w:rsidR="003773EA" w:rsidRPr="005903DB">
              <w:rPr>
                <w:rFonts w:ascii="Tahoma" w:hAnsi="Tahoma" w:cs="Tahoma"/>
                <w:sz w:val="20"/>
                <w:lang w:eastAsia="ru-RU"/>
              </w:rPr>
              <w:t xml:space="preserve">Операция/действие </w:t>
            </w:r>
            <w:r w:rsidRPr="00AB4DD9">
              <w:rPr>
                <w:rFonts w:ascii="Tahoma" w:hAnsi="Tahoma" w:cs="Tahoma"/>
                <w:color w:val="FF0000"/>
                <w:sz w:val="20"/>
                <w:lang w:eastAsia="ru-RU"/>
              </w:rPr>
              <w:t>]</w:t>
            </w:r>
          </w:p>
        </w:tc>
        <w:tc>
          <w:tcPr>
            <w:tcW w:w="2457" w:type="pct"/>
            <w:vAlign w:val="center"/>
          </w:tcPr>
          <w:p w14:paraId="449073AA" w14:textId="5F7E4933" w:rsidR="00452039" w:rsidRPr="005903DB" w:rsidRDefault="00AB4DD9" w:rsidP="00452039">
            <w:pPr>
              <w:widowControl w:val="0"/>
              <w:suppressAutoHyphens w:val="0"/>
              <w:ind w:firstLine="0"/>
              <w:jc w:val="center"/>
              <w:rPr>
                <w:rFonts w:ascii="Tahoma" w:hAnsi="Tahoma" w:cs="Tahoma"/>
                <w:color w:val="FF0000"/>
                <w:sz w:val="20"/>
                <w:lang w:eastAsia="ru-RU"/>
              </w:rPr>
            </w:pPr>
            <w:r w:rsidRPr="00AB4DD9">
              <w:rPr>
                <w:rFonts w:ascii="Tahoma" w:hAnsi="Tahoma" w:cs="Tahoma"/>
                <w:color w:val="FF0000"/>
                <w:sz w:val="20"/>
                <w:lang w:eastAsia="ru-RU"/>
              </w:rPr>
              <w:t>[</w:t>
            </w:r>
            <w:r w:rsidR="003773EA" w:rsidRPr="005903DB">
              <w:rPr>
                <w:rFonts w:ascii="Tahoma" w:hAnsi="Tahoma" w:cs="Tahoma"/>
                <w:sz w:val="20"/>
                <w:lang w:eastAsia="ru-RU"/>
              </w:rPr>
              <w:t xml:space="preserve"> Ставка, руб./ </w:t>
            </w:r>
            <w:r w:rsidRPr="00AB4DD9">
              <w:rPr>
                <w:rFonts w:ascii="Tahoma" w:hAnsi="Tahoma" w:cs="Tahoma"/>
                <w:color w:val="FF0000"/>
                <w:sz w:val="20"/>
                <w:lang w:eastAsia="ru-RU"/>
              </w:rPr>
              <w:t>[</w:t>
            </w:r>
            <w:r w:rsidR="003773EA" w:rsidRPr="005903DB">
              <w:rPr>
                <w:rFonts w:ascii="Tahoma" w:hAnsi="Tahoma" w:cs="Tahoma"/>
                <w:sz w:val="20"/>
                <w:lang w:eastAsia="ru-RU"/>
              </w:rPr>
              <w:t>час</w:t>
            </w:r>
            <w:r w:rsidRPr="00AB4DD9">
              <w:rPr>
                <w:rFonts w:ascii="Tahoma" w:hAnsi="Tahoma" w:cs="Tahoma"/>
                <w:color w:val="FF0000"/>
                <w:sz w:val="20"/>
                <w:lang w:eastAsia="ru-RU"/>
              </w:rPr>
              <w:t>]</w:t>
            </w:r>
            <w:r w:rsidR="003773EA"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3773EA" w:rsidRPr="005903DB">
              <w:rPr>
                <w:rFonts w:ascii="Tahoma" w:hAnsi="Tahoma" w:cs="Tahoma"/>
                <w:sz w:val="20"/>
                <w:lang w:eastAsia="ru-RU"/>
              </w:rPr>
              <w:t>день</w:t>
            </w:r>
            <w:r w:rsidRPr="00AB4DD9">
              <w:rPr>
                <w:rFonts w:ascii="Tahoma" w:hAnsi="Tahoma" w:cs="Tahoma"/>
                <w:color w:val="FF0000"/>
                <w:sz w:val="20"/>
                <w:lang w:eastAsia="ru-RU"/>
              </w:rPr>
              <w:t>]</w:t>
            </w:r>
            <w:r w:rsidR="003773EA" w:rsidRPr="005903DB">
              <w:rPr>
                <w:rFonts w:ascii="Tahoma" w:hAnsi="Tahoma" w:cs="Tahoma"/>
                <w:sz w:val="20"/>
                <w:lang w:eastAsia="ru-RU"/>
              </w:rPr>
              <w:t xml:space="preserve">, </w:t>
            </w:r>
            <w:r w:rsidRPr="00AB4DD9">
              <w:rPr>
                <w:rFonts w:ascii="Tahoma" w:hAnsi="Tahoma" w:cs="Tahoma"/>
                <w:color w:val="FF0000"/>
                <w:sz w:val="20"/>
                <w:lang w:eastAsia="ru-RU"/>
              </w:rPr>
              <w:t>[</w:t>
            </w:r>
            <w:r w:rsidR="003773EA" w:rsidRPr="005903DB">
              <w:rPr>
                <w:rFonts w:ascii="Tahoma" w:hAnsi="Tahoma" w:cs="Tahoma"/>
                <w:sz w:val="20"/>
                <w:lang w:eastAsia="ru-RU"/>
              </w:rPr>
              <w:t>без НДС</w:t>
            </w:r>
            <w:r w:rsidRPr="00AB4DD9">
              <w:rPr>
                <w:rFonts w:ascii="Tahoma" w:hAnsi="Tahoma" w:cs="Tahoma"/>
                <w:color w:val="FF0000"/>
                <w:sz w:val="20"/>
                <w:lang w:eastAsia="ru-RU"/>
              </w:rPr>
              <w:t>]</w:t>
            </w:r>
            <w:r w:rsidR="003773EA"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3773EA" w:rsidRPr="005903DB">
              <w:rPr>
                <w:rFonts w:ascii="Tahoma" w:hAnsi="Tahoma" w:cs="Tahoma"/>
                <w:sz w:val="20"/>
                <w:lang w:eastAsia="ru-RU"/>
              </w:rPr>
              <w:t>в т.ч. НДС</w:t>
            </w:r>
            <w:r w:rsidRPr="00AB4DD9">
              <w:rPr>
                <w:rFonts w:ascii="Tahoma" w:hAnsi="Tahoma" w:cs="Tahoma"/>
                <w:color w:val="FF0000"/>
                <w:sz w:val="20"/>
                <w:lang w:eastAsia="ru-RU"/>
              </w:rPr>
              <w:t>]</w:t>
            </w:r>
            <w:r w:rsidR="003773EA" w:rsidRPr="005903DB">
              <w:rPr>
                <w:rFonts w:ascii="Tahoma" w:hAnsi="Tahoma" w:cs="Tahoma"/>
                <w:color w:val="FF0000"/>
                <w:sz w:val="20"/>
                <w:lang w:eastAsia="ru-RU"/>
              </w:rPr>
              <w:t xml:space="preserve"> </w:t>
            </w:r>
            <w:r w:rsidR="003E406C" w:rsidRPr="005903DB">
              <w:rPr>
                <w:rFonts w:ascii="Tahoma" w:hAnsi="Tahoma" w:cs="Tahoma"/>
                <w:color w:val="FF0000"/>
                <w:sz w:val="20"/>
                <w:lang w:eastAsia="ru-RU"/>
              </w:rPr>
              <w:t xml:space="preserve">/ </w:t>
            </w:r>
            <w:r w:rsidRPr="00AB4DD9">
              <w:rPr>
                <w:rFonts w:ascii="Tahoma" w:hAnsi="Tahoma" w:cs="Tahoma"/>
                <w:color w:val="FF0000"/>
                <w:sz w:val="20"/>
                <w:lang w:eastAsia="ru-RU"/>
              </w:rPr>
              <w:t>[</w:t>
            </w:r>
            <w:r w:rsidR="003E406C" w:rsidRPr="003571A1">
              <w:rPr>
                <w:rFonts w:ascii="Tahoma" w:hAnsi="Tahoma" w:cs="Tahoma"/>
                <w:sz w:val="20"/>
                <w:lang w:eastAsia="ru-RU"/>
              </w:rPr>
              <w:t>НДС не облагается</w:t>
            </w:r>
            <w:r w:rsidRPr="00AB4DD9">
              <w:rPr>
                <w:rFonts w:ascii="Tahoma" w:hAnsi="Tahoma" w:cs="Tahoma"/>
                <w:color w:val="FF0000"/>
                <w:sz w:val="20"/>
                <w:lang w:eastAsia="ru-RU"/>
              </w:rPr>
              <w:t>]</w:t>
            </w:r>
            <w:r w:rsidR="003E406C" w:rsidRPr="005903DB">
              <w:rPr>
                <w:rFonts w:ascii="Tahoma" w:hAnsi="Tahoma" w:cs="Tahoma"/>
                <w:color w:val="FF0000"/>
                <w:sz w:val="20"/>
                <w:lang w:eastAsia="ru-RU"/>
              </w:rPr>
              <w:t xml:space="preserve"> </w:t>
            </w:r>
            <w:r w:rsidRPr="00AB4DD9">
              <w:rPr>
                <w:rFonts w:ascii="Tahoma" w:hAnsi="Tahoma" w:cs="Tahoma"/>
                <w:color w:val="FF0000"/>
                <w:sz w:val="20"/>
                <w:lang w:eastAsia="ru-RU"/>
              </w:rPr>
              <w:t>]</w:t>
            </w:r>
          </w:p>
          <w:p w14:paraId="233A70E7" w14:textId="77777777" w:rsidR="00452039" w:rsidRPr="005903DB" w:rsidRDefault="003773EA" w:rsidP="00452039">
            <w:pPr>
              <w:widowControl w:val="0"/>
              <w:suppressAutoHyphens w:val="0"/>
              <w:ind w:firstLine="0"/>
              <w:jc w:val="center"/>
              <w:rPr>
                <w:rFonts w:ascii="Tahoma" w:hAnsi="Tahoma" w:cs="Tahoma"/>
                <w:color w:val="FF0000"/>
                <w:sz w:val="20"/>
                <w:lang w:eastAsia="ru-RU"/>
              </w:rPr>
            </w:pPr>
            <w:r w:rsidRPr="005903DB">
              <w:rPr>
                <w:rFonts w:ascii="Tahoma" w:hAnsi="Tahoma" w:cs="Tahoma"/>
                <w:color w:val="FF0000"/>
                <w:sz w:val="20"/>
                <w:lang w:eastAsia="ru-RU"/>
              </w:rPr>
              <w:t>/</w:t>
            </w:r>
          </w:p>
          <w:p w14:paraId="293E7B2A" w14:textId="00DF0CD7" w:rsidR="003773EA" w:rsidRPr="005903DB" w:rsidRDefault="00AB4DD9" w:rsidP="00452039">
            <w:pPr>
              <w:widowControl w:val="0"/>
              <w:suppressAutoHyphens w:val="0"/>
              <w:ind w:firstLine="0"/>
              <w:jc w:val="center"/>
              <w:rPr>
                <w:rFonts w:ascii="Tahoma" w:hAnsi="Tahoma" w:cs="Tahoma"/>
                <w:sz w:val="20"/>
                <w:lang w:eastAsia="ru-RU"/>
              </w:rPr>
            </w:pPr>
            <w:r w:rsidRPr="00AB4DD9">
              <w:rPr>
                <w:rFonts w:ascii="Tahoma" w:hAnsi="Tahoma" w:cs="Tahoma"/>
                <w:color w:val="FF0000"/>
                <w:sz w:val="20"/>
                <w:lang w:eastAsia="ru-RU"/>
              </w:rPr>
              <w:t>[</w:t>
            </w:r>
            <w:r w:rsidR="003773EA" w:rsidRPr="005903DB">
              <w:rPr>
                <w:rFonts w:ascii="Tahoma" w:hAnsi="Tahoma" w:cs="Tahoma"/>
                <w:color w:val="FF0000"/>
                <w:sz w:val="20"/>
                <w:lang w:eastAsia="ru-RU"/>
              </w:rPr>
              <w:t xml:space="preserve"> </w:t>
            </w:r>
            <w:r w:rsidR="003773EA" w:rsidRPr="005903DB">
              <w:rPr>
                <w:rFonts w:ascii="Tahoma" w:hAnsi="Tahoma" w:cs="Tahoma"/>
                <w:sz w:val="20"/>
                <w:lang w:eastAsia="ru-RU"/>
              </w:rPr>
              <w:t xml:space="preserve">Тариф, руб. </w:t>
            </w:r>
            <w:r w:rsidRPr="00AB4DD9">
              <w:rPr>
                <w:rFonts w:ascii="Tahoma" w:hAnsi="Tahoma" w:cs="Tahoma"/>
                <w:color w:val="FF0000"/>
                <w:sz w:val="20"/>
                <w:lang w:eastAsia="ru-RU"/>
              </w:rPr>
              <w:t>[</w:t>
            </w:r>
            <w:r w:rsidR="003773EA" w:rsidRPr="005903DB">
              <w:rPr>
                <w:rFonts w:ascii="Tahoma" w:hAnsi="Tahoma" w:cs="Tahoma"/>
                <w:sz w:val="20"/>
                <w:lang w:eastAsia="ru-RU"/>
              </w:rPr>
              <w:t>без НДС</w:t>
            </w:r>
            <w:r w:rsidRPr="00AB4DD9">
              <w:rPr>
                <w:rFonts w:ascii="Tahoma" w:hAnsi="Tahoma" w:cs="Tahoma"/>
                <w:color w:val="FF0000"/>
                <w:sz w:val="20"/>
                <w:lang w:eastAsia="ru-RU"/>
              </w:rPr>
              <w:t>]</w:t>
            </w:r>
            <w:r w:rsidR="003773EA"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3773EA" w:rsidRPr="005903DB">
              <w:rPr>
                <w:rFonts w:ascii="Tahoma" w:hAnsi="Tahoma" w:cs="Tahoma"/>
                <w:sz w:val="20"/>
                <w:lang w:eastAsia="ru-RU"/>
              </w:rPr>
              <w:t>в т.ч. НДС</w:t>
            </w:r>
            <w:r w:rsidRPr="00AB4DD9">
              <w:rPr>
                <w:rFonts w:ascii="Tahoma" w:hAnsi="Tahoma" w:cs="Tahoma"/>
                <w:color w:val="FF0000"/>
                <w:sz w:val="20"/>
                <w:lang w:eastAsia="ru-RU"/>
              </w:rPr>
              <w:t>]</w:t>
            </w:r>
            <w:r w:rsidR="003E406C" w:rsidRPr="005903DB">
              <w:rPr>
                <w:rFonts w:ascii="Tahoma" w:hAnsi="Tahoma" w:cs="Tahoma"/>
                <w:color w:val="FF0000"/>
                <w:sz w:val="20"/>
                <w:lang w:eastAsia="ru-RU"/>
              </w:rPr>
              <w:t xml:space="preserve"> / </w:t>
            </w:r>
            <w:r w:rsidRPr="00AB4DD9">
              <w:rPr>
                <w:rFonts w:ascii="Tahoma" w:hAnsi="Tahoma" w:cs="Tahoma"/>
                <w:color w:val="FF0000"/>
                <w:sz w:val="20"/>
                <w:lang w:eastAsia="ru-RU"/>
              </w:rPr>
              <w:t>[</w:t>
            </w:r>
            <w:r w:rsidR="003E406C" w:rsidRPr="005903DB">
              <w:rPr>
                <w:rFonts w:ascii="Tahoma" w:hAnsi="Tahoma" w:cs="Tahoma"/>
                <w:sz w:val="20"/>
                <w:lang w:eastAsia="ru-RU"/>
              </w:rPr>
              <w:t>НДС не облагается</w:t>
            </w:r>
            <w:r w:rsidRPr="00AB4DD9">
              <w:rPr>
                <w:rFonts w:ascii="Tahoma" w:hAnsi="Tahoma" w:cs="Tahoma"/>
                <w:color w:val="FF0000"/>
                <w:sz w:val="20"/>
                <w:lang w:eastAsia="ru-RU"/>
              </w:rPr>
              <w:t>]</w:t>
            </w:r>
            <w:r w:rsidR="003E406C" w:rsidRPr="005903DB">
              <w:rPr>
                <w:rFonts w:ascii="Tahoma" w:hAnsi="Tahoma" w:cs="Tahoma"/>
                <w:color w:val="FF0000"/>
                <w:sz w:val="20"/>
                <w:lang w:eastAsia="ru-RU"/>
              </w:rPr>
              <w:t xml:space="preserve"> </w:t>
            </w:r>
            <w:r w:rsidRPr="00AB4DD9">
              <w:rPr>
                <w:rFonts w:ascii="Tahoma" w:hAnsi="Tahoma" w:cs="Tahoma"/>
                <w:color w:val="FF0000"/>
                <w:sz w:val="20"/>
                <w:lang w:eastAsia="ru-RU"/>
              </w:rPr>
              <w:t>]</w:t>
            </w:r>
          </w:p>
        </w:tc>
      </w:tr>
      <w:tr w:rsidR="003773EA" w:rsidRPr="00592D52" w14:paraId="1DB1E730" w14:textId="77777777" w:rsidTr="00732EBE">
        <w:trPr>
          <w:trHeight w:val="20"/>
        </w:trPr>
        <w:tc>
          <w:tcPr>
            <w:tcW w:w="2543" w:type="pct"/>
            <w:vAlign w:val="center"/>
          </w:tcPr>
          <w:p w14:paraId="0BE5A85C" w14:textId="77777777" w:rsidR="003773EA" w:rsidRPr="005903DB" w:rsidRDefault="003773EA" w:rsidP="00732EBE">
            <w:pPr>
              <w:widowControl w:val="0"/>
              <w:suppressAutoHyphens w:val="0"/>
              <w:jc w:val="center"/>
              <w:rPr>
                <w:rFonts w:ascii="Tahoma" w:hAnsi="Tahoma" w:cs="Tahoma"/>
                <w:sz w:val="20"/>
                <w:lang w:eastAsia="ru-RU"/>
              </w:rPr>
            </w:pPr>
          </w:p>
        </w:tc>
        <w:tc>
          <w:tcPr>
            <w:tcW w:w="2457" w:type="pct"/>
          </w:tcPr>
          <w:p w14:paraId="04787F22" w14:textId="77777777" w:rsidR="003773EA" w:rsidRPr="005903DB" w:rsidRDefault="003773EA" w:rsidP="00732EBE">
            <w:pPr>
              <w:widowControl w:val="0"/>
              <w:suppressAutoHyphens w:val="0"/>
              <w:jc w:val="center"/>
              <w:rPr>
                <w:rFonts w:ascii="Tahoma" w:hAnsi="Tahoma" w:cs="Tahoma"/>
                <w:sz w:val="20"/>
                <w:lang w:eastAsia="ru-RU"/>
              </w:rPr>
            </w:pPr>
          </w:p>
        </w:tc>
      </w:tr>
      <w:tr w:rsidR="003773EA" w:rsidRPr="00592D52" w14:paraId="6590910E" w14:textId="77777777" w:rsidTr="00732EBE">
        <w:trPr>
          <w:trHeight w:val="20"/>
        </w:trPr>
        <w:tc>
          <w:tcPr>
            <w:tcW w:w="2543" w:type="pct"/>
            <w:vAlign w:val="center"/>
          </w:tcPr>
          <w:p w14:paraId="4CFED9E1" w14:textId="77777777" w:rsidR="003773EA" w:rsidRPr="005903DB" w:rsidRDefault="003773EA" w:rsidP="00732EBE">
            <w:pPr>
              <w:widowControl w:val="0"/>
              <w:suppressAutoHyphens w:val="0"/>
              <w:jc w:val="center"/>
              <w:rPr>
                <w:rFonts w:ascii="Tahoma" w:hAnsi="Tahoma" w:cs="Tahoma"/>
                <w:sz w:val="20"/>
                <w:lang w:eastAsia="ru-RU"/>
              </w:rPr>
            </w:pPr>
          </w:p>
        </w:tc>
        <w:tc>
          <w:tcPr>
            <w:tcW w:w="2457" w:type="pct"/>
          </w:tcPr>
          <w:p w14:paraId="67F9647A" w14:textId="77777777" w:rsidR="003773EA" w:rsidRPr="005903DB" w:rsidRDefault="003773EA" w:rsidP="00732EBE">
            <w:pPr>
              <w:widowControl w:val="0"/>
              <w:suppressAutoHyphens w:val="0"/>
              <w:jc w:val="center"/>
              <w:rPr>
                <w:rFonts w:ascii="Tahoma" w:hAnsi="Tahoma" w:cs="Tahoma"/>
                <w:sz w:val="20"/>
                <w:lang w:eastAsia="ru-RU"/>
              </w:rPr>
            </w:pPr>
          </w:p>
        </w:tc>
      </w:tr>
    </w:tbl>
    <w:p w14:paraId="7619C623" w14:textId="07FC450A" w:rsidR="003773EA" w:rsidRPr="005903DB" w:rsidRDefault="00AB4DD9" w:rsidP="003773EA">
      <w:pPr>
        <w:pStyle w:val="a0"/>
        <w:numPr>
          <w:ilvl w:val="0"/>
          <w:numId w:val="0"/>
        </w:numPr>
        <w:ind w:left="851"/>
      </w:pPr>
      <w:r w:rsidRPr="00AB4DD9">
        <w:rPr>
          <w:color w:val="FF0000"/>
        </w:rPr>
        <w:t>]</w:t>
      </w:r>
      <w:r w:rsidR="003773EA" w:rsidRPr="005903DB">
        <w:t xml:space="preserve"> </w:t>
      </w:r>
      <w:r w:rsidR="003773EA" w:rsidRPr="005903DB">
        <w:rPr>
          <w:rStyle w:val="ad"/>
        </w:rPr>
        <w:footnoteReference w:id="290"/>
      </w:r>
    </w:p>
    <w:p w14:paraId="55D316D0" w14:textId="44D87916" w:rsidR="003773EA" w:rsidRPr="005903DB" w:rsidRDefault="00AB4DD9" w:rsidP="003773EA">
      <w:pPr>
        <w:pStyle w:val="a0"/>
        <w:numPr>
          <w:ilvl w:val="0"/>
          <w:numId w:val="0"/>
        </w:numPr>
        <w:ind w:left="851"/>
        <w:rPr>
          <w:color w:val="FF0000"/>
        </w:rPr>
      </w:pPr>
      <w:r w:rsidRPr="00AB4DD9">
        <w:rPr>
          <w:color w:val="FF0000"/>
        </w:rPr>
        <w:t>[</w:t>
      </w:r>
      <w:r w:rsidR="003773EA" w:rsidRPr="005903DB">
        <w:rPr>
          <w:color w:val="FF0000"/>
        </w:rPr>
        <w:t xml:space="preserve"> </w:t>
      </w:r>
      <w:r w:rsidR="003773EA" w:rsidRPr="005903DB">
        <w:t xml:space="preserve">Стоимость выполненных Работ определяется путём умножения </w:t>
      </w:r>
      <w:r w:rsidRPr="00AB4DD9">
        <w:rPr>
          <w:color w:val="FF0000"/>
        </w:rPr>
        <w:t>[</w:t>
      </w:r>
      <w:r w:rsidR="003773EA" w:rsidRPr="005903DB">
        <w:t xml:space="preserve"> ставки на фактически затраченное на выполнение Работ время </w:t>
      </w:r>
      <w:r w:rsidRPr="00AB4DD9">
        <w:rPr>
          <w:color w:val="FF0000"/>
        </w:rPr>
        <w:t>]</w:t>
      </w:r>
      <w:r w:rsidR="003773EA" w:rsidRPr="005903DB">
        <w:t xml:space="preserve"> / </w:t>
      </w:r>
      <w:r w:rsidRPr="00AB4DD9">
        <w:rPr>
          <w:color w:val="FF0000"/>
        </w:rPr>
        <w:t>[</w:t>
      </w:r>
      <w:r w:rsidR="003773EA" w:rsidRPr="005903DB">
        <w:t xml:space="preserve"> тарифа на количество фактически осуществлённых операций/действий. </w:t>
      </w:r>
      <w:r w:rsidRPr="00AB4DD9">
        <w:rPr>
          <w:color w:val="FF0000"/>
        </w:rPr>
        <w:t>]</w:t>
      </w:r>
    </w:p>
    <w:p w14:paraId="3B8BA908" w14:textId="3FAA2BFD" w:rsidR="00207F02" w:rsidRPr="005903DB" w:rsidRDefault="00AB4DD9" w:rsidP="00207F02">
      <w:pPr>
        <w:pStyle w:val="afff5"/>
        <w:numPr>
          <w:ilvl w:val="3"/>
          <w:numId w:val="2"/>
        </w:numPr>
        <w:ind w:left="851" w:hanging="851"/>
      </w:pPr>
      <w:r w:rsidRPr="00AB4DD9">
        <w:rPr>
          <w:color w:val="FF0000"/>
        </w:rPr>
        <w:t>[</w:t>
      </w:r>
      <w:r w:rsidR="00207F02" w:rsidRPr="005903DB">
        <w:rPr>
          <w:color w:val="FF0000"/>
        </w:rPr>
        <w:t xml:space="preserve"> </w:t>
      </w:r>
      <w:r w:rsidR="00207F02" w:rsidRPr="005903DB">
        <w:t>Цена Работ по Заявке определена исходя из следующего:</w:t>
      </w:r>
    </w:p>
    <w:p w14:paraId="445B7089" w14:textId="0648E859" w:rsidR="00207F02" w:rsidRPr="005903DB" w:rsidRDefault="00AB4DD9" w:rsidP="00207F02">
      <w:pPr>
        <w:pStyle w:val="afff5"/>
        <w:rPr>
          <w:color w:val="FF0000"/>
        </w:rPr>
      </w:pPr>
      <w:r w:rsidRPr="00AB4DD9">
        <w:rPr>
          <w:color w:val="FF0000"/>
        </w:rPr>
        <w:t>[</w:t>
      </w:r>
      <w:r w:rsidR="00207F02" w:rsidRPr="005903DB">
        <w:t>•</w:t>
      </w:r>
      <w:r w:rsidRPr="00AB4DD9">
        <w:rPr>
          <w:color w:val="FF0000"/>
        </w:rPr>
        <w:t>]</w:t>
      </w:r>
      <w:r w:rsidR="00207F02" w:rsidRPr="005903DB">
        <w:rPr>
          <w:color w:val="FF0000"/>
        </w:rPr>
        <w:t xml:space="preserve"> </w:t>
      </w:r>
      <w:r w:rsidRPr="00AB4DD9">
        <w:rPr>
          <w:color w:val="FF0000"/>
        </w:rPr>
        <w:t>]</w:t>
      </w:r>
      <w:r w:rsidR="00207F02" w:rsidRPr="005903DB">
        <w:rPr>
          <w:color w:val="FF0000"/>
        </w:rPr>
        <w:t xml:space="preserve"> </w:t>
      </w:r>
      <w:r w:rsidR="00207F02" w:rsidRPr="005903DB">
        <w:rPr>
          <w:rStyle w:val="ad"/>
        </w:rPr>
        <w:footnoteReference w:id="291"/>
      </w:r>
    </w:p>
    <w:p w14:paraId="5BDB38F8" w14:textId="360650D6" w:rsidR="005A58B4" w:rsidRPr="005903DB" w:rsidRDefault="00AB4DD9" w:rsidP="003571A1">
      <w:pPr>
        <w:pStyle w:val="a0"/>
        <w:numPr>
          <w:ilvl w:val="3"/>
          <w:numId w:val="2"/>
        </w:numPr>
        <w:ind w:left="0"/>
        <w:rPr>
          <w:bCs/>
        </w:rPr>
      </w:pPr>
      <w:r w:rsidRPr="00AB4DD9">
        <w:rPr>
          <w:color w:val="FF0000"/>
        </w:rPr>
        <w:t>[</w:t>
      </w:r>
      <w:r w:rsidR="005A58B4" w:rsidRPr="005903DB">
        <w:t xml:space="preserve"> Дополнительные расходы.</w:t>
      </w:r>
    </w:p>
    <w:p w14:paraId="04255E2F" w14:textId="77777777" w:rsidR="005A58B4" w:rsidRPr="005903DB" w:rsidRDefault="005A58B4" w:rsidP="005A58B4">
      <w:pPr>
        <w:pStyle w:val="afff5"/>
      </w:pPr>
      <w:r w:rsidRPr="005903DB">
        <w:t>В состав Дополнительных расходов входят:</w:t>
      </w:r>
    </w:p>
    <w:p w14:paraId="289AED9E" w14:textId="77777777" w:rsidR="005A58B4" w:rsidRPr="005903DB" w:rsidRDefault="005A58B4" w:rsidP="005A58B4">
      <w:pPr>
        <w:pStyle w:val="afff5"/>
      </w:pPr>
      <w:r w:rsidRPr="005903DB">
        <w:t>- расходы, связанные с поездками работников/представителей Подрядчика в целях выполнения Работ:</w:t>
      </w:r>
    </w:p>
    <w:p w14:paraId="5A9A973F" w14:textId="77777777" w:rsidR="005A58B4" w:rsidRPr="005903DB" w:rsidRDefault="005A58B4" w:rsidP="005A58B4">
      <w:pPr>
        <w:pStyle w:val="afff5"/>
      </w:pPr>
      <w:r w:rsidRPr="005903DB">
        <w:t>расходы на проживание в размере, не превышающем тариф на проживание в стандартном одноместном номере гостиницы экономического класса;</w:t>
      </w:r>
    </w:p>
    <w:p w14:paraId="77A92559" w14:textId="660E3AD2" w:rsidR="005A58B4" w:rsidRPr="005903DB" w:rsidRDefault="005A58B4" w:rsidP="005A58B4">
      <w:pPr>
        <w:pStyle w:val="afff5"/>
      </w:pPr>
      <w:r w:rsidRPr="005903DB">
        <w:t xml:space="preserve">суточные в размере </w:t>
      </w:r>
      <w:r w:rsidR="00AB4DD9" w:rsidRPr="00AB4DD9">
        <w:rPr>
          <w:color w:val="FF0000"/>
        </w:rPr>
        <w:t>[</w:t>
      </w:r>
      <w:r w:rsidRPr="005903DB">
        <w:t>•</w:t>
      </w:r>
      <w:r w:rsidR="00AB4DD9" w:rsidRPr="00AB4DD9">
        <w:rPr>
          <w:color w:val="FF0000"/>
        </w:rPr>
        <w:t>]</w:t>
      </w:r>
      <w:r w:rsidRPr="005903DB">
        <w:t xml:space="preserve"> ₽;</w:t>
      </w:r>
    </w:p>
    <w:p w14:paraId="2F0AC2E4" w14:textId="77777777" w:rsidR="005A58B4" w:rsidRPr="005903DB" w:rsidRDefault="005A58B4" w:rsidP="005A58B4">
      <w:pPr>
        <w:pStyle w:val="afff5"/>
      </w:pPr>
      <w:r w:rsidRPr="005903DB">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p>
    <w:p w14:paraId="4AE36C89" w14:textId="799C71E5" w:rsidR="005A58B4" w:rsidRPr="005903DB" w:rsidRDefault="005A58B4" w:rsidP="005A58B4">
      <w:pPr>
        <w:pStyle w:val="afff5"/>
      </w:pPr>
      <w:r w:rsidRPr="005903DB">
        <w:t xml:space="preserve">- </w:t>
      </w:r>
      <w:r w:rsidR="00AB4DD9" w:rsidRPr="00AB4DD9">
        <w:rPr>
          <w:color w:val="FF0000"/>
        </w:rPr>
        <w:t>[</w:t>
      </w:r>
      <w:r w:rsidRPr="005903DB">
        <w:t>•</w:t>
      </w:r>
      <w:r w:rsidR="00AB4DD9" w:rsidRPr="00AB4DD9">
        <w:rPr>
          <w:color w:val="FF0000"/>
        </w:rPr>
        <w:t>]</w:t>
      </w:r>
      <w:r w:rsidRPr="005903DB">
        <w:t>.</w:t>
      </w:r>
    </w:p>
    <w:p w14:paraId="30FC2699" w14:textId="0D9A4BF2" w:rsidR="005A58B4" w:rsidRDefault="005A58B4" w:rsidP="005A58B4">
      <w:pPr>
        <w:pStyle w:val="afff5"/>
      </w:pPr>
      <w:r w:rsidRPr="005903DB">
        <w:t>Сумма Дополнительных расходов:</w:t>
      </w:r>
    </w:p>
    <w:p w14:paraId="736030EB" w14:textId="06A2D0AF" w:rsidR="001C1245" w:rsidRPr="005903DB" w:rsidRDefault="001C1245" w:rsidP="005A58B4">
      <w:pPr>
        <w:pStyle w:val="afff5"/>
      </w:pPr>
      <w:r w:rsidRPr="003571A1">
        <w:t xml:space="preserve">- </w:t>
      </w:r>
      <w:r w:rsidRPr="001C1245">
        <w:t>явля</w:t>
      </w:r>
      <w:r w:rsidRPr="003571A1">
        <w:t>е</w:t>
      </w:r>
      <w:r w:rsidRPr="001C1245">
        <w:t>тся</w:t>
      </w:r>
      <w:r w:rsidRPr="003571A1">
        <w:t xml:space="preserve"> частью Цены Договора</w:t>
      </w:r>
      <w:r w:rsidRPr="001C1245">
        <w:t>;</w:t>
      </w:r>
    </w:p>
    <w:p w14:paraId="54617BDF" w14:textId="7090B521" w:rsidR="005A58B4" w:rsidRPr="005903DB" w:rsidRDefault="005A58B4" w:rsidP="005A58B4">
      <w:pPr>
        <w:pStyle w:val="afff5"/>
      </w:pPr>
      <w:r w:rsidRPr="005903DB">
        <w:t>-</w:t>
      </w:r>
      <w:r w:rsidR="005D1580">
        <w:t xml:space="preserve"> </w:t>
      </w:r>
      <w:r w:rsidR="00AB4DD9" w:rsidRPr="00AB4DD9">
        <w:rPr>
          <w:color w:val="FF0000"/>
        </w:rPr>
        <w:t>[</w:t>
      </w:r>
      <w:r w:rsidRPr="005903DB">
        <w:t xml:space="preserve"> определяется без учёта входящего НДС </w:t>
      </w:r>
      <w:r w:rsidR="00AB4DD9" w:rsidRPr="00AB4DD9">
        <w:rPr>
          <w:color w:val="FF0000"/>
        </w:rPr>
        <w:t>]</w:t>
      </w:r>
      <w:r w:rsidR="005D1580" w:rsidRPr="005903DB">
        <w:rPr>
          <w:color w:val="FF0000"/>
        </w:rPr>
        <w:t xml:space="preserve"> </w:t>
      </w:r>
      <w:r w:rsidR="005D1580" w:rsidRPr="005903DB">
        <w:rPr>
          <w:rStyle w:val="ad"/>
        </w:rPr>
        <w:footnoteReference w:id="292"/>
      </w:r>
      <w:r w:rsidR="005D1580">
        <w:rPr>
          <w:color w:val="FF0000"/>
        </w:rPr>
        <w:t xml:space="preserve"> </w:t>
      </w:r>
      <w:r w:rsidR="005D1580" w:rsidRPr="005903DB">
        <w:rPr>
          <w:color w:val="FF0000"/>
        </w:rPr>
        <w:t>/</w:t>
      </w:r>
      <w:r w:rsidR="005D1580" w:rsidRPr="005D1580">
        <w:t xml:space="preserve"> </w:t>
      </w:r>
      <w:r w:rsidR="00AB4DD9" w:rsidRPr="00AB4DD9">
        <w:rPr>
          <w:color w:val="FF0000"/>
        </w:rPr>
        <w:t>[</w:t>
      </w:r>
      <w:r w:rsidR="005D1580">
        <w:rPr>
          <w:color w:val="FF0000"/>
        </w:rPr>
        <w:t xml:space="preserve"> </w:t>
      </w:r>
      <w:r w:rsidR="005D1580" w:rsidRPr="005903DB">
        <w:t>определяется с учётом входящего НДС</w:t>
      </w:r>
      <w:r w:rsidR="005D1580">
        <w:t xml:space="preserve"> </w:t>
      </w:r>
      <w:r w:rsidR="00AB4DD9" w:rsidRPr="00AB4DD9">
        <w:rPr>
          <w:color w:val="FF0000"/>
        </w:rPr>
        <w:t>]</w:t>
      </w:r>
      <w:r w:rsidR="005D1580" w:rsidRPr="005903DB">
        <w:rPr>
          <w:color w:val="FF0000"/>
        </w:rPr>
        <w:t xml:space="preserve"> </w:t>
      </w:r>
      <w:r w:rsidR="005D1580" w:rsidRPr="005903DB">
        <w:rPr>
          <w:rStyle w:val="ad"/>
        </w:rPr>
        <w:footnoteReference w:id="293"/>
      </w:r>
      <w:r w:rsidR="005D1580" w:rsidRPr="003571A1">
        <w:t xml:space="preserve">, </w:t>
      </w:r>
      <w:r w:rsidRPr="005903DB">
        <w:t xml:space="preserve">предъявленного Подрядчиком третьими лицами при приобретении им соответствующих услуг; </w:t>
      </w:r>
    </w:p>
    <w:p w14:paraId="0C2EB192" w14:textId="77777777" w:rsidR="005A58B4" w:rsidRPr="005903DB" w:rsidRDefault="005A58B4" w:rsidP="005A58B4">
      <w:pPr>
        <w:pStyle w:val="afff5"/>
      </w:pPr>
      <w:r w:rsidRPr="005903DB">
        <w:t>- не должна превышать размер, определённый в Цене Договора;</w:t>
      </w:r>
    </w:p>
    <w:p w14:paraId="765EDF0A" w14:textId="26583FAE" w:rsidR="005A58B4" w:rsidRPr="005903DB" w:rsidRDefault="005A58B4" w:rsidP="005A58B4">
      <w:pPr>
        <w:pStyle w:val="afff5"/>
      </w:pPr>
      <w:r w:rsidRPr="005903DB">
        <w:lastRenderedPageBreak/>
        <w:t xml:space="preserve">- включается в Акт </w:t>
      </w:r>
      <w:r w:rsidR="004A053E" w:rsidRPr="005903DB">
        <w:t xml:space="preserve">сдачи-приёмки работ </w:t>
      </w:r>
      <w:r w:rsidRPr="005903DB">
        <w:t>отдельной строкой и должна быть равна сумме в Отчете о фактически понесённых дополнительных расходах.</w:t>
      </w:r>
    </w:p>
    <w:p w14:paraId="309F7AE5" w14:textId="46B33AD7" w:rsidR="005A58B4" w:rsidRPr="005903DB" w:rsidRDefault="005A58B4" w:rsidP="005A58B4">
      <w:pPr>
        <w:pStyle w:val="afff5"/>
      </w:pPr>
      <w:r w:rsidRPr="005903DB">
        <w:t xml:space="preserve">К Акту </w:t>
      </w:r>
      <w:r w:rsidR="004A053E" w:rsidRPr="005903DB">
        <w:t>сдачи-приёмки работ</w:t>
      </w:r>
      <w:r w:rsidRPr="005903DB">
        <w:t xml:space="preserve"> прикладывается Отчёт о фактически понесённых дополнительных расходах и оригиналы или заверенные Подрядчиком копии документов, подтверждающие расходы, согласованные с Заказчиком.</w:t>
      </w:r>
    </w:p>
    <w:p w14:paraId="205659B4" w14:textId="7A819537" w:rsidR="003773EA" w:rsidRPr="005903DB" w:rsidRDefault="00AB4DD9" w:rsidP="003571A1">
      <w:pPr>
        <w:pStyle w:val="afff5"/>
        <w:rPr>
          <w:bCs/>
        </w:rPr>
      </w:pPr>
      <w:r w:rsidRPr="00AB4DD9">
        <w:rPr>
          <w:color w:val="FF0000"/>
        </w:rPr>
        <w:t>]</w:t>
      </w:r>
      <w:r w:rsidR="005A58B4" w:rsidRPr="005903DB" w:rsidDel="00CF05D3">
        <w:rPr>
          <w:color w:val="FF0000"/>
        </w:rPr>
        <w:t xml:space="preserve"> </w:t>
      </w:r>
    </w:p>
    <w:p w14:paraId="670CCAF9" w14:textId="49730ED6" w:rsidR="0023410A" w:rsidRPr="005903DB" w:rsidRDefault="00AB4DD9" w:rsidP="0023410A">
      <w:pPr>
        <w:pStyle w:val="afff5"/>
      </w:pPr>
      <w:r w:rsidRPr="00AB4DD9">
        <w:rPr>
          <w:color w:val="FF0000"/>
        </w:rPr>
        <w:t>[</w:t>
      </w:r>
      <w:r w:rsidR="00B15520">
        <w:rPr>
          <w:color w:val="FF0000"/>
        </w:rPr>
        <w:t xml:space="preserve"> </w:t>
      </w:r>
      <w:r w:rsidR="00B15520" w:rsidRPr="0013489A">
        <w:rPr>
          <w:rStyle w:val="ad"/>
        </w:rPr>
        <w:footnoteReference w:id="294"/>
      </w:r>
    </w:p>
    <w:p w14:paraId="50448E8D" w14:textId="7493F15D" w:rsidR="007F3196" w:rsidRPr="005903DB" w:rsidRDefault="007F3196" w:rsidP="007F3196">
      <w:pPr>
        <w:pStyle w:val="afff5"/>
        <w:numPr>
          <w:ilvl w:val="3"/>
          <w:numId w:val="2"/>
        </w:numPr>
        <w:ind w:left="851" w:hanging="851"/>
      </w:pPr>
      <w:r w:rsidRPr="005903DB">
        <w:t xml:space="preserve">Порядок </w:t>
      </w:r>
      <w:r w:rsidR="00355C88" w:rsidRPr="005903DB">
        <w:t>расчётов</w:t>
      </w:r>
      <w:r w:rsidRPr="005903DB">
        <w:t>.</w:t>
      </w:r>
    </w:p>
    <w:p w14:paraId="57CCF9D2" w14:textId="7AEBFE24" w:rsidR="007F3196" w:rsidRPr="005903DB" w:rsidRDefault="00AB4DD9" w:rsidP="007F3196">
      <w:pPr>
        <w:pStyle w:val="a0"/>
        <w:numPr>
          <w:ilvl w:val="0"/>
          <w:numId w:val="0"/>
        </w:numPr>
        <w:ind w:left="851"/>
        <w:rPr>
          <w:color w:val="FF0000"/>
        </w:rPr>
      </w:pPr>
      <w:r w:rsidRPr="00AB4DD9">
        <w:rPr>
          <w:color w:val="FF0000"/>
        </w:rPr>
        <w:t>[</w:t>
      </w:r>
    </w:p>
    <w:tbl>
      <w:tblPr>
        <w:tblStyle w:val="affc"/>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249"/>
        <w:gridCol w:w="1801"/>
        <w:gridCol w:w="1273"/>
        <w:gridCol w:w="2017"/>
        <w:gridCol w:w="2732"/>
      </w:tblGrid>
      <w:tr w:rsidR="00114610" w:rsidRPr="00592D52" w14:paraId="3F13B5BD" w14:textId="77777777" w:rsidTr="003E06E1">
        <w:trPr>
          <w:jc w:val="right"/>
        </w:trPr>
        <w:tc>
          <w:tcPr>
            <w:tcW w:w="9072" w:type="dxa"/>
            <w:gridSpan w:val="5"/>
            <w:shd w:val="clear" w:color="auto" w:fill="F2F2F2" w:themeFill="background1" w:themeFillShade="F2"/>
          </w:tcPr>
          <w:p w14:paraId="7E167858" w14:textId="77777777" w:rsidR="00114610" w:rsidRPr="005903DB" w:rsidRDefault="00114610" w:rsidP="003E06E1">
            <w:pPr>
              <w:ind w:firstLine="0"/>
              <w:rPr>
                <w:rFonts w:ascii="Tahoma" w:hAnsi="Tahoma" w:cs="Tahoma"/>
                <w:sz w:val="20"/>
              </w:rPr>
            </w:pPr>
            <w:r w:rsidRPr="005903DB">
              <w:rPr>
                <w:rFonts w:ascii="Tahoma" w:hAnsi="Tahoma" w:cs="Tahoma"/>
                <w:sz w:val="20"/>
              </w:rPr>
              <w:t>Аванс</w:t>
            </w:r>
            <w:r w:rsidRPr="005903DB">
              <w:rPr>
                <w:rStyle w:val="ad"/>
                <w:rFonts w:cs="Tahoma"/>
              </w:rPr>
              <w:footnoteReference w:id="295"/>
            </w:r>
            <w:r w:rsidRPr="005903DB">
              <w:rPr>
                <w:rFonts w:ascii="Tahoma" w:hAnsi="Tahoma" w:cs="Tahoma"/>
                <w:sz w:val="20"/>
              </w:rPr>
              <w:t>:</w:t>
            </w:r>
          </w:p>
        </w:tc>
      </w:tr>
      <w:tr w:rsidR="00114610" w:rsidRPr="00592D52" w14:paraId="77F1221F" w14:textId="77777777" w:rsidTr="003571A1">
        <w:trPr>
          <w:jc w:val="right"/>
        </w:trPr>
        <w:tc>
          <w:tcPr>
            <w:tcW w:w="1249" w:type="dxa"/>
            <w:shd w:val="clear" w:color="auto" w:fill="F2F2F2" w:themeFill="background1" w:themeFillShade="F2"/>
          </w:tcPr>
          <w:p w14:paraId="722FF18B" w14:textId="77777777" w:rsidR="00114610" w:rsidRPr="005903DB" w:rsidRDefault="00114610" w:rsidP="003E06E1">
            <w:pPr>
              <w:pStyle w:val="aff1"/>
              <w:ind w:left="38"/>
              <w:rPr>
                <w:rFonts w:ascii="Tahoma" w:hAnsi="Tahoma" w:cs="Tahoma"/>
                <w:sz w:val="20"/>
              </w:rPr>
            </w:pPr>
            <w:r w:rsidRPr="005903DB">
              <w:rPr>
                <w:rFonts w:ascii="Tahoma" w:hAnsi="Tahoma" w:cs="Tahoma"/>
                <w:sz w:val="20"/>
              </w:rPr>
              <w:t>№</w:t>
            </w:r>
          </w:p>
        </w:tc>
        <w:tc>
          <w:tcPr>
            <w:tcW w:w="3074" w:type="dxa"/>
            <w:gridSpan w:val="2"/>
            <w:shd w:val="clear" w:color="auto" w:fill="F2F2F2" w:themeFill="background1" w:themeFillShade="F2"/>
          </w:tcPr>
          <w:p w14:paraId="34525230" w14:textId="77777777" w:rsidR="00114610" w:rsidRPr="005903DB" w:rsidRDefault="00114610" w:rsidP="003E06E1">
            <w:pPr>
              <w:ind w:left="432" w:hanging="432"/>
              <w:rPr>
                <w:rFonts w:ascii="Tahoma" w:hAnsi="Tahoma" w:cs="Tahoma"/>
                <w:sz w:val="20"/>
              </w:rPr>
            </w:pPr>
            <w:r w:rsidRPr="005903DB">
              <w:rPr>
                <w:rFonts w:ascii="Tahoma" w:hAnsi="Tahoma" w:cs="Tahoma"/>
                <w:sz w:val="20"/>
              </w:rPr>
              <w:t>Размер аванса</w:t>
            </w:r>
          </w:p>
        </w:tc>
        <w:tc>
          <w:tcPr>
            <w:tcW w:w="2017" w:type="dxa"/>
            <w:shd w:val="clear" w:color="auto" w:fill="F2F2F2" w:themeFill="background1" w:themeFillShade="F2"/>
          </w:tcPr>
          <w:p w14:paraId="5527DC78" w14:textId="77777777" w:rsidR="00114610" w:rsidRPr="005903DB" w:rsidRDefault="00114610" w:rsidP="003E06E1">
            <w:pPr>
              <w:ind w:left="432" w:hanging="432"/>
              <w:rPr>
                <w:rFonts w:ascii="Tahoma" w:hAnsi="Tahoma" w:cs="Tahoma"/>
                <w:sz w:val="20"/>
              </w:rPr>
            </w:pPr>
            <w:r w:rsidRPr="005903DB">
              <w:rPr>
                <w:rFonts w:ascii="Tahoma" w:hAnsi="Tahoma" w:cs="Tahoma"/>
                <w:sz w:val="20"/>
              </w:rPr>
              <w:t>Цель аванса</w:t>
            </w:r>
          </w:p>
        </w:tc>
        <w:tc>
          <w:tcPr>
            <w:tcW w:w="2732" w:type="dxa"/>
            <w:shd w:val="clear" w:color="auto" w:fill="F2F2F2" w:themeFill="background1" w:themeFillShade="F2"/>
          </w:tcPr>
          <w:p w14:paraId="7541CA0C" w14:textId="77777777" w:rsidR="00114610" w:rsidRPr="005903DB" w:rsidRDefault="00114610" w:rsidP="003E06E1">
            <w:pPr>
              <w:ind w:left="432" w:hanging="432"/>
              <w:rPr>
                <w:rFonts w:ascii="Tahoma" w:hAnsi="Tahoma" w:cs="Tahoma"/>
                <w:sz w:val="20"/>
              </w:rPr>
            </w:pPr>
            <w:r w:rsidRPr="005903DB">
              <w:rPr>
                <w:rFonts w:ascii="Tahoma" w:hAnsi="Tahoma" w:cs="Tahoma"/>
                <w:sz w:val="20"/>
              </w:rPr>
              <w:t>Порядок зачёта</w:t>
            </w:r>
          </w:p>
        </w:tc>
      </w:tr>
      <w:tr w:rsidR="00114610" w:rsidRPr="00592D52" w14:paraId="0CB24CF3" w14:textId="77777777" w:rsidTr="003571A1">
        <w:trPr>
          <w:jc w:val="right"/>
        </w:trPr>
        <w:tc>
          <w:tcPr>
            <w:tcW w:w="1249" w:type="dxa"/>
            <w:vMerge w:val="restart"/>
            <w:shd w:val="clear" w:color="auto" w:fill="F2F2F2" w:themeFill="background1" w:themeFillShade="F2"/>
          </w:tcPr>
          <w:p w14:paraId="78B6F186" w14:textId="77777777" w:rsidR="00114610" w:rsidRPr="005903DB" w:rsidRDefault="00114610" w:rsidP="003E06E1">
            <w:pPr>
              <w:rPr>
                <w:rFonts w:ascii="Tahoma" w:hAnsi="Tahoma" w:cs="Tahoma"/>
                <w:sz w:val="20"/>
              </w:rPr>
            </w:pPr>
            <w:r w:rsidRPr="005903DB">
              <w:rPr>
                <w:rFonts w:ascii="Tahoma" w:hAnsi="Tahoma" w:cs="Tahoma"/>
                <w:sz w:val="20"/>
              </w:rPr>
              <w:t>1</w:t>
            </w:r>
          </w:p>
        </w:tc>
        <w:tc>
          <w:tcPr>
            <w:tcW w:w="1801" w:type="dxa"/>
            <w:shd w:val="clear" w:color="auto" w:fill="F2F2F2" w:themeFill="background1" w:themeFillShade="F2"/>
          </w:tcPr>
          <w:p w14:paraId="1D5CA209" w14:textId="6856005A" w:rsidR="00114610" w:rsidRPr="005903DB" w:rsidRDefault="00AB4DD9" w:rsidP="0026470B">
            <w:pPr>
              <w:ind w:firstLine="0"/>
              <w:rPr>
                <w:rFonts w:ascii="Tahoma" w:hAnsi="Tahoma" w:cs="Tahoma"/>
                <w:sz w:val="20"/>
              </w:rPr>
            </w:pPr>
            <w:r w:rsidRPr="00AB4DD9">
              <w:rPr>
                <w:rFonts w:ascii="Tahoma" w:hAnsi="Tahoma" w:cs="Tahoma"/>
                <w:color w:val="FF0000"/>
                <w:sz w:val="20"/>
              </w:rPr>
              <w:t>[</w:t>
            </w:r>
            <w:r w:rsidR="00114610" w:rsidRPr="005903DB">
              <w:rPr>
                <w:rFonts w:ascii="Tahoma" w:hAnsi="Tahoma" w:cs="Tahoma"/>
                <w:sz w:val="20"/>
              </w:rPr>
              <w:t xml:space="preserve"> без</w:t>
            </w:r>
            <w:r w:rsidR="00F40F30" w:rsidRPr="005903DB">
              <w:rPr>
                <w:rFonts w:ascii="Tahoma" w:hAnsi="Tahoma" w:cs="Tahoma"/>
                <w:sz w:val="20"/>
              </w:rPr>
              <w:t xml:space="preserve"> </w:t>
            </w:r>
            <w:r w:rsidR="00114610" w:rsidRPr="005903DB">
              <w:rPr>
                <w:rFonts w:ascii="Tahoma" w:hAnsi="Tahoma" w:cs="Tahoma"/>
                <w:sz w:val="20"/>
              </w:rPr>
              <w:t xml:space="preserve">НДС </w:t>
            </w:r>
            <w:r w:rsidRPr="00AB4DD9">
              <w:rPr>
                <w:rFonts w:ascii="Tahoma" w:hAnsi="Tahoma" w:cs="Tahoma"/>
                <w:color w:val="FF0000"/>
                <w:sz w:val="20"/>
              </w:rPr>
              <w:t>]</w:t>
            </w:r>
            <w:r w:rsidR="00114610" w:rsidRPr="005903DB">
              <w:rPr>
                <w:rFonts w:ascii="Tahoma" w:hAnsi="Tahoma" w:cs="Tahoma"/>
                <w:color w:val="FF0000"/>
                <w:sz w:val="20"/>
              </w:rPr>
              <w:t xml:space="preserve"> </w:t>
            </w:r>
            <w:r w:rsidR="00114610" w:rsidRPr="005903DB">
              <w:rPr>
                <w:rStyle w:val="ad"/>
                <w:rFonts w:cs="Tahoma"/>
              </w:rPr>
              <w:footnoteReference w:id="296"/>
            </w:r>
          </w:p>
        </w:tc>
        <w:tc>
          <w:tcPr>
            <w:tcW w:w="1273" w:type="dxa"/>
            <w:shd w:val="clear" w:color="auto" w:fill="F2F2F2" w:themeFill="background1" w:themeFillShade="F2"/>
          </w:tcPr>
          <w:p w14:paraId="05C0EC98" w14:textId="15F08D71" w:rsidR="00114610" w:rsidRPr="005903DB" w:rsidRDefault="00AB4DD9" w:rsidP="003E06E1">
            <w:pPr>
              <w:ind w:firstLine="0"/>
              <w:rPr>
                <w:rFonts w:ascii="Tahoma" w:hAnsi="Tahoma" w:cs="Tahoma"/>
                <w:sz w:val="20"/>
              </w:rPr>
            </w:pP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sz w:val="20"/>
              </w:rPr>
              <w:t> </w:t>
            </w:r>
            <w:r w:rsidRPr="00AB4DD9">
              <w:rPr>
                <w:rFonts w:ascii="Tahoma" w:hAnsi="Tahoma" w:cs="Tahoma"/>
                <w:color w:val="FF0000"/>
                <w:sz w:val="20"/>
              </w:rPr>
              <w:t>[</w:t>
            </w:r>
            <w:r w:rsidR="00C103D8" w:rsidRPr="005903DB">
              <w:rPr>
                <w:rFonts w:ascii="Tahoma" w:hAnsi="Tahoma" w:cs="Tahoma"/>
                <w:sz w:val="20"/>
              </w:rPr>
              <w:t xml:space="preserve"> ₽ </w:t>
            </w:r>
            <w:r w:rsidRPr="00AB4DD9">
              <w:rPr>
                <w:rFonts w:ascii="Tahoma" w:hAnsi="Tahoma" w:cs="Tahoma"/>
                <w:color w:val="FF0000"/>
                <w:sz w:val="20"/>
              </w:rPr>
              <w:t>]</w:t>
            </w:r>
          </w:p>
        </w:tc>
        <w:tc>
          <w:tcPr>
            <w:tcW w:w="2017" w:type="dxa"/>
            <w:vMerge w:val="restart"/>
            <w:shd w:val="clear" w:color="auto" w:fill="F2F2F2" w:themeFill="background1" w:themeFillShade="F2"/>
          </w:tcPr>
          <w:p w14:paraId="554134F8" w14:textId="5FE89BB7" w:rsidR="00114610" w:rsidRPr="005903DB" w:rsidRDefault="00AB4DD9" w:rsidP="003E06E1">
            <w:pPr>
              <w:ind w:left="2" w:hanging="2"/>
              <w:jc w:val="left"/>
              <w:rPr>
                <w:rFonts w:ascii="Tahoma" w:hAnsi="Tahoma" w:cs="Tahoma"/>
                <w:sz w:val="20"/>
              </w:rPr>
            </w:pP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color w:val="FF0000"/>
                <w:sz w:val="20"/>
              </w:rPr>
              <w:t xml:space="preserve"> </w:t>
            </w:r>
            <w:r w:rsidR="00114610" w:rsidRPr="005903DB">
              <w:rPr>
                <w:rStyle w:val="ad"/>
                <w:rFonts w:cs="Tahoma"/>
              </w:rPr>
              <w:footnoteReference w:id="297"/>
            </w:r>
          </w:p>
        </w:tc>
        <w:tc>
          <w:tcPr>
            <w:tcW w:w="2732" w:type="dxa"/>
            <w:vMerge w:val="restart"/>
            <w:shd w:val="clear" w:color="auto" w:fill="F2F2F2" w:themeFill="background1" w:themeFillShade="F2"/>
          </w:tcPr>
          <w:p w14:paraId="4199FF50" w14:textId="7E52179C" w:rsidR="00114610" w:rsidRPr="005903DB" w:rsidRDefault="00114610" w:rsidP="003E06E1">
            <w:pPr>
              <w:ind w:firstLine="0"/>
              <w:jc w:val="left"/>
              <w:rPr>
                <w:rFonts w:ascii="Tahoma" w:hAnsi="Tahoma" w:cs="Tahoma"/>
                <w:sz w:val="20"/>
                <w:shd w:val="clear" w:color="auto" w:fill="FFFFFF" w:themeFill="background1"/>
              </w:rPr>
            </w:pPr>
            <w:r w:rsidRPr="005903DB">
              <w:rPr>
                <w:rFonts w:ascii="Tahoma" w:hAnsi="Tahoma" w:cs="Tahoma"/>
                <w:sz w:val="20"/>
              </w:rPr>
              <w:t xml:space="preserve">на дату приёмки Работ на основании подписанного Сторонами Акта </w:t>
            </w:r>
            <w:r w:rsidR="004A053E" w:rsidRPr="005903DB">
              <w:rPr>
                <w:rFonts w:ascii="Tahoma" w:hAnsi="Tahoma" w:cs="Tahoma"/>
                <w:bCs/>
                <w:sz w:val="20"/>
              </w:rPr>
              <w:t>сдачи-приёмки работ</w:t>
            </w:r>
          </w:p>
          <w:p w14:paraId="4BE46525" w14:textId="201DFD3D" w:rsidR="00114610" w:rsidRPr="005903DB" w:rsidRDefault="00AB4DD9" w:rsidP="003E06E1">
            <w:pPr>
              <w:pStyle w:val="aff1"/>
              <w:ind w:left="0" w:firstLine="0"/>
              <w:jc w:val="left"/>
              <w:rPr>
                <w:rFonts w:ascii="Tahoma" w:hAnsi="Tahoma" w:cs="Tahoma"/>
                <w:sz w:val="20"/>
              </w:rPr>
            </w:pPr>
            <w:r w:rsidRPr="00AB4DD9">
              <w:rPr>
                <w:rFonts w:ascii="Tahoma" w:hAnsi="Tahoma" w:cs="Tahoma"/>
                <w:color w:val="FF0000"/>
                <w:sz w:val="20"/>
              </w:rPr>
              <w:t>[</w:t>
            </w:r>
            <w:r w:rsidR="00114610" w:rsidRPr="005903DB">
              <w:rPr>
                <w:rFonts w:ascii="Tahoma" w:hAnsi="Tahoma" w:cs="Tahoma"/>
                <w:sz w:val="20"/>
              </w:rPr>
              <w:t xml:space="preserve"> в полном размере </w:t>
            </w:r>
            <w:r w:rsidRPr="00AB4DD9">
              <w:rPr>
                <w:rFonts w:ascii="Tahoma" w:hAnsi="Tahoma" w:cs="Tahoma"/>
                <w:color w:val="FF0000"/>
                <w:sz w:val="20"/>
              </w:rPr>
              <w:t>]</w:t>
            </w:r>
            <w:r w:rsidR="00114610" w:rsidRPr="005903DB">
              <w:rPr>
                <w:rFonts w:ascii="Tahoma" w:hAnsi="Tahoma" w:cs="Tahoma"/>
                <w:sz w:val="20"/>
              </w:rPr>
              <w:t xml:space="preserve"> </w:t>
            </w:r>
            <w:r w:rsidR="00114610" w:rsidRPr="005903DB">
              <w:rPr>
                <w:rFonts w:ascii="Tahoma" w:hAnsi="Tahoma" w:cs="Tahoma"/>
                <w:color w:val="FF0000"/>
                <w:sz w:val="20"/>
              </w:rPr>
              <w:t>/</w:t>
            </w:r>
          </w:p>
          <w:p w14:paraId="1409286B" w14:textId="25A47A36" w:rsidR="00114610" w:rsidRPr="005903DB" w:rsidRDefault="00AB4DD9" w:rsidP="003E06E1">
            <w:pPr>
              <w:pStyle w:val="aff1"/>
              <w:ind w:left="0" w:firstLine="0"/>
              <w:jc w:val="left"/>
              <w:rPr>
                <w:rFonts w:ascii="Tahoma" w:hAnsi="Tahoma" w:cs="Tahoma"/>
                <w:sz w:val="20"/>
              </w:rPr>
            </w:pPr>
            <w:r w:rsidRPr="00AB4DD9">
              <w:rPr>
                <w:rFonts w:ascii="Tahoma" w:hAnsi="Tahoma" w:cs="Tahoma"/>
                <w:color w:val="FF0000"/>
                <w:sz w:val="20"/>
              </w:rPr>
              <w:t>[</w:t>
            </w:r>
            <w:r w:rsidR="00782315" w:rsidRPr="005903DB">
              <w:rPr>
                <w:rFonts w:ascii="Tahoma" w:hAnsi="Tahoma" w:cs="Tahoma"/>
                <w:sz w:val="20"/>
                <w:lang w:eastAsia="zh-CN"/>
              </w:rPr>
              <w:t xml:space="preserve">в полном размере </w:t>
            </w:r>
            <w:r w:rsidR="00782315">
              <w:rPr>
                <w:rFonts w:ascii="Tahoma" w:hAnsi="Tahoma" w:cs="Tahoma"/>
                <w:sz w:val="20"/>
                <w:lang w:eastAsia="zh-CN"/>
              </w:rPr>
              <w:t xml:space="preserve">стоимости принятых Работ </w:t>
            </w:r>
            <w:r w:rsidR="00782315" w:rsidRPr="005903DB">
              <w:rPr>
                <w:rFonts w:ascii="Tahoma" w:hAnsi="Tahoma" w:cs="Tahoma"/>
                <w:sz w:val="20"/>
                <w:lang w:eastAsia="zh-CN"/>
              </w:rPr>
              <w:t xml:space="preserve">по </w:t>
            </w:r>
            <w:r w:rsidRPr="00AB4DD9">
              <w:rPr>
                <w:rFonts w:ascii="Tahoma" w:hAnsi="Tahoma" w:cs="Tahoma"/>
                <w:color w:val="FF0000"/>
                <w:sz w:val="20"/>
                <w:lang w:eastAsia="zh-CN"/>
              </w:rPr>
              <w:t>[</w:t>
            </w:r>
            <w:r w:rsidR="00782315">
              <w:rPr>
                <w:rFonts w:ascii="Tahoma" w:hAnsi="Tahoma" w:cs="Tahoma"/>
                <w:sz w:val="20"/>
                <w:lang w:eastAsia="zh-CN"/>
              </w:rPr>
              <w:t xml:space="preserve"> </w:t>
            </w:r>
            <w:r w:rsidR="00782315" w:rsidRPr="005903DB">
              <w:rPr>
                <w:rFonts w:ascii="Tahoma" w:hAnsi="Tahoma" w:cs="Tahoma"/>
                <w:sz w:val="20"/>
                <w:lang w:eastAsia="zh-CN"/>
              </w:rPr>
              <w:t>этапу</w:t>
            </w:r>
            <w:r w:rsidR="00782315">
              <w:rPr>
                <w:rFonts w:ascii="Tahoma" w:hAnsi="Tahoma" w:cs="Tahoma"/>
                <w:sz w:val="20"/>
                <w:lang w:eastAsia="zh-CN"/>
              </w:rPr>
              <w:t xml:space="preserve"> </w:t>
            </w:r>
            <w:r w:rsidRPr="00AB4DD9">
              <w:rPr>
                <w:rFonts w:ascii="Tahoma" w:hAnsi="Tahoma" w:cs="Tahoma"/>
                <w:color w:val="FF0000"/>
                <w:sz w:val="20"/>
              </w:rPr>
              <w:t>[</w:t>
            </w:r>
            <w:r w:rsidR="00782315" w:rsidRPr="005903DB">
              <w:rPr>
                <w:rFonts w:ascii="Tahoma" w:hAnsi="Tahoma" w:cs="Tahoma"/>
                <w:sz w:val="20"/>
              </w:rPr>
              <w:t>•</w:t>
            </w:r>
            <w:r w:rsidRPr="00AB4DD9">
              <w:rPr>
                <w:rFonts w:ascii="Tahoma" w:hAnsi="Tahoma" w:cs="Tahoma"/>
                <w:color w:val="FF0000"/>
                <w:sz w:val="20"/>
              </w:rPr>
              <w:t>]</w:t>
            </w:r>
            <w:r w:rsidR="00782315" w:rsidRPr="005903DB">
              <w:rPr>
                <w:rFonts w:ascii="Tahoma" w:hAnsi="Tahoma" w:cs="Tahoma"/>
                <w:sz w:val="20"/>
                <w:lang w:eastAsia="zh-CN"/>
              </w:rPr>
              <w:t xml:space="preserve"> </w:t>
            </w:r>
            <w:r w:rsidR="00782315" w:rsidRPr="002A046C">
              <w:rPr>
                <w:rFonts w:ascii="Tahoma" w:hAnsi="Tahoma" w:cs="Tahoma"/>
                <w:color w:val="FF0000"/>
                <w:sz w:val="20"/>
                <w:lang w:eastAsia="zh-CN"/>
              </w:rPr>
              <w:t xml:space="preserve">/ </w:t>
            </w:r>
            <w:r w:rsidRPr="00AB4DD9">
              <w:rPr>
                <w:rFonts w:ascii="Tahoma" w:hAnsi="Tahoma" w:cs="Tahoma"/>
                <w:color w:val="FF0000"/>
                <w:sz w:val="20"/>
                <w:lang w:eastAsia="zh-CN"/>
              </w:rPr>
              <w:t>[</w:t>
            </w:r>
            <w:r w:rsidR="00782315">
              <w:rPr>
                <w:rFonts w:ascii="Tahoma" w:hAnsi="Tahoma" w:cs="Tahoma"/>
                <w:sz w:val="20"/>
                <w:lang w:eastAsia="zh-CN"/>
              </w:rPr>
              <w:t xml:space="preserve"> Отчётному периоду </w:t>
            </w:r>
            <w:r w:rsidRPr="00AB4DD9">
              <w:rPr>
                <w:rFonts w:ascii="Tahoma" w:hAnsi="Tahoma" w:cs="Tahoma"/>
                <w:color w:val="FF0000"/>
                <w:sz w:val="20"/>
                <w:lang w:eastAsia="zh-CN"/>
              </w:rPr>
              <w:t>]</w:t>
            </w:r>
            <w:r w:rsidR="00114610" w:rsidRPr="005903DB">
              <w:rPr>
                <w:rFonts w:ascii="Tahoma" w:hAnsi="Tahoma" w:cs="Tahoma"/>
                <w:sz w:val="20"/>
                <w:lang w:eastAsia="zh-CN"/>
              </w:rPr>
              <w:t xml:space="preserve"> </w:t>
            </w:r>
            <w:r w:rsidRPr="00AB4DD9">
              <w:rPr>
                <w:rFonts w:ascii="Tahoma" w:hAnsi="Tahoma" w:cs="Tahoma"/>
                <w:color w:val="FF0000"/>
                <w:sz w:val="20"/>
              </w:rPr>
              <w:t>]</w:t>
            </w:r>
            <w:r w:rsidR="00114610" w:rsidRPr="005903DB">
              <w:rPr>
                <w:rFonts w:ascii="Tahoma" w:hAnsi="Tahoma" w:cs="Tahoma"/>
                <w:sz w:val="20"/>
              </w:rPr>
              <w:t xml:space="preserve"> </w:t>
            </w:r>
            <w:r w:rsidR="00114610" w:rsidRPr="005903DB">
              <w:rPr>
                <w:rFonts w:ascii="Tahoma" w:hAnsi="Tahoma" w:cs="Tahoma"/>
                <w:color w:val="FF0000"/>
                <w:sz w:val="20"/>
              </w:rPr>
              <w:t>/</w:t>
            </w:r>
          </w:p>
          <w:p w14:paraId="3E603A88" w14:textId="61005B43" w:rsidR="00782315" w:rsidRPr="003571A1" w:rsidRDefault="00AB4DD9" w:rsidP="00782315">
            <w:pPr>
              <w:ind w:firstLine="0"/>
              <w:jc w:val="left"/>
              <w:rPr>
                <w:rFonts w:ascii="Tahoma" w:hAnsi="Tahoma" w:cs="Tahoma"/>
                <w:sz w:val="20"/>
              </w:rPr>
            </w:pPr>
            <w:r w:rsidRPr="00AB4DD9">
              <w:rPr>
                <w:rFonts w:ascii="Tahoma" w:hAnsi="Tahoma" w:cs="Tahoma"/>
                <w:color w:val="FF0000"/>
                <w:sz w:val="20"/>
              </w:rPr>
              <w:t>[</w:t>
            </w:r>
            <w:r w:rsidR="00114610" w:rsidRPr="005903DB">
              <w:rPr>
                <w:rFonts w:ascii="Tahoma" w:hAnsi="Tahoma" w:cs="Tahoma"/>
                <w:sz w:val="20"/>
              </w:rPr>
              <w:t xml:space="preserve"> в размере </w:t>
            </w: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sz w:val="20"/>
              </w:rPr>
              <w:t xml:space="preserve">% </w:t>
            </w:r>
            <w:r w:rsidR="00114610" w:rsidRPr="005903DB">
              <w:rPr>
                <w:rStyle w:val="ad"/>
                <w:rFonts w:cs="Tahoma"/>
              </w:rPr>
              <w:footnoteReference w:id="298"/>
            </w:r>
            <w:r w:rsidR="00114610" w:rsidRPr="005903DB">
              <w:rPr>
                <w:rFonts w:ascii="Tahoma" w:hAnsi="Tahoma" w:cs="Tahoma"/>
                <w:sz w:val="20"/>
              </w:rPr>
              <w:t xml:space="preserve"> </w:t>
            </w:r>
            <w:r w:rsidR="00782315" w:rsidRPr="005903DB">
              <w:rPr>
                <w:rFonts w:ascii="Tahoma" w:hAnsi="Tahoma" w:cs="Tahoma"/>
                <w:sz w:val="20"/>
              </w:rPr>
              <w:t xml:space="preserve">от стоимости </w:t>
            </w:r>
            <w:r w:rsidR="00782315">
              <w:rPr>
                <w:rFonts w:ascii="Tahoma" w:hAnsi="Tahoma" w:cs="Tahoma"/>
                <w:sz w:val="20"/>
              </w:rPr>
              <w:t>принятых</w:t>
            </w:r>
            <w:r w:rsidR="00782315" w:rsidRPr="005903DB">
              <w:rPr>
                <w:rFonts w:ascii="Tahoma" w:hAnsi="Tahoma" w:cs="Tahoma"/>
                <w:sz w:val="20"/>
              </w:rPr>
              <w:t xml:space="preserve"> Работ по </w:t>
            </w:r>
            <w:r w:rsidRPr="00AB4DD9">
              <w:rPr>
                <w:rFonts w:ascii="Tahoma" w:hAnsi="Tahoma" w:cs="Tahoma"/>
                <w:color w:val="FF0000"/>
                <w:sz w:val="20"/>
              </w:rPr>
              <w:t>[</w:t>
            </w:r>
            <w:r w:rsidR="00782315">
              <w:rPr>
                <w:rFonts w:ascii="Tahoma" w:hAnsi="Tahoma" w:cs="Tahoma"/>
                <w:sz w:val="20"/>
              </w:rPr>
              <w:t xml:space="preserve"> </w:t>
            </w:r>
            <w:r w:rsidR="00782315" w:rsidRPr="005903DB">
              <w:rPr>
                <w:rFonts w:ascii="Tahoma" w:hAnsi="Tahoma" w:cs="Tahoma"/>
                <w:sz w:val="20"/>
              </w:rPr>
              <w:t>этапу</w:t>
            </w:r>
            <w:r w:rsidR="00782315">
              <w:rPr>
                <w:rFonts w:ascii="Tahoma" w:hAnsi="Tahoma" w:cs="Tahoma"/>
                <w:sz w:val="20"/>
              </w:rPr>
              <w:t xml:space="preserve"> </w:t>
            </w:r>
            <w:r w:rsidRPr="00AB4DD9">
              <w:rPr>
                <w:rFonts w:ascii="Tahoma" w:hAnsi="Tahoma" w:cs="Tahoma"/>
                <w:color w:val="FF0000"/>
                <w:sz w:val="20"/>
              </w:rPr>
              <w:t>]</w:t>
            </w:r>
            <w:r w:rsidR="00782315" w:rsidRPr="005903DB">
              <w:rPr>
                <w:rFonts w:ascii="Tahoma" w:hAnsi="Tahoma" w:cs="Tahoma"/>
                <w:sz w:val="20"/>
              </w:rPr>
              <w:t xml:space="preserve"> </w:t>
            </w:r>
            <w:r w:rsidR="00782315" w:rsidRPr="002A046C">
              <w:rPr>
                <w:rFonts w:ascii="Tahoma" w:hAnsi="Tahoma" w:cs="Tahoma"/>
                <w:color w:val="FF0000"/>
                <w:sz w:val="20"/>
                <w:lang w:eastAsia="zh-CN"/>
              </w:rPr>
              <w:t xml:space="preserve">/ </w:t>
            </w:r>
            <w:r w:rsidRPr="00AB4DD9">
              <w:rPr>
                <w:rFonts w:ascii="Tahoma" w:hAnsi="Tahoma" w:cs="Tahoma"/>
                <w:color w:val="FF0000"/>
                <w:sz w:val="20"/>
                <w:lang w:eastAsia="zh-CN"/>
              </w:rPr>
              <w:t>[</w:t>
            </w:r>
            <w:r w:rsidR="00782315">
              <w:rPr>
                <w:rFonts w:ascii="Tahoma" w:hAnsi="Tahoma" w:cs="Tahoma"/>
                <w:sz w:val="20"/>
                <w:lang w:eastAsia="zh-CN"/>
              </w:rPr>
              <w:t xml:space="preserve"> Отчётному периоду </w:t>
            </w:r>
            <w:r w:rsidRPr="00AB4DD9">
              <w:rPr>
                <w:rFonts w:ascii="Tahoma" w:hAnsi="Tahoma" w:cs="Tahoma"/>
                <w:color w:val="FF0000"/>
                <w:sz w:val="20"/>
                <w:lang w:eastAsia="zh-CN"/>
              </w:rPr>
              <w:t>]</w:t>
            </w:r>
            <w:r w:rsidR="00782315">
              <w:rPr>
                <w:rFonts w:ascii="Tahoma" w:hAnsi="Tahoma" w:cs="Tahoma"/>
                <w:color w:val="FF0000"/>
                <w:sz w:val="20"/>
              </w:rPr>
              <w:t xml:space="preserve"> </w:t>
            </w:r>
            <w:r w:rsidRPr="00AB4DD9">
              <w:rPr>
                <w:rFonts w:ascii="Tahoma" w:hAnsi="Tahoma" w:cs="Tahoma"/>
                <w:color w:val="FF0000"/>
                <w:sz w:val="20"/>
              </w:rPr>
              <w:t>]</w:t>
            </w:r>
            <w:r w:rsidR="00114610" w:rsidRPr="005903DB">
              <w:rPr>
                <w:rFonts w:ascii="Tahoma" w:hAnsi="Tahoma" w:cs="Tahoma"/>
                <w:sz w:val="20"/>
              </w:rPr>
              <w:t>, до полного погашения авансового платежа</w:t>
            </w:r>
          </w:p>
        </w:tc>
      </w:tr>
      <w:tr w:rsidR="00114610" w:rsidRPr="00592D52" w14:paraId="791FF9CC" w14:textId="77777777" w:rsidTr="003571A1">
        <w:trPr>
          <w:jc w:val="right"/>
        </w:trPr>
        <w:tc>
          <w:tcPr>
            <w:tcW w:w="1249" w:type="dxa"/>
            <w:vMerge/>
            <w:shd w:val="clear" w:color="auto" w:fill="F2F2F2" w:themeFill="background1" w:themeFillShade="F2"/>
          </w:tcPr>
          <w:p w14:paraId="2F3EBC14" w14:textId="77777777" w:rsidR="00114610" w:rsidRPr="005903DB" w:rsidRDefault="00114610" w:rsidP="003E06E1">
            <w:pPr>
              <w:pStyle w:val="aff1"/>
              <w:rPr>
                <w:rFonts w:ascii="Tahoma" w:hAnsi="Tahoma" w:cs="Tahoma"/>
                <w:sz w:val="20"/>
              </w:rPr>
            </w:pPr>
          </w:p>
        </w:tc>
        <w:tc>
          <w:tcPr>
            <w:tcW w:w="1801" w:type="dxa"/>
            <w:shd w:val="clear" w:color="auto" w:fill="F2F2F2" w:themeFill="background1" w:themeFillShade="F2"/>
          </w:tcPr>
          <w:p w14:paraId="14C20EC7" w14:textId="2AD1BA28" w:rsidR="00114610" w:rsidRPr="005903DB" w:rsidRDefault="00114610" w:rsidP="003E06E1">
            <w:pPr>
              <w:ind w:firstLine="0"/>
              <w:rPr>
                <w:rFonts w:ascii="Tahoma" w:hAnsi="Tahoma" w:cs="Tahoma"/>
                <w:sz w:val="20"/>
              </w:rPr>
            </w:pPr>
            <w:r w:rsidRPr="005903DB">
              <w:rPr>
                <w:rFonts w:ascii="Tahoma" w:hAnsi="Tahoma" w:cs="Tahoma"/>
                <w:sz w:val="20"/>
              </w:rPr>
              <w:t xml:space="preserve">НДС </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Fonts w:ascii="Tahoma" w:hAnsi="Tahoma" w:cs="Tahoma"/>
                <w:sz w:val="20"/>
              </w:rPr>
              <w:t>%)</w:t>
            </w:r>
            <w:r w:rsidR="00AB4DD9" w:rsidRPr="00AB4DD9">
              <w:rPr>
                <w:rFonts w:ascii="Tahoma" w:hAnsi="Tahoma" w:cs="Tahoma"/>
                <w:color w:val="FF0000"/>
                <w:sz w:val="20"/>
              </w:rPr>
              <w:t>]</w:t>
            </w:r>
            <w:r w:rsidRPr="005903DB">
              <w:rPr>
                <w:rStyle w:val="ad"/>
                <w:rFonts w:cs="Tahoma"/>
              </w:rPr>
              <w:footnoteReference w:id="299"/>
            </w:r>
          </w:p>
        </w:tc>
        <w:tc>
          <w:tcPr>
            <w:tcW w:w="1273" w:type="dxa"/>
            <w:shd w:val="clear" w:color="auto" w:fill="F2F2F2" w:themeFill="background1" w:themeFillShade="F2"/>
          </w:tcPr>
          <w:p w14:paraId="73BDB504" w14:textId="54C1DDD6" w:rsidR="00114610" w:rsidRPr="005903DB" w:rsidRDefault="00AB4DD9" w:rsidP="003E06E1">
            <w:pPr>
              <w:ind w:firstLine="0"/>
              <w:rPr>
                <w:rFonts w:ascii="Tahoma" w:hAnsi="Tahoma" w:cs="Tahoma"/>
                <w:sz w:val="20"/>
              </w:rPr>
            </w:pP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sz w:val="20"/>
              </w:rPr>
              <w:t> </w:t>
            </w:r>
            <w:r w:rsidRPr="00AB4DD9">
              <w:rPr>
                <w:rFonts w:ascii="Tahoma" w:hAnsi="Tahoma" w:cs="Tahoma"/>
                <w:color w:val="FF0000"/>
                <w:sz w:val="20"/>
              </w:rPr>
              <w:t>[</w:t>
            </w:r>
            <w:r w:rsidR="00C103D8" w:rsidRPr="005903DB">
              <w:rPr>
                <w:rFonts w:ascii="Tahoma" w:hAnsi="Tahoma" w:cs="Tahoma"/>
                <w:sz w:val="20"/>
              </w:rPr>
              <w:t xml:space="preserve"> ₽ </w:t>
            </w:r>
            <w:r w:rsidRPr="00AB4DD9">
              <w:rPr>
                <w:rFonts w:ascii="Tahoma" w:hAnsi="Tahoma" w:cs="Tahoma"/>
                <w:color w:val="FF0000"/>
                <w:sz w:val="20"/>
              </w:rPr>
              <w:t>]</w:t>
            </w:r>
            <w:r w:rsidR="00C103D8" w:rsidRPr="005903DB">
              <w:rPr>
                <w:rFonts w:ascii="Tahoma" w:hAnsi="Tahoma" w:cs="Tahoma"/>
                <w:color w:val="FF0000"/>
                <w:sz w:val="20"/>
              </w:rPr>
              <w:t xml:space="preserve"> </w:t>
            </w:r>
            <w:r w:rsidRPr="00AB4DD9">
              <w:rPr>
                <w:rFonts w:ascii="Tahoma" w:hAnsi="Tahoma" w:cs="Tahoma"/>
                <w:color w:val="FF0000"/>
                <w:sz w:val="20"/>
              </w:rPr>
              <w:t>]</w:t>
            </w:r>
            <w:r w:rsidR="00114610" w:rsidRPr="005903DB">
              <w:rPr>
                <w:rStyle w:val="ad"/>
                <w:rFonts w:cs="Tahoma"/>
              </w:rPr>
              <w:footnoteReference w:id="300"/>
            </w:r>
          </w:p>
          <w:p w14:paraId="4FD65AA8" w14:textId="77777777" w:rsidR="00114610" w:rsidRPr="005903DB" w:rsidRDefault="00114610" w:rsidP="003E06E1">
            <w:pPr>
              <w:ind w:firstLine="0"/>
              <w:rPr>
                <w:rFonts w:ascii="Tahoma" w:hAnsi="Tahoma" w:cs="Tahoma"/>
                <w:sz w:val="20"/>
              </w:rPr>
            </w:pPr>
            <w:r w:rsidRPr="005903DB">
              <w:rPr>
                <w:rFonts w:ascii="Tahoma" w:hAnsi="Tahoma" w:cs="Tahoma"/>
                <w:sz w:val="20"/>
              </w:rPr>
              <w:t>/</w:t>
            </w:r>
          </w:p>
          <w:p w14:paraId="6D60B0C7" w14:textId="0B11D453" w:rsidR="00114610" w:rsidRPr="005903DB" w:rsidRDefault="00AB4DD9" w:rsidP="003E06E1">
            <w:pPr>
              <w:ind w:firstLine="0"/>
              <w:jc w:val="left"/>
              <w:rPr>
                <w:rFonts w:ascii="Tahoma" w:hAnsi="Tahoma" w:cs="Tahoma"/>
                <w:sz w:val="20"/>
              </w:rPr>
            </w:pPr>
            <w:r w:rsidRPr="00AB4DD9">
              <w:rPr>
                <w:rFonts w:ascii="Tahoma" w:hAnsi="Tahoma" w:cs="Tahoma"/>
                <w:color w:val="FF0000"/>
                <w:sz w:val="20"/>
              </w:rPr>
              <w:t>[</w:t>
            </w:r>
            <w:r w:rsidR="00114610" w:rsidRPr="005903DB">
              <w:rPr>
                <w:rFonts w:ascii="Tahoma" w:hAnsi="Tahoma" w:cs="Tahoma"/>
                <w:color w:val="FF0000"/>
                <w:sz w:val="20"/>
              </w:rPr>
              <w:t xml:space="preserve"> </w:t>
            </w:r>
            <w:r w:rsidR="00114610" w:rsidRPr="005903DB">
              <w:rPr>
                <w:rFonts w:ascii="Tahoma" w:hAnsi="Tahoma" w:cs="Tahoma"/>
                <w:sz w:val="20"/>
              </w:rPr>
              <w:t xml:space="preserve">НДС не облагается на основании пп. </w:t>
            </w: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sz w:val="20"/>
              </w:rPr>
              <w:t xml:space="preserve"> п.</w:t>
            </w: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sz w:val="20"/>
              </w:rPr>
              <w:t xml:space="preserve"> ст. </w:t>
            </w: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sz w:val="20"/>
              </w:rPr>
              <w:t xml:space="preserve"> Налогового кодекса РФ. </w:t>
            </w:r>
            <w:r w:rsidRPr="00AB4DD9">
              <w:rPr>
                <w:rFonts w:ascii="Tahoma" w:hAnsi="Tahoma" w:cs="Tahoma"/>
                <w:color w:val="FF0000"/>
                <w:sz w:val="20"/>
              </w:rPr>
              <w:t>]</w:t>
            </w:r>
            <w:r w:rsidR="00114610" w:rsidRPr="005903DB">
              <w:rPr>
                <w:rStyle w:val="aff0"/>
                <w:rFonts w:ascii="Tahoma" w:hAnsi="Tahoma" w:cs="Tahoma"/>
                <w:sz w:val="20"/>
                <w:szCs w:val="20"/>
              </w:rPr>
              <w:t xml:space="preserve"> </w:t>
            </w:r>
          </w:p>
        </w:tc>
        <w:tc>
          <w:tcPr>
            <w:tcW w:w="2017" w:type="dxa"/>
            <w:vMerge/>
            <w:shd w:val="clear" w:color="auto" w:fill="F2F2F2" w:themeFill="background1" w:themeFillShade="F2"/>
          </w:tcPr>
          <w:p w14:paraId="316AA2A7" w14:textId="77777777" w:rsidR="00114610" w:rsidRPr="005903DB" w:rsidRDefault="00114610" w:rsidP="003E06E1">
            <w:pPr>
              <w:rPr>
                <w:rFonts w:ascii="Tahoma" w:hAnsi="Tahoma" w:cs="Tahoma"/>
                <w:sz w:val="20"/>
              </w:rPr>
            </w:pPr>
          </w:p>
        </w:tc>
        <w:tc>
          <w:tcPr>
            <w:tcW w:w="2732" w:type="dxa"/>
            <w:vMerge/>
            <w:shd w:val="clear" w:color="auto" w:fill="F2F2F2" w:themeFill="background1" w:themeFillShade="F2"/>
          </w:tcPr>
          <w:p w14:paraId="62EEAAEC" w14:textId="77777777" w:rsidR="00114610" w:rsidRPr="005903DB" w:rsidRDefault="00114610" w:rsidP="003E06E1">
            <w:pPr>
              <w:pStyle w:val="aff1"/>
              <w:rPr>
                <w:rFonts w:ascii="Tahoma" w:hAnsi="Tahoma" w:cs="Tahoma"/>
                <w:sz w:val="20"/>
              </w:rPr>
            </w:pPr>
          </w:p>
        </w:tc>
      </w:tr>
      <w:tr w:rsidR="00114610" w:rsidRPr="00592D52" w14:paraId="3FF7EF6F" w14:textId="77777777" w:rsidTr="003571A1">
        <w:trPr>
          <w:trHeight w:val="224"/>
          <w:jc w:val="right"/>
        </w:trPr>
        <w:tc>
          <w:tcPr>
            <w:tcW w:w="1249" w:type="dxa"/>
            <w:vMerge/>
            <w:shd w:val="clear" w:color="auto" w:fill="F2F2F2" w:themeFill="background1" w:themeFillShade="F2"/>
          </w:tcPr>
          <w:p w14:paraId="5ABEEDAF" w14:textId="77777777" w:rsidR="00114610" w:rsidRPr="005903DB" w:rsidRDefault="00114610" w:rsidP="003E06E1">
            <w:pPr>
              <w:pStyle w:val="aff1"/>
              <w:rPr>
                <w:rFonts w:ascii="Tahoma" w:hAnsi="Tahoma" w:cs="Tahoma"/>
                <w:sz w:val="20"/>
              </w:rPr>
            </w:pPr>
          </w:p>
        </w:tc>
        <w:tc>
          <w:tcPr>
            <w:tcW w:w="1801" w:type="dxa"/>
            <w:shd w:val="clear" w:color="auto" w:fill="F2F2F2" w:themeFill="background1" w:themeFillShade="F2"/>
          </w:tcPr>
          <w:p w14:paraId="69B14609" w14:textId="345284CB" w:rsidR="00114610" w:rsidRPr="005903DB" w:rsidRDefault="00AB4DD9" w:rsidP="003E06E1">
            <w:pPr>
              <w:ind w:firstLine="0"/>
              <w:rPr>
                <w:rFonts w:ascii="Tahoma" w:hAnsi="Tahoma" w:cs="Tahoma"/>
                <w:sz w:val="20"/>
              </w:rPr>
            </w:pPr>
            <w:r w:rsidRPr="00AB4DD9">
              <w:rPr>
                <w:rFonts w:ascii="Tahoma" w:hAnsi="Tahoma" w:cs="Tahoma"/>
                <w:color w:val="FF0000"/>
                <w:sz w:val="20"/>
              </w:rPr>
              <w:t>[</w:t>
            </w:r>
            <w:r w:rsidR="00114610" w:rsidRPr="005903DB">
              <w:rPr>
                <w:rFonts w:ascii="Tahoma" w:hAnsi="Tahoma" w:cs="Tahoma"/>
                <w:color w:val="FF0000"/>
                <w:sz w:val="20"/>
              </w:rPr>
              <w:t xml:space="preserve"> </w:t>
            </w:r>
            <w:r w:rsidR="00114610" w:rsidRPr="005903DB">
              <w:rPr>
                <w:rFonts w:ascii="Tahoma" w:hAnsi="Tahoma" w:cs="Tahoma"/>
                <w:sz w:val="20"/>
              </w:rPr>
              <w:t xml:space="preserve">с НДС </w:t>
            </w:r>
            <w:r w:rsidRPr="00AB4DD9">
              <w:rPr>
                <w:rFonts w:ascii="Tahoma" w:hAnsi="Tahoma" w:cs="Tahoma"/>
                <w:color w:val="FF0000"/>
                <w:sz w:val="20"/>
              </w:rPr>
              <w:t>]</w:t>
            </w:r>
            <w:r w:rsidR="00114610" w:rsidRPr="005903DB">
              <w:rPr>
                <w:rStyle w:val="ad"/>
                <w:rFonts w:cs="Tahoma"/>
              </w:rPr>
              <w:t xml:space="preserve"> </w:t>
            </w:r>
            <w:r w:rsidR="00114610" w:rsidRPr="005903DB">
              <w:rPr>
                <w:rStyle w:val="ad"/>
                <w:rFonts w:cs="Tahoma"/>
              </w:rPr>
              <w:footnoteReference w:id="301"/>
            </w:r>
          </w:p>
        </w:tc>
        <w:tc>
          <w:tcPr>
            <w:tcW w:w="1273" w:type="dxa"/>
            <w:shd w:val="clear" w:color="auto" w:fill="F2F2F2" w:themeFill="background1" w:themeFillShade="F2"/>
          </w:tcPr>
          <w:p w14:paraId="50D8C3F3" w14:textId="56F84226" w:rsidR="00114610" w:rsidRPr="005903DB" w:rsidRDefault="00AB4DD9" w:rsidP="001D73B9">
            <w:pPr>
              <w:ind w:firstLine="0"/>
              <w:jc w:val="left"/>
              <w:rPr>
                <w:rStyle w:val="ad"/>
                <w:rFonts w:cs="Tahoma"/>
              </w:rPr>
            </w:pPr>
            <w:r w:rsidRPr="00AB4DD9">
              <w:rPr>
                <w:rFonts w:ascii="Tahoma" w:hAnsi="Tahoma" w:cs="Tahoma"/>
                <w:color w:val="FF0000"/>
                <w:sz w:val="20"/>
              </w:rPr>
              <w:t>[</w:t>
            </w:r>
            <w:r w:rsidR="00114610" w:rsidRPr="005903DB">
              <w:rPr>
                <w:rFonts w:ascii="Tahoma" w:hAnsi="Tahoma" w:cs="Tahoma"/>
                <w:color w:val="FF0000"/>
                <w:sz w:val="20"/>
              </w:rPr>
              <w:t xml:space="preserve"> </w:t>
            </w:r>
            <w:r w:rsidRPr="00AB4DD9">
              <w:rPr>
                <w:rFonts w:ascii="Tahoma" w:hAnsi="Tahoma" w:cs="Tahoma"/>
                <w:color w:val="FF0000"/>
                <w:sz w:val="20"/>
              </w:rPr>
              <w:t>[</w:t>
            </w:r>
            <w:r w:rsidR="00114610" w:rsidRPr="005903DB">
              <w:rPr>
                <w:rFonts w:ascii="Tahoma" w:hAnsi="Tahoma" w:cs="Tahoma"/>
                <w:sz w:val="20"/>
              </w:rPr>
              <w:t>•</w:t>
            </w:r>
            <w:r w:rsidRPr="00AB4DD9">
              <w:rPr>
                <w:rFonts w:ascii="Tahoma" w:hAnsi="Tahoma" w:cs="Tahoma"/>
                <w:color w:val="FF0000"/>
                <w:sz w:val="20"/>
              </w:rPr>
              <w:t>]</w:t>
            </w:r>
            <w:r w:rsidR="00114610" w:rsidRPr="005903DB">
              <w:rPr>
                <w:rFonts w:ascii="Tahoma" w:hAnsi="Tahoma" w:cs="Tahoma"/>
                <w:sz w:val="20"/>
              </w:rPr>
              <w:t> </w:t>
            </w:r>
            <w:r w:rsidRPr="00AB4DD9">
              <w:rPr>
                <w:rFonts w:ascii="Tahoma" w:hAnsi="Tahoma" w:cs="Tahoma"/>
                <w:color w:val="FF0000"/>
                <w:sz w:val="20"/>
              </w:rPr>
              <w:t>[</w:t>
            </w:r>
            <w:r w:rsidR="002E121A" w:rsidRPr="005903DB">
              <w:rPr>
                <w:rFonts w:ascii="Tahoma" w:hAnsi="Tahoma" w:cs="Tahoma"/>
                <w:sz w:val="20"/>
              </w:rPr>
              <w:t xml:space="preserve"> ₽ </w:t>
            </w:r>
            <w:r w:rsidRPr="00AB4DD9">
              <w:rPr>
                <w:rFonts w:ascii="Tahoma" w:hAnsi="Tahoma" w:cs="Tahoma"/>
                <w:color w:val="FF0000"/>
                <w:sz w:val="20"/>
              </w:rPr>
              <w:t>]</w:t>
            </w:r>
            <w:r w:rsidR="00114610" w:rsidRPr="005903DB">
              <w:rPr>
                <w:rFonts w:ascii="Tahoma" w:hAnsi="Tahoma" w:cs="Tahoma"/>
                <w:sz w:val="20"/>
              </w:rPr>
              <w:t xml:space="preserve"> </w:t>
            </w:r>
            <w:r w:rsidRPr="00AB4DD9">
              <w:rPr>
                <w:rFonts w:ascii="Tahoma" w:hAnsi="Tahoma" w:cs="Tahoma"/>
                <w:color w:val="FF0000"/>
                <w:sz w:val="20"/>
              </w:rPr>
              <w:t>]</w:t>
            </w:r>
            <w:r w:rsidR="00114610" w:rsidRPr="005903DB">
              <w:rPr>
                <w:rFonts w:ascii="Tahoma" w:hAnsi="Tahoma" w:cs="Tahoma"/>
                <w:color w:val="FF0000"/>
                <w:sz w:val="20"/>
              </w:rPr>
              <w:t xml:space="preserve"> </w:t>
            </w:r>
            <w:r w:rsidR="00114610" w:rsidRPr="005903DB">
              <w:rPr>
                <w:rStyle w:val="ad"/>
                <w:rFonts w:cs="Tahoma"/>
              </w:rPr>
              <w:footnoteReference w:id="302"/>
            </w:r>
          </w:p>
        </w:tc>
        <w:tc>
          <w:tcPr>
            <w:tcW w:w="2017" w:type="dxa"/>
            <w:vMerge/>
            <w:shd w:val="clear" w:color="auto" w:fill="F2F2F2" w:themeFill="background1" w:themeFillShade="F2"/>
          </w:tcPr>
          <w:p w14:paraId="26E224B6" w14:textId="77777777" w:rsidR="00114610" w:rsidRPr="005903DB" w:rsidRDefault="00114610" w:rsidP="003E06E1">
            <w:pPr>
              <w:ind w:left="432" w:hanging="432"/>
              <w:rPr>
                <w:rFonts w:ascii="Tahoma" w:hAnsi="Tahoma" w:cs="Tahoma"/>
                <w:sz w:val="20"/>
              </w:rPr>
            </w:pPr>
          </w:p>
        </w:tc>
        <w:tc>
          <w:tcPr>
            <w:tcW w:w="2732" w:type="dxa"/>
            <w:vMerge/>
            <w:shd w:val="clear" w:color="auto" w:fill="F2F2F2" w:themeFill="background1" w:themeFillShade="F2"/>
          </w:tcPr>
          <w:p w14:paraId="4CA70F04" w14:textId="77777777" w:rsidR="00114610" w:rsidRPr="005903DB" w:rsidRDefault="00114610" w:rsidP="003E06E1">
            <w:pPr>
              <w:pStyle w:val="aff1"/>
              <w:rPr>
                <w:rFonts w:ascii="Tahoma" w:hAnsi="Tahoma" w:cs="Tahoma"/>
                <w:sz w:val="20"/>
              </w:rPr>
            </w:pPr>
          </w:p>
        </w:tc>
      </w:tr>
      <w:tr w:rsidR="00114610" w:rsidRPr="00592D52" w14:paraId="438CDC32" w14:textId="77777777" w:rsidTr="003571A1">
        <w:trPr>
          <w:jc w:val="right"/>
        </w:trPr>
        <w:tc>
          <w:tcPr>
            <w:tcW w:w="1249" w:type="dxa"/>
            <w:shd w:val="clear" w:color="auto" w:fill="F2F2F2" w:themeFill="background1" w:themeFillShade="F2"/>
          </w:tcPr>
          <w:p w14:paraId="25A94D24" w14:textId="77777777" w:rsidR="00114610" w:rsidRPr="005903DB" w:rsidRDefault="00114610" w:rsidP="003E06E1">
            <w:pPr>
              <w:rPr>
                <w:rFonts w:ascii="Tahoma" w:hAnsi="Tahoma" w:cs="Tahoma"/>
                <w:sz w:val="20"/>
              </w:rPr>
            </w:pPr>
            <w:r w:rsidRPr="005903DB">
              <w:rPr>
                <w:rFonts w:ascii="Tahoma" w:hAnsi="Tahoma" w:cs="Tahoma"/>
                <w:sz w:val="20"/>
              </w:rPr>
              <w:t>2</w:t>
            </w:r>
            <w:r w:rsidRPr="005903DB">
              <w:rPr>
                <w:rStyle w:val="ad"/>
                <w:rFonts w:cs="Tahoma"/>
              </w:rPr>
              <w:footnoteReference w:id="303"/>
            </w:r>
          </w:p>
        </w:tc>
        <w:tc>
          <w:tcPr>
            <w:tcW w:w="1801" w:type="dxa"/>
            <w:shd w:val="clear" w:color="auto" w:fill="F2F2F2" w:themeFill="background1" w:themeFillShade="F2"/>
          </w:tcPr>
          <w:p w14:paraId="6B01336B" w14:textId="77777777" w:rsidR="00114610" w:rsidRPr="005903DB" w:rsidRDefault="00114610" w:rsidP="003E06E1">
            <w:pPr>
              <w:rPr>
                <w:rFonts w:ascii="Tahoma" w:hAnsi="Tahoma" w:cs="Tahoma"/>
                <w:sz w:val="20"/>
              </w:rPr>
            </w:pPr>
          </w:p>
        </w:tc>
        <w:tc>
          <w:tcPr>
            <w:tcW w:w="1273" w:type="dxa"/>
            <w:shd w:val="clear" w:color="auto" w:fill="F2F2F2" w:themeFill="background1" w:themeFillShade="F2"/>
          </w:tcPr>
          <w:p w14:paraId="281E8BCE" w14:textId="77777777" w:rsidR="00114610" w:rsidRPr="005903DB" w:rsidRDefault="00114610" w:rsidP="003E06E1">
            <w:pPr>
              <w:ind w:left="432" w:hanging="432"/>
              <w:rPr>
                <w:rFonts w:ascii="Tahoma" w:hAnsi="Tahoma" w:cs="Tahoma"/>
                <w:sz w:val="20"/>
              </w:rPr>
            </w:pPr>
          </w:p>
        </w:tc>
        <w:tc>
          <w:tcPr>
            <w:tcW w:w="2017" w:type="dxa"/>
            <w:shd w:val="clear" w:color="auto" w:fill="F2F2F2" w:themeFill="background1" w:themeFillShade="F2"/>
          </w:tcPr>
          <w:p w14:paraId="36E62219" w14:textId="77777777" w:rsidR="00114610" w:rsidRPr="005903DB" w:rsidRDefault="00114610" w:rsidP="003E06E1">
            <w:pPr>
              <w:ind w:left="432" w:hanging="432"/>
              <w:rPr>
                <w:rFonts w:ascii="Tahoma" w:hAnsi="Tahoma" w:cs="Tahoma"/>
                <w:sz w:val="20"/>
              </w:rPr>
            </w:pPr>
          </w:p>
        </w:tc>
        <w:tc>
          <w:tcPr>
            <w:tcW w:w="2732" w:type="dxa"/>
            <w:shd w:val="clear" w:color="auto" w:fill="F2F2F2" w:themeFill="background1" w:themeFillShade="F2"/>
          </w:tcPr>
          <w:p w14:paraId="35B6DEC4" w14:textId="77777777" w:rsidR="00114610" w:rsidRPr="005903DB" w:rsidRDefault="00114610" w:rsidP="003E06E1">
            <w:pPr>
              <w:ind w:left="432" w:hanging="432"/>
              <w:rPr>
                <w:rFonts w:ascii="Tahoma" w:hAnsi="Tahoma" w:cs="Tahoma"/>
                <w:sz w:val="20"/>
              </w:rPr>
            </w:pPr>
          </w:p>
        </w:tc>
      </w:tr>
    </w:tbl>
    <w:p w14:paraId="3CF75CBE" w14:textId="0D0E929C" w:rsidR="007F3196" w:rsidRPr="005903DB" w:rsidRDefault="00AB4DD9" w:rsidP="007F3196">
      <w:pPr>
        <w:pStyle w:val="afff5"/>
      </w:pPr>
      <w:r w:rsidRPr="00AB4DD9">
        <w:rPr>
          <w:color w:val="FF0000"/>
        </w:rPr>
        <w:t>]</w:t>
      </w:r>
    </w:p>
    <w:p w14:paraId="78ADBAAA" w14:textId="031B263E" w:rsidR="007F3196" w:rsidRPr="005903DB" w:rsidRDefault="00AB4DD9" w:rsidP="007F3196">
      <w:pPr>
        <w:pStyle w:val="afff5"/>
        <w:rPr>
          <w:rFonts w:eastAsiaTheme="minorHAnsi"/>
        </w:rPr>
      </w:pPr>
      <w:r w:rsidRPr="00AB4DD9">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273"/>
        <w:gridCol w:w="7796"/>
      </w:tblGrid>
      <w:tr w:rsidR="007F3196" w:rsidRPr="00592D52" w14:paraId="74A467AA" w14:textId="77777777" w:rsidTr="00732EBE">
        <w:trPr>
          <w:trHeight w:val="280"/>
        </w:trPr>
        <w:tc>
          <w:tcPr>
            <w:tcW w:w="9069" w:type="dxa"/>
            <w:gridSpan w:val="2"/>
            <w:tcBorders>
              <w:top w:val="nil"/>
              <w:left w:val="nil"/>
            </w:tcBorders>
            <w:shd w:val="clear" w:color="auto" w:fill="F2F2F2" w:themeFill="background1" w:themeFillShade="F2"/>
          </w:tcPr>
          <w:p w14:paraId="3BDEFD33" w14:textId="67FC68B6" w:rsidR="007F3196" w:rsidRPr="005903DB" w:rsidRDefault="007F3196" w:rsidP="00732EBE">
            <w:pPr>
              <w:ind w:right="-143" w:firstLine="0"/>
              <w:rPr>
                <w:rFonts w:ascii="Tahoma" w:hAnsi="Tahoma" w:cs="Tahoma"/>
                <w:sz w:val="20"/>
                <w:szCs w:val="20"/>
                <w:lang w:eastAsia="ru-RU"/>
              </w:rPr>
            </w:pPr>
            <w:r w:rsidRPr="005903DB">
              <w:rPr>
                <w:rFonts w:ascii="Tahoma" w:hAnsi="Tahoma" w:cs="Tahoma"/>
                <w:sz w:val="20"/>
                <w:szCs w:val="20"/>
              </w:rPr>
              <w:t xml:space="preserve">Аванс </w:t>
            </w:r>
            <w:r w:rsidR="00AB4DD9" w:rsidRPr="00AB4DD9">
              <w:rPr>
                <w:rFonts w:ascii="Tahoma" w:hAnsi="Tahoma" w:cs="Tahoma"/>
                <w:color w:val="FF0000"/>
                <w:sz w:val="20"/>
                <w:szCs w:val="20"/>
                <w:lang w:eastAsia="ru-RU"/>
              </w:rPr>
              <w:t>[</w:t>
            </w:r>
            <w:r w:rsidRPr="005903DB">
              <w:rPr>
                <w:rFonts w:ascii="Tahoma" w:hAnsi="Tahoma" w:cs="Tahoma"/>
                <w:sz w:val="20"/>
                <w:szCs w:val="20"/>
              </w:rPr>
              <w:t xml:space="preserve">№ </w:t>
            </w:r>
            <w:r w:rsidR="00AB4DD9" w:rsidRPr="00AB4DD9">
              <w:rPr>
                <w:rFonts w:ascii="Tahoma" w:hAnsi="Tahoma" w:cs="Tahoma"/>
                <w:color w:val="FF0000"/>
                <w:sz w:val="20"/>
                <w:szCs w:val="20"/>
                <w:lang w:eastAsia="ru-RU"/>
              </w:rPr>
              <w:t>[</w:t>
            </w:r>
            <w:r w:rsidRPr="005903DB">
              <w:rPr>
                <w:rFonts w:ascii="Tahoma" w:hAnsi="Tahoma" w:cs="Tahoma"/>
                <w:sz w:val="20"/>
                <w:szCs w:val="20"/>
              </w:rPr>
              <w:t>•</w:t>
            </w:r>
            <w:r w:rsidR="00AB4DD9" w:rsidRPr="00AB4DD9">
              <w:rPr>
                <w:rFonts w:ascii="Tahoma" w:hAnsi="Tahoma" w:cs="Tahoma"/>
                <w:color w:val="FF0000"/>
                <w:sz w:val="20"/>
                <w:szCs w:val="20"/>
                <w:lang w:eastAsia="ru-RU"/>
              </w:rPr>
              <w:t>]]</w:t>
            </w:r>
            <w:r w:rsidRPr="005903DB">
              <w:rPr>
                <w:rFonts w:ascii="Tahoma" w:hAnsi="Tahoma" w:cs="Tahoma"/>
                <w:sz w:val="20"/>
                <w:szCs w:val="20"/>
                <w:vertAlign w:val="superscript"/>
              </w:rPr>
              <w:footnoteReference w:id="304"/>
            </w:r>
            <w:r w:rsidRPr="005903DB">
              <w:rPr>
                <w:rFonts w:ascii="Tahoma" w:hAnsi="Tahoma" w:cs="Tahoma"/>
                <w:sz w:val="20"/>
                <w:szCs w:val="20"/>
              </w:rPr>
              <w:t xml:space="preserve"> выплачивается</w:t>
            </w:r>
            <w:r w:rsidR="002C52BA" w:rsidRPr="00DC405C">
              <w:rPr>
                <w:rFonts w:ascii="Tahoma" w:hAnsi="Tahoma" w:cs="Tahoma"/>
                <w:color w:val="00B050"/>
                <w:sz w:val="20"/>
              </w:rPr>
              <w:t xml:space="preserve"> </w:t>
            </w:r>
            <w:r w:rsidR="002C52BA" w:rsidRPr="00B71D19">
              <w:rPr>
                <w:rFonts w:ascii="Tahoma" w:hAnsi="Tahoma" w:cs="Tahoma"/>
                <w:sz w:val="20"/>
              </w:rPr>
              <w:t>в размере, указанном в счёте,</w:t>
            </w:r>
          </w:p>
        </w:tc>
      </w:tr>
      <w:tr w:rsidR="007F3196" w:rsidRPr="00592D52" w14:paraId="15D50391" w14:textId="77777777" w:rsidTr="00732EBE">
        <w:trPr>
          <w:trHeight w:val="280"/>
        </w:trPr>
        <w:tc>
          <w:tcPr>
            <w:tcW w:w="1273" w:type="dxa"/>
            <w:tcBorders>
              <w:left w:val="nil"/>
              <w:right w:val="dotted" w:sz="4" w:space="0" w:color="auto"/>
            </w:tcBorders>
            <w:shd w:val="clear" w:color="auto" w:fill="auto"/>
          </w:tcPr>
          <w:p w14:paraId="6229D24D" w14:textId="77777777" w:rsidR="007F3196" w:rsidRPr="005903DB" w:rsidRDefault="007F3196" w:rsidP="00732EBE">
            <w:pPr>
              <w:tabs>
                <w:tab w:val="left" w:pos="1029"/>
                <w:tab w:val="left" w:pos="1418"/>
                <w:tab w:val="left" w:pos="3119"/>
              </w:tabs>
              <w:ind w:firstLine="0"/>
              <w:jc w:val="left"/>
              <w:rPr>
                <w:rFonts w:ascii="Tahoma" w:hAnsi="Tahoma" w:cs="Tahoma"/>
                <w:i/>
                <w:sz w:val="16"/>
                <w:szCs w:val="16"/>
                <w:lang w:eastAsia="ru-RU"/>
              </w:rPr>
            </w:pPr>
            <w:r w:rsidRPr="005903DB">
              <w:rPr>
                <w:rFonts w:ascii="Tahoma" w:hAnsi="Tahoma" w:cs="Tahoma"/>
                <w:i/>
                <w:sz w:val="16"/>
                <w:szCs w:val="16"/>
              </w:rPr>
              <w:t>Единый платежный день</w:t>
            </w:r>
          </w:p>
          <w:p w14:paraId="7975C363" w14:textId="77777777" w:rsidR="007F3196" w:rsidRPr="005903DB" w:rsidRDefault="007F3196" w:rsidP="00732EBE">
            <w:pPr>
              <w:tabs>
                <w:tab w:val="left" w:pos="1029"/>
                <w:tab w:val="left" w:pos="1418"/>
                <w:tab w:val="left" w:pos="3119"/>
              </w:tabs>
              <w:ind w:firstLine="0"/>
              <w:jc w:val="left"/>
              <w:rPr>
                <w:rFonts w:ascii="Tahoma" w:hAnsi="Tahoma" w:cs="Tahoma"/>
                <w:color w:val="70AD47" w:themeColor="accent6"/>
                <w:sz w:val="16"/>
                <w:szCs w:val="16"/>
              </w:rPr>
            </w:pPr>
          </w:p>
        </w:tc>
        <w:tc>
          <w:tcPr>
            <w:tcW w:w="7796" w:type="dxa"/>
            <w:tcBorders>
              <w:left w:val="dotted" w:sz="4" w:space="0" w:color="auto"/>
            </w:tcBorders>
            <w:shd w:val="clear" w:color="auto" w:fill="F2F2F2"/>
          </w:tcPr>
          <w:p w14:paraId="35D5B0FD" w14:textId="7291F8C3" w:rsidR="007F3196" w:rsidRPr="005903DB" w:rsidRDefault="00AB4DD9" w:rsidP="00D33CAC">
            <w:pPr>
              <w:tabs>
                <w:tab w:val="left" w:pos="1029"/>
                <w:tab w:val="left" w:pos="1418"/>
                <w:tab w:val="left" w:pos="3119"/>
              </w:tabs>
              <w:ind w:left="141" w:right="142" w:firstLine="0"/>
              <w:jc w:val="left"/>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7F3196" w:rsidRPr="005903DB">
              <w:rPr>
                <w:rFonts w:ascii="Tahoma" w:hAnsi="Tahoma" w:cs="Tahoma"/>
                <w:color w:val="FF0000"/>
                <w:sz w:val="20"/>
                <w:szCs w:val="20"/>
              </w:rPr>
              <w:t xml:space="preserve"> </w:t>
            </w:r>
            <w:r w:rsidR="007F3196" w:rsidRPr="005903DB">
              <w:rPr>
                <w:rFonts w:ascii="Tahoma" w:hAnsi="Tahoma" w:cs="Tahoma"/>
                <w:sz w:val="20"/>
                <w:szCs w:val="20"/>
              </w:rPr>
              <w:t>в первый (-ую) рабочий (-ую)</w:t>
            </w:r>
            <w:r w:rsidR="007F3196" w:rsidRPr="005903DB">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7F3196" w:rsidRPr="005903DB">
              <w:rPr>
                <w:rFonts w:ascii="Tahoma" w:hAnsi="Tahoma" w:cs="Tahoma"/>
                <w:bCs/>
                <w:sz w:val="20"/>
                <w:szCs w:val="20"/>
              </w:rPr>
              <w:t>•</w:t>
            </w:r>
            <w:r w:rsidRPr="00AB4DD9">
              <w:rPr>
                <w:rFonts w:ascii="Tahoma" w:eastAsia="Tahoma" w:hAnsi="Tahoma" w:cs="Tahoma"/>
                <w:bCs/>
                <w:color w:val="FF0000"/>
                <w:sz w:val="20"/>
                <w:szCs w:val="20"/>
              </w:rPr>
              <w:t>]</w:t>
            </w:r>
            <w:r w:rsidR="007F3196" w:rsidRPr="005903DB">
              <w:rPr>
                <w:rFonts w:ascii="Tahoma" w:eastAsia="Tahoma" w:hAnsi="Tahoma" w:cs="Tahoma"/>
                <w:bCs/>
                <w:color w:val="FF0000"/>
                <w:sz w:val="20"/>
                <w:szCs w:val="20"/>
              </w:rPr>
              <w:t xml:space="preserve"> </w:t>
            </w:r>
            <w:r w:rsidRPr="00AB4DD9">
              <w:rPr>
                <w:rFonts w:ascii="Tahoma" w:eastAsia="Tahoma" w:hAnsi="Tahoma" w:cs="Tahoma"/>
                <w:bCs/>
                <w:color w:val="FF0000"/>
                <w:sz w:val="20"/>
                <w:szCs w:val="20"/>
                <w:lang w:val="en-US"/>
              </w:rPr>
              <w:t>]</w:t>
            </w:r>
            <w:r w:rsidR="007F3196" w:rsidRPr="005903DB">
              <w:rPr>
                <w:rStyle w:val="ad"/>
                <w:rFonts w:eastAsia="Tahoma" w:cs="Tahoma"/>
                <w:bCs/>
                <w:szCs w:val="20"/>
                <w:lang w:val="en-US"/>
              </w:rPr>
              <w:footnoteReference w:id="305"/>
            </w:r>
          </w:p>
          <w:p w14:paraId="61F3B5D8" w14:textId="77777777" w:rsidR="007F3196" w:rsidRPr="005903DB" w:rsidRDefault="007F3196" w:rsidP="00D33CAC">
            <w:pPr>
              <w:tabs>
                <w:tab w:val="left" w:pos="1029"/>
                <w:tab w:val="left" w:pos="1418"/>
                <w:tab w:val="left" w:pos="3119"/>
              </w:tabs>
              <w:ind w:left="141" w:right="142"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5D941ACD" w14:textId="7E66A68D" w:rsidR="007F3196" w:rsidRPr="005903DB" w:rsidRDefault="00AB4DD9" w:rsidP="00D33CAC">
            <w:pPr>
              <w:pStyle w:val="aff1"/>
              <w:tabs>
                <w:tab w:val="left" w:pos="284"/>
              </w:tabs>
              <w:ind w:left="141" w:right="142" w:firstLine="0"/>
              <w:jc w:val="left"/>
              <w:rPr>
                <w:rFonts w:ascii="Tahoma" w:hAnsi="Tahoma" w:cs="Tahoma"/>
                <w:sz w:val="20"/>
                <w:szCs w:val="20"/>
              </w:rPr>
            </w:pPr>
            <w:r w:rsidRPr="00AB4DD9">
              <w:rPr>
                <w:rFonts w:ascii="Tahoma" w:hAnsi="Tahoma" w:cs="Tahoma"/>
                <w:color w:val="FF0000"/>
                <w:sz w:val="20"/>
                <w:szCs w:val="20"/>
              </w:rPr>
              <w:t>[</w:t>
            </w:r>
            <w:r w:rsidR="007F3196" w:rsidRPr="005903DB">
              <w:rPr>
                <w:rFonts w:ascii="Tahoma" w:hAnsi="Tahoma" w:cs="Tahoma"/>
                <w:sz w:val="20"/>
                <w:szCs w:val="20"/>
              </w:rPr>
              <w:t>-</w:t>
            </w:r>
            <w:r w:rsidRPr="00AB4DD9">
              <w:rPr>
                <w:rFonts w:ascii="Tahoma" w:hAnsi="Tahoma" w:cs="Tahoma"/>
                <w:color w:val="FF0000"/>
                <w:sz w:val="20"/>
                <w:szCs w:val="20"/>
              </w:rPr>
              <w:t>]</w:t>
            </w:r>
            <w:r w:rsidR="007F3196" w:rsidRPr="005903DB">
              <w:rPr>
                <w:rFonts w:ascii="Tahoma" w:hAnsi="Tahoma" w:cs="Tahoma"/>
                <w:color w:val="FF0000"/>
                <w:sz w:val="20"/>
                <w:szCs w:val="20"/>
              </w:rPr>
              <w:t xml:space="preserve"> </w:t>
            </w:r>
            <w:r w:rsidR="007F3196" w:rsidRPr="005903DB">
              <w:rPr>
                <w:rStyle w:val="ad"/>
                <w:rFonts w:cs="Tahoma"/>
                <w:szCs w:val="20"/>
              </w:rPr>
              <w:footnoteReference w:id="306"/>
            </w:r>
          </w:p>
        </w:tc>
      </w:tr>
      <w:tr w:rsidR="007F3196" w:rsidRPr="00592D52" w14:paraId="17B09A53" w14:textId="77777777" w:rsidTr="00732EBE">
        <w:tc>
          <w:tcPr>
            <w:tcW w:w="1273" w:type="dxa"/>
            <w:tcBorders>
              <w:top w:val="dotted" w:sz="4" w:space="0" w:color="auto"/>
              <w:left w:val="nil"/>
              <w:bottom w:val="dotted" w:sz="4" w:space="0" w:color="auto"/>
              <w:right w:val="dotted" w:sz="4" w:space="0" w:color="auto"/>
            </w:tcBorders>
            <w:shd w:val="clear" w:color="auto" w:fill="auto"/>
          </w:tcPr>
          <w:p w14:paraId="27F68408" w14:textId="77777777" w:rsidR="007F3196" w:rsidRPr="005903DB" w:rsidRDefault="007F3196" w:rsidP="00732EBE">
            <w:pPr>
              <w:ind w:firstLine="0"/>
              <w:jc w:val="left"/>
              <w:rPr>
                <w:rFonts w:ascii="Tahoma" w:hAnsi="Tahoma" w:cs="Tahoma"/>
                <w:i/>
                <w:sz w:val="16"/>
                <w:szCs w:val="16"/>
                <w:lang w:eastAsia="ru-RU"/>
              </w:rPr>
            </w:pPr>
            <w:r w:rsidRPr="005903DB">
              <w:rPr>
                <w:rFonts w:ascii="Tahoma" w:hAnsi="Tahoma" w:cs="Tahoma"/>
                <w:i/>
                <w:sz w:val="16"/>
                <w:szCs w:val="16"/>
              </w:rPr>
              <w:lastRenderedPageBreak/>
              <w:t>Период отсрочки</w:t>
            </w:r>
          </w:p>
          <w:p w14:paraId="3733DCC8" w14:textId="77777777" w:rsidR="007F3196" w:rsidRPr="005903DB" w:rsidRDefault="007F3196" w:rsidP="00732EBE">
            <w:pPr>
              <w:ind w:firstLine="0"/>
              <w:jc w:val="left"/>
              <w:rPr>
                <w:rFonts w:ascii="Tahoma" w:hAnsi="Tahoma" w:cs="Tahoma"/>
                <w:sz w:val="16"/>
                <w:szCs w:val="16"/>
              </w:rPr>
            </w:pPr>
          </w:p>
        </w:tc>
        <w:tc>
          <w:tcPr>
            <w:tcW w:w="7796" w:type="dxa"/>
            <w:tcBorders>
              <w:top w:val="dotted" w:sz="4" w:space="0" w:color="auto"/>
              <w:left w:val="dotted" w:sz="4" w:space="0" w:color="auto"/>
              <w:bottom w:val="dotted" w:sz="4" w:space="0" w:color="auto"/>
            </w:tcBorders>
            <w:shd w:val="clear" w:color="auto" w:fill="F2F2F2"/>
          </w:tcPr>
          <w:p w14:paraId="5BA9AF22" w14:textId="33CA6369" w:rsidR="007F3196" w:rsidRPr="005903DB" w:rsidRDefault="00AB4DD9" w:rsidP="00D33CAC">
            <w:pPr>
              <w:ind w:left="141" w:right="142" w:firstLine="0"/>
              <w:jc w:val="left"/>
              <w:rPr>
                <w:rFonts w:ascii="Tahoma" w:hAnsi="Tahoma" w:cs="Tahoma"/>
                <w:i/>
                <w:sz w:val="20"/>
                <w:szCs w:val="20"/>
                <w:lang w:eastAsia="ru-RU"/>
              </w:rPr>
            </w:pPr>
            <w:r w:rsidRPr="00AB4DD9">
              <w:rPr>
                <w:rFonts w:ascii="Tahoma" w:hAnsi="Tahoma" w:cs="Tahoma"/>
                <w:color w:val="FF0000"/>
                <w:sz w:val="20"/>
                <w:szCs w:val="20"/>
                <w:lang w:eastAsia="ru-RU"/>
              </w:rPr>
              <w:t>[</w:t>
            </w:r>
            <w:r w:rsidR="007F3196" w:rsidRPr="005903DB">
              <w:rPr>
                <w:rFonts w:ascii="Tahoma" w:hAnsi="Tahoma" w:cs="Tahoma"/>
                <w:color w:val="FF0000"/>
                <w:sz w:val="20"/>
                <w:szCs w:val="20"/>
              </w:rPr>
              <w:t xml:space="preserve"> </w:t>
            </w:r>
            <w:r w:rsidR="007F3196" w:rsidRPr="005903DB">
              <w:rPr>
                <w:rFonts w:ascii="Tahoma" w:hAnsi="Tahoma" w:cs="Tahoma"/>
                <w:sz w:val="20"/>
                <w:szCs w:val="20"/>
              </w:rPr>
              <w:t xml:space="preserve">после истечения </w:t>
            </w:r>
            <w:r w:rsidRPr="00AB4DD9">
              <w:rPr>
                <w:rFonts w:ascii="Tahoma" w:hAnsi="Tahoma" w:cs="Tahoma"/>
                <w:iCs/>
                <w:color w:val="FF0000"/>
                <w:sz w:val="20"/>
                <w:szCs w:val="20"/>
                <w:lang w:eastAsia="ru-RU"/>
              </w:rPr>
              <w:t>]</w:t>
            </w:r>
            <w:r w:rsidR="007F3196" w:rsidRPr="005903DB">
              <w:rPr>
                <w:rStyle w:val="ad"/>
                <w:rFonts w:cs="Tahoma"/>
                <w:iCs/>
                <w:szCs w:val="20"/>
              </w:rPr>
              <w:footnoteReference w:id="307"/>
            </w:r>
            <w:r w:rsidR="007F3196" w:rsidRPr="005903DB">
              <w:rPr>
                <w:rFonts w:ascii="Tahoma" w:hAnsi="Tahoma" w:cs="Tahoma"/>
                <w:iCs/>
                <w:color w:val="FF0000"/>
                <w:sz w:val="20"/>
                <w:szCs w:val="20"/>
              </w:rPr>
              <w:t xml:space="preserve"> </w:t>
            </w:r>
            <w:r w:rsidR="007F3196" w:rsidRPr="005903DB">
              <w:rPr>
                <w:rFonts w:ascii="Tahoma" w:hAnsi="Tahoma" w:cs="Tahoma"/>
                <w:iCs/>
                <w:sz w:val="20"/>
                <w:szCs w:val="20"/>
              </w:rPr>
              <w:t xml:space="preserve">/ </w:t>
            </w:r>
            <w:r w:rsidRPr="00AB4DD9">
              <w:rPr>
                <w:rFonts w:ascii="Tahoma" w:hAnsi="Tahoma" w:cs="Tahoma"/>
                <w:color w:val="FF0000"/>
                <w:sz w:val="20"/>
                <w:szCs w:val="20"/>
                <w:lang w:eastAsia="ru-RU"/>
              </w:rPr>
              <w:t>[</w:t>
            </w:r>
            <w:r w:rsidR="007F3196" w:rsidRPr="005903DB">
              <w:rPr>
                <w:rFonts w:ascii="Tahoma" w:hAnsi="Tahoma" w:cs="Tahoma"/>
                <w:sz w:val="20"/>
                <w:szCs w:val="20"/>
              </w:rPr>
              <w:t xml:space="preserve"> не позднее</w:t>
            </w:r>
            <w:r w:rsidRPr="00AB4DD9">
              <w:rPr>
                <w:rFonts w:ascii="Tahoma" w:hAnsi="Tahoma" w:cs="Tahoma"/>
                <w:color w:val="FF0000"/>
                <w:sz w:val="20"/>
                <w:szCs w:val="20"/>
                <w:lang w:eastAsia="ru-RU"/>
              </w:rPr>
              <w:t>]</w:t>
            </w:r>
            <w:r w:rsidR="007F3196" w:rsidRPr="005903DB">
              <w:rPr>
                <w:rStyle w:val="ad"/>
                <w:rFonts w:cs="Tahoma"/>
                <w:szCs w:val="20"/>
              </w:rPr>
              <w:footnoteReference w:id="308"/>
            </w:r>
            <w:r w:rsidR="007F3196" w:rsidRPr="005903DB">
              <w:rPr>
                <w:rFonts w:ascii="Tahoma" w:hAnsi="Tahoma" w:cs="Tahoma"/>
                <w:bCs/>
                <w:sz w:val="20"/>
                <w:szCs w:val="20"/>
              </w:rPr>
              <w:t xml:space="preserve"> </w:t>
            </w:r>
            <w:r w:rsidRPr="00AB4DD9">
              <w:rPr>
                <w:rFonts w:ascii="Tahoma" w:hAnsi="Tahoma" w:cs="Tahoma"/>
                <w:bCs/>
                <w:color w:val="FF0000"/>
                <w:sz w:val="20"/>
                <w:szCs w:val="20"/>
                <w:lang w:eastAsia="ru-RU"/>
              </w:rPr>
              <w:t>[</w:t>
            </w:r>
            <w:r w:rsidR="007F3196" w:rsidRPr="005903DB">
              <w:rPr>
                <w:rFonts w:ascii="Tahoma" w:hAnsi="Tahoma" w:cs="Tahoma"/>
                <w:bCs/>
                <w:sz w:val="20"/>
                <w:szCs w:val="20"/>
              </w:rPr>
              <w:t>•</w:t>
            </w:r>
            <w:r w:rsidRPr="00AB4DD9">
              <w:rPr>
                <w:rFonts w:ascii="Tahoma" w:hAnsi="Tahoma" w:cs="Tahoma"/>
                <w:bCs/>
                <w:color w:val="FF0000"/>
                <w:sz w:val="20"/>
                <w:szCs w:val="20"/>
                <w:lang w:eastAsia="ru-RU"/>
              </w:rPr>
              <w:t>]</w:t>
            </w:r>
            <w:r w:rsidR="007F3196" w:rsidRPr="005903DB">
              <w:rPr>
                <w:rStyle w:val="ad"/>
                <w:rFonts w:cs="Tahoma"/>
                <w:bCs/>
                <w:szCs w:val="20"/>
              </w:rPr>
              <w:footnoteReference w:id="309"/>
            </w:r>
            <w:r w:rsidR="007F3196" w:rsidRPr="005903DB">
              <w:rPr>
                <w:rFonts w:ascii="Tahoma" w:hAnsi="Tahoma" w:cs="Tahoma"/>
                <w:bCs/>
                <w:color w:val="FF0000"/>
                <w:sz w:val="20"/>
                <w:szCs w:val="20"/>
              </w:rPr>
              <w:t xml:space="preserve"> </w:t>
            </w:r>
            <w:r w:rsidR="007F3196" w:rsidRPr="005903DB">
              <w:rPr>
                <w:rFonts w:ascii="Tahoma" w:hAnsi="Tahoma" w:cs="Tahoma"/>
                <w:bCs/>
                <w:sz w:val="20"/>
                <w:szCs w:val="20"/>
              </w:rPr>
              <w:t>р</w:t>
            </w:r>
            <w:r w:rsidR="00723EA4" w:rsidRPr="005903DB">
              <w:rPr>
                <w:rFonts w:ascii="Tahoma" w:hAnsi="Tahoma" w:cs="Tahoma"/>
                <w:bCs/>
                <w:sz w:val="20"/>
                <w:szCs w:val="20"/>
              </w:rPr>
              <w:t>.</w:t>
            </w:r>
            <w:r w:rsidR="007F3196" w:rsidRPr="005903DB">
              <w:rPr>
                <w:rFonts w:ascii="Tahoma" w:hAnsi="Tahoma" w:cs="Tahoma"/>
                <w:bCs/>
                <w:sz w:val="20"/>
                <w:szCs w:val="20"/>
              </w:rPr>
              <w:t>д</w:t>
            </w:r>
            <w:r w:rsidR="00723EA4" w:rsidRPr="005903DB">
              <w:rPr>
                <w:rFonts w:ascii="Tahoma" w:hAnsi="Tahoma" w:cs="Tahoma"/>
                <w:bCs/>
                <w:sz w:val="20"/>
                <w:szCs w:val="20"/>
              </w:rPr>
              <w:t>.</w:t>
            </w:r>
          </w:p>
        </w:tc>
      </w:tr>
      <w:tr w:rsidR="00CA42F6" w:rsidRPr="00592D52" w14:paraId="14D15CE1" w14:textId="77777777" w:rsidTr="00732EBE">
        <w:trPr>
          <w:trHeight w:val="1088"/>
        </w:trPr>
        <w:tc>
          <w:tcPr>
            <w:tcW w:w="1273" w:type="dxa"/>
            <w:tcBorders>
              <w:top w:val="dotted" w:sz="4" w:space="0" w:color="auto"/>
              <w:left w:val="nil"/>
              <w:right w:val="dotted" w:sz="4" w:space="0" w:color="auto"/>
            </w:tcBorders>
            <w:shd w:val="clear" w:color="auto" w:fill="auto"/>
          </w:tcPr>
          <w:p w14:paraId="6D1D1600" w14:textId="77777777" w:rsidR="00CA42F6" w:rsidRPr="005903DB" w:rsidRDefault="00CA42F6" w:rsidP="00CA42F6">
            <w:pPr>
              <w:ind w:firstLine="0"/>
              <w:jc w:val="left"/>
              <w:rPr>
                <w:rFonts w:ascii="Tahoma" w:hAnsi="Tahoma" w:cs="Tahoma"/>
                <w:sz w:val="16"/>
                <w:szCs w:val="16"/>
              </w:rPr>
            </w:pPr>
            <w:r w:rsidRPr="005903DB">
              <w:rPr>
                <w:rFonts w:ascii="Tahoma" w:hAnsi="Tahoma" w:cs="Tahoma"/>
                <w:i/>
                <w:sz w:val="16"/>
                <w:szCs w:val="16"/>
              </w:rPr>
              <w:t>Базовая дата</w:t>
            </w:r>
          </w:p>
        </w:tc>
        <w:tc>
          <w:tcPr>
            <w:tcW w:w="7796" w:type="dxa"/>
            <w:tcBorders>
              <w:top w:val="dotted" w:sz="4" w:space="0" w:color="auto"/>
              <w:left w:val="dotted" w:sz="4" w:space="0" w:color="auto"/>
              <w:bottom w:val="dotted" w:sz="4" w:space="0" w:color="auto"/>
            </w:tcBorders>
            <w:shd w:val="clear" w:color="auto" w:fill="F2F2F2"/>
          </w:tcPr>
          <w:p w14:paraId="766536A2" w14:textId="77777777" w:rsidR="007D404F" w:rsidRPr="009C1B9F" w:rsidRDefault="007D404F" w:rsidP="009C1B9F">
            <w:pPr>
              <w:widowControl w:val="0"/>
              <w:suppressAutoHyphens w:val="0"/>
              <w:autoSpaceDE w:val="0"/>
              <w:autoSpaceDN w:val="0"/>
              <w:adjustRightInd w:val="0"/>
              <w:ind w:left="141" w:right="142" w:firstLine="0"/>
              <w:jc w:val="left"/>
              <w:rPr>
                <w:rFonts w:ascii="Tahoma" w:hAnsi="Tahoma" w:cs="Tahoma"/>
                <w:sz w:val="20"/>
                <w:lang w:eastAsia="ru-RU"/>
              </w:rPr>
            </w:pPr>
            <w:r w:rsidRPr="009C1B9F">
              <w:rPr>
                <w:rFonts w:ascii="Tahoma" w:hAnsi="Tahoma" w:cs="Tahoma"/>
                <w:color w:val="FF0000"/>
                <w:sz w:val="20"/>
                <w:lang w:eastAsia="ru-RU"/>
              </w:rPr>
              <w:t>[</w:t>
            </w:r>
            <w:r w:rsidRPr="009C1B9F">
              <w:rPr>
                <w:rFonts w:ascii="Tahoma" w:hAnsi="Tahoma" w:cs="Tahoma"/>
                <w:sz w:val="20"/>
                <w:lang w:eastAsia="ru-RU"/>
              </w:rPr>
              <w:t xml:space="preserve">- для единовременного или первого платежа – с даты </w:t>
            </w:r>
            <w:r w:rsidRPr="009C1B9F">
              <w:rPr>
                <w:rFonts w:ascii="Tahoma" w:hAnsi="Tahoma" w:cs="Tahoma"/>
                <w:sz w:val="20"/>
              </w:rPr>
              <w:t xml:space="preserve">приёмки Заказчиком </w:t>
            </w:r>
            <w:r w:rsidRPr="009C1B9F">
              <w:rPr>
                <w:rFonts w:ascii="Tahoma" w:hAnsi="Tahoma" w:cs="Tahoma"/>
                <w:color w:val="FF0000"/>
                <w:sz w:val="20"/>
              </w:rPr>
              <w:t>[</w:t>
            </w:r>
            <w:r w:rsidRPr="009C1B9F">
              <w:rPr>
                <w:rFonts w:ascii="Tahoma" w:hAnsi="Tahoma" w:cs="Tahoma"/>
                <w:sz w:val="20"/>
              </w:rPr>
              <w:t xml:space="preserve"> независимой гарантии возврата авансового платежа </w:t>
            </w:r>
            <w:r w:rsidRPr="009C1B9F">
              <w:rPr>
                <w:rFonts w:ascii="Tahoma" w:hAnsi="Tahoma" w:cs="Tahoma"/>
                <w:color w:val="FF0000"/>
                <w:sz w:val="20"/>
              </w:rPr>
              <w:t xml:space="preserve">] / [ </w:t>
            </w:r>
            <w:r w:rsidRPr="009C1B9F">
              <w:rPr>
                <w:rFonts w:ascii="Tahoma" w:hAnsi="Tahoma" w:cs="Tahoma"/>
                <w:sz w:val="20"/>
              </w:rPr>
              <w:t xml:space="preserve">независимой гарантии исполнения обязательств (с авансом) </w:t>
            </w:r>
            <w:r w:rsidRPr="009C1B9F">
              <w:rPr>
                <w:rFonts w:ascii="Tahoma" w:hAnsi="Tahoma" w:cs="Tahoma"/>
                <w:color w:val="FF0000"/>
                <w:sz w:val="20"/>
              </w:rPr>
              <w:t>] / [</w:t>
            </w:r>
            <w:r w:rsidRPr="009C1B9F">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9C1B9F">
              <w:rPr>
                <w:rFonts w:ascii="Tahoma" w:hAnsi="Tahoma" w:cs="Tahoma"/>
                <w:color w:val="FF0000"/>
                <w:sz w:val="20"/>
              </w:rPr>
              <w:t>]</w:t>
            </w:r>
            <w:r w:rsidRPr="009C1B9F">
              <w:rPr>
                <w:rFonts w:ascii="Tahoma" w:hAnsi="Tahoma" w:cs="Tahoma"/>
                <w:color w:val="FF0000"/>
                <w:sz w:val="20"/>
                <w:vertAlign w:val="superscript"/>
              </w:rPr>
              <w:t xml:space="preserve"> </w:t>
            </w:r>
            <w:r w:rsidRPr="009C1B9F">
              <w:rPr>
                <w:rFonts w:ascii="Tahoma" w:hAnsi="Tahoma" w:cs="Tahoma"/>
                <w:color w:val="FF0000"/>
                <w:sz w:val="20"/>
                <w:vertAlign w:val="superscript"/>
              </w:rPr>
              <w:footnoteReference w:id="310"/>
            </w:r>
            <w:r w:rsidRPr="009C1B9F">
              <w:rPr>
                <w:rFonts w:ascii="Tahoma" w:hAnsi="Tahoma" w:cs="Tahoma"/>
                <w:sz w:val="20"/>
                <w:lang w:eastAsia="ru-RU"/>
              </w:rPr>
              <w:t>,</w:t>
            </w:r>
          </w:p>
          <w:p w14:paraId="23EDEB33" w14:textId="77777777" w:rsidR="007D404F" w:rsidRPr="009C1B9F" w:rsidRDefault="007D404F" w:rsidP="009C1B9F">
            <w:pPr>
              <w:suppressAutoHyphens w:val="0"/>
              <w:ind w:left="141" w:right="142" w:firstLine="0"/>
              <w:jc w:val="left"/>
              <w:rPr>
                <w:rFonts w:cs="Times New Roman"/>
                <w:sz w:val="24"/>
                <w:szCs w:val="24"/>
                <w:lang w:eastAsia="ru-RU"/>
              </w:rPr>
            </w:pPr>
            <w:r w:rsidRPr="009C1B9F">
              <w:rPr>
                <w:rFonts w:ascii="Tahoma" w:hAnsi="Tahoma" w:cs="Tahoma"/>
                <w:sz w:val="20"/>
              </w:rPr>
              <w:t xml:space="preserve">- для последующих платежей – с даты выставления счёта на осуществление </w:t>
            </w:r>
            <w:r w:rsidRPr="009C1B9F">
              <w:rPr>
                <w:rFonts w:ascii="Tahoma" w:hAnsi="Tahoma" w:cs="Tahoma"/>
                <w:color w:val="FF0000"/>
                <w:sz w:val="20"/>
                <w:lang w:eastAsia="ru-RU"/>
              </w:rPr>
              <w:t>[</w:t>
            </w:r>
            <w:r w:rsidRPr="009C1B9F">
              <w:rPr>
                <w:rFonts w:ascii="Tahoma" w:hAnsi="Tahoma" w:cs="Tahoma"/>
                <w:sz w:val="20"/>
              </w:rPr>
              <w:t xml:space="preserve">соответствующего </w:t>
            </w:r>
            <w:r w:rsidRPr="009C1B9F">
              <w:rPr>
                <w:rFonts w:ascii="Tahoma" w:hAnsi="Tahoma" w:cs="Tahoma"/>
                <w:color w:val="FF0000"/>
                <w:sz w:val="20"/>
                <w:lang w:eastAsia="ru-RU"/>
              </w:rPr>
              <w:t>]</w:t>
            </w:r>
            <w:r w:rsidRPr="009C1B9F">
              <w:rPr>
                <w:rFonts w:ascii="Tahoma" w:hAnsi="Tahoma" w:cs="Tahoma"/>
                <w:sz w:val="20"/>
              </w:rPr>
              <w:t xml:space="preserve"> авансового платежа, при наличии независимой гарантии на всю сумму аванса. </w:t>
            </w:r>
            <w:r w:rsidRPr="009C1B9F">
              <w:rPr>
                <w:rFonts w:ascii="Tahoma" w:hAnsi="Tahoma" w:cs="Tahoma"/>
                <w:color w:val="FF0000"/>
                <w:sz w:val="20"/>
              </w:rPr>
              <w:t>]</w:t>
            </w:r>
            <w:r w:rsidRPr="009C1B9F">
              <w:rPr>
                <w:rFonts w:ascii="Tahoma" w:hAnsi="Tahoma" w:cs="Tahoma"/>
                <w:color w:val="FF0000"/>
                <w:sz w:val="20"/>
                <w:vertAlign w:val="superscript"/>
                <w:lang w:eastAsia="ru-RU"/>
              </w:rPr>
              <w:t xml:space="preserve"> </w:t>
            </w:r>
            <w:r w:rsidRPr="009C1B9F">
              <w:rPr>
                <w:rFonts w:ascii="Tahoma" w:hAnsi="Tahoma" w:cs="Tahoma"/>
                <w:color w:val="FF0000"/>
                <w:sz w:val="20"/>
                <w:vertAlign w:val="superscript"/>
                <w:lang w:eastAsia="ru-RU"/>
              </w:rPr>
              <w:footnoteReference w:id="311"/>
            </w:r>
          </w:p>
          <w:p w14:paraId="7964D13A" w14:textId="77777777" w:rsidR="007D404F" w:rsidRPr="009C1B9F" w:rsidRDefault="007D404F" w:rsidP="009C1B9F">
            <w:pPr>
              <w:widowControl w:val="0"/>
              <w:suppressAutoHyphens w:val="0"/>
              <w:autoSpaceDE w:val="0"/>
              <w:autoSpaceDN w:val="0"/>
              <w:adjustRightInd w:val="0"/>
              <w:ind w:left="141" w:right="142" w:firstLine="0"/>
              <w:jc w:val="left"/>
              <w:rPr>
                <w:rFonts w:ascii="Tahoma" w:hAnsi="Tahoma" w:cs="Tahoma"/>
                <w:sz w:val="20"/>
                <w:lang w:eastAsia="ru-RU"/>
              </w:rPr>
            </w:pPr>
          </w:p>
          <w:p w14:paraId="20D7E0A2" w14:textId="6F120AB8" w:rsidR="00CA42F6" w:rsidRPr="00F91520" w:rsidRDefault="007D404F" w:rsidP="009C1B9F">
            <w:pPr>
              <w:widowControl w:val="0"/>
              <w:numPr>
                <w:ilvl w:val="0"/>
                <w:numId w:val="5"/>
              </w:numPr>
              <w:suppressAutoHyphens w:val="0"/>
              <w:autoSpaceDE w:val="0"/>
              <w:autoSpaceDN w:val="0"/>
              <w:adjustRightInd w:val="0"/>
              <w:ind w:left="141" w:right="142" w:firstLine="0"/>
              <w:jc w:val="left"/>
              <w:rPr>
                <w:rFonts w:ascii="Tahoma" w:hAnsi="Tahoma" w:cs="Tahoma"/>
                <w:bCs/>
                <w:sz w:val="20"/>
                <w:szCs w:val="20"/>
                <w:lang w:eastAsia="ru-RU"/>
              </w:rPr>
            </w:pPr>
            <w:r w:rsidRPr="009C1B9F">
              <w:rPr>
                <w:rFonts w:ascii="Tahoma" w:hAnsi="Tahoma" w:cs="Tahoma"/>
                <w:sz w:val="20"/>
                <w:lang w:eastAsia="ru-RU"/>
              </w:rPr>
              <w:t xml:space="preserve">[ </w:t>
            </w:r>
            <w:r w:rsidRPr="009C1B9F">
              <w:rPr>
                <w:rFonts w:ascii="Tahoma" w:hAnsi="Tahoma" w:cs="Tahoma"/>
                <w:sz w:val="20"/>
              </w:rPr>
              <w:t xml:space="preserve">с даты выставления счёта на осуществление </w:t>
            </w:r>
            <w:r w:rsidRPr="009C1B9F">
              <w:rPr>
                <w:rFonts w:ascii="Tahoma" w:hAnsi="Tahoma" w:cs="Tahoma"/>
                <w:sz w:val="20"/>
                <w:lang w:eastAsia="ru-RU"/>
              </w:rPr>
              <w:t>[</w:t>
            </w:r>
            <w:r w:rsidRPr="009C1B9F">
              <w:rPr>
                <w:rFonts w:ascii="Tahoma" w:hAnsi="Tahoma" w:cs="Tahoma"/>
                <w:sz w:val="20"/>
              </w:rPr>
              <w:t xml:space="preserve"> соответствующего </w:t>
            </w:r>
            <w:r w:rsidRPr="009C1B9F">
              <w:rPr>
                <w:rFonts w:ascii="Tahoma" w:hAnsi="Tahoma" w:cs="Tahoma"/>
                <w:sz w:val="20"/>
                <w:lang w:eastAsia="ru-RU"/>
              </w:rPr>
              <w:t>]</w:t>
            </w:r>
            <w:r w:rsidRPr="009C1B9F">
              <w:rPr>
                <w:rFonts w:ascii="Tahoma" w:hAnsi="Tahoma" w:cs="Tahoma"/>
                <w:sz w:val="20"/>
              </w:rPr>
              <w:t xml:space="preserve"> авансового платежа</w:t>
            </w:r>
            <w:r w:rsidRPr="009C1B9F">
              <w:rPr>
                <w:rFonts w:ascii="Tahoma" w:hAnsi="Tahoma" w:cs="Tahoma"/>
                <w:sz w:val="20"/>
                <w:lang w:eastAsia="ru-RU"/>
              </w:rPr>
              <w:t xml:space="preserve"> </w:t>
            </w:r>
            <w:r w:rsidRPr="009C1B9F">
              <w:rPr>
                <w:rFonts w:ascii="Tahoma" w:hAnsi="Tahoma" w:cs="Tahoma"/>
                <w:sz w:val="20"/>
              </w:rPr>
              <w:t>]</w:t>
            </w:r>
            <w:r w:rsidRPr="009C1B9F">
              <w:rPr>
                <w:rFonts w:ascii="Tahoma" w:hAnsi="Tahoma" w:cs="Tahoma"/>
                <w:sz w:val="20"/>
                <w:vertAlign w:val="superscript"/>
                <w:lang w:eastAsia="ru-RU"/>
              </w:rPr>
              <w:t xml:space="preserve"> </w:t>
            </w:r>
            <w:r w:rsidRPr="009C1B9F">
              <w:rPr>
                <w:rFonts w:ascii="Tahoma" w:hAnsi="Tahoma" w:cs="Tahoma"/>
                <w:sz w:val="20"/>
                <w:vertAlign w:val="superscript"/>
                <w:lang w:eastAsia="ru-RU"/>
              </w:rPr>
              <w:footnoteReference w:id="312"/>
            </w:r>
          </w:p>
        </w:tc>
      </w:tr>
      <w:tr w:rsidR="00CA42F6" w:rsidRPr="00592D52" w14:paraId="06B7A71F" w14:textId="77777777" w:rsidTr="00732EBE">
        <w:tc>
          <w:tcPr>
            <w:tcW w:w="1273" w:type="dxa"/>
            <w:tcBorders>
              <w:left w:val="nil"/>
              <w:bottom w:val="nil"/>
              <w:right w:val="dotted" w:sz="4" w:space="0" w:color="auto"/>
            </w:tcBorders>
            <w:shd w:val="clear" w:color="auto" w:fill="auto"/>
          </w:tcPr>
          <w:p w14:paraId="3EE4D5CA" w14:textId="77777777" w:rsidR="00CA42F6" w:rsidRPr="005903DB" w:rsidRDefault="00CA42F6" w:rsidP="00CA42F6">
            <w:pPr>
              <w:pStyle w:val="aff1"/>
              <w:tabs>
                <w:tab w:val="left" w:pos="284"/>
              </w:tabs>
              <w:ind w:left="0" w:firstLine="0"/>
              <w:jc w:val="left"/>
              <w:rPr>
                <w:rFonts w:ascii="Tahoma" w:hAnsi="Tahoma" w:cs="Tahoma"/>
                <w:sz w:val="16"/>
                <w:szCs w:val="16"/>
              </w:rPr>
            </w:pPr>
            <w:r w:rsidRPr="005903DB">
              <w:rPr>
                <w:rFonts w:ascii="Tahoma" w:hAnsi="Tahoma" w:cs="Tahoma"/>
                <w:i/>
                <w:sz w:val="16"/>
                <w:szCs w:val="16"/>
              </w:rPr>
              <w:t>Дополнительные условия</w:t>
            </w:r>
          </w:p>
        </w:tc>
        <w:tc>
          <w:tcPr>
            <w:tcW w:w="7796" w:type="dxa"/>
            <w:tcBorders>
              <w:left w:val="dotted" w:sz="4" w:space="0" w:color="auto"/>
            </w:tcBorders>
            <w:shd w:val="clear" w:color="auto" w:fill="F2F2F2"/>
          </w:tcPr>
          <w:p w14:paraId="5AA8E910" w14:textId="77777777" w:rsidR="002C52BA" w:rsidRDefault="002C52BA" w:rsidP="009C1B9F">
            <w:pPr>
              <w:pStyle w:val="aff1"/>
              <w:tabs>
                <w:tab w:val="left" w:pos="284"/>
              </w:tabs>
              <w:ind w:left="141" w:right="142" w:firstLine="0"/>
              <w:jc w:val="left"/>
              <w:rPr>
                <w:rFonts w:ascii="Tahoma" w:hAnsi="Tahoma" w:cs="Tahoma"/>
                <w:color w:val="FF0000"/>
                <w:sz w:val="20"/>
              </w:rPr>
            </w:pPr>
            <w:r w:rsidRPr="00AB4DD9">
              <w:rPr>
                <w:rFonts w:ascii="Tahoma" w:hAnsi="Tahoma" w:cs="Tahoma"/>
                <w:color w:val="FF0000"/>
                <w:sz w:val="20"/>
              </w:rPr>
              <w:t>[</w:t>
            </w:r>
            <w:r>
              <w:rPr>
                <w:rFonts w:ascii="Tahoma" w:hAnsi="Tahoma" w:cs="Tahoma"/>
                <w:color w:val="00B050"/>
                <w:sz w:val="20"/>
              </w:rPr>
              <w:t xml:space="preserve"> </w:t>
            </w:r>
            <w:r w:rsidRPr="00886392">
              <w:rPr>
                <w:rFonts w:ascii="Tahoma" w:hAnsi="Tahoma" w:cs="Tahoma"/>
                <w:sz w:val="20"/>
              </w:rPr>
              <w:t xml:space="preserve">Подрядчик передаёт Заказчику оригинал счёта и/или его скан-копию не позднее 1 к.д. с даты выставления счёта. </w:t>
            </w:r>
            <w:r w:rsidRPr="00AB4DD9">
              <w:rPr>
                <w:rFonts w:ascii="Tahoma" w:hAnsi="Tahoma" w:cs="Tahoma"/>
                <w:color w:val="FF0000"/>
                <w:sz w:val="20"/>
              </w:rPr>
              <w:t>]</w:t>
            </w:r>
          </w:p>
          <w:p w14:paraId="7674ED07" w14:textId="77777777" w:rsidR="002C52BA" w:rsidRDefault="002C52BA" w:rsidP="009C1B9F">
            <w:pPr>
              <w:pStyle w:val="aff1"/>
              <w:tabs>
                <w:tab w:val="left" w:pos="284"/>
              </w:tabs>
              <w:ind w:left="141" w:right="142" w:firstLine="0"/>
              <w:jc w:val="left"/>
              <w:rPr>
                <w:rFonts w:ascii="Tahoma" w:hAnsi="Tahoma" w:cs="Tahoma"/>
                <w:color w:val="FF0000"/>
                <w:sz w:val="20"/>
                <w:szCs w:val="20"/>
              </w:rPr>
            </w:pPr>
          </w:p>
          <w:p w14:paraId="2A2E6244" w14:textId="60963666" w:rsidR="006C664A" w:rsidRDefault="00AB4DD9" w:rsidP="009C1B9F">
            <w:pPr>
              <w:pStyle w:val="aff1"/>
              <w:tabs>
                <w:tab w:val="left" w:pos="284"/>
              </w:tabs>
              <w:ind w:left="141" w:right="142" w:firstLine="0"/>
              <w:jc w:val="left"/>
              <w:rPr>
                <w:rFonts w:ascii="Tahoma" w:hAnsi="Tahoma" w:cs="Tahoma"/>
                <w:color w:val="FF0000"/>
                <w:sz w:val="20"/>
                <w:szCs w:val="20"/>
              </w:rPr>
            </w:pPr>
            <w:r w:rsidRPr="00AB4DD9">
              <w:rPr>
                <w:rFonts w:ascii="Tahoma" w:hAnsi="Tahoma" w:cs="Tahoma"/>
                <w:color w:val="FF0000"/>
                <w:sz w:val="20"/>
                <w:szCs w:val="20"/>
              </w:rPr>
              <w:t>[</w:t>
            </w:r>
            <w:r w:rsidR="006C664A" w:rsidRPr="005903DB">
              <w:rPr>
                <w:rFonts w:ascii="Tahoma" w:hAnsi="Tahoma" w:cs="Tahoma"/>
                <w:color w:val="FF0000"/>
                <w:sz w:val="20"/>
                <w:szCs w:val="20"/>
              </w:rPr>
              <w:t xml:space="preserve"> </w:t>
            </w:r>
            <w:r w:rsidR="006C664A" w:rsidRPr="006C664A">
              <w:rPr>
                <w:rFonts w:ascii="Tahoma" w:hAnsi="Tahoma" w:cs="Tahoma"/>
                <w:sz w:val="20"/>
                <w:szCs w:val="20"/>
              </w:rPr>
              <w:t>П</w:t>
            </w:r>
            <w:r w:rsidR="006C664A" w:rsidRPr="005903DB">
              <w:rPr>
                <w:rFonts w:ascii="Tahoma" w:hAnsi="Tahoma" w:cs="Tahoma"/>
                <w:sz w:val="20"/>
                <w:szCs w:val="20"/>
              </w:rPr>
              <w:t xml:space="preserve">ри условии подписания </w:t>
            </w:r>
            <w:r w:rsidR="006C664A" w:rsidRPr="005903DB">
              <w:rPr>
                <w:rFonts w:ascii="Tahoma" w:hAnsi="Tahoma" w:cs="Tahoma"/>
                <w:sz w:val="20"/>
              </w:rPr>
              <w:t>Акта сдачи-приёмки работ по предыдущему этапу</w:t>
            </w:r>
            <w:r w:rsidR="006C664A">
              <w:rPr>
                <w:rFonts w:ascii="Tahoma" w:hAnsi="Tahoma" w:cs="Tahoma"/>
                <w:sz w:val="20"/>
              </w:rPr>
              <w:t>.</w:t>
            </w:r>
            <w:r w:rsidR="006C664A" w:rsidRPr="005903DB">
              <w:rPr>
                <w:rFonts w:ascii="Tahoma" w:hAnsi="Tahoma" w:cs="Tahoma"/>
                <w:sz w:val="20"/>
                <w:szCs w:val="20"/>
              </w:rPr>
              <w:t xml:space="preserve"> </w:t>
            </w:r>
            <w:r w:rsidRPr="00AB4DD9">
              <w:rPr>
                <w:rFonts w:ascii="Tahoma" w:hAnsi="Tahoma" w:cs="Tahoma"/>
                <w:color w:val="FF0000"/>
                <w:sz w:val="20"/>
                <w:szCs w:val="20"/>
              </w:rPr>
              <w:t>]</w:t>
            </w:r>
            <w:r w:rsidR="006C664A">
              <w:rPr>
                <w:rFonts w:ascii="Tahoma" w:hAnsi="Tahoma" w:cs="Tahoma"/>
                <w:color w:val="FF0000"/>
                <w:sz w:val="20"/>
                <w:szCs w:val="20"/>
              </w:rPr>
              <w:t xml:space="preserve"> </w:t>
            </w:r>
            <w:r w:rsidR="006C664A" w:rsidRPr="005903DB">
              <w:rPr>
                <w:rStyle w:val="ad"/>
                <w:rFonts w:cs="Tahoma"/>
                <w:szCs w:val="20"/>
              </w:rPr>
              <w:footnoteReference w:id="313"/>
            </w:r>
          </w:p>
          <w:p w14:paraId="1BF232A8" w14:textId="77777777" w:rsidR="006C664A" w:rsidRPr="005903DB" w:rsidRDefault="006C664A" w:rsidP="009C1B9F">
            <w:pPr>
              <w:pStyle w:val="aff1"/>
              <w:tabs>
                <w:tab w:val="left" w:pos="284"/>
              </w:tabs>
              <w:ind w:left="141" w:right="142" w:firstLine="0"/>
              <w:jc w:val="left"/>
              <w:rPr>
                <w:rFonts w:ascii="Tahoma" w:hAnsi="Tahoma" w:cs="Tahoma"/>
                <w:color w:val="FF0000"/>
                <w:sz w:val="20"/>
                <w:szCs w:val="20"/>
              </w:rPr>
            </w:pPr>
          </w:p>
          <w:p w14:paraId="20344623" w14:textId="2232198D" w:rsidR="00CA42F6" w:rsidRPr="005903DB" w:rsidRDefault="00AB4DD9" w:rsidP="009C1B9F">
            <w:pPr>
              <w:pStyle w:val="aff1"/>
              <w:tabs>
                <w:tab w:val="left" w:pos="284"/>
              </w:tabs>
              <w:ind w:left="141" w:right="142" w:firstLine="0"/>
              <w:jc w:val="left"/>
              <w:rPr>
                <w:rFonts w:ascii="Tahoma" w:hAnsi="Tahoma" w:cs="Tahoma"/>
                <w:color w:val="FF0000"/>
                <w:sz w:val="20"/>
                <w:szCs w:val="20"/>
              </w:rPr>
            </w:pP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000B0A14" w:rsidRPr="005903DB">
              <w:rPr>
                <w:rFonts w:ascii="Tahoma" w:hAnsi="Tahoma" w:cs="Tahoma"/>
                <w:sz w:val="20"/>
                <w:szCs w:val="20"/>
              </w:rPr>
              <w:t>С</w:t>
            </w:r>
            <w:r w:rsidR="00CA42F6" w:rsidRPr="005903DB">
              <w:rPr>
                <w:rFonts w:ascii="Tahoma" w:hAnsi="Tahoma" w:cs="Tahoma"/>
                <w:sz w:val="20"/>
                <w:szCs w:val="20"/>
              </w:rPr>
              <w:t xml:space="preserve">умма каждого счета на осуществление авансового платежа не может превышать </w:t>
            </w:r>
            <w:r w:rsidRPr="00AB4DD9">
              <w:rPr>
                <w:rFonts w:ascii="Tahoma" w:hAnsi="Tahoma" w:cs="Tahoma"/>
                <w:color w:val="FF0000"/>
                <w:sz w:val="20"/>
                <w:szCs w:val="20"/>
              </w:rPr>
              <w:t>[</w:t>
            </w:r>
            <w:r w:rsidR="00CA42F6" w:rsidRPr="005903DB">
              <w:rPr>
                <w:rFonts w:ascii="Tahoma" w:hAnsi="Tahoma" w:cs="Tahoma"/>
                <w:sz w:val="20"/>
                <w:szCs w:val="20"/>
              </w:rPr>
              <w:t>•</w:t>
            </w:r>
            <w:r w:rsidRPr="00AB4DD9">
              <w:rPr>
                <w:rFonts w:ascii="Tahoma" w:hAnsi="Tahoma" w:cs="Tahoma"/>
                <w:color w:val="FF0000"/>
                <w:sz w:val="20"/>
                <w:szCs w:val="20"/>
              </w:rPr>
              <w:t>]</w:t>
            </w:r>
            <w:r w:rsidR="00F8385D" w:rsidRPr="005903DB">
              <w:rPr>
                <w:rFonts w:ascii="Tahoma" w:hAnsi="Tahoma" w:cs="Tahoma"/>
                <w:color w:val="FF0000"/>
                <w:sz w:val="20"/>
                <w:szCs w:val="20"/>
              </w:rPr>
              <w:t xml:space="preserve"> </w:t>
            </w:r>
            <w:r w:rsidRPr="00AB4DD9">
              <w:rPr>
                <w:rFonts w:ascii="Tahoma" w:hAnsi="Tahoma" w:cs="Tahoma"/>
                <w:color w:val="FF0000"/>
                <w:sz w:val="20"/>
              </w:rPr>
              <w:t>[</w:t>
            </w:r>
            <w:r w:rsidR="00F8385D" w:rsidRPr="005903DB">
              <w:rPr>
                <w:rFonts w:ascii="Tahoma" w:hAnsi="Tahoma" w:cs="Tahoma"/>
                <w:sz w:val="20"/>
              </w:rPr>
              <w:t xml:space="preserve"> ₽ </w:t>
            </w:r>
            <w:r w:rsidRPr="00AB4DD9">
              <w:rPr>
                <w:rFonts w:ascii="Tahoma" w:hAnsi="Tahoma" w:cs="Tahoma"/>
                <w:color w:val="FF0000"/>
                <w:sz w:val="20"/>
              </w:rPr>
              <w:t>]</w:t>
            </w:r>
            <w:r w:rsidR="00CA42F6" w:rsidRPr="005903DB">
              <w:rPr>
                <w:rFonts w:ascii="Tahoma" w:hAnsi="Tahoma" w:cs="Tahoma"/>
                <w:sz w:val="20"/>
                <w:szCs w:val="20"/>
              </w:rPr>
              <w:t xml:space="preserve">, а периодичность перечисления – </w:t>
            </w: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00CA42F6" w:rsidRPr="005903DB">
              <w:rPr>
                <w:rFonts w:ascii="Tahoma" w:hAnsi="Tahoma" w:cs="Tahoma"/>
                <w:sz w:val="20"/>
                <w:szCs w:val="20"/>
              </w:rPr>
              <w:t xml:space="preserve">один </w:t>
            </w:r>
            <w:r w:rsidRPr="00AB4DD9">
              <w:rPr>
                <w:rFonts w:ascii="Tahoma" w:hAnsi="Tahoma" w:cs="Tahoma"/>
                <w:color w:val="FF0000"/>
                <w:sz w:val="20"/>
                <w:szCs w:val="20"/>
              </w:rPr>
              <w:t>]</w:t>
            </w:r>
            <w:r w:rsidR="00CA42F6" w:rsidRPr="005903DB">
              <w:rPr>
                <w:rFonts w:ascii="Tahoma" w:hAnsi="Tahoma" w:cs="Tahoma"/>
                <w:sz w:val="20"/>
                <w:szCs w:val="20"/>
              </w:rPr>
              <w:t xml:space="preserve"> раз в </w:t>
            </w: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00CA42F6" w:rsidRPr="005903DB">
              <w:rPr>
                <w:rFonts w:ascii="Tahoma" w:hAnsi="Tahoma" w:cs="Tahoma"/>
                <w:sz w:val="20"/>
                <w:szCs w:val="20"/>
              </w:rPr>
              <w:t xml:space="preserve">неделю </w:t>
            </w: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00CA42F6" w:rsidRPr="005903DB">
              <w:rPr>
                <w:rFonts w:ascii="Tahoma" w:hAnsi="Tahoma" w:cs="Tahoma"/>
                <w:sz w:val="20"/>
                <w:szCs w:val="20"/>
              </w:rPr>
              <w:t xml:space="preserve">/ </w:t>
            </w: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00CA42F6" w:rsidRPr="005903DB">
              <w:rPr>
                <w:rFonts w:ascii="Tahoma" w:hAnsi="Tahoma" w:cs="Tahoma"/>
                <w:sz w:val="20"/>
                <w:szCs w:val="20"/>
              </w:rPr>
              <w:t xml:space="preserve">месяц </w:t>
            </w: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00CA42F6" w:rsidRPr="005903DB">
              <w:rPr>
                <w:rFonts w:ascii="Tahoma" w:hAnsi="Tahoma" w:cs="Tahoma"/>
                <w:sz w:val="20"/>
                <w:szCs w:val="20"/>
              </w:rPr>
              <w:t xml:space="preserve">/ </w:t>
            </w: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00CA42F6" w:rsidRPr="005903DB">
              <w:rPr>
                <w:rFonts w:ascii="Tahoma" w:hAnsi="Tahoma" w:cs="Tahoma"/>
                <w:sz w:val="20"/>
                <w:szCs w:val="20"/>
              </w:rPr>
              <w:t xml:space="preserve">квартал </w:t>
            </w:r>
            <w:r w:rsidRPr="00AB4DD9">
              <w:rPr>
                <w:rFonts w:ascii="Tahoma" w:hAnsi="Tahoma" w:cs="Tahoma"/>
                <w:color w:val="FF0000"/>
                <w:sz w:val="20"/>
                <w:szCs w:val="20"/>
              </w:rPr>
              <w:t>]</w:t>
            </w:r>
            <w:r w:rsidR="00CA42F6" w:rsidRPr="005903DB">
              <w:rPr>
                <w:rFonts w:ascii="Tahoma" w:hAnsi="Tahoma" w:cs="Tahoma"/>
                <w:color w:val="FF0000"/>
                <w:sz w:val="20"/>
                <w:szCs w:val="20"/>
              </w:rPr>
              <w:t xml:space="preserve"> </w:t>
            </w:r>
            <w:r w:rsidRPr="00AB4DD9">
              <w:rPr>
                <w:rFonts w:ascii="Tahoma" w:hAnsi="Tahoma" w:cs="Tahoma"/>
                <w:color w:val="FF0000"/>
                <w:sz w:val="20"/>
                <w:szCs w:val="20"/>
              </w:rPr>
              <w:t>]</w:t>
            </w:r>
            <w:r w:rsidR="00F91520">
              <w:rPr>
                <w:rFonts w:ascii="Tahoma" w:hAnsi="Tahoma" w:cs="Tahoma"/>
                <w:color w:val="FF0000"/>
                <w:sz w:val="20"/>
                <w:szCs w:val="20"/>
              </w:rPr>
              <w:t xml:space="preserve"> </w:t>
            </w:r>
            <w:r w:rsidR="00CA42F6" w:rsidRPr="005903DB">
              <w:rPr>
                <w:rStyle w:val="ad"/>
                <w:rFonts w:cs="Tahoma"/>
                <w:szCs w:val="20"/>
              </w:rPr>
              <w:footnoteReference w:id="314"/>
            </w:r>
            <w:r w:rsidR="004B525C">
              <w:rPr>
                <w:rFonts w:ascii="Tahoma" w:hAnsi="Tahoma" w:cs="Tahoma"/>
                <w:color w:val="FF0000"/>
                <w:sz w:val="20"/>
                <w:szCs w:val="20"/>
              </w:rPr>
              <w:t>.</w:t>
            </w:r>
          </w:p>
          <w:p w14:paraId="3834E755" w14:textId="05E7BB9F" w:rsidR="00CA42F6" w:rsidRPr="005903DB" w:rsidRDefault="00CA42F6" w:rsidP="009C1B9F">
            <w:pPr>
              <w:pStyle w:val="aff1"/>
              <w:tabs>
                <w:tab w:val="left" w:pos="284"/>
              </w:tabs>
              <w:ind w:left="141" w:right="142" w:firstLine="0"/>
              <w:jc w:val="left"/>
              <w:rPr>
                <w:rFonts w:ascii="Tahoma" w:hAnsi="Tahoma" w:cs="Tahoma"/>
                <w:color w:val="FF0000"/>
                <w:sz w:val="20"/>
                <w:szCs w:val="20"/>
              </w:rPr>
            </w:pPr>
          </w:p>
          <w:p w14:paraId="609B737B" w14:textId="26F01DBF" w:rsidR="00CA42F6" w:rsidRPr="005903DB" w:rsidRDefault="00AB4DD9" w:rsidP="009C1B9F">
            <w:pPr>
              <w:pStyle w:val="aff1"/>
              <w:tabs>
                <w:tab w:val="left" w:pos="284"/>
              </w:tabs>
              <w:ind w:left="141" w:right="142" w:firstLine="0"/>
              <w:jc w:val="left"/>
              <w:rPr>
                <w:rFonts w:ascii="Tahoma" w:hAnsi="Tahoma" w:cs="Tahoma"/>
                <w:sz w:val="20"/>
                <w:szCs w:val="20"/>
              </w:rPr>
            </w:pPr>
            <w:r w:rsidRPr="00AB4DD9">
              <w:rPr>
                <w:rFonts w:ascii="Tahoma" w:hAnsi="Tahoma" w:cs="Tahoma"/>
                <w:color w:val="FF0000"/>
                <w:sz w:val="20"/>
                <w:szCs w:val="20"/>
              </w:rPr>
              <w:t>[</w:t>
            </w:r>
            <w:r w:rsidR="00CA42F6" w:rsidRPr="005903DB">
              <w:rPr>
                <w:rFonts w:ascii="Tahoma" w:hAnsi="Tahoma" w:cs="Tahoma"/>
                <w:sz w:val="20"/>
                <w:szCs w:val="20"/>
              </w:rPr>
              <w:t>-</w:t>
            </w:r>
            <w:r w:rsidRPr="00AB4DD9">
              <w:rPr>
                <w:rFonts w:ascii="Tahoma" w:hAnsi="Tahoma" w:cs="Tahoma"/>
                <w:color w:val="FF0000"/>
                <w:sz w:val="20"/>
                <w:szCs w:val="20"/>
              </w:rPr>
              <w:t>]</w:t>
            </w:r>
            <w:r w:rsidR="00F91520">
              <w:rPr>
                <w:rFonts w:ascii="Tahoma" w:hAnsi="Tahoma" w:cs="Tahoma"/>
                <w:color w:val="FF0000"/>
                <w:sz w:val="20"/>
                <w:szCs w:val="20"/>
              </w:rPr>
              <w:t xml:space="preserve"> </w:t>
            </w:r>
            <w:r w:rsidR="00CA42F6" w:rsidRPr="005903DB">
              <w:rPr>
                <w:rStyle w:val="ad"/>
                <w:rFonts w:cs="Tahoma"/>
                <w:szCs w:val="20"/>
              </w:rPr>
              <w:footnoteReference w:id="315"/>
            </w:r>
          </w:p>
          <w:p w14:paraId="46AA1A16" w14:textId="77777777" w:rsidR="00CA42F6" w:rsidRPr="005903DB" w:rsidRDefault="00CA42F6" w:rsidP="009C1B9F">
            <w:pPr>
              <w:ind w:left="141" w:right="142" w:firstLine="0"/>
              <w:jc w:val="left"/>
              <w:rPr>
                <w:rFonts w:ascii="Tahoma" w:hAnsi="Tahoma" w:cs="Tahoma"/>
                <w:sz w:val="20"/>
                <w:szCs w:val="20"/>
                <w:lang w:eastAsia="ru-RU"/>
              </w:rPr>
            </w:pPr>
          </w:p>
        </w:tc>
      </w:tr>
    </w:tbl>
    <w:p w14:paraId="4E92FDAB" w14:textId="63A152B9" w:rsidR="007F3196" w:rsidRPr="005903DB" w:rsidRDefault="00AB4DD9" w:rsidP="007F3196">
      <w:pPr>
        <w:pStyle w:val="afff5"/>
      </w:pPr>
      <w:r w:rsidRPr="00AB4DD9">
        <w:rPr>
          <w:color w:val="FF0000"/>
        </w:rPr>
        <w:t>]</w:t>
      </w:r>
    </w:p>
    <w:p w14:paraId="781A65CE" w14:textId="3D7A6008" w:rsidR="007F3196" w:rsidRPr="005903DB" w:rsidRDefault="00AB4DD9" w:rsidP="007F3196">
      <w:pPr>
        <w:pStyle w:val="afff5"/>
      </w:pPr>
      <w:r w:rsidRPr="00AB4DD9">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1"/>
        <w:gridCol w:w="7938"/>
      </w:tblGrid>
      <w:tr w:rsidR="007F3196" w:rsidRPr="00592D52" w14:paraId="1F9995DF" w14:textId="77777777" w:rsidTr="00732EBE">
        <w:trPr>
          <w:trHeight w:val="280"/>
        </w:trPr>
        <w:tc>
          <w:tcPr>
            <w:tcW w:w="9069" w:type="dxa"/>
            <w:gridSpan w:val="2"/>
            <w:tcBorders>
              <w:top w:val="dotted" w:sz="4" w:space="0" w:color="auto"/>
            </w:tcBorders>
            <w:shd w:val="clear" w:color="auto" w:fill="F2F2F2" w:themeFill="background1" w:themeFillShade="F2"/>
          </w:tcPr>
          <w:p w14:paraId="27C08420" w14:textId="0A961F6C" w:rsidR="007F3196" w:rsidRPr="005903DB" w:rsidRDefault="007F3196" w:rsidP="00277F2E">
            <w:pPr>
              <w:ind w:firstLine="0"/>
              <w:rPr>
                <w:rFonts w:ascii="Tahoma" w:hAnsi="Tahoma" w:cs="Tahoma"/>
                <w:b/>
                <w:sz w:val="20"/>
                <w:szCs w:val="20"/>
              </w:rPr>
            </w:pPr>
            <w:r w:rsidRPr="005903DB">
              <w:rPr>
                <w:rFonts w:ascii="Tahoma" w:hAnsi="Tahoma" w:cs="Tahoma"/>
                <w:sz w:val="20"/>
                <w:szCs w:val="20"/>
              </w:rPr>
              <w:t>Оплата выполненных Работ производится</w:t>
            </w:r>
            <w:r w:rsidRPr="005903DB">
              <w:rPr>
                <w:rFonts w:ascii="Tahoma" w:hAnsi="Tahoma" w:cs="Tahoma"/>
                <w:b/>
                <w:sz w:val="20"/>
                <w:szCs w:val="20"/>
              </w:rPr>
              <w:t xml:space="preserve"> </w:t>
            </w:r>
            <w:r w:rsidR="00AB4DD9" w:rsidRPr="00AB4DD9">
              <w:rPr>
                <w:rFonts w:ascii="Tahoma" w:hAnsi="Tahoma" w:cs="Tahoma"/>
                <w:color w:val="FF0000"/>
                <w:sz w:val="20"/>
                <w:szCs w:val="20"/>
              </w:rPr>
              <w:t>[</w:t>
            </w:r>
            <w:r w:rsidRPr="005903DB">
              <w:rPr>
                <w:rFonts w:ascii="Tahoma" w:hAnsi="Tahoma" w:cs="Tahoma"/>
                <w:color w:val="FF0000"/>
                <w:sz w:val="20"/>
                <w:szCs w:val="20"/>
              </w:rPr>
              <w:t xml:space="preserve"> </w:t>
            </w:r>
            <w:r w:rsidRPr="005903DB">
              <w:rPr>
                <w:rFonts w:ascii="Tahoma" w:hAnsi="Tahoma" w:cs="Tahoma"/>
                <w:sz w:val="20"/>
                <w:szCs w:val="20"/>
              </w:rPr>
              <w:t xml:space="preserve">за вычетом зачтенного аванса </w:t>
            </w:r>
            <w:r w:rsidR="00AB4DD9" w:rsidRPr="00AB4DD9">
              <w:rPr>
                <w:rFonts w:ascii="Tahoma" w:hAnsi="Tahoma" w:cs="Tahoma"/>
                <w:color w:val="FF0000"/>
                <w:sz w:val="20"/>
                <w:szCs w:val="20"/>
              </w:rPr>
              <w:t>]</w:t>
            </w:r>
            <w:r w:rsidRPr="005903DB">
              <w:rPr>
                <w:rFonts w:ascii="Tahoma" w:hAnsi="Tahoma" w:cs="Tahoma"/>
                <w:sz w:val="20"/>
                <w:szCs w:val="20"/>
              </w:rPr>
              <w:t xml:space="preserve"> </w:t>
            </w:r>
            <w:r w:rsidR="00AB4DD9" w:rsidRPr="00AB4DD9">
              <w:rPr>
                <w:rFonts w:ascii="Tahoma" w:hAnsi="Tahoma" w:cs="Tahoma"/>
                <w:color w:val="FF0000"/>
                <w:sz w:val="20"/>
                <w:szCs w:val="20"/>
              </w:rPr>
              <w:t>[</w:t>
            </w:r>
            <w:r w:rsidRPr="005903DB">
              <w:rPr>
                <w:rFonts w:ascii="Tahoma" w:hAnsi="Tahoma" w:cs="Tahoma"/>
                <w:color w:val="FF0000"/>
                <w:sz w:val="20"/>
                <w:szCs w:val="20"/>
              </w:rPr>
              <w:t xml:space="preserve"> </w:t>
            </w:r>
            <w:r w:rsidRPr="005903DB">
              <w:rPr>
                <w:rFonts w:ascii="Tahoma" w:hAnsi="Tahoma" w:cs="Tahoma"/>
                <w:sz w:val="20"/>
                <w:szCs w:val="20"/>
              </w:rPr>
              <w:t xml:space="preserve">с удержанием </w:t>
            </w:r>
            <w:r w:rsidR="00AB4DD9" w:rsidRPr="00AB4DD9">
              <w:rPr>
                <w:rFonts w:ascii="Tahoma" w:hAnsi="Tahoma" w:cs="Tahoma"/>
                <w:color w:val="FF0000"/>
                <w:sz w:val="20"/>
                <w:szCs w:val="20"/>
              </w:rPr>
              <w:t>[</w:t>
            </w:r>
            <w:r w:rsidRPr="005903DB">
              <w:rPr>
                <w:rFonts w:ascii="Tahoma" w:hAnsi="Tahoma" w:cs="Tahoma"/>
                <w:sz w:val="20"/>
                <w:szCs w:val="20"/>
              </w:rPr>
              <w:t>•</w:t>
            </w:r>
            <w:r w:rsidR="00AB4DD9" w:rsidRPr="00AB4DD9">
              <w:rPr>
                <w:rFonts w:ascii="Tahoma" w:hAnsi="Tahoma" w:cs="Tahoma"/>
                <w:color w:val="FF0000"/>
                <w:sz w:val="20"/>
                <w:szCs w:val="20"/>
              </w:rPr>
              <w:t>]</w:t>
            </w:r>
            <w:r w:rsidRPr="005903DB">
              <w:rPr>
                <w:rFonts w:ascii="Tahoma" w:hAnsi="Tahoma" w:cs="Tahoma"/>
                <w:sz w:val="20"/>
                <w:szCs w:val="20"/>
              </w:rPr>
              <w:t xml:space="preserve"> % от стоимости соответствующих Работ с учетом НДС (гарантийное удержание) </w:t>
            </w:r>
            <w:r w:rsidR="00AB4DD9" w:rsidRPr="00AB4DD9">
              <w:rPr>
                <w:rFonts w:ascii="Tahoma" w:hAnsi="Tahoma" w:cs="Tahoma"/>
                <w:color w:val="FF0000"/>
                <w:sz w:val="20"/>
                <w:szCs w:val="20"/>
              </w:rPr>
              <w:t>]</w:t>
            </w:r>
          </w:p>
        </w:tc>
      </w:tr>
      <w:tr w:rsidR="007F3196" w:rsidRPr="00592D52" w14:paraId="0972AD75" w14:textId="77777777" w:rsidTr="00732EBE">
        <w:trPr>
          <w:trHeight w:val="280"/>
        </w:trPr>
        <w:tc>
          <w:tcPr>
            <w:tcW w:w="1131" w:type="dxa"/>
            <w:tcBorders>
              <w:right w:val="dotted" w:sz="4" w:space="0" w:color="auto"/>
            </w:tcBorders>
          </w:tcPr>
          <w:p w14:paraId="6217421C" w14:textId="77777777" w:rsidR="007F3196" w:rsidRPr="005903DB" w:rsidRDefault="007F3196" w:rsidP="00732EBE">
            <w:pPr>
              <w:tabs>
                <w:tab w:val="left" w:pos="1410"/>
              </w:tabs>
              <w:ind w:right="-150" w:firstLine="0"/>
              <w:rPr>
                <w:rFonts w:ascii="Tahoma" w:hAnsi="Tahoma" w:cs="Tahoma"/>
                <w:i/>
                <w:sz w:val="16"/>
                <w:szCs w:val="16"/>
                <w:lang w:eastAsia="ru-RU"/>
              </w:rPr>
            </w:pPr>
            <w:r w:rsidRPr="005903DB">
              <w:rPr>
                <w:rFonts w:ascii="Tahoma" w:hAnsi="Tahoma" w:cs="Tahoma"/>
                <w:i/>
                <w:sz w:val="16"/>
                <w:szCs w:val="16"/>
              </w:rPr>
              <w:t>Единый платежный день</w:t>
            </w:r>
          </w:p>
          <w:p w14:paraId="31500B8F" w14:textId="77777777" w:rsidR="007F3196" w:rsidRPr="005903DB" w:rsidRDefault="007F3196" w:rsidP="00732EBE">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66D82931" w14:textId="5873E271" w:rsidR="007F3196" w:rsidRPr="003571A1" w:rsidRDefault="00AB4DD9" w:rsidP="00886392">
            <w:pPr>
              <w:tabs>
                <w:tab w:val="left" w:pos="1029"/>
                <w:tab w:val="left" w:pos="1418"/>
                <w:tab w:val="left" w:pos="3119"/>
              </w:tabs>
              <w:ind w:left="150" w:right="142" w:firstLine="0"/>
              <w:jc w:val="left"/>
              <w:rPr>
                <w:rFonts w:ascii="Tahoma" w:eastAsia="Tahoma" w:hAnsi="Tahoma" w:cs="Tahoma"/>
                <w:bCs/>
                <w:szCs w:val="20"/>
                <w:lang w:val="en-US"/>
              </w:rPr>
            </w:pPr>
            <w:r w:rsidRPr="00AB4DD9">
              <w:rPr>
                <w:rFonts w:ascii="Tahoma" w:hAnsi="Tahoma" w:cs="Tahoma"/>
                <w:color w:val="FF0000"/>
                <w:sz w:val="20"/>
                <w:szCs w:val="20"/>
                <w:lang w:eastAsia="ru-RU"/>
              </w:rPr>
              <w:t>[</w:t>
            </w:r>
            <w:r w:rsidR="007F3196" w:rsidRPr="005903DB">
              <w:rPr>
                <w:rFonts w:ascii="Tahoma" w:hAnsi="Tahoma" w:cs="Tahoma"/>
                <w:color w:val="FF0000"/>
                <w:sz w:val="20"/>
                <w:szCs w:val="20"/>
              </w:rPr>
              <w:t xml:space="preserve"> </w:t>
            </w:r>
            <w:r w:rsidR="007F3196" w:rsidRPr="005903DB">
              <w:rPr>
                <w:rFonts w:ascii="Tahoma" w:hAnsi="Tahoma" w:cs="Tahoma"/>
                <w:sz w:val="20"/>
                <w:szCs w:val="20"/>
              </w:rPr>
              <w:t xml:space="preserve">в первый (-ую) рабочий (-ую) </w:t>
            </w:r>
            <w:r w:rsidRPr="00AB4DD9">
              <w:rPr>
                <w:rFonts w:ascii="Tahoma" w:hAnsi="Tahoma" w:cs="Tahoma"/>
                <w:color w:val="FF0000"/>
                <w:sz w:val="20"/>
                <w:szCs w:val="20"/>
                <w:lang w:eastAsia="ru-RU"/>
              </w:rPr>
              <w:t>[</w:t>
            </w:r>
            <w:r w:rsidR="007F3196" w:rsidRPr="005903DB">
              <w:rPr>
                <w:rFonts w:ascii="Tahoma" w:hAnsi="Tahoma" w:cs="Tahoma"/>
                <w:sz w:val="20"/>
                <w:szCs w:val="20"/>
              </w:rPr>
              <w:t>•</w:t>
            </w:r>
            <w:r w:rsidRPr="00AB4DD9">
              <w:rPr>
                <w:rFonts w:ascii="Tahoma" w:hAnsi="Tahoma" w:cs="Tahoma"/>
                <w:color w:val="FF0000"/>
                <w:sz w:val="20"/>
                <w:szCs w:val="20"/>
                <w:lang w:eastAsia="ru-RU"/>
              </w:rPr>
              <w:t>]</w:t>
            </w:r>
            <w:r w:rsidR="007F3196" w:rsidRPr="005903DB">
              <w:rPr>
                <w:rFonts w:ascii="Tahoma" w:hAnsi="Tahoma" w:cs="Tahoma"/>
                <w:color w:val="FF0000"/>
                <w:sz w:val="20"/>
                <w:szCs w:val="20"/>
              </w:rPr>
              <w:t xml:space="preserve"> </w:t>
            </w:r>
            <w:r w:rsidRPr="00AB4DD9">
              <w:rPr>
                <w:rFonts w:ascii="Tahoma" w:hAnsi="Tahoma" w:cs="Tahoma"/>
                <w:color w:val="FF0000"/>
                <w:sz w:val="20"/>
                <w:szCs w:val="20"/>
                <w:lang w:eastAsia="ru-RU"/>
              </w:rPr>
              <w:t>]</w:t>
            </w:r>
            <w:r w:rsidR="007F3196" w:rsidRPr="005903DB">
              <w:rPr>
                <w:rStyle w:val="ad"/>
                <w:rFonts w:eastAsia="Tahoma" w:cs="Tahoma"/>
                <w:bCs/>
                <w:szCs w:val="20"/>
                <w:lang w:val="en-US"/>
              </w:rPr>
              <w:t xml:space="preserve"> </w:t>
            </w:r>
            <w:r w:rsidR="007F3196" w:rsidRPr="005903DB">
              <w:rPr>
                <w:rStyle w:val="ad"/>
                <w:rFonts w:eastAsia="Tahoma" w:cs="Tahoma"/>
                <w:bCs/>
                <w:szCs w:val="20"/>
                <w:lang w:val="en-US"/>
              </w:rPr>
              <w:footnoteReference w:id="316"/>
            </w:r>
          </w:p>
          <w:p w14:paraId="0DB11824" w14:textId="77777777" w:rsidR="007F3196" w:rsidRPr="005903DB" w:rsidRDefault="007F3196" w:rsidP="00886392">
            <w:pPr>
              <w:tabs>
                <w:tab w:val="left" w:pos="1029"/>
                <w:tab w:val="left" w:pos="1418"/>
                <w:tab w:val="left" w:pos="3119"/>
              </w:tabs>
              <w:ind w:left="150" w:right="142" w:firstLine="0"/>
              <w:jc w:val="left"/>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5DF7E0A9" w14:textId="014A6233" w:rsidR="007F3196" w:rsidRPr="005903DB" w:rsidRDefault="00AB4DD9" w:rsidP="00886392">
            <w:pPr>
              <w:tabs>
                <w:tab w:val="left" w:pos="1029"/>
                <w:tab w:val="left" w:pos="1418"/>
                <w:tab w:val="left" w:pos="3119"/>
              </w:tabs>
              <w:ind w:left="150" w:right="142" w:firstLine="0"/>
              <w:jc w:val="left"/>
              <w:rPr>
                <w:rFonts w:ascii="Tahoma" w:hAnsi="Tahoma" w:cs="Tahoma"/>
                <w:color w:val="FFC000"/>
                <w:sz w:val="20"/>
                <w:szCs w:val="20"/>
              </w:rPr>
            </w:pPr>
            <w:r w:rsidRPr="00AB4DD9">
              <w:rPr>
                <w:rFonts w:ascii="Tahoma" w:hAnsi="Tahoma" w:cs="Tahoma"/>
                <w:color w:val="FF0000"/>
                <w:sz w:val="20"/>
                <w:szCs w:val="20"/>
              </w:rPr>
              <w:t>[</w:t>
            </w:r>
            <w:r w:rsidR="007F3196" w:rsidRPr="005903DB">
              <w:rPr>
                <w:rFonts w:ascii="Tahoma" w:hAnsi="Tahoma" w:cs="Tahoma"/>
                <w:sz w:val="20"/>
                <w:szCs w:val="20"/>
              </w:rPr>
              <w:t>-</w:t>
            </w:r>
            <w:r w:rsidRPr="00AB4DD9">
              <w:rPr>
                <w:rFonts w:ascii="Tahoma" w:hAnsi="Tahoma" w:cs="Tahoma"/>
                <w:color w:val="FF0000"/>
                <w:sz w:val="20"/>
                <w:szCs w:val="20"/>
              </w:rPr>
              <w:t>]</w:t>
            </w:r>
            <w:r w:rsidR="007F3196" w:rsidRPr="005903DB">
              <w:rPr>
                <w:rFonts w:ascii="Tahoma" w:hAnsi="Tahoma" w:cs="Tahoma"/>
                <w:color w:val="FF0000"/>
                <w:sz w:val="20"/>
                <w:szCs w:val="20"/>
              </w:rPr>
              <w:t xml:space="preserve"> </w:t>
            </w:r>
            <w:r w:rsidR="007F3196" w:rsidRPr="005903DB">
              <w:rPr>
                <w:rStyle w:val="ad"/>
                <w:rFonts w:cs="Tahoma"/>
                <w:szCs w:val="20"/>
              </w:rPr>
              <w:footnoteReference w:id="317"/>
            </w:r>
          </w:p>
        </w:tc>
      </w:tr>
      <w:tr w:rsidR="007F3196" w:rsidRPr="00592D52" w14:paraId="75568159" w14:textId="77777777" w:rsidTr="00732EBE">
        <w:tc>
          <w:tcPr>
            <w:tcW w:w="1131" w:type="dxa"/>
            <w:tcBorders>
              <w:bottom w:val="dotted" w:sz="4" w:space="0" w:color="auto"/>
              <w:right w:val="dotted" w:sz="4" w:space="0" w:color="auto"/>
            </w:tcBorders>
          </w:tcPr>
          <w:p w14:paraId="0F7510DD" w14:textId="77777777" w:rsidR="007F3196" w:rsidRPr="005903DB" w:rsidRDefault="007F3196" w:rsidP="00732EBE">
            <w:pPr>
              <w:tabs>
                <w:tab w:val="left" w:pos="1410"/>
              </w:tabs>
              <w:ind w:right="-150" w:firstLine="0"/>
              <w:rPr>
                <w:rFonts w:ascii="Tahoma" w:hAnsi="Tahoma" w:cs="Tahoma"/>
                <w:i/>
                <w:sz w:val="16"/>
                <w:szCs w:val="16"/>
                <w:lang w:eastAsia="ru-RU"/>
              </w:rPr>
            </w:pPr>
            <w:r w:rsidRPr="005903DB">
              <w:rPr>
                <w:rFonts w:ascii="Tahoma" w:hAnsi="Tahoma" w:cs="Tahoma"/>
                <w:i/>
                <w:sz w:val="16"/>
                <w:szCs w:val="16"/>
              </w:rPr>
              <w:lastRenderedPageBreak/>
              <w:t>Период отсрочки</w:t>
            </w:r>
          </w:p>
          <w:p w14:paraId="191499F9" w14:textId="77777777" w:rsidR="007F3196" w:rsidRPr="005903DB" w:rsidRDefault="007F3196" w:rsidP="00732EBE">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466394F6" w14:textId="6F2F8806" w:rsidR="007F3196" w:rsidRPr="005903DB" w:rsidRDefault="00902B64" w:rsidP="00886392">
            <w:pPr>
              <w:ind w:left="150" w:right="142" w:firstLine="0"/>
              <w:jc w:val="left"/>
              <w:rPr>
                <w:rFonts w:ascii="Tahoma" w:hAnsi="Tahoma" w:cs="Tahoma"/>
                <w:sz w:val="20"/>
                <w:szCs w:val="20"/>
              </w:rPr>
            </w:pPr>
            <w:r>
              <w:rPr>
                <w:rFonts w:ascii="Tahoma" w:hAnsi="Tahoma" w:cs="Tahoma"/>
                <w:color w:val="FF0000"/>
                <w:sz w:val="20"/>
                <w:szCs w:val="20"/>
                <w:lang w:eastAsia="ru-RU"/>
              </w:rPr>
              <w:t xml:space="preserve">[ </w:t>
            </w:r>
            <w:r w:rsidR="00AB4DD9" w:rsidRPr="00AB4DD9">
              <w:rPr>
                <w:rFonts w:ascii="Tahoma" w:hAnsi="Tahoma" w:cs="Tahoma"/>
                <w:color w:val="FF0000"/>
                <w:sz w:val="20"/>
                <w:szCs w:val="20"/>
                <w:lang w:eastAsia="ru-RU"/>
              </w:rPr>
              <w:t>[</w:t>
            </w:r>
            <w:r w:rsidR="007F3196" w:rsidRPr="005903DB">
              <w:rPr>
                <w:rFonts w:ascii="Tahoma" w:hAnsi="Tahoma" w:cs="Tahoma"/>
                <w:color w:val="FF0000"/>
                <w:sz w:val="20"/>
                <w:szCs w:val="20"/>
              </w:rPr>
              <w:t xml:space="preserve"> </w:t>
            </w:r>
            <w:r w:rsidR="007F3196" w:rsidRPr="005903DB">
              <w:rPr>
                <w:rFonts w:ascii="Tahoma" w:hAnsi="Tahoma" w:cs="Tahoma"/>
                <w:sz w:val="20"/>
                <w:szCs w:val="20"/>
              </w:rPr>
              <w:t xml:space="preserve">после истечения </w:t>
            </w:r>
            <w:r w:rsidR="00AB4DD9" w:rsidRPr="00AB4DD9">
              <w:rPr>
                <w:rFonts w:ascii="Tahoma" w:hAnsi="Tahoma" w:cs="Tahoma"/>
                <w:color w:val="FF0000"/>
                <w:sz w:val="20"/>
                <w:szCs w:val="20"/>
                <w:lang w:eastAsia="ru-RU"/>
              </w:rPr>
              <w:t>]</w:t>
            </w:r>
            <w:r w:rsidR="00707FED" w:rsidRPr="005903DB">
              <w:rPr>
                <w:rFonts w:ascii="Tahoma" w:hAnsi="Tahoma" w:cs="Tahoma"/>
                <w:color w:val="FF0000"/>
                <w:sz w:val="20"/>
                <w:szCs w:val="20"/>
                <w:lang w:eastAsia="ru-RU"/>
              </w:rPr>
              <w:t xml:space="preserve"> </w:t>
            </w:r>
            <w:r w:rsidR="007F3196" w:rsidRPr="005903DB">
              <w:rPr>
                <w:rStyle w:val="ad"/>
                <w:rFonts w:cs="Tahoma"/>
                <w:iCs/>
                <w:szCs w:val="20"/>
                <w:lang w:eastAsia="ru-RU"/>
              </w:rPr>
              <w:footnoteReference w:id="318"/>
            </w:r>
            <w:r w:rsidR="007F3196" w:rsidRPr="005903DB">
              <w:rPr>
                <w:rFonts w:ascii="Tahoma" w:hAnsi="Tahoma" w:cs="Tahoma"/>
                <w:sz w:val="20"/>
                <w:szCs w:val="20"/>
              </w:rPr>
              <w:t xml:space="preserve"> </w:t>
            </w:r>
            <w:r w:rsidR="007F3196" w:rsidRPr="003571A1">
              <w:rPr>
                <w:rFonts w:ascii="Tahoma" w:hAnsi="Tahoma" w:cs="Tahoma"/>
                <w:color w:val="FF0000"/>
                <w:sz w:val="20"/>
              </w:rPr>
              <w:t>/</w:t>
            </w:r>
            <w:r w:rsidR="007F3196" w:rsidRPr="005903DB">
              <w:rPr>
                <w:rFonts w:ascii="Tahoma" w:hAnsi="Tahoma" w:cs="Tahoma"/>
                <w:sz w:val="20"/>
                <w:szCs w:val="20"/>
              </w:rPr>
              <w:t xml:space="preserve"> </w:t>
            </w:r>
            <w:r w:rsidR="00AB4DD9" w:rsidRPr="00AB4DD9">
              <w:rPr>
                <w:rFonts w:ascii="Tahoma" w:hAnsi="Tahoma" w:cs="Tahoma"/>
                <w:color w:val="FF0000"/>
                <w:sz w:val="20"/>
                <w:szCs w:val="20"/>
              </w:rPr>
              <w:t>[</w:t>
            </w:r>
            <w:r w:rsidR="007F3196" w:rsidRPr="005903DB">
              <w:rPr>
                <w:rFonts w:ascii="Tahoma" w:hAnsi="Tahoma" w:cs="Tahoma"/>
                <w:sz w:val="20"/>
                <w:szCs w:val="20"/>
              </w:rPr>
              <w:t xml:space="preserve"> не позднее </w:t>
            </w:r>
            <w:r w:rsidR="00AB4DD9" w:rsidRPr="00AB4DD9">
              <w:rPr>
                <w:rFonts w:ascii="Tahoma" w:hAnsi="Tahoma" w:cs="Tahoma"/>
                <w:color w:val="FF0000"/>
                <w:sz w:val="20"/>
                <w:szCs w:val="20"/>
              </w:rPr>
              <w:t>]</w:t>
            </w:r>
            <w:r w:rsidR="00707FED" w:rsidRPr="005903DB">
              <w:rPr>
                <w:rFonts w:ascii="Tahoma" w:hAnsi="Tahoma" w:cs="Tahoma"/>
                <w:color w:val="FF0000"/>
                <w:sz w:val="20"/>
                <w:szCs w:val="20"/>
              </w:rPr>
              <w:t xml:space="preserve"> </w:t>
            </w:r>
            <w:r w:rsidR="007F3196" w:rsidRPr="005903DB">
              <w:rPr>
                <w:rStyle w:val="ad"/>
                <w:rFonts w:cs="Tahoma"/>
                <w:szCs w:val="20"/>
                <w:lang w:eastAsia="ru-RU"/>
              </w:rPr>
              <w:footnoteReference w:id="319"/>
            </w:r>
            <w:r w:rsidR="007F3196" w:rsidRPr="005903DB">
              <w:rPr>
                <w:rFonts w:ascii="Tahoma" w:hAnsi="Tahoma" w:cs="Tahoma"/>
                <w:sz w:val="20"/>
                <w:szCs w:val="20"/>
              </w:rPr>
              <w:t xml:space="preserve"> </w:t>
            </w:r>
            <w:r w:rsidR="00AB4DD9" w:rsidRPr="00AB4DD9">
              <w:rPr>
                <w:rFonts w:ascii="Tahoma" w:hAnsi="Tahoma" w:cs="Tahoma"/>
                <w:color w:val="FF0000"/>
                <w:sz w:val="20"/>
                <w:szCs w:val="20"/>
              </w:rPr>
              <w:t>[</w:t>
            </w:r>
            <w:r w:rsidR="007F3196" w:rsidRPr="005903DB">
              <w:rPr>
                <w:rFonts w:ascii="Tahoma" w:hAnsi="Tahoma" w:cs="Tahoma"/>
                <w:sz w:val="20"/>
                <w:szCs w:val="20"/>
              </w:rPr>
              <w:t>•</w:t>
            </w:r>
            <w:r w:rsidR="00AB4DD9" w:rsidRPr="00AB4DD9">
              <w:rPr>
                <w:rFonts w:ascii="Tahoma" w:hAnsi="Tahoma" w:cs="Tahoma"/>
                <w:color w:val="FF0000"/>
                <w:sz w:val="20"/>
                <w:szCs w:val="20"/>
              </w:rPr>
              <w:t>]</w:t>
            </w:r>
            <w:r w:rsidR="007F3196" w:rsidRPr="005903DB">
              <w:rPr>
                <w:rFonts w:ascii="Tahoma" w:hAnsi="Tahoma" w:cs="Tahoma"/>
                <w:sz w:val="20"/>
                <w:szCs w:val="20"/>
              </w:rPr>
              <w:t xml:space="preserve"> к</w:t>
            </w:r>
            <w:r w:rsidR="00723EA4" w:rsidRPr="005903DB">
              <w:rPr>
                <w:rFonts w:ascii="Tahoma" w:hAnsi="Tahoma" w:cs="Tahoma"/>
                <w:sz w:val="20"/>
                <w:szCs w:val="20"/>
              </w:rPr>
              <w:t>.д.</w:t>
            </w:r>
            <w:r w:rsidR="00707FED" w:rsidRPr="005903DB">
              <w:rPr>
                <w:rFonts w:ascii="Tahoma" w:hAnsi="Tahoma" w:cs="Tahoma"/>
                <w:sz w:val="20"/>
                <w:szCs w:val="20"/>
              </w:rPr>
              <w:t xml:space="preserve"> </w:t>
            </w:r>
            <w:r w:rsidR="00707FED" w:rsidRPr="003571A1">
              <w:rPr>
                <w:rFonts w:ascii="Tahoma" w:hAnsi="Tahoma" w:cs="Tahoma"/>
                <w:color w:val="FF0000"/>
                <w:sz w:val="20"/>
              </w:rPr>
              <w:t>/</w:t>
            </w:r>
            <w:r w:rsidR="00707FED" w:rsidRPr="005903DB">
              <w:rPr>
                <w:rFonts w:ascii="Tahoma" w:eastAsia="Times New Roman" w:hAnsi="Tahoma" w:cs="Tahoma"/>
                <w:b/>
                <w:color w:val="FF0000"/>
                <w:sz w:val="20"/>
              </w:rPr>
              <w:t xml:space="preserve"> </w:t>
            </w:r>
            <w:r w:rsidRPr="00AB4DD9">
              <w:rPr>
                <w:rFonts w:ascii="Tahoma" w:hAnsi="Tahoma" w:cs="Tahoma"/>
                <w:color w:val="FF0000"/>
                <w:sz w:val="20"/>
                <w:szCs w:val="20"/>
              </w:rPr>
              <w:t>[</w:t>
            </w:r>
            <w:r w:rsidRPr="003C45C8">
              <w:rPr>
                <w:rFonts w:ascii="Tahoma" w:hAnsi="Tahoma" w:cs="Tahoma"/>
                <w:color w:val="FF0000"/>
                <w:sz w:val="20"/>
              </w:rPr>
              <w:t xml:space="preserve"> </w:t>
            </w:r>
            <w:r w:rsidRPr="004866D6">
              <w:rPr>
                <w:rFonts w:ascii="Tahoma" w:hAnsi="Tahoma" w:cs="Tahoma"/>
                <w:sz w:val="20"/>
                <w:szCs w:val="20"/>
              </w:rPr>
              <w:t xml:space="preserve">в течение </w:t>
            </w:r>
            <w:r w:rsidRPr="00AB4DD9">
              <w:rPr>
                <w:rFonts w:ascii="Tahoma" w:hAnsi="Tahoma" w:cs="Tahoma"/>
                <w:bCs/>
                <w:color w:val="FF0000"/>
                <w:sz w:val="20"/>
                <w:szCs w:val="20"/>
              </w:rPr>
              <w:t>[</w:t>
            </w:r>
            <w:r w:rsidRPr="004866D6">
              <w:rPr>
                <w:rFonts w:ascii="Tahoma" w:hAnsi="Tahoma" w:cs="Tahoma"/>
                <w:bCs/>
                <w:sz w:val="20"/>
                <w:szCs w:val="20"/>
              </w:rPr>
              <w:t xml:space="preserve"> </w:t>
            </w:r>
            <w:r w:rsidRPr="00AB4DD9">
              <w:rPr>
                <w:rFonts w:ascii="Tahoma" w:hAnsi="Tahoma" w:cs="Tahoma"/>
                <w:bCs/>
                <w:color w:val="FF0000"/>
                <w:sz w:val="20"/>
                <w:szCs w:val="20"/>
              </w:rPr>
              <w:t>[</w:t>
            </w:r>
            <w:r w:rsidRPr="004866D6">
              <w:rPr>
                <w:rFonts w:ascii="Tahoma" w:hAnsi="Tahoma" w:cs="Tahoma"/>
                <w:sz w:val="20"/>
                <w:szCs w:val="20"/>
              </w:rPr>
              <w:t>7</w:t>
            </w:r>
            <w:r w:rsidRPr="00AB4DD9">
              <w:rPr>
                <w:rFonts w:ascii="Tahoma" w:hAnsi="Tahoma" w:cs="Tahoma"/>
                <w:bCs/>
                <w:color w:val="FF0000"/>
                <w:sz w:val="20"/>
                <w:szCs w:val="20"/>
              </w:rPr>
              <w:t>]</w:t>
            </w:r>
            <w:r w:rsidRPr="003C45C8">
              <w:rPr>
                <w:rFonts w:ascii="Tahoma" w:hAnsi="Tahoma" w:cs="Tahoma"/>
                <w:color w:val="FF0000"/>
                <w:sz w:val="20"/>
              </w:rPr>
              <w:t xml:space="preserve"> / </w:t>
            </w:r>
            <w:r w:rsidRPr="00AB4DD9">
              <w:rPr>
                <w:rFonts w:ascii="Tahoma" w:hAnsi="Tahoma" w:cs="Tahoma"/>
                <w:bCs/>
                <w:color w:val="FF0000"/>
                <w:sz w:val="20"/>
                <w:szCs w:val="20"/>
              </w:rPr>
              <w:t>[</w:t>
            </w:r>
            <w:r w:rsidRPr="004866D6">
              <w:rPr>
                <w:rFonts w:ascii="Tahoma" w:hAnsi="Tahoma" w:cs="Tahoma"/>
                <w:sz w:val="20"/>
                <w:szCs w:val="20"/>
              </w:rPr>
              <w:t>•</w:t>
            </w:r>
            <w:r w:rsidRPr="00AB4DD9">
              <w:rPr>
                <w:rFonts w:ascii="Tahoma" w:hAnsi="Tahoma" w:cs="Tahoma"/>
                <w:bCs/>
                <w:color w:val="FF0000"/>
                <w:sz w:val="20"/>
                <w:szCs w:val="20"/>
              </w:rPr>
              <w:t>]</w:t>
            </w:r>
            <w:r>
              <w:rPr>
                <w:rFonts w:ascii="Tahoma" w:hAnsi="Tahoma" w:cs="Tahoma"/>
                <w:bCs/>
                <w:sz w:val="20"/>
                <w:szCs w:val="20"/>
              </w:rPr>
              <w:t xml:space="preserve"> </w:t>
            </w:r>
            <w:r w:rsidRPr="00AB4DD9">
              <w:rPr>
                <w:rFonts w:ascii="Tahoma" w:hAnsi="Tahoma" w:cs="Tahoma"/>
                <w:bCs/>
                <w:color w:val="FF0000"/>
                <w:sz w:val="20"/>
                <w:szCs w:val="20"/>
              </w:rPr>
              <w:t>[</w:t>
            </w:r>
            <w:r w:rsidRPr="004866D6">
              <w:rPr>
                <w:rFonts w:ascii="Tahoma" w:hAnsi="Tahoma" w:cs="Tahoma"/>
                <w:sz w:val="20"/>
                <w:szCs w:val="20"/>
              </w:rPr>
              <w:t>р.д.</w:t>
            </w:r>
            <w:r w:rsidRPr="004866D6">
              <w:rPr>
                <w:rFonts w:ascii="Tahoma" w:hAnsi="Tahoma" w:cs="Tahoma"/>
                <w:bCs/>
                <w:sz w:val="20"/>
                <w:szCs w:val="20"/>
              </w:rPr>
              <w:t xml:space="preserve"> </w:t>
            </w:r>
            <w:r w:rsidRPr="00AB4DD9">
              <w:rPr>
                <w:rFonts w:ascii="Tahoma" w:hAnsi="Tahoma" w:cs="Tahoma"/>
                <w:bCs/>
                <w:color w:val="FF0000"/>
                <w:sz w:val="20"/>
                <w:szCs w:val="20"/>
              </w:rPr>
              <w:t>]</w:t>
            </w:r>
            <w:r w:rsidRPr="003C45C8">
              <w:rPr>
                <w:rFonts w:ascii="Tahoma" w:hAnsi="Tahoma" w:cs="Tahoma"/>
                <w:color w:val="FF0000"/>
                <w:sz w:val="20"/>
              </w:rPr>
              <w:t xml:space="preserve"> / </w:t>
            </w:r>
            <w:r w:rsidRPr="00AB4DD9">
              <w:rPr>
                <w:rFonts w:ascii="Tahoma" w:hAnsi="Tahoma" w:cs="Tahoma"/>
                <w:bCs/>
                <w:color w:val="FF0000"/>
                <w:sz w:val="20"/>
                <w:szCs w:val="20"/>
              </w:rPr>
              <w:t>[</w:t>
            </w:r>
            <w:r w:rsidRPr="004866D6">
              <w:rPr>
                <w:rFonts w:ascii="Tahoma" w:hAnsi="Tahoma" w:cs="Tahoma"/>
                <w:sz w:val="20"/>
                <w:szCs w:val="20"/>
              </w:rPr>
              <w:t>к.д.</w:t>
            </w:r>
            <w:r w:rsidRPr="004866D6">
              <w:rPr>
                <w:rFonts w:ascii="Tahoma" w:hAnsi="Tahoma" w:cs="Tahoma"/>
                <w:bCs/>
                <w:sz w:val="20"/>
                <w:szCs w:val="20"/>
              </w:rPr>
              <w:t xml:space="preserve"> </w:t>
            </w:r>
            <w:r w:rsidRPr="00AB4DD9">
              <w:rPr>
                <w:rFonts w:ascii="Tahoma" w:hAnsi="Tahoma" w:cs="Tahoma"/>
                <w:bCs/>
                <w:color w:val="FF0000"/>
                <w:sz w:val="20"/>
                <w:szCs w:val="20"/>
              </w:rPr>
              <w:t>]</w:t>
            </w:r>
            <w:r w:rsidRPr="003C45C8">
              <w:rPr>
                <w:rFonts w:ascii="Tahoma" w:hAnsi="Tahoma" w:cs="Tahoma"/>
                <w:bCs/>
                <w:color w:val="FF0000"/>
                <w:sz w:val="20"/>
              </w:rPr>
              <w:t xml:space="preserve"> </w:t>
            </w:r>
            <w:r w:rsidRPr="00AB4DD9">
              <w:rPr>
                <w:rFonts w:ascii="Tahoma" w:hAnsi="Tahoma" w:cs="Tahoma"/>
                <w:bCs/>
                <w:color w:val="FF0000"/>
                <w:sz w:val="20"/>
                <w:szCs w:val="20"/>
              </w:rPr>
              <w:t>]</w:t>
            </w:r>
            <w:r w:rsidRPr="003C45C8">
              <w:rPr>
                <w:rFonts w:ascii="Tahoma" w:hAnsi="Tahoma" w:cs="Tahoma"/>
                <w:bCs/>
                <w:color w:val="FF0000"/>
                <w:sz w:val="20"/>
              </w:rPr>
              <w:t xml:space="preserve"> </w:t>
            </w:r>
            <w:r w:rsidRPr="003C45C8">
              <w:rPr>
                <w:rFonts w:ascii="Tahoma" w:hAnsi="Tahoma" w:cs="Tahoma"/>
                <w:bCs/>
                <w:color w:val="FF0000"/>
                <w:sz w:val="20"/>
                <w:vertAlign w:val="superscript"/>
              </w:rPr>
              <w:footnoteReference w:id="320"/>
            </w:r>
            <w:r w:rsidRPr="003C45C8">
              <w:rPr>
                <w:rFonts w:ascii="Tahoma" w:hAnsi="Tahoma" w:cs="Tahoma"/>
                <w:bCs/>
                <w:color w:val="FF0000"/>
                <w:sz w:val="20"/>
              </w:rPr>
              <w:t xml:space="preserve"> </w:t>
            </w:r>
            <w:r w:rsidRPr="00AB4DD9">
              <w:rPr>
                <w:rFonts w:ascii="Tahoma" w:hAnsi="Tahoma" w:cs="Tahoma"/>
                <w:color w:val="FF0000"/>
                <w:sz w:val="20"/>
                <w:szCs w:val="20"/>
              </w:rPr>
              <w:t>]</w:t>
            </w:r>
            <w:r w:rsidR="00A66207" w:rsidRPr="003C45C8">
              <w:rPr>
                <w:rFonts w:ascii="Tahoma" w:hAnsi="Tahoma" w:cs="Tahoma"/>
                <w:bCs/>
                <w:color w:val="FF0000"/>
                <w:sz w:val="20"/>
                <w:vertAlign w:val="superscript"/>
              </w:rPr>
              <w:t xml:space="preserve"> </w:t>
            </w:r>
            <w:r w:rsidR="00A66207" w:rsidRPr="003C45C8">
              <w:rPr>
                <w:rFonts w:ascii="Tahoma" w:hAnsi="Tahoma" w:cs="Tahoma"/>
                <w:bCs/>
                <w:color w:val="FF0000"/>
                <w:sz w:val="20"/>
                <w:vertAlign w:val="superscript"/>
              </w:rPr>
              <w:footnoteReference w:id="321"/>
            </w:r>
            <w:r w:rsidR="00A66207" w:rsidRPr="00AB4DD9" w:rsidDel="00902B64">
              <w:rPr>
                <w:rFonts w:ascii="Tahoma" w:hAnsi="Tahoma" w:cs="Tahoma"/>
                <w:color w:val="FF0000"/>
                <w:sz w:val="20"/>
              </w:rPr>
              <w:t xml:space="preserve"> </w:t>
            </w:r>
          </w:p>
        </w:tc>
      </w:tr>
      <w:tr w:rsidR="00340AD7" w:rsidRPr="00592D52" w14:paraId="483FBC43" w14:textId="77777777" w:rsidTr="00355874">
        <w:tc>
          <w:tcPr>
            <w:tcW w:w="1131" w:type="dxa"/>
            <w:tcBorders>
              <w:top w:val="dotted" w:sz="4" w:space="0" w:color="auto"/>
              <w:bottom w:val="nil"/>
              <w:right w:val="dotted" w:sz="4" w:space="0" w:color="auto"/>
            </w:tcBorders>
          </w:tcPr>
          <w:p w14:paraId="12AD2753" w14:textId="77777777" w:rsidR="00340AD7" w:rsidRPr="005903DB" w:rsidRDefault="00340AD7" w:rsidP="00340AD7">
            <w:pPr>
              <w:tabs>
                <w:tab w:val="left" w:pos="1410"/>
              </w:tabs>
              <w:ind w:right="-150" w:firstLine="0"/>
              <w:rPr>
                <w:rFonts w:ascii="Tahoma" w:hAnsi="Tahoma" w:cs="Tahoma"/>
                <w:i/>
                <w:sz w:val="16"/>
                <w:szCs w:val="16"/>
                <w:lang w:eastAsia="ru-RU"/>
              </w:rPr>
            </w:pPr>
            <w:r w:rsidRPr="005903DB">
              <w:rPr>
                <w:rFonts w:ascii="Tahoma" w:hAnsi="Tahoma" w:cs="Tahoma"/>
                <w:i/>
                <w:sz w:val="16"/>
                <w:szCs w:val="16"/>
              </w:rPr>
              <w:t>Базовая дата</w:t>
            </w:r>
          </w:p>
        </w:tc>
        <w:tc>
          <w:tcPr>
            <w:tcW w:w="7938" w:type="dxa"/>
            <w:vMerge w:val="restart"/>
            <w:tcBorders>
              <w:top w:val="dotted" w:sz="4" w:space="0" w:color="auto"/>
              <w:left w:val="dotted" w:sz="4" w:space="0" w:color="auto"/>
            </w:tcBorders>
            <w:shd w:val="clear" w:color="auto" w:fill="F2F2F2"/>
          </w:tcPr>
          <w:p w14:paraId="444BCA7D" w14:textId="77777777" w:rsidR="004605FB" w:rsidRDefault="004605FB" w:rsidP="004605FB">
            <w:pPr>
              <w:ind w:left="150" w:right="142" w:firstLine="0"/>
              <w:jc w:val="left"/>
              <w:rPr>
                <w:rFonts w:ascii="Tahoma" w:hAnsi="Tahoma" w:cs="Tahoma"/>
                <w:sz w:val="20"/>
              </w:rPr>
            </w:pPr>
            <w:r>
              <w:rPr>
                <w:rFonts w:ascii="Tahoma" w:hAnsi="Tahoma" w:cs="Tahoma"/>
                <w:sz w:val="20"/>
              </w:rPr>
              <w:t>с момента получения Заказчиком оригиналов</w:t>
            </w:r>
          </w:p>
          <w:p w14:paraId="2AA40423" w14:textId="77777777" w:rsidR="004605FB" w:rsidRDefault="004605FB" w:rsidP="004605FB">
            <w:pPr>
              <w:ind w:left="150" w:right="142" w:firstLine="0"/>
              <w:jc w:val="left"/>
              <w:rPr>
                <w:rFonts w:ascii="Tahoma" w:hAnsi="Tahoma" w:cs="Tahoma"/>
                <w:sz w:val="20"/>
              </w:rPr>
            </w:pPr>
            <w:r>
              <w:rPr>
                <w:rFonts w:ascii="Tahoma" w:hAnsi="Tahoma" w:cs="Tahoma"/>
                <w:sz w:val="20"/>
              </w:rPr>
              <w:t>- подписанного Сторонами Акта сдачи-приёмки работ</w:t>
            </w:r>
          </w:p>
          <w:p w14:paraId="17CA5586" w14:textId="713F8DAD" w:rsidR="00340AD7" w:rsidRPr="005903DB" w:rsidRDefault="004605FB" w:rsidP="004605FB">
            <w:pPr>
              <w:ind w:left="150" w:right="142" w:firstLine="0"/>
              <w:jc w:val="left"/>
              <w:rPr>
                <w:rFonts w:ascii="Tahoma" w:hAnsi="Tahoma" w:cs="Tahoma"/>
                <w:sz w:val="20"/>
              </w:rPr>
            </w:pPr>
            <w:r w:rsidRPr="00CA2EA7">
              <w:rPr>
                <w:rFonts w:ascii="Tahoma" w:hAnsi="Tahoma" w:cs="Tahoma"/>
                <w:color w:val="FF0000"/>
                <w:sz w:val="20"/>
              </w:rPr>
              <w:t>[</w:t>
            </w:r>
            <w:r>
              <w:rPr>
                <w:rFonts w:ascii="Tahoma" w:hAnsi="Tahoma" w:cs="Tahoma"/>
                <w:sz w:val="20"/>
              </w:rPr>
              <w:t xml:space="preserve"> - счёта-фактуры </w:t>
            </w:r>
            <w:r w:rsidRPr="00CA2EA7">
              <w:rPr>
                <w:rFonts w:ascii="Tahoma" w:hAnsi="Tahoma" w:cs="Tahoma"/>
                <w:color w:val="FF0000"/>
                <w:sz w:val="20"/>
              </w:rPr>
              <w:t>]</w:t>
            </w:r>
          </w:p>
        </w:tc>
      </w:tr>
      <w:tr w:rsidR="00340AD7" w:rsidRPr="00592D52" w14:paraId="4EEE748A" w14:textId="77777777" w:rsidTr="00355874">
        <w:tc>
          <w:tcPr>
            <w:tcW w:w="1131" w:type="dxa"/>
            <w:tcBorders>
              <w:top w:val="nil"/>
              <w:bottom w:val="dotted" w:sz="4" w:space="0" w:color="auto"/>
              <w:right w:val="dotted" w:sz="4" w:space="0" w:color="auto"/>
            </w:tcBorders>
          </w:tcPr>
          <w:p w14:paraId="50263439" w14:textId="77777777" w:rsidR="00340AD7" w:rsidRPr="005903DB" w:rsidRDefault="00340AD7" w:rsidP="00732EBE">
            <w:pPr>
              <w:tabs>
                <w:tab w:val="left" w:pos="1410"/>
              </w:tabs>
              <w:ind w:right="-150" w:firstLine="0"/>
              <w:rPr>
                <w:rFonts w:ascii="Tahoma" w:hAnsi="Tahoma" w:cs="Tahoma"/>
                <w:i/>
                <w:sz w:val="16"/>
                <w:szCs w:val="16"/>
                <w:lang w:eastAsia="ru-RU"/>
              </w:rPr>
            </w:pPr>
          </w:p>
        </w:tc>
        <w:tc>
          <w:tcPr>
            <w:tcW w:w="7938" w:type="dxa"/>
            <w:vMerge/>
            <w:tcBorders>
              <w:left w:val="dotted" w:sz="4" w:space="0" w:color="auto"/>
              <w:bottom w:val="dotted" w:sz="4" w:space="0" w:color="auto"/>
            </w:tcBorders>
            <w:shd w:val="clear" w:color="auto" w:fill="F2F2F2"/>
          </w:tcPr>
          <w:p w14:paraId="3F91942E" w14:textId="77777777" w:rsidR="00340AD7" w:rsidRPr="005903DB" w:rsidRDefault="00340AD7" w:rsidP="00886392">
            <w:pPr>
              <w:pStyle w:val="aff1"/>
              <w:ind w:left="150" w:right="142" w:firstLine="0"/>
              <w:jc w:val="left"/>
              <w:rPr>
                <w:rFonts w:ascii="Tahoma" w:hAnsi="Tahoma" w:cs="Tahoma"/>
                <w:bCs/>
                <w:sz w:val="20"/>
                <w:szCs w:val="20"/>
              </w:rPr>
            </w:pPr>
          </w:p>
        </w:tc>
      </w:tr>
      <w:tr w:rsidR="007F3196" w:rsidRPr="00592D52" w14:paraId="3E2D8C68" w14:textId="77777777" w:rsidTr="00732EBE">
        <w:tc>
          <w:tcPr>
            <w:tcW w:w="1131" w:type="dxa"/>
            <w:tcBorders>
              <w:top w:val="dotted" w:sz="4" w:space="0" w:color="auto"/>
              <w:bottom w:val="dotted" w:sz="4" w:space="0" w:color="auto"/>
              <w:right w:val="dotted" w:sz="4" w:space="0" w:color="auto"/>
            </w:tcBorders>
          </w:tcPr>
          <w:p w14:paraId="2CF9A514" w14:textId="77777777" w:rsidR="007F3196" w:rsidRPr="005903DB" w:rsidRDefault="007F3196" w:rsidP="00732EBE">
            <w:pPr>
              <w:tabs>
                <w:tab w:val="left" w:pos="1410"/>
              </w:tabs>
              <w:ind w:right="-150" w:firstLine="0"/>
              <w:rPr>
                <w:rFonts w:ascii="Tahoma" w:hAnsi="Tahoma" w:cs="Tahoma"/>
                <w:i/>
                <w:sz w:val="16"/>
                <w:szCs w:val="16"/>
              </w:rPr>
            </w:pPr>
            <w:r w:rsidRPr="005903DB">
              <w:rPr>
                <w:rFonts w:ascii="Tahoma" w:hAnsi="Tahoma" w:cs="Tahoma"/>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1E4AEE8E" w14:textId="1480A55F" w:rsidR="002478B9" w:rsidRPr="00886392" w:rsidRDefault="002478B9" w:rsidP="00886392">
            <w:pPr>
              <w:pStyle w:val="aff1"/>
              <w:widowControl w:val="0"/>
              <w:autoSpaceDE w:val="0"/>
              <w:autoSpaceDN w:val="0"/>
              <w:adjustRightInd w:val="0"/>
              <w:ind w:left="150" w:right="142" w:firstLine="0"/>
              <w:jc w:val="left"/>
              <w:rPr>
                <w:rFonts w:ascii="Tahoma" w:hAnsi="Tahoma" w:cs="Tahoma"/>
                <w:sz w:val="20"/>
              </w:rPr>
            </w:pPr>
            <w:r w:rsidRPr="00886392">
              <w:rPr>
                <w:rFonts w:ascii="Tahoma" w:hAnsi="Tahoma" w:cs="Tahoma"/>
                <w:sz w:val="20"/>
              </w:rPr>
              <w:t xml:space="preserve">При условии предоставления </w:t>
            </w:r>
            <w:r w:rsidR="004B525C" w:rsidRPr="00886392">
              <w:rPr>
                <w:rFonts w:ascii="Tahoma" w:hAnsi="Tahoma" w:cs="Tahoma"/>
                <w:sz w:val="20"/>
              </w:rPr>
              <w:t xml:space="preserve">оригиналов </w:t>
            </w:r>
            <w:r w:rsidR="00016087" w:rsidRPr="00886392">
              <w:rPr>
                <w:rFonts w:ascii="Tahoma" w:hAnsi="Tahoma" w:cs="Tahoma"/>
                <w:sz w:val="20"/>
              </w:rPr>
              <w:t>и, если применимо, подписания обеими Сторонами</w:t>
            </w:r>
            <w:r w:rsidR="004B525C" w:rsidRPr="00886392">
              <w:rPr>
                <w:rFonts w:ascii="Tahoma" w:hAnsi="Tahoma" w:cs="Tahoma"/>
                <w:sz w:val="20"/>
              </w:rPr>
              <w:t>:</w:t>
            </w:r>
          </w:p>
          <w:p w14:paraId="5EB23877" w14:textId="181A6131" w:rsidR="002478B9" w:rsidRPr="00DC405C" w:rsidRDefault="002478B9" w:rsidP="00886392">
            <w:pPr>
              <w:pStyle w:val="aff1"/>
              <w:widowControl w:val="0"/>
              <w:autoSpaceDE w:val="0"/>
              <w:autoSpaceDN w:val="0"/>
              <w:adjustRightInd w:val="0"/>
              <w:ind w:left="150" w:right="142" w:firstLine="0"/>
              <w:jc w:val="left"/>
              <w:rPr>
                <w:rFonts w:ascii="Tahoma" w:hAnsi="Tahoma" w:cs="Tahoma"/>
                <w:bCs/>
                <w:color w:val="00B050"/>
                <w:sz w:val="20"/>
              </w:rPr>
            </w:pPr>
            <w:r w:rsidRPr="00AB4DD9">
              <w:rPr>
                <w:rFonts w:ascii="Tahoma" w:hAnsi="Tahoma" w:cs="Tahoma"/>
                <w:color w:val="FF0000"/>
                <w:sz w:val="20"/>
              </w:rPr>
              <w:t>[</w:t>
            </w:r>
            <w:r w:rsidRPr="00DC405C">
              <w:rPr>
                <w:rFonts w:ascii="Tahoma" w:hAnsi="Tahoma" w:cs="Tahoma"/>
                <w:color w:val="00B050"/>
                <w:sz w:val="20"/>
              </w:rPr>
              <w:t xml:space="preserve"> </w:t>
            </w:r>
            <w:r w:rsidRPr="00886392">
              <w:rPr>
                <w:rFonts w:ascii="Tahoma" w:hAnsi="Tahoma" w:cs="Tahoma"/>
                <w:sz w:val="20"/>
              </w:rPr>
              <w:t xml:space="preserve">- Отчёта о фактически понесённых дополнительных расходах </w:t>
            </w:r>
            <w:r w:rsidRPr="00886392">
              <w:rPr>
                <w:rFonts w:ascii="Tahoma" w:hAnsi="Tahoma" w:cs="Tahoma"/>
                <w:bCs/>
                <w:sz w:val="20"/>
              </w:rPr>
              <w:t xml:space="preserve">с приложением подтверждающих документов </w:t>
            </w:r>
            <w:r w:rsidRPr="00AB4DD9">
              <w:rPr>
                <w:rFonts w:ascii="Tahoma" w:hAnsi="Tahoma" w:cs="Tahoma"/>
                <w:bCs/>
                <w:color w:val="FF0000"/>
                <w:sz w:val="20"/>
              </w:rPr>
              <w:t>]</w:t>
            </w:r>
          </w:p>
          <w:p w14:paraId="2697EC4D" w14:textId="77777777" w:rsidR="00D33CAC" w:rsidRDefault="00D33CAC" w:rsidP="00D33CAC">
            <w:pPr>
              <w:pStyle w:val="aff1"/>
              <w:widowControl w:val="0"/>
              <w:autoSpaceDE w:val="0"/>
              <w:autoSpaceDN w:val="0"/>
              <w:adjustRightInd w:val="0"/>
              <w:ind w:left="150" w:right="142" w:firstLine="0"/>
              <w:jc w:val="left"/>
              <w:rPr>
                <w:rFonts w:ascii="Tahoma" w:hAnsi="Tahoma" w:cs="Tahoma"/>
                <w:bCs/>
                <w:color w:val="FF0000"/>
                <w:sz w:val="20"/>
              </w:rPr>
            </w:pPr>
            <w:r>
              <w:rPr>
                <w:rFonts w:ascii="Tahoma" w:hAnsi="Tahoma" w:cs="Tahoma"/>
                <w:bCs/>
                <w:color w:val="FF0000"/>
                <w:sz w:val="20"/>
              </w:rPr>
              <w:t xml:space="preserve">[ </w:t>
            </w:r>
            <w:r w:rsidRPr="00D33CAC">
              <w:rPr>
                <w:rFonts w:ascii="Tahoma" w:hAnsi="Tahoma" w:cs="Tahoma"/>
                <w:bCs/>
                <w:sz w:val="20"/>
              </w:rPr>
              <w:t>-</w:t>
            </w:r>
            <w:r>
              <w:rPr>
                <w:rFonts w:ascii="Tahoma" w:hAnsi="Tahoma" w:cs="Tahoma"/>
                <w:bCs/>
                <w:color w:val="FF0000"/>
                <w:sz w:val="20"/>
              </w:rPr>
              <w:t xml:space="preserve"> </w:t>
            </w:r>
            <w:r w:rsidRPr="00D165A5">
              <w:rPr>
                <w:rFonts w:ascii="Tahoma" w:hAnsi="Tahoma" w:cs="Tahoma"/>
                <w:bCs/>
                <w:sz w:val="20"/>
              </w:rPr>
              <w:t>Отчёт</w:t>
            </w:r>
            <w:r>
              <w:rPr>
                <w:rFonts w:ascii="Tahoma" w:hAnsi="Tahoma" w:cs="Tahoma"/>
                <w:bCs/>
                <w:sz w:val="20"/>
              </w:rPr>
              <w:t>а</w:t>
            </w:r>
            <w:r w:rsidRPr="00D165A5">
              <w:rPr>
                <w:rFonts w:ascii="Tahoma" w:hAnsi="Tahoma" w:cs="Tahoma"/>
                <w:bCs/>
                <w:sz w:val="20"/>
              </w:rPr>
              <w:t xml:space="preserve"> об использовании материалов</w:t>
            </w:r>
            <w:r>
              <w:rPr>
                <w:rFonts w:ascii="Tahoma" w:hAnsi="Tahoma" w:cs="Tahoma"/>
                <w:bCs/>
                <w:sz w:val="20"/>
              </w:rPr>
              <w:t xml:space="preserve"> / оборудования </w:t>
            </w:r>
            <w:r w:rsidRPr="00D33CAC">
              <w:rPr>
                <w:rFonts w:ascii="Tahoma" w:hAnsi="Tahoma" w:cs="Tahoma"/>
                <w:bCs/>
                <w:color w:val="FF0000"/>
                <w:sz w:val="20"/>
              </w:rPr>
              <w:t>]</w:t>
            </w:r>
          </w:p>
          <w:p w14:paraId="2D5100F1" w14:textId="77777777" w:rsidR="00D33CAC" w:rsidRPr="00D165A5" w:rsidRDefault="00D33CAC" w:rsidP="00D33CAC">
            <w:pPr>
              <w:pStyle w:val="aff1"/>
              <w:widowControl w:val="0"/>
              <w:autoSpaceDE w:val="0"/>
              <w:autoSpaceDN w:val="0"/>
              <w:adjustRightInd w:val="0"/>
              <w:ind w:left="150" w:right="142" w:firstLine="0"/>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 Акта приёма-передачи материалов</w:t>
            </w:r>
            <w:r>
              <w:rPr>
                <w:rFonts w:ascii="Tahoma" w:hAnsi="Tahoma" w:cs="Tahoma"/>
                <w:bCs/>
                <w:sz w:val="20"/>
              </w:rPr>
              <w:t xml:space="preserve"> / оборудования</w:t>
            </w:r>
            <w:r w:rsidRPr="00D165A5">
              <w:rPr>
                <w:rFonts w:ascii="Tahoma" w:hAnsi="Tahoma" w:cs="Tahoma"/>
                <w:bCs/>
                <w:sz w:val="20"/>
              </w:rPr>
              <w:t xml:space="preserve"> </w:t>
            </w:r>
            <w:r w:rsidRPr="00D165A5">
              <w:rPr>
                <w:rFonts w:ascii="Tahoma" w:hAnsi="Tahoma" w:cs="Tahoma"/>
                <w:bCs/>
                <w:color w:val="FF0000"/>
                <w:sz w:val="20"/>
              </w:rPr>
              <w:t>]</w:t>
            </w:r>
          </w:p>
          <w:p w14:paraId="37F0D529" w14:textId="2195B8C1" w:rsidR="002478B9" w:rsidRPr="00DC405C" w:rsidRDefault="002478B9" w:rsidP="00D33CAC">
            <w:pPr>
              <w:pStyle w:val="aff1"/>
              <w:widowControl w:val="0"/>
              <w:autoSpaceDE w:val="0"/>
              <w:autoSpaceDN w:val="0"/>
              <w:adjustRightInd w:val="0"/>
              <w:ind w:left="150" w:right="142" w:firstLine="0"/>
              <w:jc w:val="left"/>
              <w:rPr>
                <w:rFonts w:ascii="Tahoma" w:hAnsi="Tahoma" w:cs="Tahoma"/>
                <w:color w:val="00B050"/>
                <w:sz w:val="20"/>
              </w:rPr>
            </w:pPr>
            <w:r w:rsidRPr="00AB4DD9">
              <w:rPr>
                <w:rFonts w:ascii="Tahoma" w:hAnsi="Tahoma" w:cs="Tahoma"/>
                <w:bCs/>
                <w:color w:val="FF0000"/>
                <w:sz w:val="20"/>
              </w:rPr>
              <w:t>[</w:t>
            </w:r>
            <w:r w:rsidRPr="00DC405C">
              <w:rPr>
                <w:rFonts w:ascii="Tahoma" w:hAnsi="Tahoma" w:cs="Tahoma"/>
                <w:bCs/>
                <w:color w:val="00B050"/>
                <w:sz w:val="20"/>
              </w:rPr>
              <w:t xml:space="preserve"> </w:t>
            </w:r>
            <w:r w:rsidRPr="00886392">
              <w:rPr>
                <w:rFonts w:ascii="Tahoma" w:hAnsi="Tahoma" w:cs="Tahoma"/>
                <w:bCs/>
                <w:sz w:val="20"/>
              </w:rPr>
              <w:t xml:space="preserve">- Акта приёма-передачи имущества </w:t>
            </w:r>
            <w:r w:rsidRPr="00AB4DD9">
              <w:rPr>
                <w:rFonts w:ascii="Tahoma" w:hAnsi="Tahoma" w:cs="Tahoma"/>
                <w:bCs/>
                <w:color w:val="FF0000"/>
                <w:sz w:val="20"/>
              </w:rPr>
              <w:t>]</w:t>
            </w:r>
            <w:r w:rsidRPr="00D33CAC">
              <w:rPr>
                <w:rFonts w:ascii="Tahoma" w:hAnsi="Tahoma" w:cs="Tahoma"/>
                <w:sz w:val="20"/>
              </w:rPr>
              <w:t>.</w:t>
            </w:r>
          </w:p>
          <w:p w14:paraId="75F7C04A" w14:textId="219939FD" w:rsidR="00340AD7" w:rsidRPr="00886392" w:rsidRDefault="002478B9" w:rsidP="00886392">
            <w:pPr>
              <w:pStyle w:val="aff1"/>
              <w:widowControl w:val="0"/>
              <w:autoSpaceDE w:val="0"/>
              <w:autoSpaceDN w:val="0"/>
              <w:adjustRightInd w:val="0"/>
              <w:ind w:left="150" w:right="142" w:firstLine="0"/>
              <w:jc w:val="left"/>
              <w:rPr>
                <w:rFonts w:ascii="Tahoma" w:hAnsi="Tahoma" w:cs="Tahoma"/>
                <w:sz w:val="20"/>
                <w:szCs w:val="20"/>
              </w:rPr>
            </w:pPr>
            <w:r w:rsidRPr="00886392">
              <w:rPr>
                <w:rFonts w:ascii="Tahoma" w:hAnsi="Tahoma" w:cs="Tahoma"/>
                <w:sz w:val="20"/>
              </w:rPr>
              <w:t xml:space="preserve">Оплата осуществляется не ранее </w:t>
            </w:r>
            <w:r w:rsidRPr="00AB4DD9">
              <w:rPr>
                <w:rFonts w:ascii="Tahoma" w:hAnsi="Tahoma" w:cs="Tahoma"/>
                <w:color w:val="FF0000"/>
                <w:sz w:val="20"/>
              </w:rPr>
              <w:t>[</w:t>
            </w:r>
            <w:r w:rsidRPr="00DC405C">
              <w:rPr>
                <w:rFonts w:ascii="Tahoma" w:hAnsi="Tahoma" w:cs="Tahoma"/>
                <w:color w:val="00B050"/>
                <w:sz w:val="20"/>
              </w:rPr>
              <w:t xml:space="preserve"> </w:t>
            </w:r>
            <w:r w:rsidRPr="00886392">
              <w:rPr>
                <w:rFonts w:ascii="Tahoma" w:hAnsi="Tahoma" w:cs="Tahoma"/>
                <w:sz w:val="20"/>
              </w:rPr>
              <w:t xml:space="preserve">первого (-ой) рабочего (-ей) </w:t>
            </w:r>
            <w:r w:rsidRPr="00AB4DD9">
              <w:rPr>
                <w:rFonts w:ascii="Tahoma" w:hAnsi="Tahoma" w:cs="Tahoma"/>
                <w:color w:val="FF0000"/>
                <w:sz w:val="20"/>
              </w:rPr>
              <w:t>[</w:t>
            </w:r>
            <w:r w:rsidRPr="00886392">
              <w:rPr>
                <w:rFonts w:ascii="Tahoma" w:hAnsi="Tahoma" w:cs="Tahoma"/>
                <w:sz w:val="20"/>
              </w:rPr>
              <w:t>•</w:t>
            </w:r>
            <w:r w:rsidRPr="00AB4DD9">
              <w:rPr>
                <w:rFonts w:ascii="Tahoma" w:hAnsi="Tahoma" w:cs="Tahoma"/>
                <w:color w:val="FF0000"/>
                <w:sz w:val="20"/>
              </w:rPr>
              <w:t>]</w:t>
            </w:r>
            <w:r>
              <w:rPr>
                <w:rFonts w:ascii="Tahoma" w:hAnsi="Tahoma" w:cs="Tahoma"/>
                <w:color w:val="00B050"/>
                <w:sz w:val="20"/>
              </w:rPr>
              <w:t xml:space="preserve"> </w:t>
            </w:r>
            <w:r w:rsidRPr="00886392">
              <w:rPr>
                <w:rFonts w:ascii="Tahoma" w:hAnsi="Tahoma" w:cs="Tahoma"/>
                <w:sz w:val="20"/>
              </w:rPr>
              <w:t>после</w:t>
            </w:r>
            <w:r w:rsidRPr="00DC405C">
              <w:rPr>
                <w:rFonts w:ascii="Tahoma" w:hAnsi="Tahoma" w:cs="Tahoma"/>
                <w:color w:val="00B050"/>
                <w:sz w:val="20"/>
              </w:rPr>
              <w:t xml:space="preserve"> </w:t>
            </w:r>
            <w:r w:rsidRPr="00AB4DD9">
              <w:rPr>
                <w:rFonts w:ascii="Tahoma" w:hAnsi="Tahoma" w:cs="Tahoma"/>
                <w:color w:val="FF0000"/>
                <w:sz w:val="20"/>
              </w:rPr>
              <w:t>]</w:t>
            </w:r>
            <w:r w:rsidRPr="00DC405C">
              <w:rPr>
                <w:rStyle w:val="ad"/>
                <w:rFonts w:eastAsia="Tahoma" w:cs="Tahoma"/>
                <w:bCs/>
              </w:rPr>
              <w:t xml:space="preserve"> </w:t>
            </w:r>
            <w:r w:rsidRPr="005903DB">
              <w:rPr>
                <w:rStyle w:val="ad"/>
                <w:rFonts w:eastAsia="Tahoma" w:cs="Tahoma"/>
                <w:bCs/>
                <w:szCs w:val="20"/>
                <w:lang w:val="en-US"/>
              </w:rPr>
              <w:footnoteReference w:id="322"/>
            </w:r>
            <w:r w:rsidR="00C16894">
              <w:rPr>
                <w:rFonts w:ascii="Tahoma" w:hAnsi="Tahoma" w:cs="Tahoma"/>
                <w:color w:val="00B050"/>
                <w:sz w:val="20"/>
              </w:rPr>
              <w:t xml:space="preserve"> </w:t>
            </w:r>
            <w:r w:rsidR="00C16894" w:rsidRPr="00886392">
              <w:rPr>
                <w:rFonts w:ascii="Tahoma" w:hAnsi="Tahoma" w:cs="Tahoma"/>
                <w:sz w:val="20"/>
              </w:rPr>
              <w:t>истечения 5 к</w:t>
            </w:r>
            <w:r w:rsidRPr="00886392">
              <w:rPr>
                <w:rFonts w:ascii="Tahoma" w:hAnsi="Tahoma" w:cs="Tahoma"/>
                <w:sz w:val="20"/>
              </w:rPr>
              <w:t>.д. с даты предоставления оригиналов документов, если они пре</w:t>
            </w:r>
            <w:r w:rsidR="00C16894" w:rsidRPr="00886392">
              <w:rPr>
                <w:rFonts w:ascii="Tahoma" w:hAnsi="Tahoma" w:cs="Tahoma"/>
                <w:sz w:val="20"/>
              </w:rPr>
              <w:t>доставлены в срок менее 5 к</w:t>
            </w:r>
            <w:r w:rsidRPr="00886392">
              <w:rPr>
                <w:rFonts w:ascii="Tahoma" w:hAnsi="Tahoma" w:cs="Tahoma"/>
                <w:sz w:val="20"/>
              </w:rPr>
              <w:t>.д. до даты платежа.</w:t>
            </w:r>
          </w:p>
          <w:p w14:paraId="003ECD08" w14:textId="4F055FF6" w:rsidR="007F3196" w:rsidRPr="0013489A" w:rsidRDefault="00AB4DD9" w:rsidP="00886392">
            <w:pPr>
              <w:pStyle w:val="aff1"/>
              <w:widowControl w:val="0"/>
              <w:autoSpaceDE w:val="0"/>
              <w:autoSpaceDN w:val="0"/>
              <w:adjustRightInd w:val="0"/>
              <w:ind w:left="150" w:right="142" w:firstLine="0"/>
              <w:jc w:val="left"/>
              <w:rPr>
                <w:rFonts w:ascii="Tahoma" w:hAnsi="Tahoma" w:cs="Tahoma"/>
                <w:color w:val="FF0000"/>
                <w:sz w:val="20"/>
                <w:szCs w:val="20"/>
              </w:rPr>
            </w:pPr>
            <w:r w:rsidRPr="00AB4DD9">
              <w:rPr>
                <w:rFonts w:ascii="Tahoma" w:hAnsi="Tahoma" w:cs="Tahoma"/>
                <w:color w:val="FF0000"/>
                <w:sz w:val="20"/>
                <w:szCs w:val="20"/>
              </w:rPr>
              <w:t>[</w:t>
            </w:r>
            <w:r w:rsidR="007F3196" w:rsidRPr="0013489A">
              <w:rPr>
                <w:rFonts w:ascii="Tahoma" w:hAnsi="Tahoma" w:cs="Tahoma"/>
                <w:color w:val="FF0000"/>
                <w:sz w:val="20"/>
                <w:szCs w:val="20"/>
              </w:rPr>
              <w:t xml:space="preserve"> </w:t>
            </w:r>
            <w:r w:rsidR="007F3196" w:rsidRPr="0013489A">
              <w:rPr>
                <w:rFonts w:ascii="Tahoma" w:hAnsi="Tahoma" w:cs="Tahoma"/>
                <w:sz w:val="20"/>
                <w:szCs w:val="20"/>
              </w:rPr>
              <w:t xml:space="preserve">Оплата Работ по последнему этапу осуществляется при условии подписания Сторонами Актов </w:t>
            </w:r>
            <w:r w:rsidR="004A053E" w:rsidRPr="0013489A">
              <w:rPr>
                <w:rFonts w:ascii="Tahoma" w:hAnsi="Tahoma" w:cs="Tahoma"/>
                <w:sz w:val="20"/>
                <w:szCs w:val="20"/>
              </w:rPr>
              <w:t>сдачи-приёмки работ</w:t>
            </w:r>
            <w:r w:rsidR="007F3196" w:rsidRPr="0013489A">
              <w:rPr>
                <w:rFonts w:ascii="Tahoma" w:hAnsi="Tahoma" w:cs="Tahoma"/>
                <w:sz w:val="20"/>
                <w:szCs w:val="20"/>
              </w:rPr>
              <w:t xml:space="preserve"> по всем предшествующим этапам. </w:t>
            </w:r>
            <w:r w:rsidRPr="00AB4DD9">
              <w:rPr>
                <w:rFonts w:ascii="Tahoma" w:hAnsi="Tahoma" w:cs="Tahoma"/>
                <w:color w:val="FF0000"/>
                <w:sz w:val="20"/>
                <w:szCs w:val="20"/>
              </w:rPr>
              <w:t>]</w:t>
            </w:r>
            <w:r w:rsidR="00A66207">
              <w:rPr>
                <w:rFonts w:ascii="Tahoma" w:hAnsi="Tahoma" w:cs="Tahoma"/>
                <w:color w:val="FF0000"/>
                <w:sz w:val="20"/>
                <w:szCs w:val="20"/>
              </w:rPr>
              <w:t xml:space="preserve"> </w:t>
            </w:r>
            <w:r w:rsidR="007F3196" w:rsidRPr="0013489A">
              <w:rPr>
                <w:rStyle w:val="ad"/>
                <w:rFonts w:cs="Tahoma"/>
                <w:szCs w:val="20"/>
              </w:rPr>
              <w:footnoteReference w:id="323"/>
            </w:r>
          </w:p>
          <w:p w14:paraId="044C5A71" w14:textId="77777777" w:rsidR="007F3196" w:rsidRPr="0013489A" w:rsidRDefault="007F3196" w:rsidP="00886392">
            <w:pPr>
              <w:pStyle w:val="aff1"/>
              <w:widowControl w:val="0"/>
              <w:autoSpaceDE w:val="0"/>
              <w:autoSpaceDN w:val="0"/>
              <w:adjustRightInd w:val="0"/>
              <w:ind w:left="150" w:right="142" w:firstLine="0"/>
              <w:jc w:val="left"/>
              <w:rPr>
                <w:rFonts w:ascii="Tahoma" w:hAnsi="Tahoma" w:cs="Tahoma"/>
                <w:color w:val="FF0000"/>
                <w:sz w:val="20"/>
                <w:szCs w:val="20"/>
              </w:rPr>
            </w:pPr>
          </w:p>
          <w:p w14:paraId="00364CD1" w14:textId="64A21D09" w:rsidR="007F3196" w:rsidRPr="0013489A" w:rsidRDefault="00AB4DD9" w:rsidP="00886392">
            <w:pPr>
              <w:pStyle w:val="aff1"/>
              <w:tabs>
                <w:tab w:val="left" w:pos="284"/>
              </w:tabs>
              <w:ind w:left="150" w:right="142" w:firstLine="0"/>
              <w:jc w:val="left"/>
              <w:rPr>
                <w:rFonts w:ascii="Tahoma" w:hAnsi="Tahoma" w:cs="Tahoma"/>
                <w:sz w:val="20"/>
                <w:szCs w:val="20"/>
              </w:rPr>
            </w:pPr>
            <w:r w:rsidRPr="00AB4DD9">
              <w:rPr>
                <w:rFonts w:ascii="Tahoma" w:hAnsi="Tahoma" w:cs="Tahoma"/>
                <w:color w:val="FF0000"/>
                <w:sz w:val="20"/>
                <w:szCs w:val="20"/>
              </w:rPr>
              <w:t>[</w:t>
            </w:r>
            <w:r w:rsidR="007F3196" w:rsidRPr="0013489A">
              <w:rPr>
                <w:rFonts w:ascii="Tahoma" w:hAnsi="Tahoma" w:cs="Tahoma"/>
                <w:sz w:val="20"/>
                <w:szCs w:val="20"/>
              </w:rPr>
              <w:t>-</w:t>
            </w:r>
            <w:r w:rsidRPr="00AB4DD9">
              <w:rPr>
                <w:rFonts w:ascii="Tahoma" w:hAnsi="Tahoma" w:cs="Tahoma"/>
                <w:color w:val="FF0000"/>
                <w:sz w:val="20"/>
                <w:szCs w:val="20"/>
              </w:rPr>
              <w:t>]</w:t>
            </w:r>
            <w:r w:rsidR="00A66207">
              <w:rPr>
                <w:rFonts w:ascii="Tahoma" w:hAnsi="Tahoma" w:cs="Tahoma"/>
                <w:color w:val="FF0000"/>
                <w:sz w:val="20"/>
                <w:szCs w:val="20"/>
              </w:rPr>
              <w:t xml:space="preserve"> </w:t>
            </w:r>
            <w:r w:rsidR="007F3196" w:rsidRPr="0013489A">
              <w:rPr>
                <w:rStyle w:val="ad"/>
                <w:rFonts w:cs="Tahoma"/>
                <w:szCs w:val="20"/>
              </w:rPr>
              <w:footnoteReference w:id="324"/>
            </w:r>
          </w:p>
        </w:tc>
      </w:tr>
    </w:tbl>
    <w:p w14:paraId="5E7697C2" w14:textId="77777777" w:rsidR="009D102C" w:rsidRDefault="009D102C" w:rsidP="009D102C">
      <w:pPr>
        <w:pStyle w:val="afff5"/>
      </w:pPr>
      <w:r w:rsidRPr="00AB4DD9">
        <w:rPr>
          <w:color w:val="FF0000"/>
        </w:rPr>
        <w:t>]</w:t>
      </w:r>
      <w:r w:rsidRPr="005903DB">
        <w:t xml:space="preserve"> </w:t>
      </w:r>
      <w:r w:rsidRPr="005903DB">
        <w:rPr>
          <w:rStyle w:val="ad"/>
        </w:rPr>
        <w:footnoteReference w:id="325"/>
      </w:r>
    </w:p>
    <w:p w14:paraId="06A8CF56" w14:textId="77777777" w:rsidR="009D102C" w:rsidRPr="00D165A5" w:rsidRDefault="009D102C" w:rsidP="009D102C">
      <w:pPr>
        <w:pStyle w:val="afff5"/>
        <w:rPr>
          <w:color w:val="FF0000"/>
        </w:rPr>
      </w:pPr>
      <w:r w:rsidRPr="00D165A5">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1"/>
        <w:gridCol w:w="7938"/>
      </w:tblGrid>
      <w:tr w:rsidR="009D102C" w:rsidRPr="00DC4593" w14:paraId="0D5D1AC7" w14:textId="77777777" w:rsidTr="00D805D7">
        <w:trPr>
          <w:trHeight w:val="280"/>
        </w:trPr>
        <w:tc>
          <w:tcPr>
            <w:tcW w:w="9069" w:type="dxa"/>
            <w:gridSpan w:val="2"/>
            <w:shd w:val="clear" w:color="auto" w:fill="F2F2F2" w:themeFill="background1" w:themeFillShade="F2"/>
          </w:tcPr>
          <w:p w14:paraId="1526D243" w14:textId="77777777" w:rsidR="009D102C" w:rsidRPr="00DC4593" w:rsidRDefault="009D102C" w:rsidP="00D805D7">
            <w:pPr>
              <w:ind w:firstLine="0"/>
              <w:rPr>
                <w:rFonts w:ascii="Tahoma" w:hAnsi="Tahoma" w:cs="Tahoma"/>
                <w:b/>
                <w:sz w:val="20"/>
                <w:szCs w:val="20"/>
              </w:rPr>
            </w:pPr>
            <w:r w:rsidRPr="00DC4593">
              <w:rPr>
                <w:rFonts w:ascii="Tahoma" w:hAnsi="Tahoma" w:cs="Tahoma"/>
                <w:sz w:val="20"/>
                <w:szCs w:val="20"/>
              </w:rPr>
              <w:t>Оплата выполненных Работ производится</w:t>
            </w:r>
            <w:r w:rsidRPr="00DC4593">
              <w:rPr>
                <w:rFonts w:ascii="Tahoma" w:hAnsi="Tahoma" w:cs="Tahoma"/>
                <w:b/>
                <w:sz w:val="20"/>
                <w:szCs w:val="20"/>
              </w:rPr>
              <w:t xml:space="preserve"> </w:t>
            </w:r>
            <w:r w:rsidRPr="007F26A6">
              <w:rPr>
                <w:rFonts w:ascii="Tahoma" w:hAnsi="Tahoma" w:cs="Tahoma"/>
                <w:color w:val="FF0000"/>
                <w:sz w:val="20"/>
                <w:szCs w:val="20"/>
              </w:rPr>
              <w:t>[</w:t>
            </w:r>
            <w:r w:rsidRPr="00DC4593">
              <w:rPr>
                <w:rFonts w:ascii="Tahoma" w:hAnsi="Tahoma" w:cs="Tahoma"/>
                <w:color w:val="FF0000"/>
                <w:sz w:val="20"/>
                <w:szCs w:val="20"/>
              </w:rPr>
              <w:t xml:space="preserve"> </w:t>
            </w:r>
            <w:r w:rsidRPr="00DC4593">
              <w:rPr>
                <w:rFonts w:ascii="Tahoma" w:hAnsi="Tahoma" w:cs="Tahoma"/>
                <w:sz w:val="20"/>
                <w:szCs w:val="20"/>
              </w:rPr>
              <w:t>за вычетом зачт</w:t>
            </w:r>
            <w:r>
              <w:rPr>
                <w:rFonts w:ascii="Tahoma" w:hAnsi="Tahoma" w:cs="Tahoma"/>
                <w:sz w:val="20"/>
                <w:szCs w:val="20"/>
              </w:rPr>
              <w:t>ё</w:t>
            </w:r>
            <w:r w:rsidRPr="00DC4593">
              <w:rPr>
                <w:rFonts w:ascii="Tahoma" w:hAnsi="Tahoma" w:cs="Tahoma"/>
                <w:sz w:val="20"/>
                <w:szCs w:val="20"/>
              </w:rPr>
              <w:t xml:space="preserve">нного аванса </w:t>
            </w:r>
            <w:r w:rsidRPr="007F26A6">
              <w:rPr>
                <w:rFonts w:ascii="Tahoma" w:hAnsi="Tahoma" w:cs="Tahoma"/>
                <w:color w:val="FF0000"/>
                <w:sz w:val="20"/>
                <w:szCs w:val="20"/>
              </w:rPr>
              <w:t>]</w:t>
            </w:r>
            <w:r w:rsidRPr="00DC4593">
              <w:rPr>
                <w:rFonts w:ascii="Tahoma" w:hAnsi="Tahoma" w:cs="Tahoma"/>
                <w:color w:val="FF0000"/>
                <w:sz w:val="20"/>
                <w:szCs w:val="20"/>
              </w:rPr>
              <w:t xml:space="preserve"> </w:t>
            </w:r>
            <w:r w:rsidRPr="004D420C">
              <w:rPr>
                <w:rFonts w:ascii="Tahoma" w:hAnsi="Tahoma" w:cs="Tahoma"/>
                <w:color w:val="FF0000"/>
                <w:sz w:val="20"/>
                <w:szCs w:val="20"/>
              </w:rPr>
              <w:t>[</w:t>
            </w:r>
            <w:r>
              <w:rPr>
                <w:rFonts w:ascii="Tahoma" w:hAnsi="Tahoma" w:cs="Tahoma"/>
                <w:color w:val="FF0000"/>
                <w:sz w:val="20"/>
                <w:szCs w:val="20"/>
              </w:rPr>
              <w:t xml:space="preserve"> </w:t>
            </w:r>
            <w:r w:rsidRPr="004D420C">
              <w:rPr>
                <w:rFonts w:ascii="Tahoma" w:hAnsi="Tahoma" w:cs="Tahoma"/>
                <w:sz w:val="20"/>
                <w:szCs w:val="20"/>
              </w:rPr>
              <w:t xml:space="preserve">с удержанием </w:t>
            </w:r>
            <w:r w:rsidRPr="00314B36">
              <w:rPr>
                <w:rFonts w:ascii="Tahoma" w:hAnsi="Tahoma" w:cs="Tahoma"/>
                <w:color w:val="FF0000"/>
                <w:sz w:val="20"/>
                <w:szCs w:val="20"/>
              </w:rPr>
              <w:t>[</w:t>
            </w:r>
            <w:r w:rsidRPr="004D420C">
              <w:rPr>
                <w:rFonts w:ascii="Tahoma" w:hAnsi="Tahoma" w:cs="Tahoma"/>
                <w:sz w:val="20"/>
                <w:szCs w:val="20"/>
              </w:rPr>
              <w:t>•</w:t>
            </w:r>
            <w:r w:rsidRPr="00314B36">
              <w:rPr>
                <w:rFonts w:ascii="Tahoma" w:hAnsi="Tahoma" w:cs="Tahoma"/>
                <w:color w:val="FF0000"/>
                <w:sz w:val="20"/>
                <w:szCs w:val="20"/>
              </w:rPr>
              <w:t>]</w:t>
            </w:r>
            <w:r w:rsidRPr="004D420C">
              <w:rPr>
                <w:rFonts w:ascii="Tahoma" w:hAnsi="Tahoma" w:cs="Tahoma"/>
                <w:sz w:val="20"/>
                <w:szCs w:val="20"/>
              </w:rPr>
              <w:t xml:space="preserve"> % от стоимости соответствующих </w:t>
            </w:r>
            <w:r>
              <w:rPr>
                <w:rFonts w:ascii="Tahoma" w:hAnsi="Tahoma" w:cs="Tahoma"/>
                <w:sz w:val="20"/>
                <w:szCs w:val="20"/>
              </w:rPr>
              <w:t>Р</w:t>
            </w:r>
            <w:r w:rsidRPr="004D420C">
              <w:rPr>
                <w:rFonts w:ascii="Tahoma" w:hAnsi="Tahoma" w:cs="Tahoma"/>
                <w:sz w:val="20"/>
                <w:szCs w:val="20"/>
              </w:rPr>
              <w:t>абот с уч</w:t>
            </w:r>
            <w:r>
              <w:rPr>
                <w:rFonts w:ascii="Tahoma" w:hAnsi="Tahoma" w:cs="Tahoma"/>
                <w:sz w:val="20"/>
                <w:szCs w:val="20"/>
              </w:rPr>
              <w:t>ё</w:t>
            </w:r>
            <w:r w:rsidRPr="004D420C">
              <w:rPr>
                <w:rFonts w:ascii="Tahoma" w:hAnsi="Tahoma" w:cs="Tahoma"/>
                <w:sz w:val="20"/>
                <w:szCs w:val="20"/>
              </w:rPr>
              <w:t xml:space="preserve">том НДС (гарантийное удержание) </w:t>
            </w:r>
            <w:r w:rsidRPr="004D420C">
              <w:rPr>
                <w:rFonts w:ascii="Tahoma" w:hAnsi="Tahoma" w:cs="Tahoma"/>
                <w:color w:val="FF0000"/>
                <w:sz w:val="20"/>
                <w:szCs w:val="20"/>
              </w:rPr>
              <w:t>]</w:t>
            </w:r>
          </w:p>
        </w:tc>
      </w:tr>
      <w:tr w:rsidR="009D102C" w:rsidRPr="00DC4593" w14:paraId="7F019FAE" w14:textId="77777777" w:rsidTr="00D805D7">
        <w:tc>
          <w:tcPr>
            <w:tcW w:w="1131" w:type="dxa"/>
            <w:tcBorders>
              <w:bottom w:val="dotted" w:sz="4" w:space="0" w:color="auto"/>
              <w:right w:val="dotted" w:sz="4" w:space="0" w:color="auto"/>
            </w:tcBorders>
          </w:tcPr>
          <w:p w14:paraId="47D8EDE1" w14:textId="77777777" w:rsidR="009D102C" w:rsidRPr="005B2CD9" w:rsidRDefault="009D102C" w:rsidP="00D805D7">
            <w:pPr>
              <w:tabs>
                <w:tab w:val="left" w:pos="1410"/>
              </w:tabs>
              <w:ind w:right="-150" w:firstLine="0"/>
              <w:rPr>
                <w:rFonts w:ascii="Tahoma" w:hAnsi="Tahoma" w:cs="Tahoma"/>
                <w:i/>
                <w:sz w:val="16"/>
                <w:szCs w:val="16"/>
              </w:rPr>
            </w:pPr>
            <w:r w:rsidRPr="005B2CD9">
              <w:rPr>
                <w:rFonts w:ascii="Tahoma" w:hAnsi="Tahoma" w:cs="Tahoma"/>
                <w:i/>
                <w:sz w:val="16"/>
                <w:szCs w:val="16"/>
              </w:rPr>
              <w:t>Период отсрочки</w:t>
            </w:r>
          </w:p>
          <w:p w14:paraId="682AA34F" w14:textId="77777777" w:rsidR="009D102C" w:rsidRPr="005B2CD9" w:rsidRDefault="009D102C" w:rsidP="00D805D7">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46C7EDFB" w14:textId="77777777" w:rsidR="009D102C" w:rsidRPr="00DC4593" w:rsidRDefault="009D102C" w:rsidP="00D805D7">
            <w:pPr>
              <w:ind w:left="150" w:right="142" w:firstLine="0"/>
              <w:rPr>
                <w:rFonts w:ascii="Tahoma" w:hAnsi="Tahoma" w:cs="Tahoma"/>
                <w:sz w:val="20"/>
                <w:szCs w:val="20"/>
              </w:rPr>
            </w:pPr>
            <w:r w:rsidRPr="00DC4593">
              <w:rPr>
                <w:rFonts w:ascii="Tahoma" w:hAnsi="Tahoma" w:cs="Tahoma"/>
                <w:sz w:val="20"/>
                <w:szCs w:val="20"/>
              </w:rPr>
              <w:t>не позднее 15 календарных дней</w:t>
            </w:r>
          </w:p>
        </w:tc>
      </w:tr>
      <w:tr w:rsidR="009D102C" w:rsidRPr="00DC4593" w14:paraId="5CE66B7A" w14:textId="77777777" w:rsidTr="00D805D7">
        <w:tc>
          <w:tcPr>
            <w:tcW w:w="1131" w:type="dxa"/>
            <w:tcBorders>
              <w:top w:val="dotted" w:sz="4" w:space="0" w:color="auto"/>
              <w:bottom w:val="dotted" w:sz="4" w:space="0" w:color="auto"/>
              <w:right w:val="dotted" w:sz="4" w:space="0" w:color="auto"/>
            </w:tcBorders>
          </w:tcPr>
          <w:p w14:paraId="7C57CCD2" w14:textId="77777777" w:rsidR="009D102C" w:rsidRPr="005B2CD9" w:rsidRDefault="009D102C" w:rsidP="00D805D7">
            <w:pPr>
              <w:tabs>
                <w:tab w:val="left" w:pos="1410"/>
              </w:tabs>
              <w:ind w:right="-150" w:firstLine="0"/>
              <w:rPr>
                <w:rFonts w:ascii="Tahoma" w:hAnsi="Tahoma" w:cs="Tahoma"/>
                <w:i/>
                <w:sz w:val="16"/>
                <w:szCs w:val="16"/>
              </w:rPr>
            </w:pPr>
            <w:r w:rsidRPr="005B2CD9">
              <w:rPr>
                <w:rFonts w:ascii="Tahoma" w:hAnsi="Tahoma" w:cs="Tahoma"/>
                <w:i/>
                <w:sz w:val="16"/>
                <w:szCs w:val="16"/>
              </w:rPr>
              <w:t>Базовая дата 1</w:t>
            </w:r>
          </w:p>
          <w:p w14:paraId="4F5982CF" w14:textId="77777777" w:rsidR="009D102C" w:rsidRPr="005B2CD9" w:rsidRDefault="009D102C" w:rsidP="00D805D7">
            <w:pPr>
              <w:tabs>
                <w:tab w:val="left" w:pos="1410"/>
              </w:tabs>
              <w:ind w:right="-150" w:firstLine="0"/>
              <w:rPr>
                <w:rFonts w:ascii="Tahoma" w:hAnsi="Tahoma" w:cs="Tahoma"/>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7FC160B" w14:textId="77777777" w:rsidR="009D102C" w:rsidRPr="00DC4593" w:rsidRDefault="009D102C" w:rsidP="00D805D7">
            <w:pPr>
              <w:ind w:left="150" w:right="142" w:firstLine="0"/>
              <w:rPr>
                <w:rFonts w:ascii="Tahoma" w:hAnsi="Tahoma" w:cs="Tahoma"/>
                <w:sz w:val="20"/>
                <w:szCs w:val="20"/>
              </w:rPr>
            </w:pPr>
            <w:r w:rsidRPr="00DC4593">
              <w:rPr>
                <w:rFonts w:ascii="Tahoma" w:hAnsi="Tahoma" w:cs="Tahoma"/>
                <w:sz w:val="20"/>
                <w:szCs w:val="20"/>
              </w:rPr>
              <w:t>с даты составления сч</w:t>
            </w:r>
            <w:r>
              <w:rPr>
                <w:rFonts w:ascii="Tahoma" w:hAnsi="Tahoma" w:cs="Tahoma"/>
                <w:sz w:val="20"/>
                <w:szCs w:val="20"/>
              </w:rPr>
              <w:t>ё</w:t>
            </w:r>
            <w:r w:rsidRPr="00DC4593">
              <w:rPr>
                <w:rFonts w:ascii="Tahoma" w:hAnsi="Tahoma" w:cs="Tahoma"/>
                <w:sz w:val="20"/>
                <w:szCs w:val="20"/>
              </w:rPr>
              <w:t>та-фактуры,</w:t>
            </w:r>
          </w:p>
        </w:tc>
      </w:tr>
      <w:tr w:rsidR="009D102C" w:rsidRPr="00DC4593" w14:paraId="36C073EA" w14:textId="77777777" w:rsidTr="00D805D7">
        <w:tc>
          <w:tcPr>
            <w:tcW w:w="1131" w:type="dxa"/>
            <w:tcBorders>
              <w:top w:val="dotted" w:sz="4" w:space="0" w:color="auto"/>
              <w:bottom w:val="dotted" w:sz="4" w:space="0" w:color="auto"/>
              <w:right w:val="dotted" w:sz="4" w:space="0" w:color="auto"/>
            </w:tcBorders>
          </w:tcPr>
          <w:p w14:paraId="0EB60C1A" w14:textId="77777777" w:rsidR="009D102C" w:rsidRPr="005B2CD9" w:rsidRDefault="009D102C" w:rsidP="00D805D7">
            <w:pPr>
              <w:tabs>
                <w:tab w:val="left" w:pos="1410"/>
              </w:tabs>
              <w:ind w:right="-150" w:firstLine="0"/>
              <w:rPr>
                <w:rFonts w:ascii="Tahoma" w:hAnsi="Tahoma" w:cs="Tahoma"/>
                <w:i/>
                <w:sz w:val="16"/>
                <w:szCs w:val="16"/>
              </w:rPr>
            </w:pPr>
            <w:r w:rsidRPr="005B2CD9">
              <w:rPr>
                <w:rFonts w:ascii="Tahoma" w:hAnsi="Tahoma" w:cs="Tahoma"/>
                <w:i/>
                <w:sz w:val="16"/>
                <w:szCs w:val="16"/>
              </w:rPr>
              <w:t>Период отсрочки</w:t>
            </w:r>
          </w:p>
          <w:p w14:paraId="78FB00AF" w14:textId="77777777" w:rsidR="009D102C" w:rsidRPr="005B2CD9" w:rsidRDefault="009D102C" w:rsidP="00D805D7">
            <w:pPr>
              <w:tabs>
                <w:tab w:val="left" w:pos="1410"/>
              </w:tabs>
              <w:ind w:right="-150" w:firstLine="0"/>
              <w:rPr>
                <w:rFonts w:ascii="Tahoma" w:hAnsi="Tahoma" w:cs="Tahoma"/>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50561F1A" w14:textId="77777777" w:rsidR="009D102C" w:rsidRPr="00DC4593" w:rsidRDefault="009D102C" w:rsidP="00D805D7">
            <w:pPr>
              <w:pStyle w:val="aff1"/>
              <w:ind w:left="150" w:right="142" w:firstLine="0"/>
              <w:rPr>
                <w:rFonts w:ascii="Tahoma" w:hAnsi="Tahoma" w:cs="Tahoma"/>
                <w:sz w:val="20"/>
                <w:szCs w:val="20"/>
              </w:rPr>
            </w:pPr>
            <w:r w:rsidRPr="00DC4593">
              <w:rPr>
                <w:rFonts w:ascii="Tahoma" w:hAnsi="Tahoma" w:cs="Tahoma"/>
                <w:sz w:val="20"/>
                <w:szCs w:val="20"/>
              </w:rPr>
              <w:t>а в случае получения Заказчиком сч</w:t>
            </w:r>
            <w:r>
              <w:rPr>
                <w:rFonts w:ascii="Tahoma" w:hAnsi="Tahoma" w:cs="Tahoma"/>
                <w:sz w:val="20"/>
                <w:szCs w:val="20"/>
              </w:rPr>
              <w:t>ё</w:t>
            </w:r>
            <w:r w:rsidRPr="00DC4593">
              <w:rPr>
                <w:rFonts w:ascii="Tahoma" w:hAnsi="Tahoma" w:cs="Tahoma"/>
                <w:sz w:val="20"/>
                <w:szCs w:val="20"/>
              </w:rPr>
              <w:t>та-фактуры по истечении 12 календарных дней с даты его составления – не позднее 5 календарных дней</w:t>
            </w:r>
          </w:p>
          <w:p w14:paraId="12F40715" w14:textId="77777777" w:rsidR="009D102C" w:rsidRPr="00DC4593" w:rsidRDefault="009D102C" w:rsidP="00D805D7">
            <w:pPr>
              <w:pStyle w:val="aff1"/>
              <w:ind w:left="150" w:right="142" w:firstLine="0"/>
              <w:rPr>
                <w:rFonts w:ascii="Tahoma" w:hAnsi="Tahoma" w:cs="Tahoma"/>
                <w:bCs/>
                <w:sz w:val="20"/>
                <w:szCs w:val="20"/>
              </w:rPr>
            </w:pPr>
          </w:p>
        </w:tc>
      </w:tr>
      <w:tr w:rsidR="009D102C" w:rsidRPr="00DC4593" w14:paraId="4B1E68AC" w14:textId="77777777" w:rsidTr="00D805D7">
        <w:tc>
          <w:tcPr>
            <w:tcW w:w="1131" w:type="dxa"/>
            <w:tcBorders>
              <w:top w:val="dotted" w:sz="4" w:space="0" w:color="auto"/>
              <w:bottom w:val="dotted" w:sz="4" w:space="0" w:color="auto"/>
              <w:right w:val="dotted" w:sz="4" w:space="0" w:color="auto"/>
            </w:tcBorders>
          </w:tcPr>
          <w:p w14:paraId="102BB632" w14:textId="77777777" w:rsidR="009D102C" w:rsidRPr="005B2CD9" w:rsidRDefault="009D102C" w:rsidP="00D805D7">
            <w:pPr>
              <w:tabs>
                <w:tab w:val="left" w:pos="1410"/>
              </w:tabs>
              <w:ind w:right="-150" w:firstLine="0"/>
              <w:rPr>
                <w:rFonts w:ascii="Tahoma" w:hAnsi="Tahoma" w:cs="Tahoma"/>
                <w:i/>
                <w:sz w:val="16"/>
                <w:szCs w:val="16"/>
              </w:rPr>
            </w:pPr>
            <w:r w:rsidRPr="005B2CD9">
              <w:rPr>
                <w:rFonts w:ascii="Tahoma" w:hAnsi="Tahoma" w:cs="Tahoma"/>
                <w:i/>
                <w:sz w:val="16"/>
                <w:szCs w:val="16"/>
              </w:rPr>
              <w:t>Базовая дата 2</w:t>
            </w:r>
          </w:p>
          <w:p w14:paraId="77F95C00" w14:textId="77777777" w:rsidR="009D102C" w:rsidRPr="005B2CD9" w:rsidRDefault="009D102C" w:rsidP="00D805D7">
            <w:pPr>
              <w:tabs>
                <w:tab w:val="left" w:pos="1410"/>
              </w:tabs>
              <w:ind w:right="-150" w:firstLine="0"/>
              <w:rPr>
                <w:rFonts w:ascii="Tahoma" w:hAnsi="Tahoma" w:cs="Tahoma"/>
                <w:i/>
                <w:sz w:val="16"/>
                <w:szCs w:val="16"/>
              </w:rPr>
            </w:pPr>
          </w:p>
        </w:tc>
        <w:tc>
          <w:tcPr>
            <w:tcW w:w="7938" w:type="dxa"/>
            <w:tcBorders>
              <w:top w:val="dotted" w:sz="4" w:space="0" w:color="auto"/>
              <w:left w:val="dotted" w:sz="4" w:space="0" w:color="auto"/>
              <w:bottom w:val="dotted" w:sz="4" w:space="0" w:color="auto"/>
            </w:tcBorders>
            <w:shd w:val="clear" w:color="auto" w:fill="F2F2F2"/>
          </w:tcPr>
          <w:p w14:paraId="344B62EA" w14:textId="77777777" w:rsidR="009D102C" w:rsidRPr="00DC4593" w:rsidRDefault="009D102C" w:rsidP="00D805D7">
            <w:pPr>
              <w:pStyle w:val="aff1"/>
              <w:ind w:left="150" w:right="142" w:firstLine="0"/>
              <w:rPr>
                <w:rFonts w:ascii="Tahoma" w:hAnsi="Tahoma" w:cs="Tahoma"/>
                <w:sz w:val="20"/>
                <w:szCs w:val="20"/>
              </w:rPr>
            </w:pPr>
            <w:r w:rsidRPr="00DC4593">
              <w:rPr>
                <w:rFonts w:ascii="Tahoma" w:hAnsi="Tahoma" w:cs="Tahoma"/>
                <w:sz w:val="20"/>
                <w:szCs w:val="20"/>
              </w:rPr>
              <w:t>с даты получения Заказчиком сч</w:t>
            </w:r>
            <w:r>
              <w:rPr>
                <w:rFonts w:ascii="Tahoma" w:hAnsi="Tahoma" w:cs="Tahoma"/>
                <w:sz w:val="20"/>
                <w:szCs w:val="20"/>
              </w:rPr>
              <w:t>ё</w:t>
            </w:r>
            <w:r w:rsidRPr="00DC4593">
              <w:rPr>
                <w:rFonts w:ascii="Tahoma" w:hAnsi="Tahoma" w:cs="Tahoma"/>
                <w:sz w:val="20"/>
                <w:szCs w:val="20"/>
              </w:rPr>
              <w:t>та-фактуры</w:t>
            </w:r>
          </w:p>
        </w:tc>
      </w:tr>
      <w:tr w:rsidR="009D102C" w:rsidRPr="00DC4593" w14:paraId="5F15C01D" w14:textId="77777777" w:rsidTr="00D805D7">
        <w:tc>
          <w:tcPr>
            <w:tcW w:w="1131" w:type="dxa"/>
            <w:tcBorders>
              <w:top w:val="dotted" w:sz="4" w:space="0" w:color="auto"/>
              <w:bottom w:val="dotted" w:sz="4" w:space="0" w:color="auto"/>
              <w:right w:val="dotted" w:sz="4" w:space="0" w:color="auto"/>
            </w:tcBorders>
          </w:tcPr>
          <w:p w14:paraId="68A27B21" w14:textId="77777777" w:rsidR="009D102C" w:rsidRPr="005B2CD9" w:rsidRDefault="009D102C" w:rsidP="00D805D7">
            <w:pPr>
              <w:tabs>
                <w:tab w:val="left" w:pos="1410"/>
              </w:tabs>
              <w:ind w:right="-150" w:firstLine="0"/>
              <w:rPr>
                <w:rFonts w:ascii="Tahoma" w:hAnsi="Tahoma" w:cs="Tahoma"/>
                <w:i/>
                <w:sz w:val="16"/>
                <w:szCs w:val="16"/>
              </w:rPr>
            </w:pPr>
            <w:r w:rsidRPr="005B2CD9">
              <w:rPr>
                <w:rFonts w:ascii="Tahoma" w:hAnsi="Tahoma" w:cs="Tahoma"/>
                <w:i/>
                <w:sz w:val="16"/>
                <w:szCs w:val="16"/>
              </w:rPr>
              <w:t>Дополнительные документы</w:t>
            </w:r>
          </w:p>
          <w:p w14:paraId="3C5A895D" w14:textId="77777777" w:rsidR="009D102C" w:rsidRPr="005B2CD9" w:rsidRDefault="009D102C" w:rsidP="00D805D7">
            <w:pPr>
              <w:tabs>
                <w:tab w:val="left" w:pos="1410"/>
              </w:tabs>
              <w:ind w:right="-150" w:firstLine="0"/>
              <w:rPr>
                <w:rFonts w:ascii="Tahoma" w:hAnsi="Tahoma" w:cs="Tahoma"/>
                <w:i/>
                <w:sz w:val="16"/>
                <w:szCs w:val="16"/>
              </w:rPr>
            </w:pPr>
          </w:p>
        </w:tc>
        <w:tc>
          <w:tcPr>
            <w:tcW w:w="7938" w:type="dxa"/>
            <w:tcBorders>
              <w:top w:val="dotted" w:sz="4" w:space="0" w:color="auto"/>
              <w:left w:val="dotted" w:sz="4" w:space="0" w:color="auto"/>
              <w:bottom w:val="dotted" w:sz="4" w:space="0" w:color="auto"/>
            </w:tcBorders>
            <w:shd w:val="clear" w:color="auto" w:fill="F2F2F2"/>
          </w:tcPr>
          <w:p w14:paraId="78548F98" w14:textId="77777777" w:rsidR="009D102C" w:rsidRPr="00DC4593" w:rsidRDefault="009D102C" w:rsidP="00D805D7">
            <w:pPr>
              <w:pStyle w:val="aff1"/>
              <w:ind w:left="150" w:right="142" w:firstLine="0"/>
              <w:rPr>
                <w:rFonts w:ascii="Tahoma" w:hAnsi="Tahoma" w:cs="Tahoma"/>
                <w:sz w:val="20"/>
                <w:szCs w:val="20"/>
              </w:rPr>
            </w:pPr>
            <w:r w:rsidRPr="00DC4593">
              <w:rPr>
                <w:rFonts w:ascii="Tahoma" w:hAnsi="Tahoma" w:cs="Tahoma"/>
                <w:sz w:val="20"/>
                <w:szCs w:val="20"/>
              </w:rPr>
              <w:t>на основании подписанного Сторонами Акта</w:t>
            </w:r>
            <w:r w:rsidRPr="00DC4593">
              <w:rPr>
                <w:rFonts w:ascii="Tahoma" w:eastAsiaTheme="minorEastAsia" w:hAnsi="Tahoma" w:cs="Tahoma"/>
                <w:bCs/>
                <w:sz w:val="20"/>
                <w:szCs w:val="20"/>
                <w:lang w:eastAsia="ru-RU"/>
              </w:rPr>
              <w:t xml:space="preserve"> </w:t>
            </w:r>
            <w:r>
              <w:rPr>
                <w:rFonts w:ascii="Tahoma" w:hAnsi="Tahoma" w:cs="Tahoma"/>
                <w:bCs/>
                <w:sz w:val="20"/>
                <w:szCs w:val="20"/>
              </w:rPr>
              <w:t>сдачи-приёмки работ</w:t>
            </w:r>
            <w:r w:rsidRPr="00DC4593">
              <w:rPr>
                <w:rFonts w:ascii="Tahoma" w:hAnsi="Tahoma" w:cs="Tahoma"/>
                <w:bCs/>
                <w:sz w:val="20"/>
                <w:szCs w:val="20"/>
              </w:rPr>
              <w:t>.</w:t>
            </w:r>
          </w:p>
        </w:tc>
      </w:tr>
      <w:tr w:rsidR="009D102C" w:rsidRPr="00DC4593" w14:paraId="309115D6" w14:textId="77777777" w:rsidTr="00D805D7">
        <w:tc>
          <w:tcPr>
            <w:tcW w:w="1131" w:type="dxa"/>
            <w:tcBorders>
              <w:top w:val="dotted" w:sz="4" w:space="0" w:color="auto"/>
              <w:bottom w:val="dotted" w:sz="4" w:space="0" w:color="auto"/>
              <w:right w:val="dotted" w:sz="4" w:space="0" w:color="auto"/>
            </w:tcBorders>
          </w:tcPr>
          <w:p w14:paraId="60780927" w14:textId="77777777" w:rsidR="009D102C" w:rsidRPr="005B2CD9" w:rsidRDefault="009D102C" w:rsidP="00D805D7">
            <w:pPr>
              <w:tabs>
                <w:tab w:val="left" w:pos="1410"/>
              </w:tabs>
              <w:ind w:right="-150" w:firstLine="0"/>
              <w:rPr>
                <w:rFonts w:ascii="Tahoma" w:hAnsi="Tahoma" w:cs="Tahoma"/>
                <w:i/>
                <w:sz w:val="16"/>
                <w:szCs w:val="16"/>
              </w:rPr>
            </w:pPr>
            <w:r w:rsidRPr="005B2CD9">
              <w:rPr>
                <w:rFonts w:ascii="Tahoma" w:hAnsi="Tahoma" w:cs="Tahoma"/>
                <w:i/>
                <w:sz w:val="16"/>
                <w:szCs w:val="16"/>
              </w:rPr>
              <w:t>Дополнительные условия</w:t>
            </w:r>
          </w:p>
          <w:p w14:paraId="7803F73B" w14:textId="77777777" w:rsidR="009D102C" w:rsidRPr="005B2CD9" w:rsidRDefault="009D102C" w:rsidP="00D805D7">
            <w:pPr>
              <w:tabs>
                <w:tab w:val="left" w:pos="1410"/>
              </w:tabs>
              <w:ind w:right="-150" w:firstLine="0"/>
              <w:rPr>
                <w:rFonts w:ascii="Tahoma" w:hAnsi="Tahoma" w:cs="Tahoma"/>
                <w:i/>
                <w:sz w:val="16"/>
                <w:szCs w:val="16"/>
              </w:rPr>
            </w:pPr>
          </w:p>
        </w:tc>
        <w:tc>
          <w:tcPr>
            <w:tcW w:w="7938" w:type="dxa"/>
            <w:tcBorders>
              <w:top w:val="dotted" w:sz="4" w:space="0" w:color="auto"/>
              <w:left w:val="dotted" w:sz="4" w:space="0" w:color="auto"/>
              <w:bottom w:val="dotted" w:sz="4" w:space="0" w:color="auto"/>
            </w:tcBorders>
            <w:shd w:val="clear" w:color="auto" w:fill="F2F2F2"/>
          </w:tcPr>
          <w:p w14:paraId="4B307903" w14:textId="77777777" w:rsidR="009D102C" w:rsidRPr="00D165A5" w:rsidRDefault="009D102C" w:rsidP="00D805D7">
            <w:pPr>
              <w:pStyle w:val="aff1"/>
              <w:widowControl w:val="0"/>
              <w:autoSpaceDE w:val="0"/>
              <w:autoSpaceDN w:val="0"/>
              <w:adjustRightInd w:val="0"/>
              <w:ind w:left="150" w:right="142" w:firstLine="0"/>
              <w:jc w:val="left"/>
              <w:rPr>
                <w:rFonts w:ascii="Tahoma" w:hAnsi="Tahoma" w:cs="Tahoma"/>
                <w:sz w:val="20"/>
              </w:rPr>
            </w:pPr>
            <w:r w:rsidRPr="00E36C46">
              <w:rPr>
                <w:rFonts w:ascii="Tahoma" w:hAnsi="Tahoma" w:cs="Tahoma"/>
                <w:color w:val="FF0000"/>
                <w:sz w:val="20"/>
              </w:rPr>
              <w:t>[</w:t>
            </w:r>
            <w:r>
              <w:rPr>
                <w:rFonts w:ascii="Tahoma" w:hAnsi="Tahoma" w:cs="Tahoma"/>
                <w:sz w:val="20"/>
              </w:rPr>
              <w:t xml:space="preserve"> </w:t>
            </w:r>
            <w:r w:rsidRPr="00D165A5">
              <w:rPr>
                <w:rFonts w:ascii="Tahoma" w:hAnsi="Tahoma" w:cs="Tahoma"/>
                <w:sz w:val="20"/>
              </w:rPr>
              <w:t>При условии предоставления оригиналов и, если применимо, подписания обеими Сторонами:</w:t>
            </w:r>
          </w:p>
          <w:p w14:paraId="1D9F3532" w14:textId="77777777" w:rsidR="009D102C" w:rsidRPr="00D165A5" w:rsidRDefault="009D102C" w:rsidP="00D805D7">
            <w:pPr>
              <w:pStyle w:val="aff1"/>
              <w:widowControl w:val="0"/>
              <w:autoSpaceDE w:val="0"/>
              <w:autoSpaceDN w:val="0"/>
              <w:adjustRightInd w:val="0"/>
              <w:ind w:left="150" w:right="142" w:firstLine="0"/>
              <w:jc w:val="left"/>
              <w:rPr>
                <w:rFonts w:ascii="Tahoma" w:hAnsi="Tahoma" w:cs="Tahoma"/>
                <w:bCs/>
                <w:sz w:val="20"/>
              </w:rPr>
            </w:pPr>
            <w:r w:rsidRPr="00D165A5">
              <w:rPr>
                <w:rFonts w:ascii="Tahoma" w:hAnsi="Tahoma" w:cs="Tahoma"/>
                <w:color w:val="FF0000"/>
                <w:sz w:val="20"/>
              </w:rPr>
              <w:t>[</w:t>
            </w:r>
            <w:r w:rsidRPr="00D165A5">
              <w:rPr>
                <w:rFonts w:ascii="Tahoma" w:hAnsi="Tahoma" w:cs="Tahoma"/>
                <w:sz w:val="20"/>
              </w:rPr>
              <w:t xml:space="preserve"> - Отчёта о фактически понесённых дополнительных расходах </w:t>
            </w:r>
            <w:r w:rsidRPr="00D165A5">
              <w:rPr>
                <w:rFonts w:ascii="Tahoma" w:hAnsi="Tahoma" w:cs="Tahoma"/>
                <w:bCs/>
                <w:sz w:val="20"/>
              </w:rPr>
              <w:t xml:space="preserve">с </w:t>
            </w:r>
            <w:r w:rsidRPr="00D165A5">
              <w:rPr>
                <w:rFonts w:ascii="Tahoma" w:hAnsi="Tahoma" w:cs="Tahoma"/>
                <w:bCs/>
                <w:sz w:val="20"/>
              </w:rPr>
              <w:lastRenderedPageBreak/>
              <w:t xml:space="preserve">приложением подтверждающих документов </w:t>
            </w:r>
            <w:r w:rsidRPr="00D165A5">
              <w:rPr>
                <w:rFonts w:ascii="Tahoma" w:hAnsi="Tahoma" w:cs="Tahoma"/>
                <w:bCs/>
                <w:color w:val="FF0000"/>
                <w:sz w:val="20"/>
              </w:rPr>
              <w:t>]</w:t>
            </w:r>
          </w:p>
          <w:p w14:paraId="7FC86F1D" w14:textId="77777777" w:rsidR="009D102C" w:rsidRPr="00D165A5" w:rsidRDefault="009D102C" w:rsidP="00D805D7">
            <w:pPr>
              <w:pStyle w:val="aff1"/>
              <w:widowControl w:val="0"/>
              <w:autoSpaceDE w:val="0"/>
              <w:autoSpaceDN w:val="0"/>
              <w:adjustRightInd w:val="0"/>
              <w:ind w:left="150" w:right="142" w:firstLine="0"/>
              <w:jc w:val="left"/>
              <w:rPr>
                <w:rFonts w:ascii="Tahoma" w:hAnsi="Tahoma" w:cs="Tahoma"/>
                <w:bCs/>
                <w:sz w:val="20"/>
              </w:rPr>
            </w:pPr>
            <w:r w:rsidRPr="00D165A5">
              <w:rPr>
                <w:rFonts w:ascii="Tahoma" w:hAnsi="Tahoma" w:cs="Tahoma"/>
                <w:bCs/>
                <w:color w:val="FF0000"/>
                <w:sz w:val="20"/>
              </w:rPr>
              <w:t>[</w:t>
            </w:r>
            <w:r w:rsidRPr="00D165A5">
              <w:rPr>
                <w:rFonts w:ascii="Tahoma" w:hAnsi="Tahoma" w:cs="Tahoma"/>
                <w:bCs/>
                <w:sz w:val="20"/>
              </w:rPr>
              <w:t xml:space="preserve"> - Акта приёма-передачи давальческих материалов с приложением Отчёта об использовании давальческих материалов </w:t>
            </w:r>
            <w:r w:rsidRPr="00D165A5">
              <w:rPr>
                <w:rFonts w:ascii="Tahoma" w:hAnsi="Tahoma" w:cs="Tahoma"/>
                <w:bCs/>
                <w:color w:val="FF0000"/>
                <w:sz w:val="20"/>
              </w:rPr>
              <w:t>]</w:t>
            </w:r>
          </w:p>
          <w:p w14:paraId="475BB554" w14:textId="77777777" w:rsidR="009D102C" w:rsidRDefault="009D102C" w:rsidP="00D805D7">
            <w:pPr>
              <w:pStyle w:val="aff1"/>
              <w:ind w:left="150" w:right="142" w:firstLine="0"/>
              <w:rPr>
                <w:rFonts w:ascii="Tahoma" w:hAnsi="Tahoma" w:cs="Tahoma"/>
                <w:color w:val="FF0000"/>
                <w:sz w:val="20"/>
                <w:szCs w:val="20"/>
              </w:rPr>
            </w:pPr>
            <w:r w:rsidRPr="00D165A5">
              <w:rPr>
                <w:rFonts w:ascii="Tahoma" w:hAnsi="Tahoma" w:cs="Tahoma"/>
                <w:bCs/>
                <w:color w:val="FF0000"/>
                <w:sz w:val="20"/>
              </w:rPr>
              <w:t>[</w:t>
            </w:r>
            <w:r w:rsidRPr="00D165A5">
              <w:rPr>
                <w:rFonts w:ascii="Tahoma" w:hAnsi="Tahoma" w:cs="Tahoma"/>
                <w:bCs/>
                <w:sz w:val="20"/>
              </w:rPr>
              <w:t xml:space="preserve"> - Акта приёма-передачи имущества </w:t>
            </w:r>
            <w:r w:rsidRPr="00D165A5">
              <w:rPr>
                <w:rFonts w:ascii="Tahoma" w:hAnsi="Tahoma" w:cs="Tahoma"/>
                <w:bCs/>
                <w:color w:val="FF0000"/>
                <w:sz w:val="20"/>
              </w:rPr>
              <w:t>]</w:t>
            </w:r>
            <w:r w:rsidRPr="00D165A5">
              <w:rPr>
                <w:rFonts w:ascii="Tahoma" w:hAnsi="Tahoma" w:cs="Tahoma"/>
                <w:sz w:val="20"/>
              </w:rPr>
              <w:t>.</w:t>
            </w:r>
            <w:r>
              <w:rPr>
                <w:rFonts w:ascii="Tahoma" w:hAnsi="Tahoma" w:cs="Tahoma"/>
                <w:sz w:val="20"/>
              </w:rPr>
              <w:t xml:space="preserve"> </w:t>
            </w:r>
            <w:r w:rsidRPr="00E36C46">
              <w:rPr>
                <w:rFonts w:ascii="Tahoma" w:hAnsi="Tahoma" w:cs="Tahoma"/>
                <w:color w:val="FF0000"/>
                <w:sz w:val="20"/>
              </w:rPr>
              <w:t>]</w:t>
            </w:r>
          </w:p>
          <w:p w14:paraId="244832DB" w14:textId="77777777" w:rsidR="009D102C" w:rsidRDefault="009D102C" w:rsidP="00D805D7">
            <w:pPr>
              <w:pStyle w:val="aff1"/>
              <w:ind w:left="150" w:right="142" w:firstLine="0"/>
              <w:rPr>
                <w:rFonts w:ascii="Tahoma" w:hAnsi="Tahoma" w:cs="Tahoma"/>
                <w:color w:val="FF0000"/>
                <w:sz w:val="20"/>
                <w:szCs w:val="20"/>
              </w:rPr>
            </w:pPr>
          </w:p>
          <w:p w14:paraId="00D3BF26" w14:textId="77777777" w:rsidR="009D102C" w:rsidRPr="00DC4593" w:rsidRDefault="009D102C" w:rsidP="00D805D7">
            <w:pPr>
              <w:pStyle w:val="aff1"/>
              <w:ind w:left="150" w:right="142" w:firstLine="0"/>
              <w:rPr>
                <w:rFonts w:ascii="Tahoma" w:hAnsi="Tahoma" w:cs="Tahoma"/>
                <w:color w:val="FF0000"/>
                <w:sz w:val="20"/>
                <w:szCs w:val="20"/>
              </w:rPr>
            </w:pPr>
            <w:r w:rsidRPr="007F26A6">
              <w:rPr>
                <w:rFonts w:ascii="Tahoma" w:hAnsi="Tahoma" w:cs="Tahoma"/>
                <w:color w:val="FF0000"/>
                <w:sz w:val="20"/>
                <w:szCs w:val="20"/>
              </w:rPr>
              <w:t>[</w:t>
            </w:r>
            <w:r w:rsidRPr="00DC4593">
              <w:rPr>
                <w:rFonts w:ascii="Tahoma" w:hAnsi="Tahoma" w:cs="Tahoma"/>
                <w:color w:val="FF0000"/>
                <w:sz w:val="20"/>
                <w:szCs w:val="20"/>
              </w:rPr>
              <w:t xml:space="preserve"> </w:t>
            </w:r>
            <w:r w:rsidRPr="00DC4593">
              <w:rPr>
                <w:rFonts w:ascii="Tahoma" w:hAnsi="Tahoma" w:cs="Tahoma"/>
                <w:sz w:val="20"/>
                <w:szCs w:val="20"/>
              </w:rPr>
              <w:t xml:space="preserve">Оплата Работ по последнему этапу осуществляется при условии подписания Сторонами Актов </w:t>
            </w:r>
            <w:r>
              <w:rPr>
                <w:rFonts w:ascii="Tahoma" w:hAnsi="Tahoma" w:cs="Tahoma"/>
                <w:sz w:val="20"/>
                <w:szCs w:val="20"/>
              </w:rPr>
              <w:t>сдачи-приёмки работ</w:t>
            </w:r>
            <w:r w:rsidRPr="00DC4593">
              <w:rPr>
                <w:rFonts w:ascii="Tahoma" w:hAnsi="Tahoma" w:cs="Tahoma"/>
                <w:sz w:val="20"/>
                <w:szCs w:val="20"/>
              </w:rPr>
              <w:t xml:space="preserve"> по всем предшествующим этапам. </w:t>
            </w:r>
            <w:r w:rsidRPr="007F26A6">
              <w:rPr>
                <w:rFonts w:ascii="Tahoma" w:hAnsi="Tahoma" w:cs="Tahoma"/>
                <w:color w:val="FF0000"/>
                <w:sz w:val="20"/>
                <w:szCs w:val="20"/>
              </w:rPr>
              <w:t>]</w:t>
            </w:r>
          </w:p>
          <w:p w14:paraId="5658C223" w14:textId="77777777" w:rsidR="009D102C" w:rsidRPr="00DC4593" w:rsidRDefault="009D102C" w:rsidP="00D805D7">
            <w:pPr>
              <w:pStyle w:val="aff1"/>
              <w:ind w:left="150" w:right="142" w:firstLine="0"/>
              <w:rPr>
                <w:rFonts w:ascii="Tahoma" w:hAnsi="Tahoma" w:cs="Tahoma"/>
                <w:color w:val="FF0000"/>
                <w:sz w:val="20"/>
                <w:szCs w:val="20"/>
              </w:rPr>
            </w:pPr>
          </w:p>
          <w:p w14:paraId="261C8E70" w14:textId="77777777" w:rsidR="009D102C" w:rsidRPr="00DC4593" w:rsidRDefault="009D102C" w:rsidP="00D805D7">
            <w:pPr>
              <w:pStyle w:val="aff1"/>
              <w:tabs>
                <w:tab w:val="left" w:pos="284"/>
              </w:tabs>
              <w:ind w:left="150" w:right="142" w:firstLine="0"/>
              <w:rPr>
                <w:rFonts w:ascii="Tahoma" w:hAnsi="Tahoma" w:cs="Tahoma"/>
                <w:sz w:val="20"/>
                <w:szCs w:val="20"/>
              </w:rPr>
            </w:pPr>
            <w:r w:rsidRPr="007F26A6">
              <w:rPr>
                <w:rFonts w:ascii="Tahoma" w:hAnsi="Tahoma" w:cs="Tahoma"/>
                <w:color w:val="FF0000"/>
                <w:sz w:val="20"/>
                <w:szCs w:val="20"/>
              </w:rPr>
              <w:t>[</w:t>
            </w:r>
            <w:r w:rsidRPr="00B704B9">
              <w:rPr>
                <w:rFonts w:ascii="Tahoma" w:hAnsi="Tahoma" w:cs="Tahoma"/>
                <w:sz w:val="20"/>
                <w:szCs w:val="20"/>
              </w:rPr>
              <w:t>-</w:t>
            </w:r>
            <w:r w:rsidRPr="007F26A6">
              <w:rPr>
                <w:rFonts w:ascii="Tahoma" w:hAnsi="Tahoma" w:cs="Tahoma"/>
                <w:color w:val="FF0000"/>
                <w:sz w:val="20"/>
                <w:szCs w:val="20"/>
              </w:rPr>
              <w:t>]</w:t>
            </w:r>
            <w:r>
              <w:rPr>
                <w:rFonts w:ascii="Tahoma" w:hAnsi="Tahoma" w:cs="Tahoma"/>
                <w:color w:val="FF0000"/>
                <w:sz w:val="20"/>
                <w:szCs w:val="20"/>
              </w:rPr>
              <w:t xml:space="preserve"> </w:t>
            </w:r>
            <w:r>
              <w:rPr>
                <w:rStyle w:val="ad"/>
                <w:rFonts w:cs="Tahoma"/>
                <w:szCs w:val="20"/>
              </w:rPr>
              <w:footnoteReference w:id="326"/>
            </w:r>
          </w:p>
        </w:tc>
      </w:tr>
    </w:tbl>
    <w:p w14:paraId="48FF8098" w14:textId="77777777" w:rsidR="009D102C" w:rsidRDefault="009D102C" w:rsidP="009D102C">
      <w:pPr>
        <w:pStyle w:val="afff5"/>
        <w:ind w:left="0"/>
      </w:pPr>
      <w:r>
        <w:rPr>
          <w:color w:val="FF0000"/>
        </w:rPr>
        <w:lastRenderedPageBreak/>
        <w:tab/>
        <w:t xml:space="preserve">] </w:t>
      </w:r>
      <w:r>
        <w:rPr>
          <w:rStyle w:val="ad"/>
        </w:rPr>
        <w:footnoteReference w:id="327"/>
      </w:r>
    </w:p>
    <w:p w14:paraId="2761A75A" w14:textId="73029A02" w:rsidR="00E9178A" w:rsidRPr="0013489A" w:rsidRDefault="00AB4DD9" w:rsidP="00E9178A">
      <w:pPr>
        <w:pStyle w:val="a0"/>
        <w:numPr>
          <w:ilvl w:val="0"/>
          <w:numId w:val="0"/>
        </w:numPr>
        <w:ind w:left="851"/>
      </w:pPr>
      <w:r w:rsidRPr="00AB4DD9">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E9178A" w:rsidRPr="00592D52" w14:paraId="7939F8C4" w14:textId="77777777" w:rsidTr="001C12DF">
        <w:trPr>
          <w:trHeight w:val="280"/>
        </w:trPr>
        <w:tc>
          <w:tcPr>
            <w:tcW w:w="9095" w:type="dxa"/>
            <w:gridSpan w:val="2"/>
            <w:tcBorders>
              <w:top w:val="nil"/>
              <w:left w:val="nil"/>
            </w:tcBorders>
            <w:shd w:val="clear" w:color="auto" w:fill="F2F2F2" w:themeFill="background1" w:themeFillShade="F2"/>
          </w:tcPr>
          <w:p w14:paraId="685E002F" w14:textId="77777777" w:rsidR="00E9178A" w:rsidRPr="0013489A" w:rsidRDefault="00E9178A" w:rsidP="00732EBE">
            <w:pPr>
              <w:spacing w:after="120"/>
              <w:ind w:firstLine="0"/>
              <w:rPr>
                <w:rFonts w:ascii="Tahoma" w:hAnsi="Tahoma" w:cs="Tahoma"/>
                <w:sz w:val="20"/>
                <w:szCs w:val="20"/>
                <w:lang w:eastAsia="ru-RU"/>
              </w:rPr>
            </w:pPr>
            <w:r w:rsidRPr="0013489A">
              <w:rPr>
                <w:rFonts w:ascii="Tahoma" w:hAnsi="Tahoma" w:cs="Tahoma"/>
                <w:sz w:val="20"/>
                <w:szCs w:val="20"/>
                <w:lang w:eastAsia="ru-RU"/>
              </w:rPr>
              <w:t>Гарантийное удержание выплачивается:</w:t>
            </w:r>
          </w:p>
        </w:tc>
      </w:tr>
      <w:tr w:rsidR="00E9178A" w:rsidRPr="00592D52" w14:paraId="30B7B26A" w14:textId="77777777" w:rsidTr="001C12DF">
        <w:trPr>
          <w:trHeight w:val="280"/>
        </w:trPr>
        <w:tc>
          <w:tcPr>
            <w:tcW w:w="1582" w:type="dxa"/>
            <w:tcBorders>
              <w:left w:val="nil"/>
              <w:right w:val="dotted" w:sz="4" w:space="0" w:color="auto"/>
            </w:tcBorders>
            <w:shd w:val="clear" w:color="auto" w:fill="auto"/>
          </w:tcPr>
          <w:p w14:paraId="40097469" w14:textId="77777777" w:rsidR="00E9178A" w:rsidRPr="0013489A" w:rsidRDefault="00E9178A" w:rsidP="00732EBE">
            <w:pPr>
              <w:tabs>
                <w:tab w:val="left" w:pos="1029"/>
                <w:tab w:val="left" w:pos="1418"/>
                <w:tab w:val="left" w:pos="3119"/>
              </w:tabs>
              <w:ind w:firstLine="0"/>
              <w:rPr>
                <w:rFonts w:ascii="Tahoma" w:hAnsi="Tahoma" w:cs="Tahoma"/>
                <w:i/>
                <w:sz w:val="16"/>
                <w:szCs w:val="16"/>
              </w:rPr>
            </w:pPr>
            <w:r w:rsidRPr="0013489A">
              <w:rPr>
                <w:rFonts w:ascii="Tahoma" w:hAnsi="Tahoma" w:cs="Tahoma"/>
                <w:i/>
                <w:sz w:val="16"/>
                <w:szCs w:val="16"/>
              </w:rPr>
              <w:t>Размер</w:t>
            </w:r>
          </w:p>
          <w:p w14:paraId="45C3A7B3" w14:textId="77777777" w:rsidR="00E9178A" w:rsidRPr="0013489A" w:rsidRDefault="00E9178A" w:rsidP="00732EBE">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E0569C5" w14:textId="5243F666" w:rsidR="00E9178A" w:rsidRPr="0013489A" w:rsidRDefault="00AB4DD9" w:rsidP="00886392">
            <w:pPr>
              <w:tabs>
                <w:tab w:val="left" w:pos="1029"/>
                <w:tab w:val="left" w:pos="1418"/>
                <w:tab w:val="left" w:pos="3119"/>
              </w:tabs>
              <w:ind w:left="124" w:firstLine="0"/>
              <w:rPr>
                <w:rFonts w:ascii="Tahoma" w:hAnsi="Tahoma" w:cs="Tahoma"/>
                <w:sz w:val="20"/>
                <w:szCs w:val="20"/>
              </w:rPr>
            </w:pPr>
            <w:r w:rsidRPr="00AB4DD9">
              <w:rPr>
                <w:rFonts w:ascii="Tahoma" w:hAnsi="Tahoma" w:cs="Tahoma"/>
                <w:color w:val="FF0000"/>
                <w:sz w:val="20"/>
                <w:szCs w:val="20"/>
              </w:rPr>
              <w:t>[</w:t>
            </w:r>
            <w:r w:rsidR="00E9178A" w:rsidRPr="0013489A">
              <w:rPr>
                <w:rFonts w:ascii="Tahoma" w:hAnsi="Tahoma" w:cs="Tahoma"/>
                <w:sz w:val="20"/>
                <w:szCs w:val="20"/>
              </w:rPr>
              <w:t>•</w:t>
            </w:r>
            <w:r w:rsidRPr="00AB4DD9">
              <w:rPr>
                <w:rFonts w:ascii="Tahoma" w:hAnsi="Tahoma" w:cs="Tahoma"/>
                <w:color w:val="FF0000"/>
                <w:sz w:val="20"/>
                <w:szCs w:val="20"/>
              </w:rPr>
              <w:t>]</w:t>
            </w:r>
            <w:r w:rsidR="00E9178A" w:rsidRPr="0013489A">
              <w:rPr>
                <w:rFonts w:ascii="Tahoma" w:hAnsi="Tahoma" w:cs="Tahoma"/>
                <w:sz w:val="20"/>
                <w:szCs w:val="20"/>
              </w:rPr>
              <w:t xml:space="preserve"> % от суммы гарантийного удержания</w:t>
            </w:r>
            <w:r w:rsidRPr="00AB4DD9">
              <w:rPr>
                <w:rFonts w:ascii="Tahoma" w:hAnsi="Tahoma" w:cs="Tahoma"/>
                <w:bCs/>
                <w:color w:val="FF0000"/>
                <w:sz w:val="20"/>
                <w:szCs w:val="20"/>
              </w:rPr>
              <w:t>]</w:t>
            </w:r>
          </w:p>
        </w:tc>
      </w:tr>
      <w:tr w:rsidR="00E9178A" w:rsidRPr="00592D52" w14:paraId="2F86AF26" w14:textId="77777777" w:rsidTr="001C12DF">
        <w:trPr>
          <w:trHeight w:val="280"/>
        </w:trPr>
        <w:tc>
          <w:tcPr>
            <w:tcW w:w="1582" w:type="dxa"/>
            <w:tcBorders>
              <w:left w:val="nil"/>
              <w:right w:val="dotted" w:sz="4" w:space="0" w:color="auto"/>
            </w:tcBorders>
            <w:shd w:val="clear" w:color="auto" w:fill="auto"/>
          </w:tcPr>
          <w:p w14:paraId="12444C20" w14:textId="77777777" w:rsidR="00E9178A" w:rsidRPr="0013489A" w:rsidRDefault="00E9178A" w:rsidP="00732EBE">
            <w:pPr>
              <w:tabs>
                <w:tab w:val="left" w:pos="1029"/>
                <w:tab w:val="left" w:pos="1418"/>
                <w:tab w:val="left" w:pos="3119"/>
              </w:tabs>
              <w:ind w:firstLine="0"/>
              <w:rPr>
                <w:rFonts w:ascii="Tahoma" w:hAnsi="Tahoma" w:cs="Tahoma"/>
                <w:i/>
                <w:sz w:val="16"/>
                <w:szCs w:val="16"/>
                <w:lang w:eastAsia="ru-RU"/>
              </w:rPr>
            </w:pPr>
            <w:r w:rsidRPr="0013489A">
              <w:rPr>
                <w:rFonts w:ascii="Tahoma" w:hAnsi="Tahoma" w:cs="Tahoma"/>
                <w:i/>
                <w:sz w:val="16"/>
                <w:szCs w:val="16"/>
                <w:lang w:eastAsia="ru-RU"/>
              </w:rPr>
              <w:t>Единый платежный день</w:t>
            </w:r>
          </w:p>
          <w:p w14:paraId="61292344" w14:textId="77777777" w:rsidR="00E9178A" w:rsidRPr="0013489A" w:rsidRDefault="00E9178A" w:rsidP="00732EBE">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023AD806" w14:textId="38EC5A5C" w:rsidR="00E9178A" w:rsidRPr="0013489A" w:rsidRDefault="00AB4DD9" w:rsidP="00886392">
            <w:pPr>
              <w:tabs>
                <w:tab w:val="left" w:pos="1029"/>
                <w:tab w:val="left" w:pos="1418"/>
                <w:tab w:val="left" w:pos="3119"/>
              </w:tabs>
              <w:ind w:left="124"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E9178A" w:rsidRPr="0013489A">
              <w:rPr>
                <w:rFonts w:ascii="Tahoma" w:hAnsi="Tahoma" w:cs="Tahoma"/>
                <w:sz w:val="20"/>
                <w:szCs w:val="20"/>
                <w:lang w:eastAsia="ru-RU"/>
              </w:rPr>
              <w:t>в первый (-ую) рабочий (-ую)</w:t>
            </w:r>
            <w:r w:rsidR="00E9178A" w:rsidRPr="0013489A">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E9178A" w:rsidRPr="0013489A">
              <w:rPr>
                <w:rFonts w:ascii="Tahoma" w:eastAsia="Tahoma" w:hAnsi="Tahoma" w:cs="Tahoma"/>
                <w:bCs/>
                <w:sz w:val="20"/>
                <w:szCs w:val="20"/>
              </w:rPr>
              <w:t>•</w:t>
            </w:r>
            <w:r w:rsidRPr="00AB4DD9">
              <w:rPr>
                <w:rFonts w:ascii="Tahoma" w:eastAsia="Tahoma" w:hAnsi="Tahoma" w:cs="Tahoma"/>
                <w:bCs/>
                <w:color w:val="FF0000"/>
                <w:sz w:val="20"/>
                <w:szCs w:val="20"/>
              </w:rPr>
              <w:t>]</w:t>
            </w:r>
            <w:r w:rsidRPr="00AB4DD9">
              <w:rPr>
                <w:rFonts w:ascii="Tahoma" w:eastAsia="Tahoma" w:hAnsi="Tahoma" w:cs="Tahoma"/>
                <w:bCs/>
                <w:color w:val="FF0000"/>
                <w:sz w:val="20"/>
                <w:szCs w:val="20"/>
                <w:lang w:val="en-US"/>
              </w:rPr>
              <w:t>]</w:t>
            </w:r>
            <w:r w:rsidR="00E9178A" w:rsidRPr="0013489A">
              <w:rPr>
                <w:rStyle w:val="ad"/>
                <w:rFonts w:eastAsia="Tahoma" w:cs="Tahoma"/>
                <w:bCs/>
                <w:color w:val="auto"/>
                <w:szCs w:val="20"/>
                <w:lang w:val="en-US"/>
              </w:rPr>
              <w:footnoteReference w:id="328"/>
            </w:r>
          </w:p>
          <w:p w14:paraId="267E1C5F" w14:textId="77777777" w:rsidR="00E9178A" w:rsidRPr="0013489A" w:rsidRDefault="00E9178A" w:rsidP="00886392">
            <w:pPr>
              <w:tabs>
                <w:tab w:val="left" w:pos="1029"/>
                <w:tab w:val="left" w:pos="1418"/>
                <w:tab w:val="left" w:pos="3119"/>
              </w:tabs>
              <w:ind w:left="124" w:right="-143" w:firstLine="0"/>
              <w:jc w:val="left"/>
              <w:rPr>
                <w:rFonts w:ascii="Tahoma" w:eastAsia="Tahoma" w:hAnsi="Tahoma" w:cs="Tahoma"/>
                <w:bCs/>
                <w:color w:val="FF0000"/>
                <w:sz w:val="20"/>
                <w:szCs w:val="20"/>
              </w:rPr>
            </w:pPr>
            <w:r w:rsidRPr="0013489A">
              <w:rPr>
                <w:rFonts w:ascii="Tahoma" w:eastAsia="Tahoma" w:hAnsi="Tahoma" w:cs="Tahoma"/>
                <w:bCs/>
                <w:color w:val="FF0000"/>
                <w:sz w:val="20"/>
                <w:szCs w:val="20"/>
              </w:rPr>
              <w:t>/</w:t>
            </w:r>
          </w:p>
          <w:p w14:paraId="4F133936" w14:textId="3E4E1943" w:rsidR="00E9178A" w:rsidRPr="0013489A" w:rsidRDefault="00AB4DD9" w:rsidP="00886392">
            <w:pPr>
              <w:tabs>
                <w:tab w:val="left" w:pos="1029"/>
                <w:tab w:val="left" w:pos="1418"/>
                <w:tab w:val="left" w:pos="3119"/>
              </w:tabs>
              <w:ind w:left="124" w:firstLine="0"/>
              <w:rPr>
                <w:rFonts w:ascii="Tahoma" w:hAnsi="Tahoma" w:cs="Tahoma"/>
                <w:sz w:val="20"/>
                <w:szCs w:val="20"/>
                <w:lang w:val="en-US"/>
              </w:rPr>
            </w:pPr>
            <w:r w:rsidRPr="00AB4DD9">
              <w:rPr>
                <w:rFonts w:ascii="Tahoma" w:hAnsi="Tahoma" w:cs="Tahoma"/>
                <w:color w:val="FF0000"/>
                <w:sz w:val="20"/>
                <w:szCs w:val="20"/>
              </w:rPr>
              <w:t>[</w:t>
            </w:r>
            <w:r w:rsidR="00E9178A" w:rsidRPr="0013489A">
              <w:rPr>
                <w:rFonts w:ascii="Tahoma" w:hAnsi="Tahoma" w:cs="Tahoma"/>
                <w:color w:val="FF0000"/>
                <w:sz w:val="20"/>
                <w:szCs w:val="20"/>
              </w:rPr>
              <w:t>-</w:t>
            </w:r>
            <w:r w:rsidRPr="00AB4DD9">
              <w:rPr>
                <w:rFonts w:ascii="Tahoma" w:hAnsi="Tahoma" w:cs="Tahoma"/>
                <w:color w:val="FF0000"/>
                <w:sz w:val="20"/>
                <w:szCs w:val="20"/>
              </w:rPr>
              <w:t>]</w:t>
            </w:r>
            <w:r w:rsidR="00E9178A" w:rsidRPr="0013489A">
              <w:rPr>
                <w:rFonts w:ascii="Tahoma" w:hAnsi="Tahoma" w:cs="Tahoma"/>
                <w:color w:val="FF0000"/>
                <w:sz w:val="20"/>
                <w:szCs w:val="20"/>
              </w:rPr>
              <w:t xml:space="preserve"> </w:t>
            </w:r>
            <w:r w:rsidR="00E9178A" w:rsidRPr="0013489A">
              <w:rPr>
                <w:rStyle w:val="ad"/>
                <w:rFonts w:cs="Tahoma"/>
                <w:szCs w:val="20"/>
              </w:rPr>
              <w:footnoteReference w:id="329"/>
            </w:r>
          </w:p>
        </w:tc>
      </w:tr>
      <w:tr w:rsidR="00E9178A" w:rsidRPr="00592D52" w14:paraId="22DD3B69" w14:textId="77777777" w:rsidTr="001C12DF">
        <w:tc>
          <w:tcPr>
            <w:tcW w:w="1582" w:type="dxa"/>
            <w:tcBorders>
              <w:top w:val="dotted" w:sz="4" w:space="0" w:color="auto"/>
              <w:left w:val="nil"/>
              <w:bottom w:val="nil"/>
              <w:right w:val="dotted" w:sz="4" w:space="0" w:color="auto"/>
            </w:tcBorders>
            <w:shd w:val="clear" w:color="auto" w:fill="auto"/>
          </w:tcPr>
          <w:p w14:paraId="5CFA192C" w14:textId="77777777" w:rsidR="00E9178A" w:rsidRPr="0013489A" w:rsidRDefault="00E9178A" w:rsidP="00732EBE">
            <w:pPr>
              <w:ind w:firstLine="0"/>
              <w:rPr>
                <w:rFonts w:ascii="Tahoma" w:hAnsi="Tahoma" w:cs="Tahoma"/>
                <w:sz w:val="16"/>
                <w:szCs w:val="16"/>
              </w:rPr>
            </w:pPr>
            <w:r w:rsidRPr="0013489A">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1A49B0F" w14:textId="2B5F4F8B" w:rsidR="00E9178A" w:rsidRPr="0013489A" w:rsidRDefault="00AB4DD9" w:rsidP="00886392">
            <w:pPr>
              <w:ind w:left="124" w:firstLine="0"/>
              <w:rPr>
                <w:rFonts w:ascii="Tahoma" w:hAnsi="Tahoma" w:cs="Tahoma"/>
                <w:i/>
                <w:sz w:val="20"/>
                <w:szCs w:val="20"/>
                <w:lang w:eastAsia="ru-RU"/>
              </w:rPr>
            </w:pPr>
            <w:r w:rsidRPr="00AB4DD9">
              <w:rPr>
                <w:rFonts w:ascii="Tahoma" w:hAnsi="Tahoma" w:cs="Tahoma"/>
                <w:color w:val="FF0000"/>
                <w:sz w:val="20"/>
                <w:szCs w:val="20"/>
                <w:lang w:eastAsia="ru-RU"/>
              </w:rPr>
              <w:t>[</w:t>
            </w:r>
            <w:r w:rsidR="00E9178A" w:rsidRPr="0013489A">
              <w:rPr>
                <w:rFonts w:ascii="Tahoma" w:hAnsi="Tahoma" w:cs="Tahoma"/>
                <w:sz w:val="20"/>
                <w:szCs w:val="20"/>
              </w:rPr>
              <w:t>после истечения</w:t>
            </w:r>
            <w:r w:rsidRPr="00AB4DD9">
              <w:rPr>
                <w:rFonts w:ascii="Tahoma" w:hAnsi="Tahoma" w:cs="Tahoma"/>
                <w:iCs/>
                <w:color w:val="FF0000"/>
                <w:sz w:val="20"/>
                <w:szCs w:val="20"/>
                <w:lang w:eastAsia="ru-RU"/>
              </w:rPr>
              <w:t>]</w:t>
            </w:r>
            <w:r w:rsidR="00E9178A" w:rsidRPr="0013489A">
              <w:rPr>
                <w:rFonts w:ascii="Tahoma" w:hAnsi="Tahoma" w:cs="Tahoma"/>
                <w:iCs/>
                <w:sz w:val="20"/>
                <w:szCs w:val="20"/>
                <w:lang w:eastAsia="ru-RU"/>
              </w:rPr>
              <w:t xml:space="preserve"> / </w:t>
            </w:r>
            <w:r w:rsidRPr="00AB4DD9">
              <w:rPr>
                <w:rFonts w:ascii="Tahoma" w:hAnsi="Tahoma" w:cs="Tahoma"/>
                <w:color w:val="FF0000"/>
                <w:sz w:val="20"/>
                <w:szCs w:val="20"/>
                <w:lang w:eastAsia="ru-RU"/>
              </w:rPr>
              <w:t>[</w:t>
            </w:r>
            <w:r w:rsidR="00E9178A" w:rsidRPr="0013489A">
              <w:rPr>
                <w:rFonts w:ascii="Tahoma" w:hAnsi="Tahoma" w:cs="Tahoma"/>
                <w:sz w:val="20"/>
                <w:szCs w:val="20"/>
              </w:rPr>
              <w:t xml:space="preserve"> в течение</w:t>
            </w:r>
            <w:r w:rsidRPr="00AB4DD9">
              <w:rPr>
                <w:rFonts w:ascii="Tahoma" w:hAnsi="Tahoma" w:cs="Tahoma"/>
                <w:color w:val="FF0000"/>
                <w:sz w:val="20"/>
                <w:szCs w:val="20"/>
                <w:lang w:eastAsia="ru-RU"/>
              </w:rPr>
              <w:t>]</w:t>
            </w:r>
            <w:r w:rsidR="00E9178A" w:rsidRPr="0013489A">
              <w:rPr>
                <w:rFonts w:ascii="Tahoma" w:hAnsi="Tahoma" w:cs="Tahoma"/>
                <w:bCs/>
                <w:sz w:val="20"/>
                <w:szCs w:val="20"/>
                <w:lang w:eastAsia="ru-RU"/>
              </w:rPr>
              <w:t xml:space="preserve"> </w:t>
            </w:r>
            <w:r w:rsidRPr="00AB4DD9">
              <w:rPr>
                <w:rFonts w:ascii="Tahoma" w:hAnsi="Tahoma" w:cs="Tahoma"/>
                <w:bCs/>
                <w:color w:val="FF0000"/>
                <w:sz w:val="20"/>
                <w:szCs w:val="20"/>
                <w:lang w:eastAsia="ru-RU"/>
              </w:rPr>
              <w:t>[</w:t>
            </w:r>
            <w:r w:rsidR="00E9178A" w:rsidRPr="0013489A">
              <w:rPr>
                <w:rFonts w:ascii="Tahoma" w:hAnsi="Tahoma" w:cs="Tahoma"/>
                <w:bCs/>
                <w:sz w:val="20"/>
                <w:szCs w:val="20"/>
                <w:lang w:eastAsia="ru-RU"/>
              </w:rPr>
              <w:t>•</w:t>
            </w:r>
            <w:r w:rsidRPr="00AB4DD9">
              <w:rPr>
                <w:rFonts w:ascii="Tahoma" w:hAnsi="Tahoma" w:cs="Tahoma"/>
                <w:bCs/>
                <w:color w:val="FF0000"/>
                <w:sz w:val="20"/>
                <w:szCs w:val="20"/>
                <w:lang w:eastAsia="ru-RU"/>
              </w:rPr>
              <w:t>]</w:t>
            </w:r>
            <w:r w:rsidR="00E9178A" w:rsidRPr="0013489A">
              <w:rPr>
                <w:rFonts w:ascii="Tahoma" w:hAnsi="Tahoma" w:cs="Tahoma"/>
                <w:bCs/>
                <w:sz w:val="20"/>
                <w:szCs w:val="20"/>
                <w:lang w:eastAsia="ru-RU"/>
              </w:rPr>
              <w:t xml:space="preserve"> </w:t>
            </w:r>
            <w:r w:rsidR="00E9178A" w:rsidRPr="0013489A">
              <w:rPr>
                <w:rStyle w:val="ad"/>
                <w:rFonts w:cs="Tahoma"/>
                <w:bCs/>
                <w:color w:val="auto"/>
                <w:szCs w:val="20"/>
                <w:lang w:eastAsia="ru-RU"/>
              </w:rPr>
              <w:footnoteReference w:id="330"/>
            </w:r>
            <w:r w:rsidR="00E9178A" w:rsidRPr="0013489A">
              <w:rPr>
                <w:rFonts w:ascii="Tahoma" w:hAnsi="Tahoma" w:cs="Tahoma"/>
                <w:bCs/>
                <w:sz w:val="20"/>
                <w:szCs w:val="20"/>
                <w:lang w:eastAsia="ru-RU"/>
              </w:rPr>
              <w:t xml:space="preserve"> к.д.</w:t>
            </w:r>
          </w:p>
        </w:tc>
      </w:tr>
      <w:tr w:rsidR="00E9178A" w:rsidRPr="00592D52" w14:paraId="3521A7BD" w14:textId="77777777" w:rsidTr="001C12DF">
        <w:trPr>
          <w:trHeight w:val="95"/>
        </w:trPr>
        <w:tc>
          <w:tcPr>
            <w:tcW w:w="1582" w:type="dxa"/>
            <w:tcBorders>
              <w:top w:val="nil"/>
              <w:left w:val="nil"/>
              <w:right w:val="dotted" w:sz="4" w:space="0" w:color="auto"/>
            </w:tcBorders>
            <w:shd w:val="clear" w:color="auto" w:fill="auto"/>
          </w:tcPr>
          <w:p w14:paraId="1C3CDE06" w14:textId="77777777" w:rsidR="00E9178A" w:rsidRPr="0013489A" w:rsidRDefault="00E9178A" w:rsidP="00732EBE">
            <w:pPr>
              <w:ind w:firstLine="0"/>
              <w:rPr>
                <w:rFonts w:ascii="Tahoma" w:hAnsi="Tahoma" w:cs="Tahoma"/>
                <w:sz w:val="16"/>
                <w:szCs w:val="16"/>
              </w:rPr>
            </w:pPr>
          </w:p>
        </w:tc>
        <w:tc>
          <w:tcPr>
            <w:tcW w:w="7513" w:type="dxa"/>
            <w:tcBorders>
              <w:top w:val="nil"/>
              <w:left w:val="dotted" w:sz="4" w:space="0" w:color="auto"/>
            </w:tcBorders>
            <w:shd w:val="clear" w:color="auto" w:fill="F2F2F2"/>
          </w:tcPr>
          <w:p w14:paraId="661E57F8" w14:textId="77777777" w:rsidR="00E9178A" w:rsidRPr="0013489A" w:rsidRDefault="00E9178A" w:rsidP="00886392">
            <w:pPr>
              <w:ind w:left="124" w:firstLine="0"/>
              <w:rPr>
                <w:rFonts w:ascii="Tahoma" w:hAnsi="Tahoma" w:cs="Tahoma"/>
                <w:bCs/>
                <w:sz w:val="20"/>
                <w:szCs w:val="20"/>
                <w:lang w:eastAsia="ru-RU"/>
              </w:rPr>
            </w:pPr>
          </w:p>
        </w:tc>
      </w:tr>
      <w:tr w:rsidR="00195C7D" w:rsidRPr="00592D52" w14:paraId="11923AC8" w14:textId="77777777" w:rsidTr="001C12DF">
        <w:trPr>
          <w:trHeight w:val="349"/>
        </w:trPr>
        <w:tc>
          <w:tcPr>
            <w:tcW w:w="1582" w:type="dxa"/>
            <w:tcBorders>
              <w:left w:val="nil"/>
              <w:bottom w:val="dotted" w:sz="4" w:space="0" w:color="auto"/>
              <w:right w:val="dotted" w:sz="4" w:space="0" w:color="auto"/>
            </w:tcBorders>
            <w:shd w:val="clear" w:color="auto" w:fill="auto"/>
          </w:tcPr>
          <w:p w14:paraId="672CC956" w14:textId="77777777" w:rsidR="00195C7D" w:rsidRPr="0013489A" w:rsidRDefault="00195C7D" w:rsidP="00195C7D">
            <w:pPr>
              <w:ind w:firstLine="0"/>
              <w:rPr>
                <w:rFonts w:ascii="Tahoma" w:hAnsi="Tahoma" w:cs="Tahoma"/>
                <w:i/>
                <w:sz w:val="16"/>
                <w:szCs w:val="16"/>
                <w:lang w:eastAsia="ru-RU"/>
              </w:rPr>
            </w:pPr>
            <w:r w:rsidRPr="0013489A">
              <w:rPr>
                <w:rFonts w:ascii="Tahoma" w:hAnsi="Tahoma" w:cs="Tahoma"/>
                <w:i/>
                <w:sz w:val="16"/>
                <w:szCs w:val="16"/>
                <w:lang w:eastAsia="ru-RU"/>
              </w:rPr>
              <w:t>Базовая дата</w:t>
            </w:r>
          </w:p>
          <w:p w14:paraId="3C34D39D" w14:textId="77777777" w:rsidR="00195C7D" w:rsidRPr="0013489A" w:rsidRDefault="00195C7D" w:rsidP="00195C7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1A7130A" w14:textId="7A741039" w:rsidR="00195C7D" w:rsidRPr="0013489A" w:rsidRDefault="002478B9" w:rsidP="00886392">
            <w:pPr>
              <w:ind w:left="124" w:firstLine="0"/>
              <w:rPr>
                <w:rFonts w:ascii="Tahoma" w:hAnsi="Tahoma" w:cs="Tahoma"/>
                <w:sz w:val="20"/>
                <w:szCs w:val="20"/>
              </w:rPr>
            </w:pPr>
            <w:r w:rsidRPr="005B7478">
              <w:rPr>
                <w:rFonts w:ascii="Tahoma" w:hAnsi="Tahoma" w:cs="Tahoma"/>
                <w:sz w:val="20"/>
                <w:lang w:eastAsia="ru-RU"/>
              </w:rPr>
              <w:t xml:space="preserve">с даты подписания Сторонами Акта сдачи-приёмки </w:t>
            </w:r>
            <w:r w:rsidRPr="005B7478">
              <w:rPr>
                <w:rFonts w:ascii="Tahoma" w:hAnsi="Tahoma" w:cs="Tahoma"/>
                <w:sz w:val="20"/>
                <w:szCs w:val="20"/>
                <w:lang w:eastAsia="ru-RU"/>
              </w:rPr>
              <w:t xml:space="preserve">работ </w:t>
            </w:r>
            <w:r w:rsidRPr="00DC405C">
              <w:rPr>
                <w:rFonts w:ascii="Tahoma" w:hAnsi="Tahoma" w:cs="Tahoma"/>
                <w:color w:val="FF0000"/>
                <w:sz w:val="20"/>
                <w:lang w:eastAsia="ru-RU"/>
              </w:rPr>
              <w:t>[</w:t>
            </w:r>
            <w:r w:rsidRPr="008E69F6">
              <w:rPr>
                <w:rFonts w:ascii="Tahoma" w:hAnsi="Tahoma" w:cs="Tahoma"/>
                <w:sz w:val="20"/>
                <w:szCs w:val="20"/>
                <w:lang w:eastAsia="ru-RU"/>
              </w:rPr>
              <w:t xml:space="preserve"> по последнему этапу </w:t>
            </w:r>
            <w:r w:rsidRPr="00DC405C">
              <w:rPr>
                <w:rFonts w:ascii="Tahoma" w:hAnsi="Tahoma" w:cs="Tahoma"/>
                <w:color w:val="FF0000"/>
                <w:sz w:val="20"/>
                <w:lang w:eastAsia="ru-RU"/>
              </w:rPr>
              <w:t>] / [</w:t>
            </w:r>
            <w:r w:rsidRPr="008E69F6">
              <w:rPr>
                <w:rFonts w:ascii="Tahoma" w:hAnsi="Tahoma" w:cs="Tahoma"/>
                <w:sz w:val="20"/>
                <w:szCs w:val="20"/>
                <w:lang w:eastAsia="ru-RU"/>
              </w:rPr>
              <w:t xml:space="preserve"> по последнему Отчётному периоду </w:t>
            </w:r>
            <w:r w:rsidRPr="00DC405C">
              <w:rPr>
                <w:rFonts w:ascii="Tahoma" w:hAnsi="Tahoma" w:cs="Tahoma"/>
                <w:color w:val="FF0000"/>
                <w:sz w:val="20"/>
                <w:lang w:eastAsia="ru-RU"/>
              </w:rPr>
              <w:t>]</w:t>
            </w:r>
            <w:r>
              <w:rPr>
                <w:rFonts w:ascii="Tahoma" w:hAnsi="Tahoma" w:cs="Tahoma"/>
                <w:color w:val="FF0000"/>
                <w:sz w:val="20"/>
                <w:lang w:eastAsia="ru-RU"/>
              </w:rPr>
              <w:t xml:space="preserve"> .</w:t>
            </w:r>
          </w:p>
        </w:tc>
      </w:tr>
      <w:tr w:rsidR="00E9178A" w:rsidRPr="00592D52" w14:paraId="457A368E" w14:textId="77777777" w:rsidTr="001C12DF">
        <w:tc>
          <w:tcPr>
            <w:tcW w:w="1582" w:type="dxa"/>
            <w:tcBorders>
              <w:left w:val="nil"/>
              <w:right w:val="dotted" w:sz="4" w:space="0" w:color="auto"/>
            </w:tcBorders>
            <w:shd w:val="clear" w:color="auto" w:fill="auto"/>
          </w:tcPr>
          <w:p w14:paraId="31E5BD75" w14:textId="77777777" w:rsidR="00E9178A" w:rsidRPr="0013489A" w:rsidRDefault="00E9178A" w:rsidP="00732EBE">
            <w:pPr>
              <w:ind w:firstLine="0"/>
              <w:rPr>
                <w:rFonts w:ascii="Tahoma" w:hAnsi="Tahoma" w:cs="Tahoma"/>
                <w:sz w:val="16"/>
                <w:szCs w:val="16"/>
              </w:rPr>
            </w:pPr>
            <w:r w:rsidRPr="0013489A">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55A21130" w14:textId="68D1556D" w:rsidR="00E9178A" w:rsidRPr="0013489A" w:rsidRDefault="002478B9" w:rsidP="00886392">
            <w:pPr>
              <w:pStyle w:val="aff1"/>
              <w:ind w:left="124" w:firstLine="0"/>
              <w:rPr>
                <w:rFonts w:ascii="Tahoma" w:hAnsi="Tahoma" w:cs="Tahoma"/>
                <w:sz w:val="20"/>
                <w:szCs w:val="20"/>
                <w:lang w:eastAsia="ru-RU"/>
              </w:rPr>
            </w:pPr>
            <w:r>
              <w:rPr>
                <w:rFonts w:ascii="Tahoma" w:hAnsi="Tahoma" w:cs="Tahoma"/>
                <w:sz w:val="20"/>
                <w:szCs w:val="20"/>
              </w:rPr>
              <w:t>-</w:t>
            </w:r>
          </w:p>
        </w:tc>
      </w:tr>
    </w:tbl>
    <w:p w14:paraId="7C8BB070" w14:textId="79E842C5" w:rsidR="00E9178A" w:rsidRPr="0013489A" w:rsidRDefault="00AB4DD9" w:rsidP="00E9178A">
      <w:pPr>
        <w:pStyle w:val="afff5"/>
      </w:pPr>
      <w:r w:rsidRPr="00AB4DD9">
        <w:rPr>
          <w:color w:val="FF0000"/>
        </w:rPr>
        <w:t>]</w:t>
      </w:r>
      <w:r w:rsidR="00E9178A" w:rsidRPr="0013489A">
        <w:rPr>
          <w:color w:val="FF0000"/>
        </w:rPr>
        <w:t xml:space="preserve"> </w:t>
      </w:r>
      <w:r w:rsidR="00E9178A" w:rsidRPr="0013489A">
        <w:rPr>
          <w:rStyle w:val="ad"/>
        </w:rPr>
        <w:footnoteReference w:id="331"/>
      </w:r>
    </w:p>
    <w:p w14:paraId="15FCA423" w14:textId="5E566D56" w:rsidR="00E9178A" w:rsidRPr="0013489A" w:rsidRDefault="00AB4DD9" w:rsidP="00E9178A">
      <w:pPr>
        <w:pStyle w:val="afff5"/>
      </w:pPr>
      <w:r w:rsidRPr="00AB4DD9">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E9178A" w:rsidRPr="00592D52" w14:paraId="41B337EB" w14:textId="77777777" w:rsidTr="001C12DF">
        <w:trPr>
          <w:trHeight w:val="280"/>
        </w:trPr>
        <w:tc>
          <w:tcPr>
            <w:tcW w:w="9095" w:type="dxa"/>
            <w:gridSpan w:val="2"/>
            <w:tcBorders>
              <w:top w:val="nil"/>
              <w:left w:val="nil"/>
            </w:tcBorders>
            <w:shd w:val="clear" w:color="auto" w:fill="F2F2F2" w:themeFill="background1" w:themeFillShade="F2"/>
          </w:tcPr>
          <w:p w14:paraId="1831987A" w14:textId="77777777" w:rsidR="00E9178A" w:rsidRPr="0013489A" w:rsidRDefault="00E9178A" w:rsidP="00732EBE">
            <w:pPr>
              <w:spacing w:after="120"/>
              <w:ind w:firstLine="0"/>
              <w:rPr>
                <w:rFonts w:ascii="Tahoma" w:hAnsi="Tahoma" w:cs="Tahoma"/>
                <w:sz w:val="20"/>
                <w:szCs w:val="20"/>
                <w:lang w:eastAsia="ru-RU"/>
              </w:rPr>
            </w:pPr>
            <w:r w:rsidRPr="0013489A">
              <w:rPr>
                <w:rFonts w:ascii="Tahoma" w:hAnsi="Tahoma" w:cs="Tahoma"/>
                <w:sz w:val="20"/>
                <w:szCs w:val="20"/>
                <w:lang w:eastAsia="ru-RU"/>
              </w:rPr>
              <w:t>Гарантийное удержание выплачивается:</w:t>
            </w:r>
          </w:p>
        </w:tc>
      </w:tr>
      <w:tr w:rsidR="00E9178A" w:rsidRPr="00592D52" w14:paraId="15ADD9BD" w14:textId="77777777" w:rsidTr="001C12DF">
        <w:trPr>
          <w:trHeight w:val="280"/>
        </w:trPr>
        <w:tc>
          <w:tcPr>
            <w:tcW w:w="1582" w:type="dxa"/>
            <w:tcBorders>
              <w:left w:val="nil"/>
              <w:right w:val="dotted" w:sz="4" w:space="0" w:color="auto"/>
            </w:tcBorders>
            <w:shd w:val="clear" w:color="auto" w:fill="auto"/>
          </w:tcPr>
          <w:p w14:paraId="137503AC" w14:textId="77777777" w:rsidR="00E9178A" w:rsidRPr="0013489A" w:rsidRDefault="00E9178A" w:rsidP="00732EBE">
            <w:pPr>
              <w:tabs>
                <w:tab w:val="left" w:pos="1029"/>
                <w:tab w:val="left" w:pos="1418"/>
                <w:tab w:val="left" w:pos="3119"/>
              </w:tabs>
              <w:ind w:firstLine="0"/>
              <w:rPr>
                <w:rFonts w:ascii="Tahoma" w:hAnsi="Tahoma" w:cs="Tahoma"/>
                <w:i/>
                <w:sz w:val="16"/>
                <w:szCs w:val="16"/>
              </w:rPr>
            </w:pPr>
            <w:r w:rsidRPr="0013489A">
              <w:rPr>
                <w:rFonts w:ascii="Tahoma" w:hAnsi="Tahoma" w:cs="Tahoma"/>
                <w:i/>
                <w:sz w:val="16"/>
                <w:szCs w:val="16"/>
              </w:rPr>
              <w:t>Размер</w:t>
            </w:r>
          </w:p>
        </w:tc>
        <w:tc>
          <w:tcPr>
            <w:tcW w:w="7513" w:type="dxa"/>
            <w:tcBorders>
              <w:left w:val="dotted" w:sz="4" w:space="0" w:color="auto"/>
            </w:tcBorders>
            <w:shd w:val="clear" w:color="auto" w:fill="F2F2F2"/>
          </w:tcPr>
          <w:p w14:paraId="0B1A9409" w14:textId="0FFFFA76" w:rsidR="00E9178A" w:rsidRPr="0013489A" w:rsidRDefault="00AB4DD9" w:rsidP="00886392">
            <w:pPr>
              <w:tabs>
                <w:tab w:val="left" w:pos="1029"/>
                <w:tab w:val="left" w:pos="1418"/>
                <w:tab w:val="left" w:pos="3119"/>
              </w:tabs>
              <w:ind w:left="124" w:firstLine="0"/>
              <w:rPr>
                <w:rFonts w:ascii="Tahoma" w:hAnsi="Tahoma" w:cs="Tahoma"/>
                <w:sz w:val="20"/>
                <w:szCs w:val="20"/>
              </w:rPr>
            </w:pPr>
            <w:r w:rsidRPr="00AB4DD9">
              <w:rPr>
                <w:rFonts w:ascii="Tahoma" w:hAnsi="Tahoma" w:cs="Tahoma"/>
                <w:color w:val="FF0000"/>
                <w:sz w:val="20"/>
                <w:szCs w:val="20"/>
              </w:rPr>
              <w:t>[</w:t>
            </w:r>
            <w:r w:rsidR="00E9178A" w:rsidRPr="0013489A">
              <w:rPr>
                <w:rFonts w:ascii="Tahoma" w:hAnsi="Tahoma" w:cs="Tahoma"/>
                <w:sz w:val="20"/>
                <w:szCs w:val="20"/>
              </w:rPr>
              <w:t>•</w:t>
            </w:r>
            <w:r w:rsidRPr="00AB4DD9">
              <w:rPr>
                <w:rFonts w:ascii="Tahoma" w:hAnsi="Tahoma" w:cs="Tahoma"/>
                <w:color w:val="FF0000"/>
                <w:sz w:val="20"/>
                <w:szCs w:val="20"/>
              </w:rPr>
              <w:t>]</w:t>
            </w:r>
            <w:r w:rsidR="00E9178A" w:rsidRPr="0013489A">
              <w:rPr>
                <w:rFonts w:ascii="Tahoma" w:hAnsi="Tahoma" w:cs="Tahoma"/>
                <w:sz w:val="20"/>
                <w:szCs w:val="20"/>
              </w:rPr>
              <w:t xml:space="preserve"> % от суммы гарантийного удержания</w:t>
            </w:r>
            <w:r w:rsidRPr="00AB4DD9">
              <w:rPr>
                <w:rFonts w:ascii="Tahoma" w:hAnsi="Tahoma" w:cs="Tahoma"/>
                <w:bCs/>
                <w:color w:val="FF0000"/>
                <w:sz w:val="20"/>
                <w:szCs w:val="20"/>
              </w:rPr>
              <w:t>]</w:t>
            </w:r>
          </w:p>
        </w:tc>
      </w:tr>
      <w:tr w:rsidR="00E9178A" w:rsidRPr="00592D52" w14:paraId="6553D69A" w14:textId="77777777" w:rsidTr="001C12DF">
        <w:trPr>
          <w:trHeight w:val="280"/>
        </w:trPr>
        <w:tc>
          <w:tcPr>
            <w:tcW w:w="1582" w:type="dxa"/>
            <w:tcBorders>
              <w:left w:val="nil"/>
              <w:right w:val="dotted" w:sz="4" w:space="0" w:color="auto"/>
            </w:tcBorders>
            <w:shd w:val="clear" w:color="auto" w:fill="auto"/>
          </w:tcPr>
          <w:p w14:paraId="4986F18A" w14:textId="77777777" w:rsidR="00E9178A" w:rsidRPr="0013489A" w:rsidRDefault="00E9178A" w:rsidP="00732EBE">
            <w:pPr>
              <w:tabs>
                <w:tab w:val="left" w:pos="1029"/>
                <w:tab w:val="left" w:pos="1418"/>
                <w:tab w:val="left" w:pos="3119"/>
              </w:tabs>
              <w:ind w:firstLine="0"/>
              <w:rPr>
                <w:rFonts w:ascii="Tahoma" w:hAnsi="Tahoma" w:cs="Tahoma"/>
                <w:sz w:val="16"/>
                <w:szCs w:val="16"/>
              </w:rPr>
            </w:pPr>
            <w:r w:rsidRPr="0013489A">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58ED18B8" w14:textId="154758D8" w:rsidR="00E9178A" w:rsidRPr="0013489A" w:rsidRDefault="00AB4DD9" w:rsidP="00886392">
            <w:pPr>
              <w:tabs>
                <w:tab w:val="left" w:pos="1029"/>
                <w:tab w:val="left" w:pos="1418"/>
                <w:tab w:val="left" w:pos="3119"/>
              </w:tabs>
              <w:ind w:left="124" w:firstLine="0"/>
              <w:rPr>
                <w:rFonts w:ascii="Tahoma" w:eastAsia="Tahoma" w:hAnsi="Tahoma" w:cs="Tahoma"/>
                <w:bCs/>
                <w:color w:val="FF0000"/>
                <w:sz w:val="20"/>
                <w:szCs w:val="20"/>
                <w:lang w:val="en-US"/>
              </w:rPr>
            </w:pPr>
            <w:r w:rsidRPr="00AB4DD9">
              <w:rPr>
                <w:rFonts w:ascii="Tahoma" w:hAnsi="Tahoma" w:cs="Tahoma"/>
                <w:color w:val="FF0000"/>
                <w:sz w:val="20"/>
                <w:szCs w:val="20"/>
                <w:lang w:eastAsia="ru-RU"/>
              </w:rPr>
              <w:t>[</w:t>
            </w:r>
            <w:r w:rsidR="00E9178A" w:rsidRPr="0013489A">
              <w:rPr>
                <w:rFonts w:ascii="Tahoma" w:hAnsi="Tahoma" w:cs="Tahoma"/>
                <w:sz w:val="20"/>
                <w:szCs w:val="20"/>
                <w:lang w:eastAsia="ru-RU"/>
              </w:rPr>
              <w:t>в первый (-ую) рабочий (-ую)</w:t>
            </w:r>
            <w:r w:rsidR="00E9178A" w:rsidRPr="0013489A">
              <w:rPr>
                <w:rFonts w:ascii="Tahoma" w:eastAsia="Tahoma" w:hAnsi="Tahoma" w:cs="Tahoma"/>
                <w:bCs/>
                <w:sz w:val="20"/>
                <w:szCs w:val="20"/>
              </w:rPr>
              <w:t xml:space="preserve"> </w:t>
            </w:r>
            <w:r w:rsidRPr="00AB4DD9">
              <w:rPr>
                <w:rFonts w:ascii="Tahoma" w:eastAsia="Tahoma" w:hAnsi="Tahoma" w:cs="Tahoma"/>
                <w:bCs/>
                <w:color w:val="FF0000"/>
                <w:sz w:val="20"/>
                <w:szCs w:val="20"/>
              </w:rPr>
              <w:t>[</w:t>
            </w:r>
            <w:r w:rsidR="00E9178A" w:rsidRPr="0013489A">
              <w:rPr>
                <w:rFonts w:ascii="Tahoma" w:eastAsia="Tahoma" w:hAnsi="Tahoma" w:cs="Tahoma"/>
                <w:bCs/>
                <w:sz w:val="20"/>
                <w:szCs w:val="20"/>
              </w:rPr>
              <w:t>•</w:t>
            </w:r>
            <w:r w:rsidRPr="00AB4DD9">
              <w:rPr>
                <w:rFonts w:ascii="Tahoma" w:eastAsia="Tahoma" w:hAnsi="Tahoma" w:cs="Tahoma"/>
                <w:bCs/>
                <w:color w:val="FF0000"/>
                <w:sz w:val="20"/>
                <w:szCs w:val="20"/>
              </w:rPr>
              <w:t>]</w:t>
            </w:r>
            <w:r w:rsidRPr="00AB4DD9">
              <w:rPr>
                <w:rFonts w:ascii="Tahoma" w:eastAsia="Tahoma" w:hAnsi="Tahoma" w:cs="Tahoma"/>
                <w:bCs/>
                <w:color w:val="FF0000"/>
                <w:sz w:val="20"/>
                <w:szCs w:val="20"/>
                <w:lang w:val="en-US"/>
              </w:rPr>
              <w:t>]</w:t>
            </w:r>
            <w:r w:rsidR="00E9178A" w:rsidRPr="0013489A">
              <w:rPr>
                <w:rStyle w:val="ad"/>
                <w:rFonts w:eastAsia="Tahoma" w:cs="Tahoma"/>
                <w:bCs/>
                <w:color w:val="auto"/>
                <w:szCs w:val="20"/>
                <w:lang w:val="en-US"/>
              </w:rPr>
              <w:footnoteReference w:id="332"/>
            </w:r>
          </w:p>
          <w:p w14:paraId="1ADA1FAA" w14:textId="77777777" w:rsidR="00E9178A" w:rsidRPr="0013489A" w:rsidRDefault="00E9178A" w:rsidP="00886392">
            <w:pPr>
              <w:tabs>
                <w:tab w:val="left" w:pos="1029"/>
                <w:tab w:val="left" w:pos="1418"/>
                <w:tab w:val="left" w:pos="3119"/>
              </w:tabs>
              <w:ind w:left="124" w:right="-143" w:firstLine="0"/>
              <w:jc w:val="left"/>
              <w:rPr>
                <w:rFonts w:ascii="Tahoma" w:eastAsia="Tahoma" w:hAnsi="Tahoma" w:cs="Tahoma"/>
                <w:bCs/>
                <w:color w:val="FF0000"/>
                <w:sz w:val="20"/>
                <w:szCs w:val="20"/>
              </w:rPr>
            </w:pPr>
            <w:r w:rsidRPr="0013489A">
              <w:rPr>
                <w:rFonts w:ascii="Tahoma" w:eastAsia="Tahoma" w:hAnsi="Tahoma" w:cs="Tahoma"/>
                <w:bCs/>
                <w:color w:val="FF0000"/>
                <w:sz w:val="20"/>
                <w:szCs w:val="20"/>
              </w:rPr>
              <w:t>/</w:t>
            </w:r>
          </w:p>
          <w:p w14:paraId="3CFD87E9" w14:textId="33FB5B9F" w:rsidR="00E9178A" w:rsidRPr="0013489A" w:rsidRDefault="00AB4DD9" w:rsidP="00886392">
            <w:pPr>
              <w:tabs>
                <w:tab w:val="left" w:pos="1029"/>
                <w:tab w:val="left" w:pos="1418"/>
                <w:tab w:val="left" w:pos="3119"/>
              </w:tabs>
              <w:ind w:left="124" w:firstLine="0"/>
              <w:rPr>
                <w:rFonts w:ascii="Tahoma" w:hAnsi="Tahoma" w:cs="Tahoma"/>
                <w:sz w:val="20"/>
                <w:szCs w:val="20"/>
                <w:lang w:val="en-US"/>
              </w:rPr>
            </w:pPr>
            <w:r w:rsidRPr="00AB4DD9">
              <w:rPr>
                <w:rFonts w:ascii="Tahoma" w:hAnsi="Tahoma" w:cs="Tahoma"/>
                <w:color w:val="FF0000"/>
                <w:sz w:val="20"/>
                <w:szCs w:val="20"/>
              </w:rPr>
              <w:t>[</w:t>
            </w:r>
            <w:r w:rsidR="00E9178A" w:rsidRPr="0013489A">
              <w:rPr>
                <w:rFonts w:ascii="Tahoma" w:hAnsi="Tahoma" w:cs="Tahoma"/>
                <w:color w:val="FF0000"/>
                <w:sz w:val="20"/>
                <w:szCs w:val="20"/>
              </w:rPr>
              <w:t>-</w:t>
            </w:r>
            <w:r w:rsidRPr="00AB4DD9">
              <w:rPr>
                <w:rFonts w:ascii="Tahoma" w:hAnsi="Tahoma" w:cs="Tahoma"/>
                <w:color w:val="FF0000"/>
                <w:sz w:val="20"/>
                <w:szCs w:val="20"/>
              </w:rPr>
              <w:t>]</w:t>
            </w:r>
            <w:r w:rsidR="00E9178A" w:rsidRPr="0013489A">
              <w:rPr>
                <w:rFonts w:ascii="Tahoma" w:hAnsi="Tahoma" w:cs="Tahoma"/>
                <w:color w:val="FF0000"/>
                <w:sz w:val="20"/>
                <w:szCs w:val="20"/>
              </w:rPr>
              <w:t xml:space="preserve"> </w:t>
            </w:r>
            <w:r w:rsidR="00E9178A" w:rsidRPr="0013489A">
              <w:rPr>
                <w:rStyle w:val="ad"/>
                <w:rFonts w:cs="Tahoma"/>
                <w:szCs w:val="20"/>
              </w:rPr>
              <w:footnoteReference w:id="333"/>
            </w:r>
          </w:p>
        </w:tc>
      </w:tr>
      <w:tr w:rsidR="00E9178A" w:rsidRPr="00592D52" w14:paraId="576EEC49" w14:textId="77777777" w:rsidTr="001C12DF">
        <w:tc>
          <w:tcPr>
            <w:tcW w:w="1582" w:type="dxa"/>
            <w:tcBorders>
              <w:top w:val="dotted" w:sz="4" w:space="0" w:color="auto"/>
              <w:left w:val="nil"/>
              <w:bottom w:val="nil"/>
              <w:right w:val="dotted" w:sz="4" w:space="0" w:color="auto"/>
            </w:tcBorders>
            <w:shd w:val="clear" w:color="auto" w:fill="auto"/>
          </w:tcPr>
          <w:p w14:paraId="5C5CAD6E" w14:textId="77777777" w:rsidR="00E9178A" w:rsidRPr="0013489A" w:rsidRDefault="00E9178A" w:rsidP="00732EBE">
            <w:pPr>
              <w:ind w:firstLine="0"/>
              <w:rPr>
                <w:rFonts w:ascii="Tahoma" w:hAnsi="Tahoma" w:cs="Tahoma"/>
                <w:sz w:val="16"/>
                <w:szCs w:val="16"/>
              </w:rPr>
            </w:pPr>
            <w:r w:rsidRPr="0013489A">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A764CD8" w14:textId="1C99CAB0" w:rsidR="00E9178A" w:rsidRPr="0013489A" w:rsidRDefault="00AB4DD9" w:rsidP="00886392">
            <w:pPr>
              <w:ind w:left="124" w:firstLine="0"/>
              <w:rPr>
                <w:rFonts w:ascii="Tahoma" w:hAnsi="Tahoma" w:cs="Tahoma"/>
                <w:i/>
                <w:sz w:val="20"/>
                <w:szCs w:val="20"/>
                <w:lang w:eastAsia="ru-RU"/>
              </w:rPr>
            </w:pPr>
            <w:r w:rsidRPr="00AB4DD9">
              <w:rPr>
                <w:rFonts w:ascii="Tahoma" w:hAnsi="Tahoma" w:cs="Tahoma"/>
                <w:color w:val="FF0000"/>
                <w:sz w:val="20"/>
                <w:szCs w:val="20"/>
                <w:lang w:eastAsia="ru-RU"/>
              </w:rPr>
              <w:t>[</w:t>
            </w:r>
            <w:r w:rsidR="00E9178A" w:rsidRPr="0013489A">
              <w:rPr>
                <w:rFonts w:ascii="Tahoma" w:hAnsi="Tahoma" w:cs="Tahoma"/>
                <w:sz w:val="20"/>
                <w:szCs w:val="20"/>
              </w:rPr>
              <w:t>после истечения</w:t>
            </w:r>
            <w:r w:rsidRPr="00AB4DD9">
              <w:rPr>
                <w:rFonts w:ascii="Tahoma" w:hAnsi="Tahoma" w:cs="Tahoma"/>
                <w:iCs/>
                <w:color w:val="FF0000"/>
                <w:sz w:val="20"/>
                <w:szCs w:val="20"/>
                <w:lang w:eastAsia="ru-RU"/>
              </w:rPr>
              <w:t>]</w:t>
            </w:r>
            <w:r w:rsidR="00E9178A" w:rsidRPr="0013489A">
              <w:rPr>
                <w:rFonts w:ascii="Tahoma" w:hAnsi="Tahoma" w:cs="Tahoma"/>
                <w:iCs/>
                <w:sz w:val="20"/>
                <w:szCs w:val="20"/>
                <w:lang w:eastAsia="ru-RU"/>
              </w:rPr>
              <w:t xml:space="preserve"> / </w:t>
            </w:r>
            <w:r w:rsidRPr="00AB4DD9">
              <w:rPr>
                <w:rFonts w:ascii="Tahoma" w:hAnsi="Tahoma" w:cs="Tahoma"/>
                <w:color w:val="FF0000"/>
                <w:sz w:val="20"/>
                <w:szCs w:val="20"/>
                <w:lang w:eastAsia="ru-RU"/>
              </w:rPr>
              <w:t>[</w:t>
            </w:r>
            <w:r w:rsidR="00E9178A" w:rsidRPr="0013489A">
              <w:rPr>
                <w:rFonts w:ascii="Tahoma" w:hAnsi="Tahoma" w:cs="Tahoma"/>
                <w:sz w:val="20"/>
                <w:szCs w:val="20"/>
              </w:rPr>
              <w:t xml:space="preserve"> в течение</w:t>
            </w:r>
            <w:r w:rsidRPr="00AB4DD9">
              <w:rPr>
                <w:rFonts w:ascii="Tahoma" w:hAnsi="Tahoma" w:cs="Tahoma"/>
                <w:color w:val="FF0000"/>
                <w:sz w:val="20"/>
                <w:szCs w:val="20"/>
                <w:lang w:eastAsia="ru-RU"/>
              </w:rPr>
              <w:t>]</w:t>
            </w:r>
            <w:r w:rsidR="00E9178A" w:rsidRPr="0013489A">
              <w:rPr>
                <w:rFonts w:ascii="Tahoma" w:hAnsi="Tahoma" w:cs="Tahoma"/>
                <w:bCs/>
                <w:sz w:val="20"/>
                <w:szCs w:val="20"/>
                <w:lang w:eastAsia="ru-RU"/>
              </w:rPr>
              <w:t xml:space="preserve"> </w:t>
            </w:r>
            <w:r w:rsidRPr="00AB4DD9">
              <w:rPr>
                <w:rFonts w:ascii="Tahoma" w:hAnsi="Tahoma" w:cs="Tahoma"/>
                <w:bCs/>
                <w:color w:val="FF0000"/>
                <w:sz w:val="20"/>
                <w:szCs w:val="20"/>
                <w:lang w:eastAsia="ru-RU"/>
              </w:rPr>
              <w:t>[</w:t>
            </w:r>
            <w:r w:rsidR="00E9178A" w:rsidRPr="0013489A">
              <w:rPr>
                <w:rFonts w:ascii="Tahoma" w:hAnsi="Tahoma" w:cs="Tahoma"/>
                <w:bCs/>
                <w:sz w:val="20"/>
                <w:szCs w:val="20"/>
                <w:lang w:eastAsia="ru-RU"/>
              </w:rPr>
              <w:t>•</w:t>
            </w:r>
            <w:r w:rsidRPr="00AB4DD9">
              <w:rPr>
                <w:rFonts w:ascii="Tahoma" w:hAnsi="Tahoma" w:cs="Tahoma"/>
                <w:bCs/>
                <w:color w:val="FF0000"/>
                <w:sz w:val="20"/>
                <w:szCs w:val="20"/>
                <w:lang w:eastAsia="ru-RU"/>
              </w:rPr>
              <w:t>]</w:t>
            </w:r>
            <w:r w:rsidR="00E9178A" w:rsidRPr="0013489A">
              <w:rPr>
                <w:rFonts w:ascii="Tahoma" w:hAnsi="Tahoma" w:cs="Tahoma"/>
                <w:bCs/>
                <w:sz w:val="20"/>
                <w:szCs w:val="20"/>
                <w:lang w:eastAsia="ru-RU"/>
              </w:rPr>
              <w:t xml:space="preserve"> </w:t>
            </w:r>
            <w:r w:rsidR="00E9178A" w:rsidRPr="0013489A">
              <w:rPr>
                <w:rStyle w:val="ad"/>
                <w:rFonts w:cs="Tahoma"/>
                <w:bCs/>
                <w:color w:val="auto"/>
                <w:szCs w:val="20"/>
                <w:lang w:eastAsia="ru-RU"/>
              </w:rPr>
              <w:footnoteReference w:id="334"/>
            </w:r>
            <w:r w:rsidR="00E9178A" w:rsidRPr="0013489A">
              <w:rPr>
                <w:rFonts w:ascii="Tahoma" w:hAnsi="Tahoma" w:cs="Tahoma"/>
                <w:bCs/>
                <w:sz w:val="20"/>
                <w:szCs w:val="20"/>
                <w:lang w:eastAsia="ru-RU"/>
              </w:rPr>
              <w:t xml:space="preserve"> к.д.</w:t>
            </w:r>
          </w:p>
        </w:tc>
      </w:tr>
      <w:tr w:rsidR="00E9178A" w:rsidRPr="00592D52" w14:paraId="71B65A07" w14:textId="77777777" w:rsidTr="001C12DF">
        <w:trPr>
          <w:trHeight w:val="142"/>
        </w:trPr>
        <w:tc>
          <w:tcPr>
            <w:tcW w:w="1582" w:type="dxa"/>
            <w:tcBorders>
              <w:top w:val="nil"/>
              <w:left w:val="nil"/>
              <w:right w:val="dotted" w:sz="4" w:space="0" w:color="auto"/>
            </w:tcBorders>
            <w:shd w:val="clear" w:color="auto" w:fill="auto"/>
          </w:tcPr>
          <w:p w14:paraId="556B82FC" w14:textId="77777777" w:rsidR="00E9178A" w:rsidRPr="0013489A" w:rsidRDefault="00E9178A" w:rsidP="00732EBE">
            <w:pPr>
              <w:ind w:firstLine="0"/>
              <w:rPr>
                <w:rFonts w:ascii="Tahoma" w:hAnsi="Tahoma" w:cs="Tahoma"/>
                <w:sz w:val="16"/>
                <w:szCs w:val="16"/>
              </w:rPr>
            </w:pPr>
          </w:p>
        </w:tc>
        <w:tc>
          <w:tcPr>
            <w:tcW w:w="7513" w:type="dxa"/>
            <w:tcBorders>
              <w:top w:val="nil"/>
              <w:left w:val="dotted" w:sz="4" w:space="0" w:color="auto"/>
            </w:tcBorders>
            <w:shd w:val="clear" w:color="auto" w:fill="F2F2F2"/>
          </w:tcPr>
          <w:p w14:paraId="188CEEEB" w14:textId="77777777" w:rsidR="00E9178A" w:rsidRPr="0013489A" w:rsidRDefault="00E9178A" w:rsidP="00886392">
            <w:pPr>
              <w:ind w:left="124" w:firstLine="0"/>
              <w:rPr>
                <w:rFonts w:ascii="Tahoma" w:hAnsi="Tahoma" w:cs="Tahoma"/>
                <w:bCs/>
                <w:sz w:val="20"/>
                <w:szCs w:val="20"/>
                <w:lang w:eastAsia="ru-RU"/>
              </w:rPr>
            </w:pPr>
          </w:p>
        </w:tc>
      </w:tr>
      <w:tr w:rsidR="00C00551" w:rsidRPr="00592D52" w14:paraId="49ED6A0A" w14:textId="77777777" w:rsidTr="001C12DF">
        <w:trPr>
          <w:trHeight w:val="349"/>
        </w:trPr>
        <w:tc>
          <w:tcPr>
            <w:tcW w:w="1582" w:type="dxa"/>
            <w:tcBorders>
              <w:left w:val="nil"/>
              <w:bottom w:val="dotted" w:sz="4" w:space="0" w:color="auto"/>
              <w:right w:val="dotted" w:sz="4" w:space="0" w:color="auto"/>
            </w:tcBorders>
            <w:shd w:val="clear" w:color="auto" w:fill="auto"/>
          </w:tcPr>
          <w:p w14:paraId="7BA8A245" w14:textId="77777777" w:rsidR="00C00551" w:rsidRPr="0013489A" w:rsidRDefault="00C00551" w:rsidP="00C00551">
            <w:pPr>
              <w:ind w:firstLine="0"/>
              <w:rPr>
                <w:rFonts w:ascii="Tahoma" w:hAnsi="Tahoma" w:cs="Tahoma"/>
                <w:i/>
                <w:sz w:val="16"/>
                <w:szCs w:val="16"/>
                <w:lang w:eastAsia="ru-RU"/>
              </w:rPr>
            </w:pPr>
            <w:r w:rsidRPr="0013489A">
              <w:rPr>
                <w:rFonts w:ascii="Tahoma" w:hAnsi="Tahoma" w:cs="Tahoma"/>
                <w:i/>
                <w:sz w:val="16"/>
                <w:szCs w:val="16"/>
                <w:lang w:eastAsia="ru-RU"/>
              </w:rPr>
              <w:t>Базовая дата</w:t>
            </w:r>
          </w:p>
          <w:p w14:paraId="0F662848" w14:textId="77777777" w:rsidR="00C00551" w:rsidRPr="0013489A" w:rsidRDefault="00C00551" w:rsidP="00C00551">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240555" w14:textId="1E1300A1" w:rsidR="00C00551" w:rsidRPr="0013489A" w:rsidRDefault="002478B9" w:rsidP="00886392">
            <w:pPr>
              <w:ind w:left="124" w:firstLine="0"/>
              <w:rPr>
                <w:rFonts w:ascii="Tahoma" w:hAnsi="Tahoma" w:cs="Tahoma"/>
                <w:sz w:val="20"/>
                <w:szCs w:val="20"/>
              </w:rPr>
            </w:pPr>
            <w:r w:rsidRPr="00886392">
              <w:rPr>
                <w:rFonts w:ascii="Tahoma" w:hAnsi="Tahoma" w:cs="Tahoma"/>
                <w:sz w:val="20"/>
                <w:lang w:eastAsia="ru-RU"/>
              </w:rPr>
              <w:t xml:space="preserve">с даты подписания Акта </w:t>
            </w:r>
            <w:r w:rsidR="00A66207" w:rsidRPr="00886392">
              <w:rPr>
                <w:rFonts w:ascii="Tahoma" w:hAnsi="Tahoma" w:cs="Tahoma"/>
                <w:sz w:val="20"/>
                <w:lang w:eastAsia="ru-RU"/>
              </w:rPr>
              <w:t>об окончании гарантийного срока</w:t>
            </w:r>
            <w:r w:rsidRPr="00886392">
              <w:rPr>
                <w:rFonts w:ascii="Tahoma" w:hAnsi="Tahoma" w:cs="Tahoma"/>
                <w:sz w:val="20"/>
                <w:szCs w:val="20"/>
                <w:lang w:eastAsia="ru-RU"/>
              </w:rPr>
              <w:t>.</w:t>
            </w:r>
          </w:p>
        </w:tc>
      </w:tr>
      <w:tr w:rsidR="00C00551" w:rsidRPr="00592D52" w14:paraId="43BDB87B" w14:textId="77777777" w:rsidTr="001C12DF">
        <w:tc>
          <w:tcPr>
            <w:tcW w:w="1582" w:type="dxa"/>
            <w:tcBorders>
              <w:left w:val="nil"/>
              <w:right w:val="dotted" w:sz="4" w:space="0" w:color="auto"/>
            </w:tcBorders>
            <w:shd w:val="clear" w:color="auto" w:fill="auto"/>
          </w:tcPr>
          <w:p w14:paraId="3409EB82" w14:textId="77777777" w:rsidR="00C00551" w:rsidRPr="0013489A" w:rsidRDefault="00C00551" w:rsidP="00C00551">
            <w:pPr>
              <w:ind w:firstLine="0"/>
              <w:rPr>
                <w:rFonts w:ascii="Tahoma" w:hAnsi="Tahoma" w:cs="Tahoma"/>
                <w:sz w:val="16"/>
                <w:szCs w:val="16"/>
              </w:rPr>
            </w:pPr>
            <w:r w:rsidRPr="0013489A">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B9CA6F3" w14:textId="13D7F082" w:rsidR="00C00551" w:rsidRPr="0013489A" w:rsidRDefault="002478B9" w:rsidP="00886392">
            <w:pPr>
              <w:pStyle w:val="aff1"/>
              <w:ind w:left="124" w:firstLine="0"/>
              <w:rPr>
                <w:rFonts w:ascii="Tahoma" w:hAnsi="Tahoma" w:cs="Tahoma"/>
                <w:sz w:val="20"/>
                <w:szCs w:val="20"/>
                <w:lang w:eastAsia="ru-RU"/>
              </w:rPr>
            </w:pPr>
            <w:r>
              <w:rPr>
                <w:rFonts w:ascii="Tahoma" w:hAnsi="Tahoma" w:cs="Tahoma"/>
                <w:sz w:val="20"/>
                <w:szCs w:val="20"/>
              </w:rPr>
              <w:t>-</w:t>
            </w:r>
          </w:p>
        </w:tc>
      </w:tr>
    </w:tbl>
    <w:p w14:paraId="605B186E" w14:textId="5301878C" w:rsidR="00E9178A" w:rsidRPr="0013489A" w:rsidRDefault="00AB4DD9" w:rsidP="001C12DF">
      <w:pPr>
        <w:pStyle w:val="aff9"/>
        <w:widowControl w:val="0"/>
        <w:tabs>
          <w:tab w:val="left" w:pos="1276"/>
        </w:tabs>
        <w:autoSpaceDE w:val="0"/>
        <w:autoSpaceDN w:val="0"/>
        <w:adjustRightInd w:val="0"/>
        <w:spacing w:before="0" w:beforeAutospacing="0" w:after="0" w:afterAutospacing="0"/>
        <w:ind w:left="851"/>
        <w:jc w:val="both"/>
        <w:rPr>
          <w:rFonts w:ascii="Tahoma" w:eastAsiaTheme="minorHAnsi" w:hAnsi="Tahoma" w:cs="Tahoma"/>
          <w:sz w:val="20"/>
          <w:szCs w:val="20"/>
          <w:lang w:eastAsia="en-US"/>
        </w:rPr>
      </w:pPr>
      <w:r w:rsidRPr="00AB4DD9">
        <w:rPr>
          <w:rFonts w:ascii="Tahoma" w:eastAsiaTheme="minorHAnsi" w:hAnsi="Tahoma" w:cs="Tahoma"/>
          <w:color w:val="FF0000"/>
          <w:sz w:val="20"/>
          <w:szCs w:val="20"/>
          <w:lang w:eastAsia="en-US"/>
        </w:rPr>
        <w:t>]</w:t>
      </w:r>
      <w:r w:rsidR="00E9178A" w:rsidRPr="0013489A">
        <w:rPr>
          <w:rFonts w:ascii="Tahoma" w:eastAsiaTheme="minorHAnsi" w:hAnsi="Tahoma" w:cs="Tahoma"/>
          <w:color w:val="FF0000"/>
          <w:sz w:val="20"/>
          <w:szCs w:val="20"/>
          <w:lang w:eastAsia="en-US"/>
        </w:rPr>
        <w:t xml:space="preserve"> </w:t>
      </w:r>
      <w:r w:rsidR="00E9178A" w:rsidRPr="0013489A">
        <w:rPr>
          <w:rStyle w:val="ad"/>
          <w:rFonts w:eastAsiaTheme="minorHAnsi" w:cs="Tahoma"/>
          <w:szCs w:val="20"/>
          <w:lang w:eastAsia="en-US"/>
        </w:rPr>
        <w:footnoteReference w:id="335"/>
      </w:r>
    </w:p>
    <w:p w14:paraId="3E121C1A" w14:textId="0C0D9226" w:rsidR="007F3196" w:rsidRPr="0013489A" w:rsidRDefault="00AB4DD9" w:rsidP="007F3196">
      <w:pPr>
        <w:pStyle w:val="a0"/>
        <w:numPr>
          <w:ilvl w:val="0"/>
          <w:numId w:val="0"/>
        </w:numPr>
        <w:ind w:left="851"/>
        <w:rPr>
          <w:color w:val="FF0000"/>
        </w:rPr>
      </w:pPr>
      <w:r w:rsidRPr="00AB4DD9">
        <w:rPr>
          <w:color w:val="FF0000"/>
        </w:rPr>
        <w:lastRenderedPageBreak/>
        <w:t>]</w:t>
      </w:r>
    </w:p>
    <w:p w14:paraId="48D79BC7" w14:textId="09A07618" w:rsidR="000F5D31" w:rsidRPr="0013489A" w:rsidRDefault="00AB4DD9" w:rsidP="000F5D31">
      <w:pPr>
        <w:pStyle w:val="afff5"/>
        <w:numPr>
          <w:ilvl w:val="3"/>
          <w:numId w:val="2"/>
        </w:numPr>
        <w:ind w:left="851" w:hanging="851"/>
      </w:pPr>
      <w:r w:rsidRPr="00AB4DD9">
        <w:rPr>
          <w:color w:val="FF0000"/>
        </w:rPr>
        <w:t>[</w:t>
      </w:r>
      <w:r w:rsidR="00BC5D11" w:rsidRPr="0013489A">
        <w:t xml:space="preserve"> </w:t>
      </w:r>
      <w:r w:rsidR="000F5D31" w:rsidRPr="0013489A">
        <w:t xml:space="preserve">Уведомления и сообщения, связанные с исполнением Заявки, могут направляться по электронной почте с использованием электронных адресов Сторон: Заказчик: </w:t>
      </w:r>
      <w:r w:rsidRPr="00AB4DD9">
        <w:rPr>
          <w:color w:val="FF0000"/>
        </w:rPr>
        <w:t>[</w:t>
      </w:r>
      <w:r w:rsidR="000F5D31" w:rsidRPr="0013489A">
        <w:t>•</w:t>
      </w:r>
      <w:r w:rsidRPr="00AB4DD9">
        <w:rPr>
          <w:color w:val="FF0000"/>
        </w:rPr>
        <w:t>]</w:t>
      </w:r>
      <w:r w:rsidR="000F5D31" w:rsidRPr="0013489A">
        <w:t xml:space="preserve">; Подрядчик: </w:t>
      </w:r>
      <w:r w:rsidRPr="00AB4DD9">
        <w:rPr>
          <w:color w:val="FF0000"/>
        </w:rPr>
        <w:t>[</w:t>
      </w:r>
      <w:r w:rsidR="000F5D31" w:rsidRPr="0013489A">
        <w:t>•</w:t>
      </w:r>
      <w:r w:rsidRPr="00AB4DD9">
        <w:rPr>
          <w:color w:val="FF0000"/>
        </w:rPr>
        <w:t>]</w:t>
      </w:r>
      <w:r w:rsidR="000F5D31" w:rsidRPr="0013489A">
        <w:t>.</w:t>
      </w:r>
      <w:r w:rsidR="00BC5D11" w:rsidRPr="0013489A">
        <w:t xml:space="preserve"> </w:t>
      </w:r>
      <w:r w:rsidRPr="00AB4DD9">
        <w:rPr>
          <w:color w:val="FF0000"/>
        </w:rPr>
        <w:t>]</w:t>
      </w:r>
    </w:p>
    <w:p w14:paraId="3CB59E1B" w14:textId="77777777" w:rsidR="00FE4D1C" w:rsidRPr="003571A1" w:rsidRDefault="00FE4D1C">
      <w:pPr>
        <w:suppressAutoHyphens w:val="0"/>
        <w:ind w:firstLine="0"/>
        <w:jc w:val="left"/>
        <w:rPr>
          <w:rFonts w:ascii="Tahoma" w:hAnsi="Tahoma" w:cs="Tahoma"/>
          <w:lang w:eastAsia="ru-RU"/>
        </w:rPr>
      </w:pPr>
      <w:r w:rsidRPr="003571A1">
        <w:rPr>
          <w:rFonts w:ascii="Tahoma" w:hAnsi="Tahoma" w:cs="Tahoma"/>
          <w:lang w:eastAsia="ru-RU"/>
        </w:rPr>
        <w:br w:type="page"/>
      </w:r>
    </w:p>
    <w:p w14:paraId="768003B2" w14:textId="77777777" w:rsidR="00A733ED" w:rsidRPr="003571A1" w:rsidRDefault="00A733ED">
      <w:pPr>
        <w:suppressAutoHyphens w:val="0"/>
        <w:ind w:firstLine="0"/>
        <w:jc w:val="left"/>
        <w:rPr>
          <w:rFonts w:ascii="Tahoma" w:hAnsi="Tahoma" w:cs="Tahoma"/>
          <w:lang w:eastAsia="ru-RU"/>
        </w:rPr>
        <w:sectPr w:rsidR="00A733ED" w:rsidRPr="003571A1" w:rsidSect="00A35459">
          <w:headerReference w:type="default" r:id="rId14"/>
          <w:headerReference w:type="first" r:id="rId15"/>
          <w:pgSz w:w="11900" w:h="16820"/>
          <w:pgMar w:top="851" w:right="851" w:bottom="1134" w:left="1134" w:header="720" w:footer="720" w:gutter="0"/>
          <w:cols w:space="720"/>
          <w:titlePg/>
          <w:docGrid w:linePitch="360"/>
        </w:sectPr>
      </w:pPr>
    </w:p>
    <w:p w14:paraId="281AC72A" w14:textId="149ED0AA" w:rsidR="00A733ED" w:rsidRPr="0013489A" w:rsidRDefault="00A733ED" w:rsidP="00A733ED">
      <w:pPr>
        <w:widowControl w:val="0"/>
        <w:ind w:firstLine="0"/>
        <w:jc w:val="right"/>
        <w:rPr>
          <w:rFonts w:ascii="Tahoma" w:hAnsi="Tahoma" w:cs="Tahoma"/>
          <w:sz w:val="20"/>
        </w:rPr>
      </w:pPr>
      <w:r w:rsidRPr="0013489A">
        <w:rPr>
          <w:rFonts w:ascii="Tahoma" w:hAnsi="Tahoma" w:cs="Tahoma"/>
          <w:sz w:val="20"/>
        </w:rPr>
        <w:lastRenderedPageBreak/>
        <w:t>Приложение № __</w:t>
      </w:r>
    </w:p>
    <w:p w14:paraId="2BB7CB2C" w14:textId="4C4AF92E" w:rsidR="00A733ED" w:rsidRPr="0013489A" w:rsidRDefault="00AB4DD9" w:rsidP="00A733ED">
      <w:pPr>
        <w:widowControl w:val="0"/>
        <w:ind w:firstLine="0"/>
        <w:jc w:val="right"/>
        <w:rPr>
          <w:rFonts w:ascii="Tahoma" w:hAnsi="Tahoma" w:cs="Tahoma"/>
          <w:sz w:val="20"/>
        </w:rPr>
      </w:pPr>
      <w:r w:rsidRPr="00AB4DD9">
        <w:rPr>
          <w:rFonts w:ascii="Tahoma" w:hAnsi="Tahoma" w:cs="Tahoma"/>
          <w:color w:val="FF0000"/>
          <w:sz w:val="20"/>
        </w:rPr>
        <w:t>[</w:t>
      </w:r>
      <w:r w:rsidR="00A733ED" w:rsidRPr="0013489A">
        <w:rPr>
          <w:rFonts w:ascii="Tahoma" w:hAnsi="Tahoma" w:cs="Tahoma"/>
          <w:sz w:val="20"/>
          <w:highlight w:val="darkCyan"/>
        </w:rPr>
        <w:t xml:space="preserve"> к Заявке № __ от __.__.____ </w:t>
      </w:r>
      <w:r w:rsidRPr="00AB4DD9">
        <w:rPr>
          <w:rFonts w:ascii="Tahoma" w:hAnsi="Tahoma" w:cs="Tahoma"/>
          <w:color w:val="FF0000"/>
          <w:sz w:val="20"/>
        </w:rPr>
        <w:t>]</w:t>
      </w:r>
      <w:r w:rsidR="00E22E07" w:rsidRPr="0013489A">
        <w:rPr>
          <w:rFonts w:ascii="Tahoma" w:hAnsi="Tahoma" w:cs="Tahoma"/>
          <w:color w:val="FF0000"/>
          <w:sz w:val="20"/>
        </w:rPr>
        <w:t xml:space="preserve"> </w:t>
      </w:r>
      <w:r w:rsidR="00E22E07" w:rsidRPr="0013489A">
        <w:rPr>
          <w:rStyle w:val="ad"/>
          <w:rFonts w:cs="Tahoma"/>
        </w:rPr>
        <w:footnoteReference w:id="336"/>
      </w:r>
    </w:p>
    <w:p w14:paraId="298487CB" w14:textId="77777777" w:rsidR="001061CB" w:rsidRPr="0013489A" w:rsidRDefault="001061CB" w:rsidP="00A733ED">
      <w:pPr>
        <w:widowControl w:val="0"/>
        <w:ind w:firstLine="0"/>
        <w:rPr>
          <w:rFonts w:ascii="Tahoma" w:hAnsi="Tahoma" w:cs="Tahoma"/>
          <w:sz w:val="20"/>
        </w:rPr>
      </w:pPr>
    </w:p>
    <w:p w14:paraId="5F16B1BF" w14:textId="06A6F373" w:rsidR="00A733ED" w:rsidRPr="0013489A" w:rsidRDefault="00A733ED" w:rsidP="00A733ED">
      <w:pPr>
        <w:widowControl w:val="0"/>
        <w:ind w:firstLine="0"/>
        <w:jc w:val="center"/>
        <w:rPr>
          <w:rFonts w:ascii="Tahoma" w:hAnsi="Tahoma" w:cs="Tahoma"/>
          <w:b/>
          <w:sz w:val="20"/>
        </w:rPr>
      </w:pPr>
      <w:r w:rsidRPr="0013489A">
        <w:rPr>
          <w:rFonts w:ascii="Tahoma" w:hAnsi="Tahoma" w:cs="Tahoma"/>
          <w:b/>
          <w:sz w:val="20"/>
        </w:rPr>
        <w:t>Календарный план</w:t>
      </w:r>
      <w:r w:rsidR="00E22E07" w:rsidRPr="0013489A">
        <w:rPr>
          <w:rFonts w:ascii="Tahoma" w:hAnsi="Tahoma" w:cs="Tahoma"/>
          <w:b/>
          <w:sz w:val="20"/>
        </w:rPr>
        <w:t xml:space="preserve"> </w:t>
      </w:r>
      <w:r w:rsidRPr="0013489A">
        <w:rPr>
          <w:rFonts w:ascii="Tahoma" w:hAnsi="Tahoma" w:cs="Tahoma"/>
          <w:b/>
          <w:color w:val="FF0000"/>
          <w:sz w:val="20"/>
          <w:vertAlign w:val="superscript"/>
        </w:rPr>
        <w:footnoteReference w:id="337"/>
      </w:r>
    </w:p>
    <w:p w14:paraId="04ADDD63" w14:textId="77777777" w:rsidR="00A733ED" w:rsidRPr="0013489A" w:rsidRDefault="00A733ED" w:rsidP="00A733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644"/>
        <w:gridCol w:w="567"/>
        <w:gridCol w:w="1134"/>
        <w:gridCol w:w="1057"/>
        <w:gridCol w:w="1559"/>
      </w:tblGrid>
      <w:tr w:rsidR="00004EFE" w:rsidRPr="00592D52" w14:paraId="39BE3BD1" w14:textId="77777777" w:rsidTr="003571A1">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004EFE" w:rsidRPr="0013489A" w:rsidRDefault="00004EFE" w:rsidP="00A733ED">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03CB35D3"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Номера сметных расчетов (при необходимости)</w:t>
            </w:r>
          </w:p>
        </w:tc>
        <w:tc>
          <w:tcPr>
            <w:tcW w:w="1985" w:type="dxa"/>
            <w:tcBorders>
              <w:top w:val="single" w:sz="8" w:space="0" w:color="000000"/>
              <w:left w:val="single" w:sz="4" w:space="0" w:color="000000"/>
              <w:right w:val="single" w:sz="4" w:space="0" w:color="000000"/>
            </w:tcBorders>
          </w:tcPr>
          <w:p w14:paraId="25DC9D52" w14:textId="537E0A61" w:rsidR="00004EFE" w:rsidRPr="0013489A" w:rsidRDefault="00004EFE" w:rsidP="00E84C31">
            <w:pPr>
              <w:widowControl w:val="0"/>
              <w:ind w:firstLine="0"/>
              <w:jc w:val="center"/>
              <w:rPr>
                <w:rFonts w:ascii="Tahoma" w:hAnsi="Tahoma" w:cs="Tahoma"/>
                <w:sz w:val="20"/>
              </w:rPr>
            </w:pPr>
            <w:r w:rsidRPr="0013489A">
              <w:rPr>
                <w:rFonts w:ascii="Tahoma" w:hAnsi="Tahoma" w:cs="Tahoma"/>
                <w:sz w:val="20"/>
              </w:rPr>
              <w:t>Наименование этапов работ</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77777777" w:rsidR="00004EFE" w:rsidRPr="0013489A" w:rsidRDefault="00004EFE" w:rsidP="00A733ED">
            <w:pPr>
              <w:widowControl w:val="0"/>
              <w:ind w:firstLine="0"/>
              <w:jc w:val="center"/>
              <w:rPr>
                <w:rFonts w:ascii="Tahoma" w:hAnsi="Tahoma" w:cs="Tahoma"/>
                <w:i/>
                <w:sz w:val="20"/>
              </w:rPr>
            </w:pPr>
            <w:r w:rsidRPr="0013489A">
              <w:rPr>
                <w:rFonts w:ascii="Tahoma" w:hAnsi="Tahoma" w:cs="Tahoma"/>
                <w:sz w:val="20"/>
              </w:rPr>
              <w:t>Наименование видов работ/ Содержание работ (этапов работ)</w:t>
            </w:r>
          </w:p>
        </w:tc>
        <w:tc>
          <w:tcPr>
            <w:tcW w:w="1984" w:type="dxa"/>
            <w:tcBorders>
              <w:top w:val="single" w:sz="8" w:space="0" w:color="000000"/>
              <w:left w:val="single" w:sz="4" w:space="0" w:color="000000"/>
              <w:right w:val="single" w:sz="4" w:space="0" w:color="000000"/>
            </w:tcBorders>
          </w:tcPr>
          <w:p w14:paraId="68AAAFE9" w14:textId="69762B9B" w:rsidR="00004EFE" w:rsidRPr="0013489A" w:rsidRDefault="00AB4DD9" w:rsidP="00C06D47">
            <w:pPr>
              <w:widowControl w:val="0"/>
              <w:ind w:firstLine="0"/>
              <w:jc w:val="center"/>
              <w:rPr>
                <w:rFonts w:ascii="Tahoma" w:hAnsi="Tahoma" w:cs="Tahoma"/>
                <w:i/>
                <w:sz w:val="20"/>
              </w:rPr>
            </w:pPr>
            <w:r w:rsidRPr="00AB4DD9">
              <w:rPr>
                <w:rFonts w:ascii="Tahoma" w:hAnsi="Tahoma" w:cs="Tahoma"/>
                <w:color w:val="FF0000"/>
                <w:sz w:val="20"/>
              </w:rPr>
              <w:t>[</w:t>
            </w:r>
            <w:r w:rsidR="00004EFE" w:rsidRPr="0013489A">
              <w:rPr>
                <w:rFonts w:ascii="Tahoma" w:hAnsi="Tahoma" w:cs="Tahoma"/>
                <w:sz w:val="20"/>
              </w:rPr>
              <w:t xml:space="preserve"> Наименование,  инвентарный номер объекта </w:t>
            </w:r>
            <w:r w:rsidRPr="00AB4DD9">
              <w:rPr>
                <w:rFonts w:ascii="Tahoma" w:hAnsi="Tahoma" w:cs="Tahoma"/>
                <w:color w:val="FF0000"/>
                <w:sz w:val="20"/>
              </w:rPr>
              <w:t>]</w:t>
            </w:r>
            <w:r w:rsidR="00004EFE" w:rsidRPr="0013489A">
              <w:rPr>
                <w:rFonts w:ascii="Tahoma" w:hAnsi="Tahoma" w:cs="Tahoma"/>
                <w:color w:val="FF0000"/>
                <w:sz w:val="20"/>
              </w:rPr>
              <w:t xml:space="preserve"> </w:t>
            </w:r>
            <w:r w:rsidR="00004EFE" w:rsidRPr="0013489A">
              <w:rPr>
                <w:rStyle w:val="ad"/>
                <w:rFonts w:cs="Tahoma"/>
              </w:rPr>
              <w:footnoteReference w:id="338"/>
            </w:r>
          </w:p>
        </w:tc>
        <w:tc>
          <w:tcPr>
            <w:tcW w:w="644" w:type="dxa"/>
            <w:tcBorders>
              <w:top w:val="single" w:sz="8" w:space="0" w:color="000000"/>
              <w:left w:val="single" w:sz="4" w:space="0" w:color="000000"/>
              <w:right w:val="single" w:sz="4" w:space="0" w:color="000000"/>
            </w:tcBorders>
          </w:tcPr>
          <w:p w14:paraId="772B7ED1"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Кол-во</w:t>
            </w:r>
          </w:p>
        </w:tc>
        <w:tc>
          <w:tcPr>
            <w:tcW w:w="567" w:type="dxa"/>
            <w:tcBorders>
              <w:top w:val="single" w:sz="8" w:space="0" w:color="000000"/>
              <w:left w:val="single" w:sz="4" w:space="0" w:color="000000"/>
              <w:right w:val="single" w:sz="4" w:space="0" w:color="000000"/>
            </w:tcBorders>
          </w:tcPr>
          <w:p w14:paraId="5AAD1DD2"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Ед. изм.</w:t>
            </w:r>
          </w:p>
        </w:tc>
        <w:tc>
          <w:tcPr>
            <w:tcW w:w="2191"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5DF1E8"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Сроки выполнения работ</w:t>
            </w:r>
          </w:p>
        </w:tc>
        <w:tc>
          <w:tcPr>
            <w:tcW w:w="155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Цена без НДС, руб.</w:t>
            </w:r>
          </w:p>
        </w:tc>
      </w:tr>
      <w:tr w:rsidR="00004EFE" w:rsidRPr="00592D52" w14:paraId="2B4B54B3" w14:textId="77777777" w:rsidTr="003571A1">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2098230" w14:textId="77777777" w:rsidR="00004EFE" w:rsidRPr="0013489A" w:rsidRDefault="00004EFE" w:rsidP="00A733ED">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1D44D4B" w14:textId="77777777" w:rsidR="00004EFE" w:rsidRPr="0013489A" w:rsidRDefault="00004EFE" w:rsidP="00A733ED">
            <w:pPr>
              <w:widowControl w:val="0"/>
              <w:ind w:firstLine="0"/>
              <w:rPr>
                <w:rFonts w:ascii="Tahoma" w:hAnsi="Tahoma" w:cs="Tahoma"/>
                <w:sz w:val="20"/>
              </w:rPr>
            </w:pPr>
          </w:p>
        </w:tc>
        <w:tc>
          <w:tcPr>
            <w:tcW w:w="1341" w:type="dxa"/>
            <w:tcBorders>
              <w:left w:val="single" w:sz="4" w:space="0" w:color="000000"/>
              <w:bottom w:val="single" w:sz="8" w:space="0" w:color="000000"/>
              <w:right w:val="single" w:sz="4" w:space="0" w:color="000000"/>
            </w:tcBorders>
          </w:tcPr>
          <w:p w14:paraId="58A618A0" w14:textId="77777777" w:rsidR="00004EFE" w:rsidRPr="0013489A" w:rsidRDefault="00004EFE" w:rsidP="00A733ED">
            <w:pPr>
              <w:widowControl w:val="0"/>
              <w:ind w:firstLine="0"/>
              <w:rPr>
                <w:rFonts w:ascii="Tahoma" w:hAnsi="Tahoma" w:cs="Tahoma"/>
                <w:sz w:val="20"/>
              </w:rPr>
            </w:pPr>
          </w:p>
        </w:tc>
        <w:tc>
          <w:tcPr>
            <w:tcW w:w="1985" w:type="dxa"/>
            <w:tcBorders>
              <w:left w:val="single" w:sz="4" w:space="0" w:color="000000"/>
              <w:bottom w:val="single" w:sz="8" w:space="0" w:color="000000"/>
              <w:right w:val="single" w:sz="4" w:space="0" w:color="000000"/>
            </w:tcBorders>
          </w:tcPr>
          <w:p w14:paraId="770B9EEB" w14:textId="77777777" w:rsidR="00004EFE" w:rsidRPr="0013489A" w:rsidRDefault="00004EFE" w:rsidP="00A733ED">
            <w:pPr>
              <w:widowControl w:val="0"/>
              <w:ind w:firstLine="0"/>
              <w:rPr>
                <w:rFonts w:ascii="Tahoma" w:hAnsi="Tahoma" w:cs="Tahoma"/>
                <w:sz w:val="20"/>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3DC93B0" w14:textId="77777777" w:rsidR="00004EFE" w:rsidRPr="0013489A" w:rsidRDefault="00004EFE" w:rsidP="00A733ED">
            <w:pPr>
              <w:widowControl w:val="0"/>
              <w:ind w:firstLine="0"/>
              <w:rPr>
                <w:rFonts w:ascii="Tahoma" w:hAnsi="Tahoma" w:cs="Tahoma"/>
                <w:sz w:val="20"/>
              </w:rPr>
            </w:pPr>
          </w:p>
        </w:tc>
        <w:tc>
          <w:tcPr>
            <w:tcW w:w="1984" w:type="dxa"/>
            <w:tcBorders>
              <w:left w:val="single" w:sz="4" w:space="0" w:color="000000"/>
              <w:bottom w:val="single" w:sz="8" w:space="0" w:color="000000"/>
              <w:right w:val="single" w:sz="4" w:space="0" w:color="000000"/>
            </w:tcBorders>
          </w:tcPr>
          <w:p w14:paraId="101A7339" w14:textId="77777777" w:rsidR="00004EFE" w:rsidRPr="0013489A" w:rsidRDefault="00004EFE" w:rsidP="00A733ED">
            <w:pPr>
              <w:widowControl w:val="0"/>
              <w:ind w:firstLine="0"/>
              <w:jc w:val="center"/>
              <w:rPr>
                <w:rFonts w:ascii="Tahoma" w:hAnsi="Tahoma" w:cs="Tahoma"/>
                <w:sz w:val="20"/>
              </w:rPr>
            </w:pPr>
          </w:p>
        </w:tc>
        <w:tc>
          <w:tcPr>
            <w:tcW w:w="644" w:type="dxa"/>
            <w:tcBorders>
              <w:left w:val="single" w:sz="4" w:space="0" w:color="000000"/>
              <w:bottom w:val="single" w:sz="8" w:space="0" w:color="000000"/>
              <w:right w:val="single" w:sz="4" w:space="0" w:color="000000"/>
            </w:tcBorders>
          </w:tcPr>
          <w:p w14:paraId="61C31298" w14:textId="77777777" w:rsidR="00004EFE" w:rsidRPr="0013489A" w:rsidRDefault="00004EFE" w:rsidP="00A733ED">
            <w:pPr>
              <w:widowControl w:val="0"/>
              <w:ind w:firstLine="0"/>
              <w:jc w:val="center"/>
              <w:rPr>
                <w:rFonts w:ascii="Tahoma" w:hAnsi="Tahoma" w:cs="Tahoma"/>
                <w:sz w:val="20"/>
              </w:rPr>
            </w:pPr>
          </w:p>
        </w:tc>
        <w:tc>
          <w:tcPr>
            <w:tcW w:w="567" w:type="dxa"/>
            <w:tcBorders>
              <w:left w:val="single" w:sz="4" w:space="0" w:color="000000"/>
              <w:bottom w:val="single" w:sz="8" w:space="0" w:color="000000"/>
              <w:right w:val="single" w:sz="4" w:space="0" w:color="000000"/>
            </w:tcBorders>
          </w:tcPr>
          <w:p w14:paraId="13AD369A" w14:textId="77777777" w:rsidR="00004EFE" w:rsidRPr="0013489A" w:rsidRDefault="00004EFE" w:rsidP="00A733ED">
            <w:pPr>
              <w:widowControl w:val="0"/>
              <w:ind w:firstLine="0"/>
              <w:jc w:val="center"/>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145C34"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начало</w:t>
            </w: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632221D0" w14:textId="77777777" w:rsidR="00004EFE" w:rsidRPr="0013489A" w:rsidRDefault="00004EFE" w:rsidP="00A733ED">
            <w:pPr>
              <w:widowControl w:val="0"/>
              <w:ind w:firstLine="0"/>
              <w:jc w:val="center"/>
              <w:rPr>
                <w:rFonts w:ascii="Tahoma" w:hAnsi="Tahoma" w:cs="Tahoma"/>
                <w:sz w:val="20"/>
              </w:rPr>
            </w:pPr>
            <w:r w:rsidRPr="0013489A">
              <w:rPr>
                <w:rFonts w:ascii="Tahoma" w:hAnsi="Tahoma" w:cs="Tahoma"/>
                <w:sz w:val="20"/>
              </w:rPr>
              <w:t>окончание</w:t>
            </w:r>
          </w:p>
        </w:tc>
        <w:tc>
          <w:tcPr>
            <w:tcW w:w="1559"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F780A32" w14:textId="77777777" w:rsidR="00004EFE" w:rsidRPr="0013489A" w:rsidRDefault="00004EFE" w:rsidP="00A733ED">
            <w:pPr>
              <w:widowControl w:val="0"/>
              <w:ind w:firstLine="0"/>
              <w:rPr>
                <w:rFonts w:ascii="Tahoma" w:hAnsi="Tahoma" w:cs="Tahoma"/>
                <w:sz w:val="20"/>
              </w:rPr>
            </w:pPr>
          </w:p>
        </w:tc>
      </w:tr>
      <w:tr w:rsidR="00004EFE" w:rsidRPr="00592D52" w14:paraId="4E57F3CD"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004EFE" w:rsidRPr="0013489A"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004EFE" w:rsidRPr="0013489A" w:rsidRDefault="00004EFE" w:rsidP="00A733ED">
            <w:pPr>
              <w:widowControl w:val="0"/>
              <w:ind w:firstLine="0"/>
              <w:rPr>
                <w:rFonts w:ascii="Tahoma" w:hAnsi="Tahoma" w:cs="Tahoma"/>
                <w:sz w:val="20"/>
              </w:rPr>
            </w:pPr>
            <w:r w:rsidRPr="0013489A">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2470045F" w14:textId="77777777" w:rsidR="00004EFE" w:rsidRPr="0013489A"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786468DB" w14:textId="77777777" w:rsidR="00004EFE" w:rsidRPr="0013489A"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F178A2D" w14:textId="77777777" w:rsidR="00004EFE" w:rsidRPr="0013489A"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051CBA7E" w14:textId="77777777" w:rsidR="00004EFE" w:rsidRPr="0013489A"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3A2B1498" w14:textId="77777777" w:rsidR="00004EFE" w:rsidRPr="0013489A"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21C1D420" w14:textId="77777777" w:rsidR="00004EFE" w:rsidRPr="0013489A"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3F39F5A" w14:textId="77777777" w:rsidR="00004EFE" w:rsidRPr="0013489A"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5434FD5C" w14:textId="77777777" w:rsidR="00004EFE" w:rsidRPr="0013489A"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004EFE" w:rsidRPr="0013489A" w:rsidRDefault="00004EFE" w:rsidP="00A733ED">
            <w:pPr>
              <w:widowControl w:val="0"/>
              <w:ind w:firstLine="0"/>
              <w:rPr>
                <w:rFonts w:ascii="Tahoma" w:hAnsi="Tahoma" w:cs="Tahoma"/>
                <w:sz w:val="20"/>
              </w:rPr>
            </w:pPr>
          </w:p>
        </w:tc>
      </w:tr>
      <w:tr w:rsidR="00004EFE" w:rsidRPr="00592D52" w14:paraId="5F403EC1"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30F004" w14:textId="77777777" w:rsidR="00004EFE" w:rsidRPr="0013489A"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3749C8D" w14:textId="77777777" w:rsidR="00004EFE" w:rsidRPr="0013489A" w:rsidRDefault="00004EFE" w:rsidP="00A733ED">
            <w:pPr>
              <w:widowControl w:val="0"/>
              <w:ind w:firstLine="0"/>
              <w:rPr>
                <w:rFonts w:ascii="Tahoma" w:hAnsi="Tahoma" w:cs="Tahoma"/>
                <w:sz w:val="20"/>
              </w:rPr>
            </w:pPr>
            <w:r w:rsidRPr="0013489A">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1BA6918F" w14:textId="77777777" w:rsidR="00004EFE" w:rsidRPr="0013489A"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602AE799" w14:textId="77777777" w:rsidR="00004EFE" w:rsidRPr="0013489A"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03D1D0" w14:textId="77777777" w:rsidR="00004EFE" w:rsidRPr="0013489A"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529514B8" w14:textId="77777777" w:rsidR="00004EFE" w:rsidRPr="0013489A"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3C48AFDC" w14:textId="77777777" w:rsidR="00004EFE" w:rsidRPr="0013489A"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4B8F5CAB" w14:textId="77777777" w:rsidR="00004EFE" w:rsidRPr="0013489A"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5E2EC7A" w14:textId="77777777" w:rsidR="00004EFE" w:rsidRPr="0013489A"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7D96F4C9" w14:textId="77777777" w:rsidR="00004EFE" w:rsidRPr="0013489A"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339B583" w14:textId="77777777" w:rsidR="00004EFE" w:rsidRPr="0013489A" w:rsidRDefault="00004EFE" w:rsidP="00A733ED">
            <w:pPr>
              <w:widowControl w:val="0"/>
              <w:ind w:firstLine="0"/>
              <w:rPr>
                <w:rFonts w:ascii="Tahoma" w:hAnsi="Tahoma" w:cs="Tahoma"/>
                <w:sz w:val="20"/>
              </w:rPr>
            </w:pPr>
          </w:p>
        </w:tc>
      </w:tr>
      <w:tr w:rsidR="00004EFE" w:rsidRPr="00592D52" w14:paraId="3152D449"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B46A73" w14:textId="77777777" w:rsidR="00004EFE" w:rsidRPr="0013489A"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A648CAE" w14:textId="77777777" w:rsidR="00004EFE" w:rsidRPr="0013489A" w:rsidRDefault="00004EFE" w:rsidP="00A733ED">
            <w:pPr>
              <w:widowControl w:val="0"/>
              <w:ind w:firstLine="0"/>
              <w:rPr>
                <w:rFonts w:ascii="Tahoma" w:hAnsi="Tahoma" w:cs="Tahoma"/>
                <w:sz w:val="20"/>
              </w:rPr>
            </w:pPr>
            <w:r w:rsidRPr="0013489A">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6E75ACF3" w14:textId="77777777" w:rsidR="00004EFE" w:rsidRPr="0013489A"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3378D9E5" w14:textId="77777777" w:rsidR="00004EFE" w:rsidRPr="0013489A"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4BE428" w14:textId="77777777" w:rsidR="00004EFE" w:rsidRPr="0013489A"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007CB4B1" w14:textId="77777777" w:rsidR="00004EFE" w:rsidRPr="0013489A"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8" w:space="0" w:color="000000"/>
              <w:right w:val="single" w:sz="4" w:space="0" w:color="000000"/>
            </w:tcBorders>
          </w:tcPr>
          <w:p w14:paraId="4B2C9BD4" w14:textId="77777777" w:rsidR="00004EFE" w:rsidRPr="0013489A"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8" w:space="0" w:color="000000"/>
              <w:right w:val="single" w:sz="4" w:space="0" w:color="000000"/>
            </w:tcBorders>
          </w:tcPr>
          <w:p w14:paraId="0962F055" w14:textId="77777777" w:rsidR="00004EFE" w:rsidRPr="0013489A"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3AAA36E" w14:textId="77777777" w:rsidR="00004EFE" w:rsidRPr="0013489A"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344C6F6E" w14:textId="77777777" w:rsidR="00004EFE" w:rsidRPr="0013489A"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35B98D6" w14:textId="77777777" w:rsidR="00004EFE" w:rsidRPr="0013489A" w:rsidRDefault="00004EFE" w:rsidP="00A733ED">
            <w:pPr>
              <w:widowControl w:val="0"/>
              <w:ind w:firstLine="0"/>
              <w:rPr>
                <w:rFonts w:ascii="Tahoma" w:hAnsi="Tahoma" w:cs="Tahoma"/>
                <w:sz w:val="20"/>
              </w:rPr>
            </w:pPr>
          </w:p>
        </w:tc>
      </w:tr>
      <w:tr w:rsidR="00004EFE" w:rsidRPr="00592D52" w14:paraId="6DD1F568"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1A6D15B" w14:textId="77777777" w:rsidR="00004EFE" w:rsidRPr="0013489A"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15CB0ABD" w14:textId="62E09DA6" w:rsidR="00004EFE" w:rsidRPr="0013489A" w:rsidRDefault="00004EFE" w:rsidP="00C06D47">
            <w:pPr>
              <w:widowControl w:val="0"/>
              <w:ind w:right="157" w:firstLine="0"/>
              <w:jc w:val="right"/>
              <w:rPr>
                <w:rFonts w:ascii="Tahoma" w:hAnsi="Tahoma" w:cs="Tahoma"/>
                <w:sz w:val="20"/>
              </w:rPr>
            </w:pPr>
            <w:r w:rsidRPr="0013489A">
              <w:rPr>
                <w:rFonts w:ascii="Tahoma" w:hAnsi="Tahoma" w:cs="Tahoma"/>
                <w:sz w:val="20"/>
              </w:rPr>
              <w:t xml:space="preserve">Итого </w:t>
            </w:r>
            <w:r w:rsidR="00AB4DD9" w:rsidRPr="00AB4DD9">
              <w:rPr>
                <w:rFonts w:ascii="Tahoma" w:hAnsi="Tahoma" w:cs="Tahoma"/>
                <w:color w:val="FF0000"/>
                <w:sz w:val="20"/>
                <w:lang w:val="en-US"/>
              </w:rPr>
              <w:t>[</w:t>
            </w:r>
            <w:r w:rsidRPr="0013489A">
              <w:rPr>
                <w:rFonts w:ascii="Tahoma" w:hAnsi="Tahoma" w:cs="Tahoma"/>
                <w:sz w:val="20"/>
              </w:rPr>
              <w:t>по объекту</w:t>
            </w:r>
            <w:r w:rsidR="00AB4DD9" w:rsidRPr="00AB4DD9">
              <w:rPr>
                <w:rFonts w:ascii="Tahoma" w:hAnsi="Tahoma" w:cs="Tahoma"/>
                <w:color w:val="FF0000"/>
                <w:sz w:val="20"/>
                <w:lang w:val="en-US"/>
              </w:rPr>
              <w:t>]</w:t>
            </w:r>
            <w:r w:rsidRPr="0013489A">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967AB82" w14:textId="77777777" w:rsidR="00004EFE" w:rsidRPr="0013489A" w:rsidRDefault="00004EFE" w:rsidP="00A733ED">
            <w:pPr>
              <w:widowControl w:val="0"/>
              <w:ind w:firstLine="0"/>
              <w:rPr>
                <w:rFonts w:ascii="Tahoma" w:hAnsi="Tahoma" w:cs="Tahoma"/>
                <w:sz w:val="20"/>
              </w:rPr>
            </w:pPr>
          </w:p>
        </w:tc>
      </w:tr>
      <w:tr w:rsidR="00004EFE" w:rsidRPr="00592D52" w14:paraId="2C925645"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C083E1" w14:textId="77777777" w:rsidR="00004EFE" w:rsidRPr="0013489A"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6901433" w14:textId="77777777" w:rsidR="00004EFE" w:rsidRPr="0013489A" w:rsidRDefault="00004EFE" w:rsidP="00A733ED">
            <w:pPr>
              <w:widowControl w:val="0"/>
              <w:ind w:firstLine="0"/>
              <w:rPr>
                <w:rFonts w:ascii="Tahoma" w:hAnsi="Tahoma" w:cs="Tahoma"/>
                <w:sz w:val="20"/>
              </w:rPr>
            </w:pPr>
            <w:r w:rsidRPr="0013489A">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5063AA9D" w14:textId="77777777" w:rsidR="00004EFE" w:rsidRPr="0013489A"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A952AD2" w14:textId="77777777" w:rsidR="00004EFE" w:rsidRPr="0013489A"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7986F56" w14:textId="77777777" w:rsidR="00004EFE" w:rsidRPr="0013489A"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5DF42728" w14:textId="77777777" w:rsidR="00004EFE" w:rsidRPr="0013489A"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7A8F1F77" w14:textId="77777777" w:rsidR="00004EFE" w:rsidRPr="0013489A"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5FB714AF" w14:textId="77777777" w:rsidR="00004EFE" w:rsidRPr="0013489A"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DA1728A" w14:textId="77777777" w:rsidR="00004EFE" w:rsidRPr="0013489A"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05B3E05E" w14:textId="77777777" w:rsidR="00004EFE" w:rsidRPr="0013489A"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B32D85" w14:textId="77777777" w:rsidR="00004EFE" w:rsidRPr="0013489A" w:rsidRDefault="00004EFE" w:rsidP="00A733ED">
            <w:pPr>
              <w:widowControl w:val="0"/>
              <w:ind w:firstLine="0"/>
              <w:rPr>
                <w:rFonts w:ascii="Tahoma" w:hAnsi="Tahoma" w:cs="Tahoma"/>
                <w:sz w:val="20"/>
              </w:rPr>
            </w:pPr>
          </w:p>
        </w:tc>
      </w:tr>
      <w:tr w:rsidR="00004EFE" w:rsidRPr="00592D52" w14:paraId="138A2464"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5046984" w14:textId="77777777" w:rsidR="00004EFE" w:rsidRPr="0013489A"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5509544" w14:textId="77777777" w:rsidR="00004EFE" w:rsidRPr="0013489A" w:rsidRDefault="00004EFE" w:rsidP="00A733ED">
            <w:pPr>
              <w:widowControl w:val="0"/>
              <w:ind w:firstLine="0"/>
              <w:rPr>
                <w:rFonts w:ascii="Tahoma" w:hAnsi="Tahoma" w:cs="Tahoma"/>
                <w:sz w:val="20"/>
              </w:rPr>
            </w:pPr>
            <w:r w:rsidRPr="0013489A">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4F7B20E7" w14:textId="77777777" w:rsidR="00004EFE" w:rsidRPr="0013489A"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41AA1788" w14:textId="77777777" w:rsidR="00004EFE" w:rsidRPr="0013489A"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5559F8A" w14:textId="77777777" w:rsidR="00004EFE" w:rsidRPr="0013489A" w:rsidRDefault="00004EFE" w:rsidP="00A733ED">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30D63086" w14:textId="77777777" w:rsidR="00004EFE" w:rsidRPr="0013489A"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241051C8" w14:textId="77777777" w:rsidR="00004EFE" w:rsidRPr="0013489A"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211E3BFA" w14:textId="77777777" w:rsidR="00004EFE" w:rsidRPr="0013489A"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EFA2E4" w14:textId="77777777" w:rsidR="00004EFE" w:rsidRPr="0013489A"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4748B9BA" w14:textId="77777777" w:rsidR="00004EFE" w:rsidRPr="0013489A"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C09F78D" w14:textId="77777777" w:rsidR="00004EFE" w:rsidRPr="0013489A" w:rsidRDefault="00004EFE" w:rsidP="00A733ED">
            <w:pPr>
              <w:widowControl w:val="0"/>
              <w:ind w:firstLine="0"/>
              <w:rPr>
                <w:rFonts w:ascii="Tahoma" w:hAnsi="Tahoma" w:cs="Tahoma"/>
                <w:sz w:val="20"/>
              </w:rPr>
            </w:pPr>
          </w:p>
        </w:tc>
      </w:tr>
      <w:tr w:rsidR="00004EFE" w:rsidRPr="00592D52" w14:paraId="45D70986"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A2D470" w14:textId="77777777" w:rsidR="00004EFE" w:rsidRPr="0013489A"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5AF13358" w14:textId="5F7D24AA" w:rsidR="00004EFE" w:rsidRPr="0013489A" w:rsidRDefault="00004EFE" w:rsidP="00C06D47">
            <w:pPr>
              <w:widowControl w:val="0"/>
              <w:ind w:right="157" w:firstLine="0"/>
              <w:jc w:val="right"/>
              <w:rPr>
                <w:rFonts w:ascii="Tahoma" w:hAnsi="Tahoma" w:cs="Tahoma"/>
                <w:sz w:val="20"/>
              </w:rPr>
            </w:pPr>
            <w:r w:rsidRPr="0013489A">
              <w:rPr>
                <w:rFonts w:ascii="Tahoma" w:hAnsi="Tahoma" w:cs="Tahoma"/>
                <w:sz w:val="20"/>
              </w:rPr>
              <w:t xml:space="preserve">Итого </w:t>
            </w:r>
            <w:r w:rsidR="00AB4DD9" w:rsidRPr="00AB4DD9">
              <w:rPr>
                <w:rFonts w:ascii="Tahoma" w:hAnsi="Tahoma" w:cs="Tahoma"/>
                <w:color w:val="FF0000"/>
                <w:sz w:val="20"/>
                <w:lang w:val="en-US"/>
              </w:rPr>
              <w:t>[</w:t>
            </w:r>
            <w:r w:rsidRPr="0013489A">
              <w:rPr>
                <w:rFonts w:ascii="Tahoma" w:hAnsi="Tahoma" w:cs="Tahoma"/>
                <w:sz w:val="20"/>
              </w:rPr>
              <w:t>по объекту</w:t>
            </w:r>
            <w:r w:rsidR="00AB4DD9" w:rsidRPr="00AB4DD9">
              <w:rPr>
                <w:rFonts w:ascii="Tahoma" w:hAnsi="Tahoma" w:cs="Tahoma"/>
                <w:color w:val="FF0000"/>
                <w:sz w:val="20"/>
                <w:lang w:val="en-US"/>
              </w:rPr>
              <w:t>]</w:t>
            </w:r>
            <w:r w:rsidRPr="0013489A">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24B8BA3" w14:textId="77777777" w:rsidR="00004EFE" w:rsidRPr="0013489A" w:rsidRDefault="00004EFE" w:rsidP="00A733ED">
            <w:pPr>
              <w:widowControl w:val="0"/>
              <w:ind w:firstLine="0"/>
              <w:rPr>
                <w:rFonts w:ascii="Tahoma" w:hAnsi="Tahoma" w:cs="Tahoma"/>
                <w:sz w:val="20"/>
              </w:rPr>
            </w:pPr>
          </w:p>
        </w:tc>
      </w:tr>
      <w:tr w:rsidR="00004EFE" w:rsidRPr="00592D52" w14:paraId="7384151C"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004EFE" w:rsidRPr="0013489A"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4470692C" w14:textId="77777777" w:rsidR="00004EFE" w:rsidRPr="0013489A" w:rsidRDefault="00004EFE" w:rsidP="00A733ED">
            <w:pPr>
              <w:widowControl w:val="0"/>
              <w:ind w:right="157" w:firstLine="0"/>
              <w:jc w:val="right"/>
              <w:rPr>
                <w:rFonts w:ascii="Tahoma" w:hAnsi="Tahoma" w:cs="Tahoma"/>
                <w:b/>
                <w:sz w:val="20"/>
              </w:rPr>
            </w:pPr>
            <w:r w:rsidRPr="0013489A">
              <w:rPr>
                <w:rFonts w:ascii="Tahoma" w:hAnsi="Tahoma" w:cs="Tahoma"/>
                <w:b/>
                <w:sz w:val="20"/>
              </w:rPr>
              <w:t>ИТОГО:</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004EFE" w:rsidRPr="0013489A" w:rsidRDefault="00004EFE" w:rsidP="00A733ED">
            <w:pPr>
              <w:widowControl w:val="0"/>
              <w:ind w:firstLine="0"/>
              <w:rPr>
                <w:rFonts w:ascii="Tahoma" w:hAnsi="Tahoma" w:cs="Tahoma"/>
                <w:sz w:val="20"/>
              </w:rPr>
            </w:pPr>
          </w:p>
        </w:tc>
      </w:tr>
    </w:tbl>
    <w:p w14:paraId="2D2ACFDB" w14:textId="29BD1AD9" w:rsidR="008B21DD" w:rsidRPr="0013489A" w:rsidRDefault="008B21DD" w:rsidP="00A733ED">
      <w:pPr>
        <w:widowControl w:val="0"/>
        <w:ind w:firstLine="0"/>
        <w:rPr>
          <w:rFonts w:ascii="Tahoma" w:hAnsi="Tahoma" w:cs="Tahoma"/>
          <w:sz w:val="20"/>
        </w:rPr>
      </w:pPr>
    </w:p>
    <w:sectPr w:rsidR="008B21DD" w:rsidRPr="0013489A" w:rsidSect="00A14F4F">
      <w:pgSz w:w="16820" w:h="11900" w:orient="landscape"/>
      <w:pgMar w:top="1134" w:right="851"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B20DC" w14:textId="77777777" w:rsidR="00D03DAB" w:rsidRDefault="00D03DAB">
      <w:r>
        <w:separator/>
      </w:r>
    </w:p>
    <w:p w14:paraId="5068512B" w14:textId="77777777" w:rsidR="00D03DAB" w:rsidRDefault="00D03DAB"/>
  </w:endnote>
  <w:endnote w:type="continuationSeparator" w:id="0">
    <w:p w14:paraId="61A9E78A" w14:textId="77777777" w:rsidR="00D03DAB" w:rsidRDefault="00D03DAB">
      <w:r>
        <w:continuationSeparator/>
      </w:r>
    </w:p>
    <w:p w14:paraId="4E248434" w14:textId="77777777" w:rsidR="00D03DAB" w:rsidRDefault="00D03DAB"/>
  </w:endnote>
  <w:endnote w:type="continuationNotice" w:id="1">
    <w:p w14:paraId="515ECA3B" w14:textId="77777777" w:rsidR="00D03DAB" w:rsidRDefault="00D03DAB"/>
    <w:p w14:paraId="3C81111A" w14:textId="77777777" w:rsidR="00D03DAB" w:rsidRDefault="00D03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Malgun Gothic Semilight"/>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D7660" w14:textId="77777777" w:rsidR="00D03DAB" w:rsidRDefault="00D03DAB">
      <w:r>
        <w:separator/>
      </w:r>
    </w:p>
    <w:p w14:paraId="74E2EAD5" w14:textId="77777777" w:rsidR="00D03DAB" w:rsidRDefault="00D03DAB"/>
  </w:footnote>
  <w:footnote w:type="continuationSeparator" w:id="0">
    <w:p w14:paraId="06A45181" w14:textId="77777777" w:rsidR="00D03DAB" w:rsidRDefault="00D03DAB">
      <w:r>
        <w:continuationSeparator/>
      </w:r>
    </w:p>
    <w:p w14:paraId="68D7677A" w14:textId="77777777" w:rsidR="00D03DAB" w:rsidRDefault="00D03DAB"/>
  </w:footnote>
  <w:footnote w:type="continuationNotice" w:id="1">
    <w:p w14:paraId="46A76369" w14:textId="77777777" w:rsidR="00D03DAB" w:rsidRDefault="00D03DAB"/>
    <w:p w14:paraId="1E9D88CA" w14:textId="77777777" w:rsidR="00D03DAB" w:rsidRDefault="00D03DAB"/>
  </w:footnote>
  <w:footnote w:id="2">
    <w:p w14:paraId="29E60B5F" w14:textId="12AD3545" w:rsidR="003D1FB5" w:rsidRPr="00D165A5" w:rsidRDefault="003D1FB5" w:rsidP="00007E36">
      <w:pPr>
        <w:pStyle w:val="afb"/>
        <w:ind w:firstLine="0"/>
        <w:jc w:val="left"/>
        <w:rPr>
          <w:rFonts w:ascii="Tahoma" w:hAnsi="Tahoma" w:cs="Tahoma"/>
          <w:sz w:val="16"/>
          <w:szCs w:val="16"/>
        </w:rPr>
      </w:pPr>
      <w:r w:rsidRPr="00007E36">
        <w:rPr>
          <w:rStyle w:val="ad"/>
          <w:rFonts w:cs="Tahoma"/>
          <w:sz w:val="16"/>
          <w:szCs w:val="16"/>
        </w:rPr>
        <w:footnoteRef/>
      </w:r>
      <w:r w:rsidRPr="00007E36">
        <w:rPr>
          <w:rFonts w:ascii="Tahoma" w:hAnsi="Tahoma" w:cs="Tahoma"/>
          <w:sz w:val="16"/>
          <w:szCs w:val="16"/>
        </w:rPr>
        <w:t xml:space="preserve"> Сокращ</w:t>
      </w:r>
      <w:r w:rsidRPr="004038D1">
        <w:rPr>
          <w:rFonts w:ascii="Tahoma" w:hAnsi="Tahoma" w:cs="Tahoma"/>
          <w:sz w:val="16"/>
          <w:szCs w:val="16"/>
        </w:rPr>
        <w:t>ённое наименование юридического лица / ФИО.</w:t>
      </w:r>
    </w:p>
  </w:footnote>
  <w:footnote w:id="3">
    <w:p w14:paraId="794EFDE5" w14:textId="77777777" w:rsidR="003D1FB5" w:rsidRPr="004038D1" w:rsidRDefault="003D1FB5" w:rsidP="004038D1">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Должность, ФИО лица, подписывающего Договор.</w:t>
      </w:r>
    </w:p>
  </w:footnote>
  <w:footnote w:id="4">
    <w:p w14:paraId="666F37D8" w14:textId="77777777" w:rsidR="003D1FB5" w:rsidRPr="004038D1" w:rsidRDefault="003D1FB5" w:rsidP="004038D1">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Уполномочивающий документ.</w:t>
      </w:r>
    </w:p>
  </w:footnote>
  <w:footnote w:id="5">
    <w:p w14:paraId="53BE4AD6" w14:textId="77777777" w:rsidR="003D1FB5" w:rsidRPr="004038D1" w:rsidRDefault="003D1FB5" w:rsidP="00D165A5">
      <w:pPr>
        <w:pStyle w:val="afff7"/>
        <w:spacing w:before="0" w:after="0"/>
        <w:jc w:val="left"/>
      </w:pPr>
      <w:r w:rsidRPr="004038D1">
        <w:rPr>
          <w:rStyle w:val="ad"/>
          <w:sz w:val="16"/>
        </w:rPr>
        <w:footnoteRef/>
      </w:r>
      <w:r w:rsidRPr="004038D1">
        <w:t xml:space="preserve"> Исключается, если сторона – физлицо и договор подписывается этим физлицом (не представителем физлица).</w:t>
      </w:r>
    </w:p>
  </w:footnote>
  <w:footnote w:id="6">
    <w:p w14:paraId="4649C6C3" w14:textId="77777777" w:rsidR="003D1FB5" w:rsidRPr="004038D1"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Сокращённое наименование.</w:t>
      </w:r>
    </w:p>
  </w:footnote>
  <w:footnote w:id="7">
    <w:p w14:paraId="175B0A92" w14:textId="77777777" w:rsidR="003D1FB5" w:rsidRPr="004038D1"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Должность, ФИО лица, подписывающего Договор.</w:t>
      </w:r>
    </w:p>
  </w:footnote>
  <w:footnote w:id="8">
    <w:p w14:paraId="1AB153D0" w14:textId="77777777" w:rsidR="003D1FB5" w:rsidRPr="004038D1" w:rsidRDefault="003D1FB5" w:rsidP="00D165A5">
      <w:pPr>
        <w:pStyle w:val="afb"/>
        <w:ind w:firstLine="0"/>
        <w:jc w:val="left"/>
        <w:rPr>
          <w:rFonts w:ascii="Tahoma" w:hAnsi="Tahoma" w:cs="Tahoma"/>
          <w:color w:val="FF0000"/>
          <w:sz w:val="16"/>
          <w:szCs w:val="16"/>
        </w:rPr>
      </w:pPr>
      <w:r w:rsidRPr="004038D1">
        <w:rPr>
          <w:rStyle w:val="ad"/>
          <w:rFonts w:cs="Tahoma"/>
          <w:sz w:val="16"/>
          <w:szCs w:val="16"/>
        </w:rPr>
        <w:footnoteRef/>
      </w:r>
      <w:r w:rsidRPr="004038D1">
        <w:rPr>
          <w:rFonts w:ascii="Tahoma" w:hAnsi="Tahoma" w:cs="Tahoma"/>
          <w:sz w:val="16"/>
          <w:szCs w:val="16"/>
        </w:rPr>
        <w:t xml:space="preserve"> Уполномочивающий документ.</w:t>
      </w:r>
    </w:p>
  </w:footnote>
  <w:footnote w:id="9">
    <w:p w14:paraId="5C56639E" w14:textId="5661967B" w:rsidR="003D1FB5" w:rsidRPr="004038D1" w:rsidRDefault="003D1FB5" w:rsidP="00D165A5">
      <w:pPr>
        <w:pStyle w:val="afff7"/>
        <w:spacing w:before="0" w:after="0"/>
        <w:jc w:val="left"/>
      </w:pPr>
      <w:r w:rsidRPr="004038D1">
        <w:rPr>
          <w:rStyle w:val="ad"/>
          <w:sz w:val="16"/>
        </w:rPr>
        <w:footnoteRef/>
      </w:r>
      <w:r w:rsidRPr="004038D1">
        <w:t xml:space="preserve"> Обобщённое описание Работ.</w:t>
      </w:r>
    </w:p>
    <w:p w14:paraId="2880A03E" w14:textId="5C7C9AF4" w:rsidR="003D1FB5" w:rsidRPr="00D165A5" w:rsidRDefault="003D1FB5" w:rsidP="00D165A5">
      <w:pPr>
        <w:pStyle w:val="afff7"/>
        <w:spacing w:before="0" w:after="0"/>
        <w:jc w:val="left"/>
      </w:pPr>
      <w:r w:rsidRPr="00D165A5">
        <w:t>Если по Договору выполняются ремонтные работы в отношении объекта основных средств, указывается наименование и инвентарный номер объекта (инвентарные номера не указываются, если они содержатся в Календарном плане или в Задании).</w:t>
      </w:r>
    </w:p>
  </w:footnote>
  <w:footnote w:id="10">
    <w:p w14:paraId="46FE111B" w14:textId="5AC9D259"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 не являющийся рамочн</w:t>
      </w:r>
      <w:r w:rsidRPr="00D165A5">
        <w:t xml:space="preserve">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D165A5">
        <w:rPr>
          <w:bCs/>
        </w:rPr>
        <w:t>проектную, сметную или техническую документацию.</w:t>
      </w:r>
    </w:p>
  </w:footnote>
  <w:footnote w:id="11">
    <w:p w14:paraId="1DDF0556" w14:textId="2D2DCD93"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Договор является рамочным.</w:t>
      </w:r>
    </w:p>
  </w:footnote>
  <w:footnote w:id="12">
    <w:p w14:paraId="2C481221" w14:textId="131D1A4F" w:rsidR="003D1FB5" w:rsidRPr="00D165A5" w:rsidRDefault="003D1FB5" w:rsidP="00D165A5">
      <w:pPr>
        <w:pStyle w:val="afb"/>
        <w:ind w:firstLine="0"/>
        <w:jc w:val="left"/>
        <w:rPr>
          <w:rStyle w:val="ad"/>
          <w:rFonts w:cs="Tahoma"/>
          <w:sz w:val="16"/>
          <w:szCs w:val="16"/>
        </w:rPr>
      </w:pPr>
      <w:r w:rsidRPr="004038D1">
        <w:rPr>
          <w:rStyle w:val="ad"/>
          <w:rFonts w:cs="Tahoma"/>
          <w:sz w:val="16"/>
          <w:szCs w:val="16"/>
        </w:rPr>
        <w:footnoteRef/>
      </w:r>
      <w:r w:rsidRPr="004038D1">
        <w:rPr>
          <w:rStyle w:val="ad"/>
          <w:rFonts w:cs="Tahoma"/>
          <w:sz w:val="16"/>
          <w:szCs w:val="16"/>
        </w:rPr>
        <w:t xml:space="preserve"> </w:t>
      </w:r>
      <w:r w:rsidRPr="004038D1">
        <w:rPr>
          <w:rFonts w:ascii="Tahoma" w:hAnsi="Tahoma" w:cs="Tahoma"/>
          <w:sz w:val="16"/>
          <w:szCs w:val="16"/>
        </w:rPr>
        <w:t>Включается, если Договор является рамочным.</w:t>
      </w:r>
    </w:p>
  </w:footnote>
  <w:footnote w:id="13">
    <w:p w14:paraId="3BB01EC1" w14:textId="2EFB1048" w:rsidR="003D1FB5" w:rsidRPr="00D165A5" w:rsidRDefault="003D1FB5" w:rsidP="00D165A5">
      <w:pPr>
        <w:pStyle w:val="afff9"/>
      </w:pPr>
      <w:r w:rsidRPr="004038D1">
        <w:rPr>
          <w:rStyle w:val="ad"/>
          <w:sz w:val="16"/>
        </w:rPr>
        <w:footnoteRef/>
      </w:r>
      <w:r w:rsidRPr="004038D1">
        <w:t xml:space="preserve"> Включается, если имеются этапы выполнения Рабо</w:t>
      </w:r>
      <w:r w:rsidRPr="00D165A5">
        <w:t>т.</w:t>
      </w:r>
    </w:p>
  </w:footnote>
  <w:footnote w:id="14">
    <w:p w14:paraId="305B2F6A" w14:textId="2EE251AE"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если отсутствуют этапы выполнения Работ.</w:t>
      </w:r>
    </w:p>
  </w:footnote>
  <w:footnote w:id="15">
    <w:p w14:paraId="329410A1" w14:textId="39EBFFFC" w:rsidR="003D1FB5" w:rsidRPr="00D165A5" w:rsidRDefault="003D1FB5" w:rsidP="00D165A5">
      <w:pPr>
        <w:pStyle w:val="afff9"/>
      </w:pPr>
      <w:r w:rsidRPr="004038D1">
        <w:rPr>
          <w:rStyle w:val="ad"/>
          <w:sz w:val="16"/>
        </w:rPr>
        <w:footnoteRef/>
      </w:r>
      <w:r w:rsidRPr="004038D1">
        <w:t xml:space="preserve"> Здесь и далее даты указываются в формате дд.мм.гггг.</w:t>
      </w:r>
    </w:p>
  </w:footnote>
  <w:footnote w:id="16">
    <w:p w14:paraId="54A2EF59" w14:textId="169F4177" w:rsidR="003D1FB5" w:rsidRPr="00D165A5" w:rsidRDefault="003D1FB5" w:rsidP="00D165A5">
      <w:pPr>
        <w:pStyle w:val="afff9"/>
      </w:pPr>
      <w:r w:rsidRPr="004038D1">
        <w:rPr>
          <w:rStyle w:val="ad"/>
          <w:sz w:val="16"/>
        </w:rPr>
        <w:footnoteRef/>
      </w:r>
      <w:r w:rsidRPr="004038D1">
        <w:t xml:space="preserve"> Включается, если имеются этапы выполнения Работ.</w:t>
      </w:r>
    </w:p>
  </w:footnote>
  <w:footnote w:id="17">
    <w:p w14:paraId="09C50379" w14:textId="072816F2"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Договор </w:t>
      </w:r>
      <w:r w:rsidRPr="00D165A5">
        <w:t>не является рамочным.</w:t>
      </w:r>
    </w:p>
  </w:footnote>
  <w:footnote w:id="18">
    <w:p w14:paraId="66230023" w14:textId="078258FC" w:rsidR="003D1FB5" w:rsidRPr="00D165A5" w:rsidRDefault="003D1FB5" w:rsidP="00D165A5">
      <w:pPr>
        <w:pStyle w:val="afff7"/>
        <w:spacing w:before="0" w:after="0"/>
        <w:jc w:val="left"/>
      </w:pPr>
      <w:r w:rsidRPr="004038D1">
        <w:rPr>
          <w:rStyle w:val="ad"/>
          <w:sz w:val="16"/>
        </w:rPr>
        <w:footnoteRef/>
      </w:r>
      <w:r w:rsidRPr="004038D1">
        <w:t xml:space="preserve"> Срок не должен превышать одного года. Исключения – по отдельному обоснованию; причиной не может быть «договор сложно перезаключать» и т.п.</w:t>
      </w:r>
    </w:p>
  </w:footnote>
  <w:footnote w:id="19">
    <w:p w14:paraId="67C92DFB"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Договор является рамочным.</w:t>
      </w:r>
    </w:p>
  </w:footnote>
  <w:footnote w:id="20">
    <w:p w14:paraId="2BF5EC46" w14:textId="28917711"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Договор распространяется на отношения, возникшие до</w:t>
      </w:r>
      <w:r w:rsidRPr="00D165A5">
        <w:t xml:space="preserve">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w:t>
      </w:r>
    </w:p>
  </w:footnote>
  <w:footnote w:id="21">
    <w:p w14:paraId="107CC8E5" w14:textId="63654A85" w:rsidR="003D1FB5" w:rsidRPr="00D165A5" w:rsidRDefault="003D1FB5" w:rsidP="00D165A5">
      <w:pPr>
        <w:pStyle w:val="afff9"/>
      </w:pPr>
      <w:r w:rsidRPr="004038D1">
        <w:rPr>
          <w:rStyle w:val="ad"/>
          <w:sz w:val="16"/>
        </w:rPr>
        <w:footnoteRef/>
      </w:r>
      <w:r w:rsidRPr="004038D1">
        <w:rPr>
          <w:rStyle w:val="ad"/>
          <w:i/>
          <w:sz w:val="16"/>
        </w:rPr>
        <w:t xml:space="preserve"> </w:t>
      </w:r>
      <w:r w:rsidRPr="00D165A5">
        <w:rPr>
          <w:i/>
        </w:rPr>
        <w:t xml:space="preserve"> </w:t>
      </w:r>
      <w:r w:rsidRPr="00D165A5">
        <w:t xml:space="preserve">Исключается, если в Цене Договора предусмотрены дополнительные расходы как отдельная составляющая Цены Договора. </w:t>
      </w:r>
    </w:p>
  </w:footnote>
  <w:footnote w:id="22">
    <w:p w14:paraId="35B7866A" w14:textId="3FE8C9ED" w:rsidR="003D1FB5" w:rsidRPr="00D165A5" w:rsidRDefault="003D1FB5" w:rsidP="00D165A5">
      <w:pPr>
        <w:pStyle w:val="afff7"/>
        <w:spacing w:before="0" w:after="0"/>
        <w:jc w:val="left"/>
      </w:pPr>
      <w:r w:rsidRPr="004038D1">
        <w:rPr>
          <w:rStyle w:val="ad"/>
          <w:sz w:val="16"/>
        </w:rPr>
        <w:footnoteRef/>
      </w:r>
      <w:r w:rsidRPr="004038D1">
        <w:t xml:space="preserve"> Исключит</w:t>
      </w:r>
      <w:r w:rsidRPr="00D165A5">
        <w:t>ь, если НДС не облагаются все составляющие Цены Договора.</w:t>
      </w:r>
    </w:p>
  </w:footnote>
  <w:footnote w:id="23">
    <w:p w14:paraId="0BA012D7" w14:textId="2532A75C" w:rsidR="003D1FB5" w:rsidRPr="00D165A5" w:rsidRDefault="003D1FB5" w:rsidP="00D165A5">
      <w:pPr>
        <w:pStyle w:val="afff7"/>
        <w:spacing w:before="0" w:after="0"/>
        <w:jc w:val="left"/>
      </w:pPr>
      <w:r w:rsidRPr="004038D1">
        <w:rPr>
          <w:rStyle w:val="ad"/>
          <w:sz w:val="16"/>
        </w:rPr>
        <w:footnoteRef/>
      </w:r>
      <w:r w:rsidRPr="004038D1">
        <w:t xml:space="preserve"> </w:t>
      </w:r>
      <w:r w:rsidRPr="00D165A5">
        <w:t>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24">
    <w:p w14:paraId="6935817A" w14:textId="264262E9"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Исключить, если НДС не облагаются все составляющие Ц</w:t>
      </w:r>
      <w:r w:rsidRPr="00D165A5">
        <w:rPr>
          <w:rFonts w:ascii="Tahoma" w:hAnsi="Tahoma" w:cs="Tahoma"/>
          <w:sz w:val="16"/>
          <w:szCs w:val="16"/>
        </w:rPr>
        <w:t>ены Договора.</w:t>
      </w:r>
    </w:p>
  </w:footnote>
  <w:footnote w:id="25">
    <w:p w14:paraId="5EDEEB30" w14:textId="77777777" w:rsidR="003D1FB5" w:rsidRPr="00D165A5" w:rsidRDefault="003D1FB5" w:rsidP="00D165A5">
      <w:pPr>
        <w:pStyle w:val="afff7"/>
        <w:spacing w:before="0" w:after="0"/>
        <w:jc w:val="left"/>
      </w:pPr>
      <w:r w:rsidRPr="004038D1">
        <w:rPr>
          <w:rStyle w:val="ad"/>
          <w:sz w:val="16"/>
        </w:rPr>
        <w:footnoteRef/>
      </w:r>
      <w:r w:rsidRPr="004038D1">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26">
    <w:p w14:paraId="7A541102" w14:textId="49FC7CDB" w:rsidR="003D1FB5" w:rsidRPr="00D165A5" w:rsidRDefault="003D1FB5" w:rsidP="00D165A5">
      <w:pPr>
        <w:pStyle w:val="afff7"/>
        <w:spacing w:before="0" w:after="0"/>
        <w:jc w:val="left"/>
      </w:pPr>
      <w:r w:rsidRPr="004038D1">
        <w:rPr>
          <w:rStyle w:val="ad"/>
          <w:sz w:val="16"/>
        </w:rPr>
        <w:footnoteRef/>
      </w:r>
      <w:r w:rsidRPr="004038D1">
        <w:rPr>
          <w:rStyle w:val="ad"/>
          <w:sz w:val="16"/>
        </w:rPr>
        <w:t xml:space="preserve"> </w:t>
      </w:r>
      <w:r w:rsidRPr="00D165A5">
        <w:t>Исключить, если НДС не облагаются все составляющие Цены Договора.</w:t>
      </w:r>
    </w:p>
  </w:footnote>
  <w:footnote w:id="27">
    <w:p w14:paraId="5CAC5717" w14:textId="77777777" w:rsidR="003D1FB5" w:rsidRPr="00D165A5" w:rsidRDefault="003D1FB5" w:rsidP="00D165A5">
      <w:pPr>
        <w:pStyle w:val="afff7"/>
        <w:spacing w:before="0" w:after="0"/>
        <w:jc w:val="left"/>
      </w:pPr>
      <w:r w:rsidRPr="004038D1">
        <w:rPr>
          <w:rStyle w:val="ad"/>
          <w:sz w:val="16"/>
        </w:rPr>
        <w:footnoteRef/>
      </w:r>
      <w:r w:rsidRPr="004038D1">
        <w:t xml:space="preserve"> Включить, если НДС не облагается все составляющие Цены Договора.</w:t>
      </w:r>
    </w:p>
  </w:footnote>
  <w:footnote w:id="28">
    <w:p w14:paraId="04AEDDF8"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Исключить, если НДС не облагаются все составляющие Цены Договора.</w:t>
      </w:r>
    </w:p>
  </w:footnote>
  <w:footnote w:id="29">
    <w:p w14:paraId="43861D81" w14:textId="129BE345"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Исключить, если </w:t>
      </w:r>
      <w:r w:rsidRPr="00D165A5">
        <w:rPr>
          <w:rFonts w:ascii="Tahoma" w:hAnsi="Tahoma" w:cs="Tahoma"/>
          <w:sz w:val="16"/>
          <w:szCs w:val="16"/>
        </w:rPr>
        <w:t>все составляющие Цены Договора облагаются по различным ставкам НДС или НДС не облагаются все составляющие Цены Договора.</w:t>
      </w:r>
    </w:p>
  </w:footnote>
  <w:footnote w:id="30">
    <w:p w14:paraId="664892BC"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Включить, если НДС не облагаются все составляющие Цены Договора.</w:t>
      </w:r>
    </w:p>
  </w:footnote>
  <w:footnote w:id="31">
    <w:p w14:paraId="093223EC"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Исключить, если НДС не облагаются все составляющие Цены Договора.</w:t>
      </w:r>
    </w:p>
  </w:footnote>
  <w:footnote w:id="32">
    <w:p w14:paraId="766D5E21"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D165A5">
        <w:rPr>
          <w:rFonts w:ascii="Tahoma" w:hAnsi="Tahoma" w:cs="Tahoma"/>
          <w:sz w:val="16"/>
          <w:szCs w:val="16"/>
        </w:rPr>
        <w:t xml:space="preserve"> </w:t>
      </w:r>
      <w:r w:rsidRPr="004038D1">
        <w:rPr>
          <w:rFonts w:ascii="Tahoma" w:hAnsi="Tahoma" w:cs="Tahoma"/>
          <w:sz w:val="16"/>
          <w:szCs w:val="16"/>
        </w:rPr>
        <w:t>Е</w:t>
      </w:r>
      <w:r w:rsidRPr="00D165A5">
        <w:rPr>
          <w:rFonts w:ascii="Tahoma" w:hAnsi="Tahoma" w:cs="Tahoma"/>
          <w:sz w:val="16"/>
          <w:szCs w:val="16"/>
        </w:rPr>
        <w:t>сли составляющих Цены несколько:</w:t>
      </w:r>
    </w:p>
    <w:p w14:paraId="21AE5A3C" w14:textId="5A78221B" w:rsidR="003D1FB5" w:rsidRPr="00D165A5" w:rsidRDefault="003D1FB5" w:rsidP="00D165A5">
      <w:pPr>
        <w:pStyle w:val="afb"/>
        <w:ind w:firstLine="0"/>
        <w:jc w:val="left"/>
        <w:rPr>
          <w:rFonts w:ascii="Tahoma" w:hAnsi="Tahoma" w:cs="Tahoma"/>
          <w:sz w:val="16"/>
          <w:szCs w:val="16"/>
        </w:rPr>
      </w:pPr>
      <w:r w:rsidRPr="00D165A5">
        <w:rPr>
          <w:rFonts w:ascii="Tahoma" w:hAnsi="Tahoma" w:cs="Tahoma"/>
          <w:sz w:val="16"/>
          <w:szCs w:val="16"/>
        </w:rPr>
        <w:t>- указать вид Работ,</w:t>
      </w:r>
    </w:p>
    <w:p w14:paraId="78C1E7D7" w14:textId="74C7EC53" w:rsidR="003D1FB5" w:rsidRPr="00D165A5" w:rsidRDefault="003D1FB5" w:rsidP="00D165A5">
      <w:pPr>
        <w:pStyle w:val="afb"/>
        <w:ind w:firstLine="0"/>
        <w:jc w:val="left"/>
        <w:rPr>
          <w:rFonts w:ascii="Tahoma" w:hAnsi="Tahoma" w:cs="Tahoma"/>
          <w:sz w:val="16"/>
          <w:szCs w:val="16"/>
        </w:rPr>
      </w:pPr>
      <w:r w:rsidRPr="00D165A5">
        <w:rPr>
          <w:rFonts w:ascii="Tahoma" w:hAnsi="Tahoma" w:cs="Tahoma"/>
          <w:sz w:val="16"/>
          <w:szCs w:val="16"/>
        </w:rPr>
        <w:t>- добавить дополнительные строки.</w:t>
      </w:r>
    </w:p>
  </w:footnote>
  <w:footnote w:id="33">
    <w:p w14:paraId="6398BE3E" w14:textId="55078E48"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 xml:space="preserve">Если в отношении одной из составляющих Цены Договора применяется налоговая льгота, то в отношении данной составляющей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составляющие Цены Договора облагаются разными ставками НДС, то включить текст для каждой составляющей Цены Договора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34">
    <w:p w14:paraId="3C943F8E" w14:textId="62FAD03E"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Включается во внутригрупповые договоры.</w:t>
      </w:r>
    </w:p>
  </w:footnote>
  <w:footnote w:id="35">
    <w:p w14:paraId="7E0574F8" w14:textId="1A2E2201"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 xml:space="preserve">Если НДС не облагается (и при этом НДС облагается хотя бы одна составляющая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НДС облагается (и при этом составляющие Цены Договора облагаются разными ставками НДС), то включить текст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36">
    <w:p w14:paraId="1E86A27A" w14:textId="5C8C79EE"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Указывается одной строчкой или, при необходимости, - к каждо</w:t>
      </w:r>
      <w:r w:rsidRPr="00D165A5">
        <w:rPr>
          <w:rFonts w:ascii="Tahoma" w:hAnsi="Tahoma" w:cs="Tahoma"/>
          <w:sz w:val="16"/>
          <w:szCs w:val="16"/>
        </w:rPr>
        <w:t>му виду Работ.</w:t>
      </w:r>
    </w:p>
  </w:footnote>
  <w:footnote w:id="37">
    <w:p w14:paraId="784E99D0" w14:textId="51DFFEEB"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 xml:space="preserve">Если НДС не облагается (и при этом НДС облагается хотя бы одна составляющая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НДС облагается (и при этом составляющие Цены Договора облагаются разными ставками НДС), то включить текст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38">
    <w:p w14:paraId="1755BE90"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если в Цену Договора включены </w:t>
      </w:r>
      <w:r w:rsidRPr="00D165A5">
        <w:rPr>
          <w:rFonts w:ascii="Tahoma" w:hAnsi="Tahoma" w:cs="Tahoma"/>
          <w:sz w:val="16"/>
          <w:szCs w:val="16"/>
        </w:rPr>
        <w:t>дополнительные расходы или необходима информация о цене отдельных видов Работ (разные ставки НДС и пр.).</w:t>
      </w:r>
    </w:p>
  </w:footnote>
  <w:footnote w:id="39">
    <w:p w14:paraId="3A87DEB7" w14:textId="50378292" w:rsidR="003D1FB5" w:rsidRPr="00D165A5" w:rsidRDefault="003D1FB5" w:rsidP="004038D1">
      <w:pPr>
        <w:pStyle w:val="afff9"/>
      </w:pPr>
      <w:r w:rsidRPr="004038D1">
        <w:rPr>
          <w:rStyle w:val="ad"/>
          <w:sz w:val="16"/>
        </w:rPr>
        <w:footnoteRef/>
      </w:r>
      <w:r w:rsidRPr="004038D1">
        <w:t xml:space="preserve"> Включается, если цен</w:t>
      </w:r>
      <w:r w:rsidRPr="00D165A5">
        <w:t>а Договора является предельной.</w:t>
      </w:r>
    </w:p>
  </w:footnote>
  <w:footnote w:id="40">
    <w:p w14:paraId="053BFF38" w14:textId="21989315" w:rsidR="003D1FB5" w:rsidRPr="00D165A5" w:rsidRDefault="003D1FB5" w:rsidP="004038D1">
      <w:pPr>
        <w:pStyle w:val="afff7"/>
        <w:spacing w:before="0" w:after="0"/>
        <w:jc w:val="left"/>
      </w:pPr>
      <w:r w:rsidRPr="004038D1">
        <w:rPr>
          <w:rStyle w:val="ad"/>
          <w:sz w:val="16"/>
        </w:rPr>
        <w:footnoteRef/>
      </w:r>
      <w:r w:rsidRPr="004038D1">
        <w:t xml:space="preserve"> Включается, если Договор </w:t>
      </w:r>
      <w:r w:rsidRPr="00D165A5">
        <w:t>не является рамочным.</w:t>
      </w:r>
    </w:p>
  </w:footnote>
  <w:footnote w:id="41">
    <w:p w14:paraId="7437C95C" w14:textId="77777777" w:rsidR="003D1FB5" w:rsidRPr="00D165A5" w:rsidRDefault="003D1FB5" w:rsidP="00D165A5">
      <w:pPr>
        <w:pStyle w:val="afff7"/>
        <w:spacing w:before="0" w:after="0"/>
        <w:jc w:val="left"/>
      </w:pPr>
      <w:r w:rsidRPr="004038D1">
        <w:rPr>
          <w:rStyle w:val="ad"/>
          <w:sz w:val="16"/>
        </w:rPr>
        <w:footnoteRef/>
      </w:r>
      <w:r w:rsidRPr="004038D1">
        <w:t xml:space="preserve"> Исключить, если НДС не облага</w:t>
      </w:r>
      <w:r w:rsidRPr="00D165A5">
        <w:t>ются все составляющие Цены Договора.</w:t>
      </w:r>
    </w:p>
  </w:footnote>
  <w:footnote w:id="42">
    <w:p w14:paraId="1B34BC92" w14:textId="1E113EBC" w:rsidR="003D1FB5" w:rsidRPr="00D165A5" w:rsidRDefault="003D1FB5" w:rsidP="00D165A5">
      <w:pPr>
        <w:pStyle w:val="afff7"/>
        <w:spacing w:before="0" w:after="0"/>
        <w:jc w:val="left"/>
      </w:pPr>
      <w:r w:rsidRPr="004038D1">
        <w:rPr>
          <w:rStyle w:val="ad"/>
          <w:sz w:val="16"/>
        </w:rPr>
        <w:footnoteRef/>
      </w:r>
      <w:r w:rsidRPr="004038D1">
        <w:t xml:space="preserve"> </w:t>
      </w:r>
      <w:r w:rsidRPr="00D165A5">
        <w:t>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43">
    <w:p w14:paraId="608821D4"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Исключить, если НДС не облагаются все составляющие Цены Договора.</w:t>
      </w:r>
    </w:p>
  </w:footnote>
  <w:footnote w:id="44">
    <w:p w14:paraId="5132E11D" w14:textId="77777777" w:rsidR="003D1FB5" w:rsidRPr="00D165A5" w:rsidRDefault="003D1FB5" w:rsidP="00D165A5">
      <w:pPr>
        <w:pStyle w:val="afff7"/>
        <w:spacing w:before="0" w:after="0"/>
        <w:jc w:val="left"/>
      </w:pPr>
      <w:r w:rsidRPr="004038D1">
        <w:rPr>
          <w:rStyle w:val="ad"/>
          <w:sz w:val="16"/>
        </w:rPr>
        <w:footnoteRef/>
      </w:r>
      <w:r w:rsidRPr="004038D1">
        <w:t xml:space="preserve"> </w:t>
      </w:r>
      <w:r w:rsidRPr="00D165A5">
        <w:t>Если цена Договора выражена в иностранной валюте, то «₽» по всему тексту Договора заменяется на обозначение соответствующей валюты.</w:t>
      </w:r>
    </w:p>
  </w:footnote>
  <w:footnote w:id="45">
    <w:p w14:paraId="27F2F898" w14:textId="77777777" w:rsidR="003D1FB5" w:rsidRPr="00D165A5" w:rsidRDefault="003D1FB5" w:rsidP="00D165A5">
      <w:pPr>
        <w:pStyle w:val="afff7"/>
        <w:spacing w:before="0" w:after="0"/>
        <w:jc w:val="left"/>
      </w:pPr>
      <w:r w:rsidRPr="004038D1">
        <w:rPr>
          <w:rStyle w:val="ad"/>
          <w:sz w:val="16"/>
        </w:rPr>
        <w:footnoteRef/>
      </w:r>
      <w:r w:rsidRPr="004038D1">
        <w:rPr>
          <w:rStyle w:val="ad"/>
          <w:sz w:val="16"/>
        </w:rPr>
        <w:t xml:space="preserve"> </w:t>
      </w:r>
      <w:r w:rsidRPr="00D165A5">
        <w:t>Исключить, если НДС не облагается все составляющие Цены Договора.</w:t>
      </w:r>
    </w:p>
  </w:footnote>
  <w:footnote w:id="46">
    <w:p w14:paraId="2F3797A4" w14:textId="77777777" w:rsidR="003D1FB5" w:rsidRPr="00D165A5" w:rsidRDefault="003D1FB5" w:rsidP="00D165A5">
      <w:pPr>
        <w:pStyle w:val="afff7"/>
        <w:spacing w:before="0" w:after="0"/>
        <w:jc w:val="left"/>
      </w:pPr>
      <w:r w:rsidRPr="004038D1">
        <w:rPr>
          <w:rStyle w:val="ad"/>
          <w:sz w:val="16"/>
        </w:rPr>
        <w:footnoteRef/>
      </w:r>
      <w:r w:rsidRPr="004038D1">
        <w:t xml:space="preserve"> Включить, если НДС не облагается все составляющие Цены Договора.</w:t>
      </w:r>
    </w:p>
  </w:footnote>
  <w:footnote w:id="47">
    <w:p w14:paraId="4AB9716A"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Исключить, если НДС не облагаются все составляющие Цены Договора.</w:t>
      </w:r>
    </w:p>
  </w:footnote>
  <w:footnote w:id="48">
    <w:p w14:paraId="4740D676" w14:textId="6E2C0A3B"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Исключить, если все составляющие Цены Договора облагаются по различным ставкам НДС или НДС не облагаются все составляющие Цены Договора.</w:t>
      </w:r>
    </w:p>
  </w:footnote>
  <w:footnote w:id="49">
    <w:p w14:paraId="1D704D61"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Включить, если НДС не облагаются все составляющие Цены Договора.</w:t>
      </w:r>
    </w:p>
  </w:footnote>
  <w:footnote w:id="50">
    <w:p w14:paraId="785533EA"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Исключить, если НДС не облагаются все составляющие</w:t>
      </w:r>
      <w:r w:rsidRPr="00D165A5">
        <w:rPr>
          <w:rFonts w:ascii="Tahoma" w:hAnsi="Tahoma" w:cs="Tahoma"/>
          <w:sz w:val="16"/>
          <w:szCs w:val="16"/>
        </w:rPr>
        <w:t xml:space="preserve"> Цены Договора.</w:t>
      </w:r>
    </w:p>
  </w:footnote>
  <w:footnote w:id="51">
    <w:p w14:paraId="77B58241"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D165A5">
        <w:rPr>
          <w:rFonts w:ascii="Tahoma" w:hAnsi="Tahoma" w:cs="Tahoma"/>
          <w:sz w:val="16"/>
          <w:szCs w:val="16"/>
        </w:rPr>
        <w:t xml:space="preserve"> </w:t>
      </w:r>
      <w:r w:rsidRPr="004038D1">
        <w:rPr>
          <w:rFonts w:ascii="Tahoma" w:hAnsi="Tahoma" w:cs="Tahoma"/>
          <w:sz w:val="16"/>
          <w:szCs w:val="16"/>
        </w:rPr>
        <w:t>Е</w:t>
      </w:r>
      <w:r w:rsidRPr="00D165A5">
        <w:rPr>
          <w:rFonts w:ascii="Tahoma" w:hAnsi="Tahoma" w:cs="Tahoma"/>
          <w:sz w:val="16"/>
          <w:szCs w:val="16"/>
        </w:rPr>
        <w:t>сли составляющих Цены несколько:</w:t>
      </w:r>
    </w:p>
    <w:p w14:paraId="0952E756" w14:textId="77777777" w:rsidR="003D1FB5" w:rsidRPr="00D165A5" w:rsidRDefault="003D1FB5" w:rsidP="00D165A5">
      <w:pPr>
        <w:pStyle w:val="afb"/>
        <w:ind w:firstLine="0"/>
        <w:jc w:val="left"/>
        <w:rPr>
          <w:rFonts w:ascii="Tahoma" w:hAnsi="Tahoma" w:cs="Tahoma"/>
          <w:sz w:val="16"/>
          <w:szCs w:val="16"/>
        </w:rPr>
      </w:pPr>
      <w:r w:rsidRPr="00D165A5">
        <w:rPr>
          <w:rFonts w:ascii="Tahoma" w:hAnsi="Tahoma" w:cs="Tahoma"/>
          <w:sz w:val="16"/>
          <w:szCs w:val="16"/>
        </w:rPr>
        <w:t>- указать вид Работ,</w:t>
      </w:r>
    </w:p>
    <w:p w14:paraId="4C817B20" w14:textId="77777777" w:rsidR="003D1FB5" w:rsidRPr="00D165A5" w:rsidRDefault="003D1FB5" w:rsidP="00D165A5">
      <w:pPr>
        <w:pStyle w:val="afb"/>
        <w:ind w:firstLine="0"/>
        <w:jc w:val="left"/>
        <w:rPr>
          <w:rFonts w:ascii="Tahoma" w:hAnsi="Tahoma" w:cs="Tahoma"/>
          <w:sz w:val="16"/>
          <w:szCs w:val="16"/>
        </w:rPr>
      </w:pPr>
      <w:r w:rsidRPr="00D165A5">
        <w:rPr>
          <w:rFonts w:ascii="Tahoma" w:hAnsi="Tahoma" w:cs="Tahoma"/>
          <w:sz w:val="16"/>
          <w:szCs w:val="16"/>
        </w:rPr>
        <w:t>- добавить дополнительные строки.</w:t>
      </w:r>
    </w:p>
  </w:footnote>
  <w:footnote w:id="52">
    <w:p w14:paraId="1E5D4CE6" w14:textId="4CD47660"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Если в отношении одной из составляющих Цены Договора применяется налоговая льгота, то в отношении данной составляющей </w:t>
      </w:r>
      <w:r w:rsidRPr="00D165A5">
        <w:rPr>
          <w:rFonts w:ascii="Tahoma" w:hAnsi="Tahoma" w:cs="Tahoma"/>
          <w:sz w:val="16"/>
          <w:szCs w:val="16"/>
        </w:rPr>
        <w:t xml:space="preserve">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составляющие Цены Договора облагаются разными ставками НДС, то включить текст для каждой составляющей Цены Договора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53">
    <w:p w14:paraId="7EDCD998"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Включается во внутригрупповые договоры.</w:t>
      </w:r>
    </w:p>
  </w:footnote>
  <w:footnote w:id="54">
    <w:p w14:paraId="15221D51" w14:textId="6AB32EFB"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 xml:space="preserve">Если НДС не облагается (и при этом НДС облагается хотя бы одна составляющая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НДС облагается (и при этом составляющие Цены Договора облагаются разными ставками НДС), то включить текст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55">
    <w:p w14:paraId="7C5BD7F6"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Указывается одной строчкой или, при необходимости, - к каждо</w:t>
      </w:r>
      <w:r w:rsidRPr="00D165A5">
        <w:rPr>
          <w:rFonts w:ascii="Tahoma" w:hAnsi="Tahoma" w:cs="Tahoma"/>
          <w:sz w:val="16"/>
          <w:szCs w:val="16"/>
        </w:rPr>
        <w:t>му виду Работ.</w:t>
      </w:r>
    </w:p>
  </w:footnote>
  <w:footnote w:id="56">
    <w:p w14:paraId="6A78F259" w14:textId="5728B0B0"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Если в отношении одной из составляющих Цены Договора применяется налоговая льгота, то в отношении данной состав</w:t>
      </w:r>
      <w:r w:rsidRPr="00D165A5">
        <w:rPr>
          <w:rFonts w:ascii="Tahoma" w:hAnsi="Tahoma" w:cs="Tahoma"/>
          <w:sz w:val="16"/>
          <w:szCs w:val="16"/>
        </w:rPr>
        <w:t xml:space="preserve">ляющей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составляющие Цены Договора облагаются разными ставками НДС, то включить текст для каждой составляющей Цены Договора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57">
    <w:p w14:paraId="295D8E78"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если в Цену Договора включены </w:t>
      </w:r>
      <w:r w:rsidRPr="00D165A5">
        <w:rPr>
          <w:rFonts w:ascii="Tahoma" w:hAnsi="Tahoma" w:cs="Tahoma"/>
          <w:sz w:val="16"/>
          <w:szCs w:val="16"/>
        </w:rPr>
        <w:t>дополнительные расходы или необходима информация о цене отдельных видов Работ (разные ставки НДС и пр.).</w:t>
      </w:r>
    </w:p>
  </w:footnote>
  <w:footnote w:id="58">
    <w:p w14:paraId="12545613" w14:textId="32914386" w:rsidR="003D1FB5" w:rsidRPr="00D165A5" w:rsidRDefault="003D1FB5" w:rsidP="004038D1">
      <w:pPr>
        <w:pStyle w:val="afff7"/>
        <w:spacing w:before="0" w:after="0"/>
        <w:jc w:val="left"/>
      </w:pPr>
      <w:r w:rsidRPr="004038D1">
        <w:rPr>
          <w:rStyle w:val="ad"/>
          <w:sz w:val="16"/>
        </w:rPr>
        <w:footnoteRef/>
      </w:r>
      <w:r w:rsidRPr="004038D1">
        <w:t xml:space="preserve"> Включается, если Договор является рамочным.</w:t>
      </w:r>
    </w:p>
  </w:footnote>
  <w:footnote w:id="59">
    <w:p w14:paraId="3892EAD9" w14:textId="117A671A" w:rsidR="003D1FB5" w:rsidRPr="00D165A5" w:rsidRDefault="003D1FB5" w:rsidP="00D165A5">
      <w:pPr>
        <w:pStyle w:val="afff9"/>
      </w:pPr>
      <w:r w:rsidRPr="004038D1">
        <w:rPr>
          <w:rStyle w:val="ad"/>
          <w:sz w:val="16"/>
        </w:rPr>
        <w:footnoteRef/>
      </w:r>
      <w:r w:rsidRPr="004038D1">
        <w:t xml:space="preserve"> При необходимости может быть оформлено не в тексте Договора, а в виде приложения к Договору.</w:t>
      </w:r>
    </w:p>
  </w:footnote>
  <w:footnote w:id="60">
    <w:p w14:paraId="28FC95B7" w14:textId="77777777" w:rsidR="003D1FB5" w:rsidRPr="00D165A5" w:rsidRDefault="003D1FB5" w:rsidP="00D165A5">
      <w:pPr>
        <w:pStyle w:val="afff9"/>
      </w:pPr>
      <w:r w:rsidRPr="004038D1">
        <w:rPr>
          <w:rStyle w:val="ad"/>
          <w:sz w:val="16"/>
        </w:rPr>
        <w:footnoteRef/>
      </w:r>
      <w:r w:rsidRPr="004038D1">
        <w:t xml:space="preserve"> Включается, если сделка облагается НДС.</w:t>
      </w:r>
    </w:p>
  </w:footnote>
  <w:footnote w:id="61">
    <w:p w14:paraId="3F14A720" w14:textId="77777777" w:rsidR="003D1FB5" w:rsidRPr="00D165A5" w:rsidRDefault="003D1FB5" w:rsidP="00D165A5">
      <w:pPr>
        <w:pStyle w:val="afff9"/>
      </w:pPr>
      <w:r w:rsidRPr="004038D1">
        <w:rPr>
          <w:rStyle w:val="ad"/>
          <w:sz w:val="16"/>
        </w:rPr>
        <w:footnoteRef/>
      </w:r>
      <w:r w:rsidRPr="004038D1">
        <w:t xml:space="preserve"> Включается, если сделка не облагается НДС.</w:t>
      </w:r>
    </w:p>
  </w:footnote>
  <w:footnote w:id="62">
    <w:p w14:paraId="700A4820" w14:textId="1ECD9343" w:rsidR="003D1FB5" w:rsidRPr="004038D1" w:rsidRDefault="003D1FB5" w:rsidP="00007E36">
      <w:pPr>
        <w:pStyle w:val="afff9"/>
      </w:pPr>
      <w:r w:rsidRPr="004038D1">
        <w:rPr>
          <w:rStyle w:val="ad"/>
          <w:sz w:val="16"/>
        </w:rPr>
        <w:footnoteRef/>
      </w:r>
      <w:r w:rsidRPr="004038D1">
        <w:t xml:space="preserve"> </w:t>
      </w:r>
      <w:r w:rsidRPr="00007E36">
        <w:t>Включается в договоры с физическими лицами, не являющимися индивидуальными предпринимателями, или с физическими лицами-плательщиками налога на профессиональный доход («самозанятыми»), если имеются основания неприменения режима НПД (Исполнитель является работником Заказчика или бывшим работником Заказчика, трудовой договор с которым прекращ</w:t>
      </w:r>
      <w:r>
        <w:t>ё</w:t>
      </w:r>
      <w:r w:rsidRPr="00007E36">
        <w:t>н менее 2 лет назад, и пр.).</w:t>
      </w:r>
    </w:p>
  </w:footnote>
  <w:footnote w:id="63">
    <w:p w14:paraId="42CA91D6" w14:textId="6FAFABF5" w:rsidR="003D1FB5" w:rsidRPr="00D165A5" w:rsidRDefault="003D1FB5" w:rsidP="004038D1">
      <w:pPr>
        <w:pStyle w:val="afff9"/>
      </w:pPr>
      <w:r w:rsidRPr="004038D1">
        <w:rPr>
          <w:rStyle w:val="ad"/>
          <w:sz w:val="16"/>
        </w:rPr>
        <w:footnoteRef/>
      </w:r>
      <w:r w:rsidRPr="004038D1">
        <w:t xml:space="preserve"> Включается в Договоры с физическими лицами, не являющимися индивидуальными предпринимателями</w:t>
      </w:r>
      <w:r w:rsidRPr="00D165A5">
        <w:t>, и с физическими лицами-плательщиками налога на профессиональный доход («самозанятыми»).</w:t>
      </w:r>
    </w:p>
  </w:footnote>
  <w:footnote w:id="64">
    <w:p w14:paraId="48BC654E" w14:textId="6028D24F" w:rsidR="003D1FB5" w:rsidRPr="00D165A5" w:rsidRDefault="003D1FB5" w:rsidP="00D165A5">
      <w:pPr>
        <w:pStyle w:val="afff9"/>
      </w:pPr>
      <w:r w:rsidRPr="004038D1">
        <w:rPr>
          <w:rStyle w:val="ad"/>
          <w:sz w:val="16"/>
        </w:rPr>
        <w:footnoteRef/>
      </w:r>
      <w:r w:rsidRPr="004038D1">
        <w:t xml:space="preserve"> Включается в Договор</w:t>
      </w:r>
      <w:r w:rsidRPr="00D165A5">
        <w:t>ы с физическими лицами, не являющимися индивидуальными предпринимателями или «самозанятыми» (при необходимости).</w:t>
      </w:r>
    </w:p>
  </w:footnote>
  <w:footnote w:id="65">
    <w:p w14:paraId="1C27C192" w14:textId="67570E2E" w:rsidR="003D1FB5" w:rsidRPr="00D165A5" w:rsidRDefault="003D1FB5" w:rsidP="00D165A5">
      <w:pPr>
        <w:pStyle w:val="afff9"/>
      </w:pPr>
      <w:r w:rsidRPr="004038D1">
        <w:rPr>
          <w:rStyle w:val="ad"/>
          <w:sz w:val="16"/>
        </w:rPr>
        <w:footnoteRef/>
      </w:r>
      <w:r w:rsidRPr="004038D1">
        <w:t xml:space="preserve"> Включается в Договор</w:t>
      </w:r>
      <w:r w:rsidRPr="00D165A5">
        <w:t>ы с физическими лицами-плательщиками налога на профессиональный доход («самозанятыми»), если отсутствуют основания неприменения режима НПД (Подрядчик не является работником Заказчика или бывшим работником Заказчика, трудовой договор с которым прекращен менее 2 лет назад, и пр.).</w:t>
      </w:r>
    </w:p>
  </w:footnote>
  <w:footnote w:id="66">
    <w:p w14:paraId="3C39AC45" w14:textId="6409E0A2" w:rsidR="003D1FB5" w:rsidRPr="00D165A5" w:rsidRDefault="003D1FB5" w:rsidP="00D165A5">
      <w:pPr>
        <w:pStyle w:val="afff9"/>
      </w:pPr>
      <w:r w:rsidRPr="004038D1">
        <w:rPr>
          <w:rStyle w:val="ad"/>
          <w:sz w:val="16"/>
        </w:rPr>
        <w:footnoteRef/>
      </w:r>
      <w:r w:rsidRPr="004038D1">
        <w:t xml:space="preserve"> Включается в Договор</w:t>
      </w:r>
      <w:r w:rsidRPr="00D165A5">
        <w:t>ы с физическими лицами, если Подрядчик не является плательщиком налога на профессиональный доход («самозанятым») либо если есть основания не применять режим НПД к Договору (Подрядчик является работником Заказчика или бывшим работником Заказчика, трудовой договор с которым прекращен менее 2 лет назад, и пр.).</w:t>
      </w:r>
    </w:p>
  </w:footnote>
  <w:footnote w:id="67">
    <w:p w14:paraId="095FA8F0" w14:textId="29E281C1" w:rsidR="003D1FB5" w:rsidRPr="00D165A5" w:rsidRDefault="003D1FB5" w:rsidP="00D165A5">
      <w:pPr>
        <w:pStyle w:val="afff9"/>
      </w:pPr>
      <w:r w:rsidRPr="004038D1">
        <w:rPr>
          <w:rStyle w:val="ad"/>
          <w:sz w:val="16"/>
        </w:rPr>
        <w:footnoteRef/>
      </w:r>
      <w:r w:rsidRPr="004038D1">
        <w:t xml:space="preserve"> Включается в Договор с физическим лицом. </w:t>
      </w:r>
    </w:p>
  </w:footnote>
  <w:footnote w:id="68">
    <w:p w14:paraId="1FD146B7" w14:textId="77777777" w:rsidR="003D1FB5" w:rsidRPr="00D165A5" w:rsidRDefault="003D1FB5" w:rsidP="00D165A5">
      <w:pPr>
        <w:pStyle w:val="afff7"/>
        <w:spacing w:before="0" w:after="0"/>
        <w:jc w:val="left"/>
      </w:pPr>
      <w:r w:rsidRPr="004038D1">
        <w:rPr>
          <w:rStyle w:val="ad"/>
          <w:sz w:val="16"/>
        </w:rPr>
        <w:footnoteRef/>
      </w:r>
      <w:r w:rsidRPr="004038D1">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w:t>
      </w:r>
      <w:r w:rsidRPr="00D165A5">
        <w:t xml:space="preserve"> исключительных случаях в порядке, определенном требованиями действующих ОРД.</w:t>
      </w:r>
    </w:p>
  </w:footnote>
  <w:footnote w:id="69">
    <w:p w14:paraId="56782D3E" w14:textId="6448FC40" w:rsidR="003D1FB5" w:rsidRPr="004038D1" w:rsidRDefault="003D1FB5" w:rsidP="00D165A5">
      <w:pPr>
        <w:pStyle w:val="afff9"/>
      </w:pPr>
      <w:r w:rsidRPr="004038D1">
        <w:rPr>
          <w:rStyle w:val="ad"/>
          <w:sz w:val="16"/>
        </w:rPr>
        <w:footnoteRef/>
      </w:r>
      <w:r w:rsidRPr="004038D1">
        <w:t xml:space="preserve"> Исключить, если НДС не облагаются все составляющие Цены Договора.</w:t>
      </w:r>
    </w:p>
  </w:footnote>
  <w:footnote w:id="70">
    <w:p w14:paraId="4082CA89" w14:textId="584A15A8" w:rsidR="003D1FB5" w:rsidRPr="00D165A5" w:rsidRDefault="003D1FB5" w:rsidP="00D165A5">
      <w:pPr>
        <w:pStyle w:val="afff7"/>
        <w:spacing w:before="0" w:after="0"/>
        <w:jc w:val="left"/>
      </w:pPr>
      <w:r w:rsidRPr="004038D1">
        <w:rPr>
          <w:rStyle w:val="ad"/>
          <w:sz w:val="16"/>
        </w:rPr>
        <w:footnoteRef/>
      </w:r>
      <w:r w:rsidRPr="004038D1">
        <w:t xml:space="preserve"> Указать конкретные цели выплаты аванса, например, для оплаты авансов субподрядным организациям на те же </w:t>
      </w:r>
      <w:r w:rsidRPr="00D165A5">
        <w:t>нужды.</w:t>
      </w:r>
    </w:p>
  </w:footnote>
  <w:footnote w:id="71">
    <w:p w14:paraId="54963D17" w14:textId="1ED8E17C" w:rsidR="003D1FB5" w:rsidRPr="00D165A5" w:rsidRDefault="003D1FB5" w:rsidP="00D165A5">
      <w:pPr>
        <w:pStyle w:val="afff9"/>
      </w:pPr>
      <w:r w:rsidRPr="004038D1">
        <w:rPr>
          <w:rStyle w:val="ad"/>
          <w:sz w:val="16"/>
        </w:rPr>
        <w:footnoteRef/>
      </w:r>
      <w:r w:rsidRPr="004038D1">
        <w:t xml:space="preserve"> Процентный эквивалент предоплаты.</w:t>
      </w:r>
    </w:p>
  </w:footnote>
  <w:footnote w:id="72">
    <w:p w14:paraId="3A9298D3" w14:textId="013DED49" w:rsidR="003D1FB5" w:rsidRPr="004038D1" w:rsidRDefault="003D1FB5" w:rsidP="00D165A5">
      <w:pPr>
        <w:pStyle w:val="afff7"/>
        <w:spacing w:before="0" w:after="0"/>
        <w:jc w:val="left"/>
      </w:pPr>
      <w:r w:rsidRPr="004038D1">
        <w:rPr>
          <w:rStyle w:val="ad"/>
          <w:sz w:val="16"/>
        </w:rPr>
        <w:footnoteRef/>
      </w:r>
      <w:r w:rsidRPr="004038D1">
        <w:t xml:space="preserve"> Исключить, если НДС не облагается</w:t>
      </w:r>
      <w:r w:rsidRPr="004038D1">
        <w:rPr>
          <w:lang w:eastAsia="ru-RU"/>
        </w:rPr>
        <w:t xml:space="preserve"> </w:t>
      </w:r>
      <w:r w:rsidRPr="004038D1">
        <w:t>или контрагент освобожден от исполнения обязанности налогоплательщика по уплате НДС.</w:t>
      </w:r>
    </w:p>
  </w:footnote>
  <w:footnote w:id="73">
    <w:p w14:paraId="24FDA5EE" w14:textId="7A80C798" w:rsidR="003D1FB5" w:rsidRPr="004038D1" w:rsidRDefault="003D1FB5" w:rsidP="00D165A5">
      <w:pPr>
        <w:pStyle w:val="afff7"/>
        <w:spacing w:before="0" w:after="0"/>
        <w:jc w:val="left"/>
      </w:pPr>
      <w:r w:rsidRPr="004038D1">
        <w:rPr>
          <w:rStyle w:val="ad"/>
          <w:sz w:val="16"/>
        </w:rPr>
        <w:footnoteRef/>
      </w:r>
      <w:r w:rsidRPr="004038D1">
        <w:t xml:space="preserve"> Исключить, если НДС не облагается или контрагент освобожден от исполнения обязанности налогоплательщика по уплате НДС.</w:t>
      </w:r>
    </w:p>
  </w:footnote>
  <w:footnote w:id="74">
    <w:p w14:paraId="31D355AE" w14:textId="00CA7521" w:rsidR="003D1FB5" w:rsidRPr="004038D1" w:rsidRDefault="003D1FB5" w:rsidP="00D165A5">
      <w:pPr>
        <w:pStyle w:val="afff7"/>
        <w:spacing w:before="0" w:after="0"/>
        <w:jc w:val="left"/>
      </w:pPr>
      <w:r w:rsidRPr="004038D1">
        <w:rPr>
          <w:rStyle w:val="ad"/>
          <w:sz w:val="16"/>
        </w:rPr>
        <w:footnoteRef/>
      </w:r>
      <w:r w:rsidRPr="004038D1">
        <w:t xml:space="preserve"> Исключить, если НДС не облагается или контрагент освобожден от исполнения обязанности налогоплательщика по уплате НДС.</w:t>
      </w:r>
    </w:p>
  </w:footnote>
  <w:footnote w:id="75">
    <w:p w14:paraId="11B0685A" w14:textId="03C82E30" w:rsidR="003D1FB5" w:rsidRPr="004038D1" w:rsidRDefault="003D1FB5" w:rsidP="00D165A5">
      <w:pPr>
        <w:pStyle w:val="afff7"/>
        <w:spacing w:before="0" w:after="0"/>
        <w:jc w:val="left"/>
      </w:pPr>
      <w:r w:rsidRPr="004038D1">
        <w:rPr>
          <w:rStyle w:val="ad"/>
          <w:sz w:val="16"/>
        </w:rPr>
        <w:footnoteRef/>
      </w:r>
      <w:r w:rsidRPr="004038D1">
        <w:t xml:space="preserve"> Исключить, если НДС не облагается или контрагент освобожден от исполнения обязанности налогоплательщика по уплате НДС.</w:t>
      </w:r>
    </w:p>
  </w:footnote>
  <w:footnote w:id="76">
    <w:p w14:paraId="138AD339" w14:textId="77777777" w:rsidR="003D1FB5" w:rsidRPr="004038D1" w:rsidRDefault="003D1FB5" w:rsidP="00D165A5">
      <w:pPr>
        <w:pStyle w:val="afff7"/>
        <w:spacing w:before="0" w:after="0"/>
        <w:jc w:val="left"/>
      </w:pPr>
      <w:r w:rsidRPr="004038D1">
        <w:rPr>
          <w:rStyle w:val="ad"/>
          <w:sz w:val="16"/>
        </w:rPr>
        <w:footnoteRef/>
      </w:r>
      <w:r w:rsidRPr="004038D1">
        <w:t xml:space="preserve"> Заполняется, если выплачивается несколько авансов.</w:t>
      </w:r>
    </w:p>
  </w:footnote>
  <w:footnote w:id="77">
    <w:p w14:paraId="06B6963E" w14:textId="4D784305" w:rsidR="003D1FB5" w:rsidRPr="00D165A5" w:rsidRDefault="003D1FB5" w:rsidP="00D165A5">
      <w:pPr>
        <w:pStyle w:val="afff7"/>
        <w:spacing w:before="0" w:after="0"/>
        <w:jc w:val="left"/>
      </w:pPr>
      <w:r w:rsidRPr="004038D1">
        <w:rPr>
          <w:rStyle w:val="ad"/>
          <w:sz w:val="16"/>
        </w:rPr>
        <w:footnoteRef/>
      </w:r>
      <w:r w:rsidRPr="004038D1">
        <w:t xml:space="preserve"> Если авансов несколько</w:t>
      </w:r>
      <w:r w:rsidRPr="00D165A5">
        <w:t xml:space="preserve">, включить порядок оплаты (отдельную таблицу) по каждому из них. </w:t>
      </w:r>
    </w:p>
  </w:footnote>
  <w:footnote w:id="78">
    <w:p w14:paraId="3430A2A5" w14:textId="19B00557" w:rsidR="003D1FB5" w:rsidRPr="00D165A5" w:rsidRDefault="003D1FB5" w:rsidP="00D165A5">
      <w:pPr>
        <w:pStyle w:val="afff7"/>
        <w:spacing w:before="0" w:after="0"/>
        <w:jc w:val="left"/>
      </w:pPr>
      <w:r w:rsidRPr="004038D1">
        <w:rPr>
          <w:rStyle w:val="ad"/>
          <w:sz w:val="16"/>
        </w:rPr>
        <w:footnoteRef/>
      </w:r>
      <w:r w:rsidRPr="004038D1">
        <w:t xml:space="preserve"> Указывается день недели, определённый локальным актом Компании / РОКС НН, в которой введ</w:t>
      </w:r>
      <w:r w:rsidRPr="00D165A5">
        <w:t>ён единый платёжный день (ЕПД).</w:t>
      </w:r>
    </w:p>
  </w:footnote>
  <w:footnote w:id="79">
    <w:p w14:paraId="565EDF27" w14:textId="50BC55CE"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80">
    <w:p w14:paraId="48DC5C06" w14:textId="77777777"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81">
    <w:p w14:paraId="48C321FA" w14:textId="77777777"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82">
    <w:p w14:paraId="00FB5ED2" w14:textId="61323D75" w:rsidR="003D1FB5" w:rsidRPr="004038D1" w:rsidRDefault="003D1FB5" w:rsidP="00D165A5">
      <w:pPr>
        <w:pStyle w:val="afff7"/>
        <w:spacing w:before="0" w:after="0"/>
        <w:jc w:val="left"/>
      </w:pPr>
      <w:r w:rsidRPr="004038D1">
        <w:rPr>
          <w:rStyle w:val="ad"/>
          <w:sz w:val="16"/>
        </w:rPr>
        <w:footnoteRef/>
      </w:r>
      <w:r w:rsidRPr="004038D1">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83">
    <w:p w14:paraId="22157AB6" w14:textId="565B5B79"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Style w:val="ad"/>
          <w:rFonts w:cs="Tahoma"/>
          <w:sz w:val="16"/>
          <w:szCs w:val="16"/>
        </w:rPr>
        <w:t xml:space="preserve"> </w:t>
      </w:r>
      <w:r w:rsidRPr="00D165A5">
        <w:rPr>
          <w:rStyle w:val="ad"/>
          <w:rFonts w:cs="Tahoma"/>
          <w:color w:val="auto"/>
          <w:sz w:val="16"/>
          <w:szCs w:val="16"/>
          <w:vertAlign w:val="baseline"/>
        </w:rPr>
        <w:t xml:space="preserve">Включить, если Независимая гарантия обеспечивает исполнение обязательств по договору, в том числе </w:t>
      </w:r>
      <w:r w:rsidRPr="004038D1">
        <w:rPr>
          <w:rStyle w:val="ad"/>
          <w:rFonts w:cs="Tahoma"/>
          <w:color w:val="auto"/>
          <w:sz w:val="16"/>
          <w:szCs w:val="16"/>
          <w:vertAlign w:val="baseline"/>
        </w:rPr>
        <w:t xml:space="preserve">в течение гарантийного периода и </w:t>
      </w:r>
      <w:r w:rsidRPr="00D165A5">
        <w:rPr>
          <w:rStyle w:val="ad"/>
          <w:rFonts w:cs="Tahoma"/>
          <w:color w:val="auto"/>
          <w:sz w:val="16"/>
          <w:szCs w:val="16"/>
          <w:vertAlign w:val="baseline"/>
        </w:rPr>
        <w:t>по возврату авансового платежа</w:t>
      </w:r>
      <w:r w:rsidRPr="004038D1">
        <w:rPr>
          <w:rStyle w:val="ad"/>
          <w:rFonts w:cs="Tahoma"/>
          <w:color w:val="auto"/>
          <w:sz w:val="16"/>
          <w:szCs w:val="16"/>
          <w:vertAlign w:val="baseline"/>
        </w:rPr>
        <w:t>.</w:t>
      </w:r>
    </w:p>
  </w:footnote>
  <w:footnote w:id="84">
    <w:p w14:paraId="52618E0D" w14:textId="77777777" w:rsidR="003D1FB5" w:rsidRPr="004038D1" w:rsidRDefault="003D1FB5" w:rsidP="004038D1">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Включается, если аванс выплачивается после предоставления независимой гарантии.</w:t>
      </w:r>
    </w:p>
  </w:footnote>
  <w:footnote w:id="85">
    <w:p w14:paraId="69C6C703" w14:textId="08FDA077" w:rsidR="003D1FB5" w:rsidRPr="004038D1" w:rsidRDefault="003D1FB5" w:rsidP="004038D1">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Включается, если аванс не обеспечен независимой гарантией.</w:t>
      </w:r>
    </w:p>
  </w:footnote>
  <w:footnote w:id="86">
    <w:p w14:paraId="068E0488" w14:textId="7004A45A" w:rsidR="003D1FB5" w:rsidRPr="00D165A5" w:rsidRDefault="003D1FB5" w:rsidP="004038D1">
      <w:pPr>
        <w:pStyle w:val="afff7"/>
        <w:spacing w:before="0" w:after="0"/>
        <w:jc w:val="left"/>
      </w:pPr>
      <w:r w:rsidRPr="004038D1">
        <w:rPr>
          <w:rStyle w:val="ad"/>
          <w:sz w:val="16"/>
        </w:rPr>
        <w:footnoteRef/>
      </w:r>
      <w:r w:rsidRPr="004038D1">
        <w:rPr>
          <w:rStyle w:val="ad"/>
          <w:color w:val="auto"/>
          <w:sz w:val="16"/>
        </w:rPr>
        <w:t xml:space="preserve"> </w:t>
      </w:r>
      <w:r w:rsidRPr="004038D1">
        <w:t>Включается, если нужно обусловить выплату аванса на последующие работы завершением предыдущей стадии.</w:t>
      </w:r>
    </w:p>
  </w:footnote>
  <w:footnote w:id="87">
    <w:p w14:paraId="3EBF64EB" w14:textId="77777777" w:rsidR="003D1FB5" w:rsidRPr="004038D1" w:rsidRDefault="003D1FB5" w:rsidP="004038D1">
      <w:pPr>
        <w:pStyle w:val="afff7"/>
        <w:spacing w:before="0" w:after="0"/>
        <w:jc w:val="left"/>
      </w:pPr>
      <w:r w:rsidRPr="004038D1">
        <w:rPr>
          <w:rStyle w:val="ad"/>
          <w:sz w:val="16"/>
        </w:rPr>
        <w:footnoteRef/>
      </w:r>
      <w:r w:rsidRPr="004038D1">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88">
    <w:p w14:paraId="115091CD" w14:textId="77777777"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дополнительные условия отсутствуют.</w:t>
      </w:r>
    </w:p>
  </w:footnote>
  <w:footnote w:id="89">
    <w:p w14:paraId="3078194F" w14:textId="48EF2E09" w:rsidR="003D1FB5" w:rsidRPr="004038D1" w:rsidRDefault="003D1FB5" w:rsidP="00D165A5">
      <w:pPr>
        <w:pStyle w:val="afff7"/>
        <w:spacing w:before="0" w:after="0"/>
        <w:jc w:val="left"/>
      </w:pPr>
      <w:r w:rsidRPr="004038D1">
        <w:rPr>
          <w:rStyle w:val="ad"/>
          <w:sz w:val="16"/>
        </w:rPr>
        <w:footnoteRef/>
      </w:r>
      <w:r w:rsidRPr="004038D1">
        <w:t xml:space="preserve"> Указывается день недели, определенный локальным актом Компании / РОКС НН, в которой введен единый платежный день.</w:t>
      </w:r>
    </w:p>
  </w:footnote>
  <w:footnote w:id="90">
    <w:p w14:paraId="3858DA8A" w14:textId="79C17BDC"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91">
    <w:p w14:paraId="0A6FC026" w14:textId="77777777"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92">
    <w:p w14:paraId="7C2B1A1D" w14:textId="77777777"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93">
    <w:p w14:paraId="20CBD4CC" w14:textId="65C07317" w:rsidR="003D1FB5" w:rsidRPr="00D165A5" w:rsidRDefault="003D1FB5" w:rsidP="00D165A5">
      <w:pPr>
        <w:pStyle w:val="afb"/>
        <w:ind w:hanging="1"/>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Если Заказчиком является РОКС НН, на котор</w:t>
      </w:r>
      <w:r w:rsidRPr="004038D1">
        <w:rPr>
          <w:rFonts w:ascii="Tahoma" w:hAnsi="Tahoma" w:cs="Tahoma"/>
          <w:sz w:val="16"/>
          <w:szCs w:val="16"/>
        </w:rPr>
        <w:t>ую</w:t>
      </w:r>
      <w:r w:rsidRPr="00D165A5">
        <w:rPr>
          <w:rFonts w:ascii="Tahoma" w:hAnsi="Tahoma" w:cs="Tahoma"/>
          <w:sz w:val="16"/>
          <w:szCs w:val="16"/>
        </w:rPr>
        <w:t xml:space="preserve"> распространяется действие Федерального закона от 18.07.2011 N 223-ФЗ </w:t>
      </w:r>
      <w:r w:rsidRPr="004038D1">
        <w:rPr>
          <w:rFonts w:ascii="Tahoma" w:hAnsi="Tahoma" w:cs="Tahoma"/>
          <w:sz w:val="16"/>
          <w:szCs w:val="16"/>
        </w:rPr>
        <w:t>«</w:t>
      </w:r>
      <w:r w:rsidRPr="00D165A5">
        <w:rPr>
          <w:rFonts w:ascii="Tahoma" w:hAnsi="Tahoma" w:cs="Tahoma"/>
          <w:sz w:val="16"/>
          <w:szCs w:val="16"/>
        </w:rPr>
        <w:t>О закупках товаров, работ, услуг отдельными видами юридических лиц</w:t>
      </w:r>
      <w:r w:rsidRPr="004038D1">
        <w:rPr>
          <w:rFonts w:ascii="Tahoma" w:hAnsi="Tahoma" w:cs="Tahoma"/>
          <w:sz w:val="16"/>
          <w:szCs w:val="16"/>
        </w:rPr>
        <w:t>»</w:t>
      </w:r>
      <w:r w:rsidRPr="00D165A5">
        <w:rPr>
          <w:rFonts w:ascii="Tahoma" w:hAnsi="Tahoma" w:cs="Tahoma"/>
          <w:sz w:val="16"/>
          <w:szCs w:val="16"/>
        </w:rPr>
        <w:t>, действует отсрочка платежа:</w:t>
      </w:r>
    </w:p>
    <w:p w14:paraId="46AF4A2F" w14:textId="44523F4B" w:rsidR="003D1FB5" w:rsidRPr="00D165A5" w:rsidRDefault="003D1FB5" w:rsidP="00D165A5">
      <w:pPr>
        <w:ind w:hanging="1"/>
        <w:jc w:val="left"/>
        <w:rPr>
          <w:rFonts w:ascii="Tahoma" w:hAnsi="Tahoma" w:cs="Tahoma"/>
          <w:sz w:val="16"/>
          <w:szCs w:val="16"/>
        </w:rPr>
      </w:pPr>
      <w:r w:rsidRPr="004038D1">
        <w:rPr>
          <w:rFonts w:ascii="Tahoma" w:hAnsi="Tahoma" w:cs="Tahoma"/>
          <w:sz w:val="16"/>
          <w:szCs w:val="16"/>
        </w:rPr>
        <w:t>- д</w:t>
      </w:r>
      <w:r w:rsidRPr="00D165A5">
        <w:rPr>
          <w:rFonts w:ascii="Tahoma" w:hAnsi="Tahoma" w:cs="Tahoma"/>
          <w:sz w:val="16"/>
          <w:szCs w:val="16"/>
        </w:rPr>
        <w:t>ля обычных контрагентов: не более 7 р.д. с даты приемки поставленного товара, выполненной работы (ее результатов), оказанной услуги (если иное не установлено в Положении о закупке) (пп. 5.3, ст. 3 ФЗ-223)</w:t>
      </w:r>
      <w:r w:rsidRPr="004038D1">
        <w:rPr>
          <w:rFonts w:ascii="Tahoma" w:hAnsi="Tahoma" w:cs="Tahoma"/>
          <w:sz w:val="16"/>
          <w:szCs w:val="16"/>
        </w:rPr>
        <w:t>;</w:t>
      </w:r>
    </w:p>
    <w:p w14:paraId="4DBDD021" w14:textId="033A1C69" w:rsidR="003D1FB5" w:rsidRPr="00D165A5" w:rsidRDefault="003D1FB5" w:rsidP="00D165A5">
      <w:pPr>
        <w:ind w:hanging="1"/>
        <w:jc w:val="left"/>
        <w:rPr>
          <w:rFonts w:ascii="Tahoma" w:hAnsi="Tahoma" w:cs="Tahoma"/>
          <w:sz w:val="16"/>
          <w:szCs w:val="16"/>
        </w:rPr>
      </w:pPr>
      <w:r w:rsidRPr="00D165A5">
        <w:rPr>
          <w:rFonts w:ascii="Tahoma" w:hAnsi="Tahoma" w:cs="Tahoma"/>
          <w:sz w:val="16"/>
          <w:szCs w:val="16"/>
        </w:rPr>
        <w:t xml:space="preserve">- </w:t>
      </w:r>
      <w:r w:rsidRPr="004038D1">
        <w:rPr>
          <w:rFonts w:ascii="Tahoma" w:hAnsi="Tahoma" w:cs="Tahoma"/>
          <w:sz w:val="16"/>
          <w:szCs w:val="16"/>
        </w:rPr>
        <w:t>д</w:t>
      </w:r>
      <w:r w:rsidRPr="00D165A5">
        <w:rPr>
          <w:rFonts w:ascii="Tahoma" w:hAnsi="Tahoma" w:cs="Tahoma"/>
          <w:sz w:val="16"/>
          <w:szCs w:val="16"/>
        </w:rPr>
        <w:t>ля субъектов малого и среднего бизнеса: не более 7 р.д. (без исключений) с даты приемки поставленного товара, выполненной работы (ее результатов), оказанной услуги (п. 28 Постановление Правите</w:t>
      </w:r>
      <w:r w:rsidRPr="004038D1">
        <w:rPr>
          <w:rFonts w:ascii="Tahoma" w:hAnsi="Tahoma" w:cs="Tahoma"/>
          <w:sz w:val="16"/>
          <w:szCs w:val="16"/>
        </w:rPr>
        <w:t>льства РФ от 11.12.2014 N 1352 «</w:t>
      </w:r>
      <w:r w:rsidRPr="00D165A5">
        <w:rPr>
          <w:rFonts w:ascii="Tahoma" w:hAnsi="Tahoma" w:cs="Tahoma"/>
          <w:sz w:val="16"/>
          <w:szCs w:val="16"/>
        </w:rPr>
        <w:t>Об особенностях участия субъектов малого и среднего предпринимательства в закупках товаров, работ, услуг от</w:t>
      </w:r>
      <w:r w:rsidRPr="004038D1">
        <w:rPr>
          <w:rFonts w:ascii="Tahoma" w:hAnsi="Tahoma" w:cs="Tahoma"/>
          <w:sz w:val="16"/>
          <w:szCs w:val="16"/>
        </w:rPr>
        <w:t>дельными видами юридических лиц»</w:t>
      </w:r>
      <w:r w:rsidRPr="00D165A5">
        <w:rPr>
          <w:rFonts w:ascii="Tahoma" w:hAnsi="Tahoma" w:cs="Tahoma"/>
          <w:sz w:val="16"/>
          <w:szCs w:val="16"/>
        </w:rPr>
        <w:t>)</w:t>
      </w:r>
      <w:r w:rsidRPr="004038D1">
        <w:rPr>
          <w:rFonts w:ascii="Tahoma" w:hAnsi="Tahoma" w:cs="Tahoma"/>
          <w:sz w:val="16"/>
          <w:szCs w:val="16"/>
        </w:rPr>
        <w:t>.</w:t>
      </w:r>
    </w:p>
    <w:p w14:paraId="05E660C7" w14:textId="77777777" w:rsidR="003D1FB5" w:rsidRPr="00D165A5" w:rsidRDefault="003D1FB5" w:rsidP="00D165A5">
      <w:pPr>
        <w:ind w:hanging="1"/>
        <w:jc w:val="left"/>
        <w:rPr>
          <w:rFonts w:ascii="Tahoma" w:hAnsi="Tahoma" w:cs="Tahoma"/>
          <w:sz w:val="16"/>
          <w:szCs w:val="16"/>
        </w:rPr>
      </w:pPr>
      <w:r w:rsidRPr="00D165A5">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94">
    <w:p w14:paraId="37A8ABF8" w14:textId="1C7DEEEA" w:rsidR="003D1FB5" w:rsidRPr="00D165A5" w:rsidRDefault="003D1FB5" w:rsidP="00D165A5">
      <w:pPr>
        <w:pStyle w:val="afb"/>
        <w:ind w:hanging="1"/>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если Заказчиком является РОКС НН, работающая по 223-ФЗ</w:t>
      </w:r>
      <w:r w:rsidRPr="00D165A5">
        <w:rPr>
          <w:rFonts w:ascii="Tahoma" w:hAnsi="Tahoma" w:cs="Tahoma"/>
          <w:sz w:val="16"/>
          <w:szCs w:val="16"/>
        </w:rPr>
        <w:t>.</w:t>
      </w:r>
    </w:p>
  </w:footnote>
  <w:footnote w:id="95">
    <w:p w14:paraId="5CFAF81E" w14:textId="77777777" w:rsidR="003D1FB5" w:rsidRPr="004038D1" w:rsidRDefault="003D1FB5" w:rsidP="004038D1">
      <w:pPr>
        <w:pStyle w:val="afff7"/>
        <w:spacing w:before="0" w:after="0"/>
        <w:jc w:val="left"/>
      </w:pPr>
      <w:r w:rsidRPr="004038D1">
        <w:rPr>
          <w:rStyle w:val="ad"/>
          <w:sz w:val="16"/>
        </w:rPr>
        <w:footnoteRef/>
      </w:r>
      <w:r w:rsidRPr="004038D1">
        <w:t xml:space="preserve"> Указывается день недели, определенный локальным актом Компании / РОКС НН, в которой введен единый платежный день.</w:t>
      </w:r>
    </w:p>
  </w:footnote>
  <w:footnote w:id="96">
    <w:p w14:paraId="37F758C6" w14:textId="3A01669C" w:rsidR="003D1FB5" w:rsidRPr="004038D1" w:rsidRDefault="003D1FB5" w:rsidP="00D165A5">
      <w:pPr>
        <w:pStyle w:val="afff7"/>
        <w:spacing w:before="0" w:after="0"/>
        <w:jc w:val="left"/>
      </w:pPr>
      <w:r w:rsidRPr="004038D1">
        <w:rPr>
          <w:rStyle w:val="ad"/>
          <w:sz w:val="16"/>
        </w:rPr>
        <w:footnoteRef/>
      </w:r>
      <w:r w:rsidRPr="004038D1">
        <w:rPr>
          <w:rStyle w:val="ad"/>
          <w:sz w:val="16"/>
        </w:rPr>
        <w:t xml:space="preserve"> </w:t>
      </w:r>
      <w:r w:rsidRPr="004038D1">
        <w:t>Включается, если исполнение осуществляется по этапам.</w:t>
      </w:r>
    </w:p>
  </w:footnote>
  <w:footnote w:id="97">
    <w:p w14:paraId="271567AB" w14:textId="77777777" w:rsidR="003D1FB5" w:rsidRPr="004038D1" w:rsidRDefault="003D1FB5" w:rsidP="00D165A5">
      <w:pPr>
        <w:pStyle w:val="afff7"/>
        <w:spacing w:before="0" w:after="0"/>
        <w:jc w:val="left"/>
      </w:pPr>
      <w:r w:rsidRPr="004038D1">
        <w:rPr>
          <w:rStyle w:val="ad"/>
          <w:sz w:val="16"/>
        </w:rPr>
        <w:footnoteRef/>
      </w:r>
      <w:r w:rsidRPr="004038D1">
        <w:t xml:space="preserve"> Включается, если дополнительные условия отсутствуют.</w:t>
      </w:r>
    </w:p>
  </w:footnote>
  <w:footnote w:id="98">
    <w:p w14:paraId="7B36C663" w14:textId="2324FEC5" w:rsidR="003D1FB5" w:rsidRPr="00D165A5" w:rsidRDefault="003D1FB5" w:rsidP="004038D1">
      <w:pPr>
        <w:pStyle w:val="afff7"/>
        <w:spacing w:before="0" w:after="0"/>
        <w:jc w:val="left"/>
      </w:pPr>
      <w:r w:rsidRPr="004038D1">
        <w:rPr>
          <w:rStyle w:val="ad"/>
          <w:sz w:val="16"/>
        </w:rPr>
        <w:footnoteRef/>
      </w:r>
      <w:r w:rsidRPr="004038D1">
        <w:t xml:space="preserve"> Включается, если договор не является внутригрупповым</w:t>
      </w:r>
      <w:r>
        <w:t xml:space="preserve"> или Заказчиком является РОКС НН, работающая по 223-ФЗ,</w:t>
      </w:r>
      <w:r w:rsidRPr="004038D1">
        <w:t xml:space="preserve"> и предоплата не 100%.</w:t>
      </w:r>
    </w:p>
  </w:footnote>
  <w:footnote w:id="99">
    <w:p w14:paraId="076AE7C1" w14:textId="67F11106" w:rsidR="003D1FB5" w:rsidRPr="00E36C46" w:rsidRDefault="003D1FB5" w:rsidP="00E36C46">
      <w:pPr>
        <w:pStyle w:val="afb"/>
        <w:ind w:firstLine="0"/>
        <w:jc w:val="left"/>
        <w:rPr>
          <w:rFonts w:ascii="Tahoma" w:hAnsi="Tahoma" w:cs="Tahoma"/>
          <w:sz w:val="16"/>
          <w:szCs w:val="16"/>
        </w:rPr>
      </w:pPr>
      <w:r w:rsidRPr="00E36C46">
        <w:rPr>
          <w:rStyle w:val="ad"/>
          <w:rFonts w:cs="Tahoma"/>
          <w:sz w:val="16"/>
          <w:szCs w:val="16"/>
        </w:rPr>
        <w:footnoteRef/>
      </w:r>
      <w:r w:rsidRPr="00E36C46">
        <w:rPr>
          <w:rFonts w:ascii="Tahoma" w:hAnsi="Tahoma" w:cs="Tahoma"/>
          <w:sz w:val="16"/>
          <w:szCs w:val="16"/>
        </w:rPr>
        <w:t xml:space="preserve"> Включается, если дополнительные условия отсутствуют.</w:t>
      </w:r>
    </w:p>
  </w:footnote>
  <w:footnote w:id="100">
    <w:p w14:paraId="6921337D" w14:textId="20611F89" w:rsidR="003D1FB5" w:rsidRPr="00E36C46" w:rsidRDefault="003D1FB5" w:rsidP="00E36C46">
      <w:pPr>
        <w:pStyle w:val="afb"/>
        <w:ind w:firstLine="0"/>
        <w:jc w:val="left"/>
        <w:rPr>
          <w:rFonts w:ascii="Tahoma" w:hAnsi="Tahoma" w:cs="Tahoma"/>
          <w:sz w:val="16"/>
          <w:szCs w:val="16"/>
        </w:rPr>
      </w:pPr>
      <w:r w:rsidRPr="00E36C46">
        <w:rPr>
          <w:rStyle w:val="ad"/>
          <w:rFonts w:cs="Tahoma"/>
          <w:sz w:val="16"/>
          <w:szCs w:val="16"/>
        </w:rPr>
        <w:footnoteRef/>
      </w:r>
      <w:r w:rsidRPr="00E36C46">
        <w:rPr>
          <w:rFonts w:ascii="Tahoma" w:hAnsi="Tahoma" w:cs="Tahoma"/>
          <w:sz w:val="16"/>
          <w:szCs w:val="16"/>
        </w:rPr>
        <w:t xml:space="preserve"> Включается, если договор является внутригрупповым </w:t>
      </w:r>
      <w:r>
        <w:rPr>
          <w:rFonts w:ascii="Tahoma" w:hAnsi="Tahoma" w:cs="Tahoma"/>
          <w:sz w:val="16"/>
          <w:szCs w:val="16"/>
        </w:rPr>
        <w:t xml:space="preserve">(за исключением случаев, когда </w:t>
      </w:r>
      <w:r w:rsidRPr="00E36C46">
        <w:rPr>
          <w:rFonts w:ascii="Tahoma" w:hAnsi="Tahoma" w:cs="Tahoma"/>
          <w:sz w:val="16"/>
          <w:szCs w:val="16"/>
        </w:rPr>
        <w:t>Заказчиком являетс</w:t>
      </w:r>
      <w:r>
        <w:rPr>
          <w:rFonts w:ascii="Tahoma" w:hAnsi="Tahoma" w:cs="Tahoma"/>
          <w:sz w:val="16"/>
          <w:szCs w:val="16"/>
        </w:rPr>
        <w:t>я РОКС НН, работающая по 223-ФЗ)</w:t>
      </w:r>
      <w:r w:rsidRPr="00E36C46">
        <w:rPr>
          <w:rFonts w:ascii="Tahoma" w:hAnsi="Tahoma" w:cs="Tahoma"/>
          <w:sz w:val="16"/>
          <w:szCs w:val="16"/>
        </w:rPr>
        <w:t xml:space="preserve"> и предоплата не 100%.</w:t>
      </w:r>
    </w:p>
  </w:footnote>
  <w:footnote w:id="101">
    <w:p w14:paraId="5DDAE25B" w14:textId="3C7DDE4D" w:rsidR="003D1FB5" w:rsidRPr="00D165A5" w:rsidRDefault="003D1FB5" w:rsidP="00D165A5">
      <w:pPr>
        <w:pStyle w:val="afff9"/>
      </w:pPr>
      <w:r w:rsidRPr="004038D1">
        <w:rPr>
          <w:rStyle w:val="ad"/>
          <w:sz w:val="16"/>
        </w:rPr>
        <w:footnoteRef/>
      </w:r>
      <w:r w:rsidRPr="004038D1">
        <w:rPr>
          <w:rStyle w:val="ad"/>
          <w:sz w:val="16"/>
        </w:rPr>
        <w:t xml:space="preserve"> </w:t>
      </w:r>
      <w:r w:rsidRPr="004038D1">
        <w:t>Если цена Договора установлена в иностранной валюте.</w:t>
      </w:r>
    </w:p>
  </w:footnote>
  <w:footnote w:id="102">
    <w:p w14:paraId="386E4935"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w:t>
      </w:r>
      <w:r w:rsidRPr="00D165A5">
        <w:rPr>
          <w:rFonts w:ascii="Tahoma" w:hAnsi="Tahoma" w:cs="Tahoma"/>
          <w:sz w:val="16"/>
          <w:szCs w:val="16"/>
        </w:rPr>
        <w:t>если Договор заключается Главным офисом Компании.</w:t>
      </w:r>
    </w:p>
  </w:footnote>
  <w:footnote w:id="103">
    <w:p w14:paraId="6228CE1A" w14:textId="77777777" w:rsidR="003D1FB5" w:rsidRPr="00D165A5" w:rsidRDefault="003D1FB5" w:rsidP="00D165A5">
      <w:pPr>
        <w:pStyle w:val="afff7"/>
        <w:spacing w:before="0" w:after="0"/>
        <w:jc w:val="left"/>
      </w:pPr>
      <w:r w:rsidRPr="004038D1">
        <w:rPr>
          <w:rStyle w:val="ad"/>
          <w:sz w:val="16"/>
        </w:rPr>
        <w:footnoteRef/>
      </w:r>
      <w:r w:rsidRPr="004038D1">
        <w:t xml:space="preserve"> Указывается день недели, определенный локальным актом Компании / РОКС НН, в которой введен единый платежный день.</w:t>
      </w:r>
    </w:p>
  </w:footnote>
  <w:footnote w:id="104">
    <w:p w14:paraId="304F60F4" w14:textId="2CC0A5E0"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105">
    <w:p w14:paraId="68E70F2B"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106">
    <w:p w14:paraId="732691A0"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w:t>
      </w:r>
      <w:r w:rsidRPr="00D165A5">
        <w:t xml:space="preserve"> если ЕПД не используется.</w:t>
      </w:r>
    </w:p>
  </w:footnote>
  <w:footnote w:id="107">
    <w:p w14:paraId="3C8F761C" w14:textId="4AC8B077" w:rsidR="003D1FB5" w:rsidRPr="00D165A5" w:rsidRDefault="003D1FB5" w:rsidP="00D165A5">
      <w:pPr>
        <w:pStyle w:val="afff7"/>
        <w:spacing w:before="0" w:after="0"/>
        <w:jc w:val="left"/>
      </w:pPr>
      <w:r w:rsidRPr="004038D1">
        <w:rPr>
          <w:rStyle w:val="ad"/>
          <w:sz w:val="16"/>
        </w:rPr>
        <w:footnoteRef/>
      </w:r>
      <w:r w:rsidRPr="004038D1">
        <w:t xml:space="preserve"> </w:t>
      </w:r>
      <w:r w:rsidRPr="00D165A5">
        <w:t>Величина отсрочки платежа должна соответствовать требованиям локального нормативного акта о контроле оборотного капитала.</w:t>
      </w:r>
    </w:p>
  </w:footnote>
  <w:footnote w:id="108">
    <w:p w14:paraId="1882969B" w14:textId="7D2205CE" w:rsidR="003D1FB5" w:rsidRPr="00D165A5" w:rsidRDefault="003D1FB5" w:rsidP="00D165A5">
      <w:pPr>
        <w:pStyle w:val="afff9"/>
      </w:pPr>
      <w:r w:rsidRPr="004038D1">
        <w:rPr>
          <w:rStyle w:val="ad"/>
          <w:sz w:val="16"/>
        </w:rPr>
        <w:footnoteRef/>
      </w:r>
      <w:r w:rsidRPr="004038D1">
        <w:t xml:space="preserve"> Включается, если гарантийное удержание выплачивается по истечении определённого срока после подписания </w:t>
      </w:r>
      <w:r w:rsidRPr="00D165A5">
        <w:t>Акта сдачи-приёмки работ.</w:t>
      </w:r>
    </w:p>
  </w:footnote>
  <w:footnote w:id="109">
    <w:p w14:paraId="017CB138" w14:textId="77777777" w:rsidR="003D1FB5" w:rsidRPr="00D165A5" w:rsidRDefault="003D1FB5" w:rsidP="00D165A5">
      <w:pPr>
        <w:pStyle w:val="afff7"/>
        <w:spacing w:before="0" w:after="0"/>
        <w:jc w:val="left"/>
      </w:pPr>
      <w:r w:rsidRPr="004038D1">
        <w:rPr>
          <w:rStyle w:val="ad"/>
          <w:sz w:val="16"/>
        </w:rPr>
        <w:footnoteRef/>
      </w:r>
      <w:r w:rsidRPr="004038D1">
        <w:t xml:space="preserve"> Указывается день недели, определенный локальным актом Компании / РОКС НН, в которой введен единый платежный день.</w:t>
      </w:r>
    </w:p>
  </w:footnote>
  <w:footnote w:id="110">
    <w:p w14:paraId="79B74915"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отсутствует.</w:t>
      </w:r>
    </w:p>
  </w:footnote>
  <w:footnote w:id="111">
    <w:p w14:paraId="6E18B0E4"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112">
    <w:p w14:paraId="78BCC747" w14:textId="6DEBAC49"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Величина отсрочки платежа должна соответствовать требованиям локального нормативного акта о контроле оборотного капитала.</w:t>
      </w:r>
    </w:p>
  </w:footnote>
  <w:footnote w:id="113">
    <w:p w14:paraId="1F945BC5" w14:textId="1D45AC72" w:rsidR="003D1FB5" w:rsidRPr="00D165A5" w:rsidRDefault="003D1FB5" w:rsidP="00D165A5">
      <w:pPr>
        <w:pStyle w:val="afff9"/>
      </w:pPr>
      <w:r w:rsidRPr="004038D1">
        <w:rPr>
          <w:rStyle w:val="ad"/>
          <w:sz w:val="16"/>
        </w:rPr>
        <w:footnoteRef/>
      </w:r>
      <w:r w:rsidRPr="004038D1">
        <w:t xml:space="preserve"> Включается, если гарантийное удержание выплачивается по истечении определённого срока после подписания Акта об окончании гарантийного </w:t>
      </w:r>
      <w:r w:rsidRPr="00D165A5">
        <w:t>срока.</w:t>
      </w:r>
    </w:p>
  </w:footnote>
  <w:footnote w:id="114">
    <w:p w14:paraId="6F3E77CB" w14:textId="77777777" w:rsidR="003D1FB5" w:rsidRPr="00D165A5" w:rsidRDefault="003D1FB5" w:rsidP="00D165A5">
      <w:pPr>
        <w:pStyle w:val="afff7"/>
        <w:spacing w:before="0" w:after="0"/>
        <w:jc w:val="left"/>
      </w:pPr>
      <w:r w:rsidRPr="004038D1">
        <w:rPr>
          <w:rStyle w:val="ad"/>
          <w:sz w:val="16"/>
        </w:rPr>
        <w:footnoteRef/>
      </w:r>
      <w:r w:rsidRPr="004038D1">
        <w:t xml:space="preserve"> Указывается день недели, определенный локальным актом Компании / РОКС НН, в которой введен единый платежный день.</w:t>
      </w:r>
    </w:p>
  </w:footnote>
  <w:footnote w:id="115">
    <w:p w14:paraId="4194405A"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отсутствует.</w:t>
      </w:r>
    </w:p>
  </w:footnote>
  <w:footnote w:id="116">
    <w:p w14:paraId="48C8D1B1"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117">
    <w:p w14:paraId="1D7D4263"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118">
    <w:p w14:paraId="6F759CFA" w14:textId="7E20EA99"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Величина отсрочки платежа должна соответствовать требованиям локального нормативного акта о контроле оборотного капитала.</w:t>
      </w:r>
    </w:p>
  </w:footnote>
  <w:footnote w:id="119">
    <w:p w14:paraId="76DB7D7F" w14:textId="7918077F" w:rsidR="003D1FB5" w:rsidRPr="00D165A5" w:rsidRDefault="003D1FB5" w:rsidP="00D165A5">
      <w:pPr>
        <w:pStyle w:val="afff9"/>
      </w:pPr>
      <w:r w:rsidRPr="004038D1">
        <w:rPr>
          <w:rStyle w:val="ad"/>
          <w:sz w:val="16"/>
        </w:rPr>
        <w:footnoteRef/>
      </w:r>
      <w:r w:rsidRPr="004038D1">
        <w:t xml:space="preserve"> Включается при замене гарантийного удержания на независимую гарантию исполнения обязательств</w:t>
      </w:r>
      <w:r w:rsidRPr="00D165A5">
        <w:t>.</w:t>
      </w:r>
    </w:p>
  </w:footnote>
  <w:footnote w:id="120">
    <w:p w14:paraId="31BABAC7" w14:textId="3C4D2E8F"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при замене гарантийного удержания на независимую га</w:t>
      </w:r>
      <w:r w:rsidRPr="00D165A5">
        <w:rPr>
          <w:rFonts w:ascii="Tahoma" w:hAnsi="Tahoma" w:cs="Tahoma"/>
          <w:sz w:val="16"/>
          <w:szCs w:val="16"/>
        </w:rPr>
        <w:t>рантию исполнения обязательств в течение гарантийного срока.</w:t>
      </w:r>
    </w:p>
  </w:footnote>
  <w:footnote w:id="121">
    <w:p w14:paraId="2C36AB57" w14:textId="27C71838" w:rsidR="003D1FB5" w:rsidRPr="00D165A5" w:rsidRDefault="003D1FB5" w:rsidP="004038D1">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w:t>
      </w:r>
    </w:p>
  </w:footnote>
  <w:footnote w:id="122">
    <w:p w14:paraId="034EE1F2" w14:textId="77777777" w:rsidR="003D1FB5" w:rsidRPr="00D165A5" w:rsidRDefault="003D1FB5" w:rsidP="00D165A5">
      <w:pPr>
        <w:pStyle w:val="afff7"/>
        <w:spacing w:before="0" w:after="0"/>
        <w:jc w:val="left"/>
      </w:pPr>
      <w:r w:rsidRPr="004038D1">
        <w:rPr>
          <w:rStyle w:val="ad"/>
          <w:sz w:val="16"/>
        </w:rPr>
        <w:footnoteRef/>
      </w:r>
      <w:r w:rsidRPr="004038D1">
        <w:t xml:space="preserve"> Указывается день недели, определенный локальным актом Компании / РОКС НН, в кото</w:t>
      </w:r>
      <w:r w:rsidRPr="00D165A5">
        <w:t>рой введен единый платежный день.</w:t>
      </w:r>
    </w:p>
  </w:footnote>
  <w:footnote w:id="123">
    <w:p w14:paraId="06566607"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отсутствует.</w:t>
      </w:r>
    </w:p>
  </w:footnote>
  <w:footnote w:id="124">
    <w:p w14:paraId="711D64C3"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125">
    <w:p w14:paraId="3B6F4F53"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126">
    <w:p w14:paraId="3B94D656"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Величина отсрочки платежа должна соответствовать требованиям локального нормативного акта о контроле оборотного капитала.</w:t>
      </w:r>
    </w:p>
  </w:footnote>
  <w:footnote w:id="127">
    <w:p w14:paraId="63EC129D" w14:textId="14F5479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Для конкурентных закупок с участием СМСП в рамках 223-ФЗ (форма БГ с авансом</w:t>
      </w:r>
      <w:r w:rsidRPr="00D165A5">
        <w:rPr>
          <w:rFonts w:ascii="Tahoma" w:hAnsi="Tahoma" w:cs="Tahoma"/>
          <w:sz w:val="16"/>
          <w:szCs w:val="16"/>
        </w:rPr>
        <w:t>/исполнения обязательств и возврата аванса).</w:t>
      </w:r>
    </w:p>
  </w:footnote>
  <w:footnote w:id="128">
    <w:p w14:paraId="0E3D0C04"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w:t>
      </w:r>
      <w:r w:rsidRPr="00D165A5">
        <w:rPr>
          <w:rFonts w:ascii="Tahoma" w:hAnsi="Tahoma" w:cs="Tahoma"/>
          <w:sz w:val="16"/>
          <w:szCs w:val="16"/>
        </w:rPr>
        <w:t>и с учетом сроков возврата авансового платежа, указанных в Договоре.</w:t>
      </w:r>
    </w:p>
  </w:footnote>
  <w:footnote w:id="129">
    <w:p w14:paraId="48D5C350" w14:textId="2667D50B"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Включить, если Договор заключается не по 223-ФЗ.</w:t>
      </w:r>
    </w:p>
  </w:footnote>
  <w:footnote w:id="130">
    <w:p w14:paraId="2868FCFF" w14:textId="68599511" w:rsidR="003D1FB5" w:rsidRPr="004038D1"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Style w:val="ad"/>
          <w:rFonts w:cs="Tahoma"/>
          <w:color w:val="auto"/>
          <w:sz w:val="16"/>
          <w:szCs w:val="16"/>
        </w:rPr>
        <w:t xml:space="preserve"> </w:t>
      </w:r>
      <w:r w:rsidRPr="00D165A5">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D165A5">
        <w:rPr>
          <w:rFonts w:ascii="Tahoma" w:hAnsi="Tahoma" w:cs="Tahoma"/>
          <w:sz w:val="16"/>
          <w:szCs w:val="16"/>
        </w:rPr>
        <w:t>.</w:t>
      </w:r>
    </w:p>
  </w:footnote>
  <w:footnote w:id="131">
    <w:p w14:paraId="268FC95E" w14:textId="77777777" w:rsidR="003D1FB5" w:rsidRPr="00D165A5" w:rsidRDefault="003D1FB5" w:rsidP="004038D1">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32">
    <w:p w14:paraId="02822FAA" w14:textId="311F4954"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Количество р.д</w:t>
      </w:r>
      <w:r w:rsidRPr="00D165A5">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выполнения Работ.</w:t>
      </w:r>
    </w:p>
  </w:footnote>
  <w:footnote w:id="133">
    <w:p w14:paraId="112215D2"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Включить, если Договор заключается не по 223-ФЗ.</w:t>
      </w:r>
    </w:p>
  </w:footnote>
  <w:footnote w:id="134">
    <w:p w14:paraId="77918A13" w14:textId="0C93C8DB" w:rsidR="003D1FB5" w:rsidRPr="00D165A5" w:rsidRDefault="003D1FB5" w:rsidP="004038D1">
      <w:pPr>
        <w:pStyle w:val="afb"/>
        <w:ind w:firstLine="0"/>
        <w:jc w:val="left"/>
        <w:rPr>
          <w:rFonts w:ascii="Tahoma" w:hAnsi="Tahoma" w:cs="Tahoma"/>
          <w:sz w:val="16"/>
          <w:szCs w:val="16"/>
        </w:rPr>
      </w:pPr>
      <w:r w:rsidRPr="004038D1">
        <w:rPr>
          <w:rStyle w:val="ad"/>
          <w:rFonts w:cs="Tahoma"/>
          <w:sz w:val="16"/>
          <w:szCs w:val="16"/>
        </w:rPr>
        <w:footnoteRef/>
      </w:r>
      <w:r w:rsidRPr="004038D1">
        <w:rPr>
          <w:rStyle w:val="ad"/>
          <w:rFonts w:cs="Tahoma"/>
          <w:sz w:val="16"/>
          <w:szCs w:val="16"/>
        </w:rPr>
        <w:t xml:space="preserve"> </w:t>
      </w:r>
      <w:r w:rsidRPr="00D165A5">
        <w:rPr>
          <w:rFonts w:ascii="Tahoma" w:hAnsi="Tahoma" w:cs="Tahoma"/>
          <w:sz w:val="16"/>
          <w:szCs w:val="16"/>
        </w:rPr>
        <w:t>Для конкурентных закупок с участием СМСП в рамках 223-ФЗ (форма БГ без аванса).</w:t>
      </w:r>
    </w:p>
  </w:footnote>
  <w:footnote w:id="135">
    <w:p w14:paraId="05EFCF62"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Включить, если Договор заключается не по 223-ФЗ.</w:t>
      </w:r>
    </w:p>
  </w:footnote>
  <w:footnote w:id="136">
    <w:p w14:paraId="43CC6108" w14:textId="15C2B8CF"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Style w:val="ad"/>
          <w:rFonts w:cs="Tahoma"/>
          <w:sz w:val="16"/>
          <w:szCs w:val="16"/>
        </w:rPr>
        <w:t xml:space="preserve"> </w:t>
      </w:r>
      <w:r w:rsidRPr="00D165A5">
        <w:rPr>
          <w:rFonts w:ascii="Tahoma" w:hAnsi="Tahoma" w:cs="Tahoma"/>
          <w:sz w:val="16"/>
          <w:szCs w:val="16"/>
        </w:rPr>
        <w:t>Для конкурентных закупок с участием СМСП в рамках 223-ФЗ (форма БГ на гарантийный срок).</w:t>
      </w:r>
    </w:p>
  </w:footnote>
  <w:footnote w:id="137">
    <w:p w14:paraId="0E2C57B6" w14:textId="77777777" w:rsidR="003D1FB5" w:rsidRPr="00D165A5" w:rsidRDefault="003D1FB5" w:rsidP="004038D1">
      <w:pPr>
        <w:pStyle w:val="afff7"/>
        <w:spacing w:before="0" w:after="0"/>
        <w:jc w:val="left"/>
      </w:pPr>
      <w:r w:rsidRPr="004038D1">
        <w:rPr>
          <w:rStyle w:val="ad"/>
          <w:sz w:val="16"/>
        </w:rPr>
        <w:footnoteRef/>
      </w:r>
      <w:r w:rsidRPr="004038D1">
        <w:t xml:space="preserve"> Указывается день недели, определенный локальным актом Компании / РОКС НН, в которой введен единый плате</w:t>
      </w:r>
      <w:r w:rsidRPr="00D165A5">
        <w:t>жный день.</w:t>
      </w:r>
    </w:p>
  </w:footnote>
  <w:footnote w:id="138">
    <w:p w14:paraId="562D9232"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139">
    <w:p w14:paraId="2D4E6108"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140">
    <w:p w14:paraId="32ED33B8"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141">
    <w:p w14:paraId="50E5DC14" w14:textId="77777777" w:rsidR="003D1FB5" w:rsidRPr="00D165A5" w:rsidRDefault="003D1FB5" w:rsidP="00D165A5">
      <w:pPr>
        <w:pStyle w:val="afff7"/>
        <w:spacing w:before="0" w:after="0"/>
        <w:jc w:val="left"/>
      </w:pPr>
      <w:r w:rsidRPr="004038D1">
        <w:rPr>
          <w:rStyle w:val="ad"/>
          <w:sz w:val="16"/>
        </w:rPr>
        <w:footnoteRef/>
      </w:r>
      <w:r w:rsidRPr="004038D1">
        <w:t xml:space="preserve"> </w:t>
      </w:r>
      <w:r w:rsidRPr="00D165A5">
        <w:t>Величина отсрочки платежа должна соответствовать требованиям локального нормативного акта о контроле оборотного капитала.</w:t>
      </w:r>
    </w:p>
  </w:footnote>
  <w:footnote w:id="142">
    <w:p w14:paraId="56492360" w14:textId="77777777" w:rsidR="003D1FB5" w:rsidRPr="00D165A5" w:rsidRDefault="003D1FB5" w:rsidP="00D165A5">
      <w:pPr>
        <w:pStyle w:val="afff7"/>
        <w:spacing w:before="0" w:after="0"/>
        <w:jc w:val="left"/>
      </w:pPr>
      <w:r w:rsidRPr="004038D1">
        <w:rPr>
          <w:rStyle w:val="ad"/>
          <w:sz w:val="16"/>
        </w:rPr>
        <w:footnoteRef/>
      </w:r>
      <w:r w:rsidRPr="004038D1">
        <w:t xml:space="preserve"> Ук</w:t>
      </w:r>
      <w:r w:rsidRPr="00D165A5">
        <w:t>азывается день недели, определенный локальным актом Компании / РОКС НН, в которой введен единый платежный день.</w:t>
      </w:r>
    </w:p>
  </w:footnote>
  <w:footnote w:id="143">
    <w:p w14:paraId="4EDEEF4B"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отсутствует.</w:t>
      </w:r>
    </w:p>
  </w:footnote>
  <w:footnote w:id="144">
    <w:p w14:paraId="598EECC8"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используется ЕПД.</w:t>
      </w:r>
    </w:p>
  </w:footnote>
  <w:footnote w:id="145">
    <w:p w14:paraId="5B1E9B02"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ЕПД не используется.</w:t>
      </w:r>
    </w:p>
  </w:footnote>
  <w:footnote w:id="146">
    <w:p w14:paraId="402D7A36"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w:t>
      </w:r>
      <w:r w:rsidRPr="00D165A5">
        <w:rPr>
          <w:rFonts w:ascii="Tahoma" w:hAnsi="Tahoma" w:cs="Tahoma"/>
          <w:sz w:val="16"/>
          <w:szCs w:val="16"/>
        </w:rPr>
        <w:t>Величина отсрочки платежа должна соответствовать требованиям локального нормативного акта о контроле оборотного капитала.</w:t>
      </w:r>
    </w:p>
  </w:footnote>
  <w:footnote w:id="147">
    <w:p w14:paraId="449527AB" w14:textId="46BEC286" w:rsidR="003D1FB5" w:rsidRPr="00D165A5" w:rsidRDefault="003D1FB5" w:rsidP="00D165A5">
      <w:pPr>
        <w:pStyle w:val="afb"/>
        <w:ind w:hanging="1"/>
        <w:jc w:val="left"/>
        <w:rPr>
          <w:rFonts w:ascii="Tahoma" w:hAnsi="Tahoma" w:cs="Tahoma"/>
          <w:sz w:val="16"/>
          <w:szCs w:val="16"/>
        </w:rPr>
      </w:pPr>
      <w:r w:rsidRPr="004038D1">
        <w:rPr>
          <w:rStyle w:val="ad"/>
          <w:rFonts w:cs="Tahoma"/>
          <w:sz w:val="16"/>
          <w:szCs w:val="16"/>
        </w:rPr>
        <w:footnoteRef/>
      </w:r>
      <w:r w:rsidRPr="00D165A5">
        <w:rPr>
          <w:rFonts w:ascii="Tahoma" w:hAnsi="Tahoma" w:cs="Tahoma"/>
          <w:sz w:val="16"/>
          <w:szCs w:val="16"/>
        </w:rPr>
        <w:t xml:space="preserve"> </w:t>
      </w:r>
      <w:r w:rsidRPr="004038D1">
        <w:rPr>
          <w:rFonts w:ascii="Tahoma" w:hAnsi="Tahoma" w:cs="Tahoma"/>
          <w:sz w:val="16"/>
          <w:szCs w:val="16"/>
        </w:rPr>
        <w:t xml:space="preserve">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w:t>
      </w:r>
      <w:r w:rsidRPr="00D165A5">
        <w:rPr>
          <w:rFonts w:ascii="Tahoma" w:hAnsi="Tahoma" w:cs="Tahoma"/>
          <w:sz w:val="16"/>
          <w:szCs w:val="16"/>
        </w:rPr>
        <w:t>заключения Договора.</w:t>
      </w:r>
    </w:p>
  </w:footnote>
  <w:footnote w:id="148">
    <w:p w14:paraId="4C272F02" w14:textId="20C82BD9"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с</w:t>
      </w:r>
      <w:r w:rsidRPr="00D165A5">
        <w:t>о сторонними контрагентами.</w:t>
      </w:r>
    </w:p>
  </w:footnote>
  <w:footnote w:id="149">
    <w:p w14:paraId="16433BD1" w14:textId="3A46DBF4" w:rsidR="003D1FB5" w:rsidRPr="00D165A5" w:rsidRDefault="003D1FB5" w:rsidP="00D165A5">
      <w:pPr>
        <w:pStyle w:val="afff9"/>
      </w:pPr>
      <w:r w:rsidRPr="004038D1">
        <w:rPr>
          <w:rStyle w:val="ad"/>
          <w:sz w:val="16"/>
        </w:rPr>
        <w:footnoteRef/>
      </w:r>
      <w:r w:rsidRPr="004038D1">
        <w:t xml:space="preserve"> Включается в</w:t>
      </w:r>
      <w:r w:rsidRPr="00D165A5">
        <w:t>о внутригрупповые договоры.</w:t>
      </w:r>
    </w:p>
  </w:footnote>
  <w:footnote w:id="150">
    <w:p w14:paraId="2C5A7D78"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151">
    <w:p w14:paraId="50A66CBF" w14:textId="4B70FB5A" w:rsidR="003D1FB5" w:rsidRPr="00D165A5" w:rsidRDefault="003D1FB5" w:rsidP="00D165A5">
      <w:pPr>
        <w:pStyle w:val="afff9"/>
      </w:pPr>
      <w:r w:rsidRPr="004038D1">
        <w:rPr>
          <w:rStyle w:val="ad"/>
          <w:sz w:val="16"/>
        </w:rPr>
        <w:footnoteRef/>
      </w:r>
      <w:r w:rsidRPr="004038D1">
        <w:t xml:space="preserve"> Указывается цель заключения договора. В качестве цели заключения договора может выступать бизнес</w:t>
      </w:r>
      <w:r w:rsidRPr="00D165A5">
        <w:t>-цель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Цель заключения договора и прогнозные последствия недостижения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w:t>
      </w:r>
    </w:p>
  </w:footnote>
  <w:footnote w:id="152">
    <w:p w14:paraId="309AF72D" w14:textId="4867921F" w:rsidR="003D1FB5" w:rsidRPr="00D165A5" w:rsidRDefault="003D1FB5" w:rsidP="00D165A5">
      <w:pPr>
        <w:pStyle w:val="afff9"/>
      </w:pPr>
      <w:r w:rsidRPr="004038D1">
        <w:rPr>
          <w:rStyle w:val="ad"/>
          <w:sz w:val="16"/>
        </w:rPr>
        <w:footnoteRef/>
      </w:r>
      <w:r w:rsidRPr="004038D1">
        <w:t xml:space="preserve"> Указываются прогнозные неблагоприятные последствия, наприм</w:t>
      </w:r>
      <w:r w:rsidRPr="00D165A5">
        <w:t>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53">
    <w:p w14:paraId="4AA73871" w14:textId="77777777" w:rsidR="003D1FB5" w:rsidRPr="00D165A5" w:rsidRDefault="003D1FB5" w:rsidP="00D165A5">
      <w:pPr>
        <w:pStyle w:val="afff9"/>
      </w:pPr>
      <w:r w:rsidRPr="004038D1">
        <w:rPr>
          <w:rStyle w:val="ad"/>
          <w:sz w:val="16"/>
        </w:rPr>
        <w:footnoteRef/>
      </w:r>
      <w:r w:rsidRPr="004038D1">
        <w:t xml:space="preserve"> Включается в договоры, заключаемые в рамках</w:t>
      </w:r>
      <w:r w:rsidRPr="00D165A5">
        <w:t xml:space="preserve"> инвестиционных проектов.</w:t>
      </w:r>
    </w:p>
  </w:footnote>
  <w:footnote w:id="154">
    <w:p w14:paraId="63ED13E0" w14:textId="239F0441"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155">
    <w:p w14:paraId="4B5A4F92" w14:textId="50D5F746" w:rsidR="003D1FB5" w:rsidRPr="00D165A5" w:rsidRDefault="003D1FB5" w:rsidP="00D165A5">
      <w:pPr>
        <w:pStyle w:val="afff9"/>
      </w:pPr>
      <w:r w:rsidRPr="004038D1">
        <w:rPr>
          <w:rStyle w:val="ad"/>
          <w:sz w:val="16"/>
        </w:rPr>
        <w:footnoteRef/>
      </w:r>
      <w:r w:rsidRPr="004038D1">
        <w:t xml:space="preserve"> Включается, если Договор не является рамочным.</w:t>
      </w:r>
    </w:p>
  </w:footnote>
  <w:footnote w:id="156">
    <w:p w14:paraId="60F644B6" w14:textId="395BE3D3" w:rsidR="003D1FB5" w:rsidRPr="00D165A5" w:rsidRDefault="003D1FB5" w:rsidP="00D165A5">
      <w:pPr>
        <w:pStyle w:val="afff9"/>
      </w:pPr>
      <w:r w:rsidRPr="004038D1">
        <w:rPr>
          <w:rStyle w:val="ad"/>
          <w:sz w:val="16"/>
        </w:rPr>
        <w:footnoteRef/>
      </w:r>
      <w:r w:rsidRPr="004038D1">
        <w:t xml:space="preserve"> Включается в договоры на ремонтные работы</w:t>
      </w:r>
      <w:r w:rsidRPr="00D165A5">
        <w:t>, когда объект физически передаётся Подрядчику.</w:t>
      </w:r>
    </w:p>
  </w:footnote>
  <w:footnote w:id="157">
    <w:p w14:paraId="0779484C" w14:textId="3E32F979" w:rsidR="003D1FB5" w:rsidRPr="00D165A5" w:rsidRDefault="003D1FB5" w:rsidP="00D165A5">
      <w:pPr>
        <w:pStyle w:val="afff9"/>
      </w:pPr>
      <w:r w:rsidRPr="004038D1">
        <w:rPr>
          <w:rStyle w:val="ad"/>
          <w:sz w:val="16"/>
        </w:rPr>
        <w:footnoteRef/>
      </w:r>
      <w:r w:rsidRPr="004038D1">
        <w:t xml:space="preserve"> Включается в договоры на ремонтные работы</w:t>
      </w:r>
      <w:r w:rsidRPr="00D165A5">
        <w:t>, когда объект физически не передаётся Подрядчику.</w:t>
      </w:r>
    </w:p>
  </w:footnote>
  <w:footnote w:id="158">
    <w:p w14:paraId="5BE80EB3" w14:textId="42B1890C" w:rsidR="003D1FB5" w:rsidRPr="00D165A5" w:rsidRDefault="003D1FB5" w:rsidP="00D165A5">
      <w:pPr>
        <w:pStyle w:val="afff9"/>
      </w:pPr>
      <w:r w:rsidRPr="004038D1">
        <w:rPr>
          <w:rStyle w:val="ad"/>
          <w:sz w:val="16"/>
        </w:rPr>
        <w:footnoteRef/>
      </w:r>
      <w:r w:rsidRPr="004038D1">
        <w:t xml:space="preserve"> Указать от какого события/момента отсчитывается срок.</w:t>
      </w:r>
    </w:p>
  </w:footnote>
  <w:footnote w:id="159">
    <w:p w14:paraId="19749EF1" w14:textId="4F186273" w:rsidR="003D1FB5" w:rsidRPr="00D165A5" w:rsidRDefault="003D1FB5" w:rsidP="00D165A5">
      <w:pPr>
        <w:pStyle w:val="afff9"/>
      </w:pPr>
      <w:r w:rsidRPr="004038D1">
        <w:rPr>
          <w:rStyle w:val="ad"/>
          <w:sz w:val="16"/>
        </w:rPr>
        <w:footnoteRef/>
      </w:r>
      <w:r w:rsidRPr="004038D1">
        <w:t xml:space="preserve"> Если исполнение </w:t>
      </w:r>
      <w:r w:rsidRPr="00D165A5">
        <w:t>Договора осуществляется на территории НПР и предполагает оказание медицинских услуг ООО «Корпоративный Центр Здоровья «Норникель» путём оказания содействия Подрядчику Филиалом Компании/РОКС НН.</w:t>
      </w:r>
    </w:p>
  </w:footnote>
  <w:footnote w:id="160">
    <w:p w14:paraId="3A65E202" w14:textId="7A6FBA03" w:rsidR="003D1FB5" w:rsidRPr="00D165A5" w:rsidRDefault="003D1FB5" w:rsidP="00D165A5">
      <w:pPr>
        <w:pStyle w:val="afff9"/>
      </w:pPr>
      <w:r w:rsidRPr="004038D1">
        <w:rPr>
          <w:rStyle w:val="ad"/>
          <w:sz w:val="16"/>
        </w:rPr>
        <w:footnoteRef/>
      </w:r>
      <w:r w:rsidRPr="004038D1">
        <w:t xml:space="preserve"> </w:t>
      </w:r>
      <w:r w:rsidRPr="00D165A5">
        <w:t>Если исполнение Договора осуществляется на территории НПР и предполагает оказание медицинских услуг ООО «Корпоративный Центр Здоровья «Норникель» путём оказания содействия Подрядчику Филиалом Компании/РОКС НН.</w:t>
      </w:r>
    </w:p>
  </w:footnote>
  <w:footnote w:id="161">
    <w:p w14:paraId="1FE28C82" w14:textId="4B74F9FE" w:rsidR="003D1FB5" w:rsidRPr="00D165A5" w:rsidRDefault="003D1FB5" w:rsidP="00D165A5">
      <w:pPr>
        <w:pStyle w:val="afff9"/>
      </w:pPr>
      <w:r w:rsidRPr="004038D1">
        <w:rPr>
          <w:rStyle w:val="ad"/>
          <w:sz w:val="16"/>
        </w:rPr>
        <w:footnoteRef/>
      </w:r>
      <w:r w:rsidRPr="004038D1">
        <w:t xml:space="preserve"> </w:t>
      </w:r>
      <w:r w:rsidRPr="00D165A5">
        <w:t>Включается, если Договор не является рамочным.</w:t>
      </w:r>
    </w:p>
  </w:footnote>
  <w:footnote w:id="162">
    <w:p w14:paraId="328A121C" w14:textId="4D7543CE"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163">
    <w:p w14:paraId="651D9A51" w14:textId="3770D25B" w:rsidR="003D1FB5" w:rsidRPr="00D165A5" w:rsidRDefault="003D1FB5" w:rsidP="00D165A5">
      <w:pPr>
        <w:pStyle w:val="afff9"/>
      </w:pPr>
      <w:r w:rsidRPr="004038D1">
        <w:rPr>
          <w:rStyle w:val="ad"/>
          <w:sz w:val="16"/>
        </w:rPr>
        <w:footnoteRef/>
      </w:r>
      <w:r w:rsidRPr="004038D1">
        <w:t xml:space="preserve"> Включается, если</w:t>
      </w:r>
      <w:r w:rsidRPr="00D165A5">
        <w:t xml:space="preserve"> Договор является рамочным.</w:t>
      </w:r>
    </w:p>
  </w:footnote>
  <w:footnote w:id="164">
    <w:p w14:paraId="0E9443EA" w14:textId="77777777"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165">
    <w:p w14:paraId="78CDA4F7" w14:textId="07A511CC" w:rsidR="002634A6" w:rsidRPr="002634A6" w:rsidRDefault="002634A6" w:rsidP="002634A6">
      <w:pPr>
        <w:pStyle w:val="afb"/>
        <w:ind w:firstLine="0"/>
        <w:jc w:val="left"/>
        <w:rPr>
          <w:rFonts w:ascii="Tahoma" w:hAnsi="Tahoma" w:cs="Tahoma"/>
          <w:sz w:val="16"/>
          <w:szCs w:val="16"/>
        </w:rPr>
      </w:pPr>
      <w:r w:rsidRPr="002634A6">
        <w:rPr>
          <w:rStyle w:val="ad"/>
          <w:rFonts w:cs="Tahoma"/>
          <w:sz w:val="16"/>
          <w:szCs w:val="16"/>
        </w:rPr>
        <w:footnoteRef/>
      </w:r>
      <w:r w:rsidRPr="002634A6">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w:t>
      </w:r>
      <w:r>
        <w:rPr>
          <w:rFonts w:ascii="Tahoma" w:hAnsi="Tahoma" w:cs="Tahoma"/>
          <w:sz w:val="16"/>
          <w:szCs w:val="16"/>
        </w:rPr>
        <w:t>ё</w:t>
      </w:r>
      <w:r w:rsidRPr="002634A6">
        <w:rPr>
          <w:rFonts w:ascii="Tahoma" w:hAnsi="Tahoma" w:cs="Tahoma"/>
          <w:sz w:val="16"/>
          <w:szCs w:val="16"/>
        </w:rPr>
        <w:t>т-фактура не выставляется (условия применения УПД указаны в п. 1.3 Общих условий договоров).</w:t>
      </w:r>
    </w:p>
  </w:footnote>
  <w:footnote w:id="166">
    <w:p w14:paraId="4BB8F4C6" w14:textId="3469F3B2" w:rsidR="003D1FB5" w:rsidRPr="00D165A5" w:rsidRDefault="003D1FB5" w:rsidP="00D165A5">
      <w:pPr>
        <w:pStyle w:val="afff7"/>
        <w:spacing w:before="0" w:after="0"/>
        <w:jc w:val="left"/>
      </w:pPr>
      <w:r w:rsidRPr="004038D1">
        <w:rPr>
          <w:rStyle w:val="ad"/>
          <w:sz w:val="16"/>
        </w:rPr>
        <w:footnoteRef/>
      </w:r>
      <w:r w:rsidRPr="004038D1">
        <w:t xml:space="preserve"> Включается, если Работы выполняются с использованием материалов собственности Заказчика.</w:t>
      </w:r>
    </w:p>
  </w:footnote>
  <w:footnote w:id="167">
    <w:p w14:paraId="500719ED" w14:textId="59BF80D6" w:rsidR="003D1FB5" w:rsidRPr="00D165A5" w:rsidRDefault="003D1FB5" w:rsidP="00D165A5">
      <w:pPr>
        <w:pStyle w:val="afff7"/>
        <w:spacing w:before="0" w:after="0"/>
        <w:jc w:val="left"/>
      </w:pPr>
      <w:r w:rsidRPr="004038D1">
        <w:rPr>
          <w:rStyle w:val="ad"/>
          <w:sz w:val="16"/>
        </w:rPr>
        <w:footnoteRef/>
      </w:r>
      <w:r w:rsidRPr="004038D1">
        <w:t xml:space="preserve"> Указывается п</w:t>
      </w:r>
      <w:r w:rsidRPr="00D165A5">
        <w:rPr>
          <w:rFonts w:eastAsiaTheme="minorHAnsi"/>
        </w:rPr>
        <w:t>еречень инвентаря/оборудования, например: «ноутбуки, 4 шт.»; если необходимо, то вписываются конкретные требования к оборудованию, например: «ноутбуки, 4 шт., с процессором не ниже Intel Core i7-6785R — 3,30 ГГц (или аналогичным) и диагональю экрана не менее 17”).</w:t>
      </w:r>
    </w:p>
  </w:footnote>
  <w:footnote w:id="168">
    <w:p w14:paraId="46906B94" w14:textId="77777777"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169">
    <w:p w14:paraId="63073DAB" w14:textId="77777777" w:rsidR="003D1FB5" w:rsidRPr="00D165A5" w:rsidRDefault="003D1FB5" w:rsidP="00D165A5">
      <w:pPr>
        <w:pStyle w:val="afff9"/>
      </w:pPr>
      <w:r w:rsidRPr="004038D1">
        <w:rPr>
          <w:rStyle w:val="ad"/>
          <w:sz w:val="16"/>
        </w:rPr>
        <w:footnoteRef/>
      </w:r>
      <w:r w:rsidRPr="004038D1">
        <w:t xml:space="preserve"> Включается, если</w:t>
      </w:r>
      <w:r w:rsidRPr="00D165A5">
        <w:t xml:space="preserve"> Договор является рамочным.</w:t>
      </w:r>
    </w:p>
  </w:footnote>
  <w:footnote w:id="170">
    <w:p w14:paraId="70DF350A"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171">
    <w:p w14:paraId="5B464EE9" w14:textId="77777777" w:rsidR="003D1FB5" w:rsidRPr="00D165A5" w:rsidRDefault="003D1FB5" w:rsidP="00D165A5">
      <w:pPr>
        <w:pStyle w:val="afff9"/>
      </w:pPr>
      <w:r w:rsidRPr="004038D1">
        <w:rPr>
          <w:rStyle w:val="ad"/>
          <w:sz w:val="16"/>
        </w:rPr>
        <w:footnoteRef/>
      </w:r>
      <w:r w:rsidRPr="004038D1">
        <w:t xml:space="preserve"> Включается, если</w:t>
      </w:r>
      <w:r w:rsidRPr="00D165A5">
        <w:t xml:space="preserve"> Договор является рамочным.</w:t>
      </w:r>
    </w:p>
  </w:footnote>
  <w:footnote w:id="172">
    <w:p w14:paraId="1C42526B" w14:textId="27860984" w:rsidR="003D1FB5" w:rsidRPr="00D165A5" w:rsidRDefault="003D1FB5" w:rsidP="00D165A5">
      <w:pPr>
        <w:pStyle w:val="afff9"/>
      </w:pPr>
      <w:r w:rsidRPr="004038D1">
        <w:rPr>
          <w:rStyle w:val="ad"/>
          <w:sz w:val="16"/>
        </w:rPr>
        <w:footnoteRef/>
      </w:r>
      <w:r w:rsidRPr="004038D1">
        <w:t xml:space="preserve"> Включается, если Подрядчик использует для выполнения Работ имущество Заказчика.</w:t>
      </w:r>
    </w:p>
  </w:footnote>
  <w:footnote w:id="173">
    <w:p w14:paraId="41F227E8" w14:textId="491F0812" w:rsidR="003D1FB5" w:rsidRPr="00D165A5" w:rsidRDefault="003D1FB5" w:rsidP="00D165A5">
      <w:pPr>
        <w:pStyle w:val="afff7"/>
        <w:spacing w:before="0" w:after="0"/>
        <w:jc w:val="left"/>
      </w:pPr>
      <w:r w:rsidRPr="004038D1">
        <w:rPr>
          <w:rStyle w:val="ad"/>
          <w:sz w:val="16"/>
        </w:rPr>
        <w:footnoteRef/>
      </w:r>
      <w:r w:rsidRPr="004038D1">
        <w:t xml:space="preserve"> Исключается </w:t>
      </w:r>
      <w:r w:rsidRPr="00D165A5">
        <w:rPr>
          <w:lang w:bidi="ru-RU"/>
        </w:rPr>
        <w:t xml:space="preserve">при невозможности подписания сторонами оригинала </w:t>
      </w:r>
      <w:r w:rsidRPr="00D165A5">
        <w:t>Акта сдачи-приёмки работ</w:t>
      </w:r>
      <w:r w:rsidRPr="00D165A5">
        <w:rPr>
          <w:lang w:bidi="ru-RU"/>
        </w:rPr>
        <w:t xml:space="preserve"> до 2 числа месяца, следующего за месяцем выполнения Работ.</w:t>
      </w:r>
    </w:p>
  </w:footnote>
  <w:footnote w:id="174">
    <w:p w14:paraId="01F1C348" w14:textId="5C903E4E"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в Календарном плане предусмотрены этапы.</w:t>
      </w:r>
    </w:p>
  </w:footnote>
  <w:footnote w:id="175">
    <w:p w14:paraId="32DD4606" w14:textId="77777777" w:rsidR="003D1FB5" w:rsidRPr="00D165A5" w:rsidRDefault="003D1FB5" w:rsidP="00D165A5">
      <w:pPr>
        <w:pStyle w:val="afff7"/>
        <w:spacing w:before="0" w:after="0"/>
        <w:jc w:val="left"/>
      </w:pPr>
      <w:r w:rsidRPr="004038D1">
        <w:rPr>
          <w:rStyle w:val="ad"/>
          <w:sz w:val="16"/>
        </w:rPr>
        <w:footnoteRef/>
      </w:r>
      <w:r w:rsidRPr="004038D1">
        <w:t xml:space="preserve"> Использование отчетного периода-месяца приоритетно; период со смещением допускается использовать при </w:t>
      </w:r>
      <w:r w:rsidRPr="00D165A5">
        <w:t>производственной необходимости.</w:t>
      </w:r>
    </w:p>
  </w:footnote>
  <w:footnote w:id="176">
    <w:p w14:paraId="71B124D9" w14:textId="5EDA4F5C" w:rsidR="003D1FB5" w:rsidRPr="00D165A5" w:rsidRDefault="003D1FB5" w:rsidP="00D165A5">
      <w:pPr>
        <w:pStyle w:val="afff9"/>
      </w:pPr>
      <w:r w:rsidRPr="004038D1">
        <w:rPr>
          <w:rStyle w:val="ad"/>
          <w:sz w:val="16"/>
        </w:rPr>
        <w:footnoteRef/>
      </w:r>
      <w:r w:rsidRPr="004038D1">
        <w:t xml:space="preserve"> Дата, указанная в пункте 2.5 (о распространении Договора на отношения, возникшие до его подписания).</w:t>
      </w:r>
    </w:p>
  </w:footnote>
  <w:footnote w:id="177">
    <w:p w14:paraId="2C7121B1" w14:textId="7CA1AC6C" w:rsidR="003D1FB5" w:rsidRPr="00D165A5" w:rsidRDefault="003D1FB5" w:rsidP="00D165A5">
      <w:pPr>
        <w:pStyle w:val="afff9"/>
      </w:pPr>
      <w:r w:rsidRPr="004038D1">
        <w:rPr>
          <w:rStyle w:val="ad"/>
          <w:sz w:val="16"/>
        </w:rPr>
        <w:footnoteRef/>
      </w:r>
      <w:r w:rsidRPr="004038D1">
        <w:t xml:space="preserve"> Включается</w:t>
      </w:r>
      <w:r w:rsidRPr="00D165A5">
        <w:t xml:space="preserve"> во внутригрупповые договоры, если Договор распространяется на отношения, возникшие до его подписания.</w:t>
      </w:r>
    </w:p>
  </w:footnote>
  <w:footnote w:id="178">
    <w:p w14:paraId="5C1F12B5" w14:textId="77777777" w:rsidR="003D1FB5" w:rsidRPr="00D165A5" w:rsidRDefault="003D1FB5" w:rsidP="00D165A5">
      <w:pPr>
        <w:pStyle w:val="afff7"/>
        <w:spacing w:before="0" w:after="0"/>
        <w:jc w:val="left"/>
      </w:pPr>
      <w:r w:rsidRPr="004038D1">
        <w:rPr>
          <w:rStyle w:val="ad"/>
          <w:sz w:val="16"/>
        </w:rPr>
        <w:footnoteRef/>
      </w:r>
      <w:r w:rsidRPr="004038D1">
        <w:t xml:space="preserve"> Вклю</w:t>
      </w:r>
      <w:r w:rsidRPr="00D165A5">
        <w:t>чается, если имеются Отчётные периоды.</w:t>
      </w:r>
    </w:p>
  </w:footnote>
  <w:footnote w:id="179">
    <w:p w14:paraId="4AA08C71" w14:textId="77D3C8C2" w:rsidR="003D1FB5" w:rsidRPr="00D165A5" w:rsidRDefault="003D1FB5" w:rsidP="00D165A5">
      <w:pPr>
        <w:pStyle w:val="afff9"/>
      </w:pPr>
      <w:r w:rsidRPr="004038D1">
        <w:rPr>
          <w:rStyle w:val="ad"/>
          <w:sz w:val="16"/>
        </w:rPr>
        <w:footnoteRef/>
      </w:r>
      <w:r w:rsidRPr="004038D1">
        <w:t xml:space="preserve"> </w:t>
      </w:r>
      <w:r w:rsidRPr="00D165A5">
        <w:t>Включается, если имеются этапы выполнения Работ.</w:t>
      </w:r>
    </w:p>
  </w:footnote>
  <w:footnote w:id="180">
    <w:p w14:paraId="214C77E3" w14:textId="0FA622B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Включается </w:t>
      </w:r>
      <w:r w:rsidRPr="004038D1">
        <w:rPr>
          <w:rFonts w:ascii="Tahoma" w:hAnsi="Tahoma" w:cs="Tahoma"/>
          <w:sz w:val="16"/>
          <w:szCs w:val="16"/>
        </w:rPr>
        <w:t>преимущественно во внутригрупповые договоры.</w:t>
      </w:r>
    </w:p>
  </w:footnote>
  <w:footnote w:id="181">
    <w:p w14:paraId="1875D399" w14:textId="1C184FC3" w:rsidR="003D1FB5" w:rsidRPr="00D165A5" w:rsidRDefault="003D1FB5" w:rsidP="004038D1">
      <w:pPr>
        <w:pStyle w:val="afff7"/>
        <w:spacing w:before="0" w:after="0"/>
        <w:jc w:val="left"/>
      </w:pPr>
      <w:r w:rsidRPr="004038D1">
        <w:rPr>
          <w:rStyle w:val="ad"/>
          <w:sz w:val="16"/>
        </w:rPr>
        <w:footnoteRef/>
      </w:r>
      <w:r w:rsidRPr="004038D1">
        <w:t xml:space="preserve"> Включается в</w:t>
      </w:r>
      <w:r w:rsidRPr="00D165A5">
        <w:t xml:space="preserve"> договоры со сторонними контрагентами. Если требуется более длительная приёмка, срок может быть увеличен.</w:t>
      </w:r>
    </w:p>
  </w:footnote>
  <w:footnote w:id="182">
    <w:p w14:paraId="7B436461"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183">
    <w:p w14:paraId="636EC83C" w14:textId="14A1F21C"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со сторонними контрагентами.</w:t>
      </w:r>
      <w:r w:rsidRPr="00D165A5">
        <w:t xml:space="preserve"> </w:t>
      </w:r>
      <w:r w:rsidRPr="004038D1">
        <w:t>Если требуется более длительная приёмка, срок может быть увеличен.</w:t>
      </w:r>
    </w:p>
  </w:footnote>
  <w:footnote w:id="184">
    <w:p w14:paraId="2C048E53"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185">
    <w:p w14:paraId="70CD67DE" w14:textId="76E88049" w:rsidR="003D1FB5" w:rsidRPr="00D165A5" w:rsidRDefault="003D1FB5" w:rsidP="00D165A5">
      <w:pPr>
        <w:pStyle w:val="afff9"/>
      </w:pPr>
      <w:r w:rsidRPr="004038D1">
        <w:rPr>
          <w:rStyle w:val="ad"/>
          <w:sz w:val="16"/>
        </w:rPr>
        <w:footnoteRef/>
      </w:r>
      <w:r w:rsidRPr="004038D1">
        <w:t xml:space="preserve"> Включается, если Договор распространяется на отношен</w:t>
      </w:r>
      <w:r w:rsidRPr="00D165A5">
        <w:t>ия, возникшие до его подписания.</w:t>
      </w:r>
    </w:p>
  </w:footnote>
  <w:footnote w:id="186">
    <w:p w14:paraId="55F9150B" w14:textId="77777777"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если имеются </w:t>
      </w:r>
      <w:r w:rsidRPr="00D165A5">
        <w:rPr>
          <w:rFonts w:ascii="Tahoma" w:hAnsi="Tahoma" w:cs="Tahoma"/>
          <w:sz w:val="16"/>
          <w:szCs w:val="16"/>
        </w:rPr>
        <w:t>этапы/Отчётные периоды.</w:t>
      </w:r>
    </w:p>
  </w:footnote>
  <w:footnote w:id="187">
    <w:p w14:paraId="39C0116B" w14:textId="77777777" w:rsidR="003D1FB5" w:rsidRPr="00D165A5" w:rsidRDefault="003D1FB5" w:rsidP="00D165A5">
      <w:pPr>
        <w:pStyle w:val="afff9"/>
      </w:pPr>
      <w:r w:rsidRPr="004038D1">
        <w:rPr>
          <w:rStyle w:val="ad"/>
          <w:sz w:val="16"/>
        </w:rPr>
        <w:footnoteRef/>
      </w:r>
      <w:r w:rsidRPr="004038D1">
        <w:t xml:space="preserve"> Включается, если Договор не является рамочным.</w:t>
      </w:r>
    </w:p>
  </w:footnote>
  <w:footnote w:id="188">
    <w:p w14:paraId="18691A6D" w14:textId="77777777"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189">
    <w:p w14:paraId="3997FB9C" w14:textId="77777777" w:rsidR="003D1FB5" w:rsidRPr="00D165A5" w:rsidRDefault="003D1FB5" w:rsidP="00D165A5">
      <w:pPr>
        <w:pStyle w:val="afff7"/>
        <w:spacing w:before="0" w:after="0"/>
        <w:jc w:val="left"/>
      </w:pPr>
      <w:r w:rsidRPr="004038D1">
        <w:rPr>
          <w:rStyle w:val="ad"/>
          <w:sz w:val="16"/>
        </w:rPr>
        <w:footnoteRef/>
      </w:r>
      <w:r w:rsidRPr="004038D1">
        <w:t xml:space="preserve"> В частности, применяет</w:t>
      </w:r>
      <w:r w:rsidRPr="00D165A5">
        <w:t>ся при выполнении работ по техническому обслуживанию оборудования.</w:t>
      </w:r>
    </w:p>
  </w:footnote>
  <w:footnote w:id="190">
    <w:p w14:paraId="169C6B2A" w14:textId="77777777" w:rsidR="003D1FB5" w:rsidRPr="00D165A5" w:rsidRDefault="003D1FB5" w:rsidP="00D165A5">
      <w:pPr>
        <w:pStyle w:val="afff7"/>
        <w:spacing w:before="0" w:after="0"/>
        <w:jc w:val="left"/>
      </w:pPr>
      <w:r w:rsidRPr="004038D1">
        <w:rPr>
          <w:rStyle w:val="ad"/>
          <w:sz w:val="16"/>
        </w:rPr>
        <w:footnoteRef/>
      </w:r>
      <w:r w:rsidRPr="004038D1">
        <w:t xml:space="preserve"> </w:t>
      </w:r>
      <w:r w:rsidRPr="00D165A5">
        <w:t>Включается в договоры на ремонт объектов основных средств.</w:t>
      </w:r>
    </w:p>
  </w:footnote>
  <w:footnote w:id="191">
    <w:p w14:paraId="45D4C88A" w14:textId="46858157" w:rsidR="003D1FB5" w:rsidRPr="00D165A5" w:rsidRDefault="003D1FB5" w:rsidP="00D165A5">
      <w:pPr>
        <w:pStyle w:val="afff7"/>
        <w:spacing w:before="0" w:after="0"/>
        <w:jc w:val="left"/>
      </w:pPr>
      <w:r w:rsidRPr="004038D1">
        <w:rPr>
          <w:rStyle w:val="ad"/>
          <w:sz w:val="16"/>
        </w:rPr>
        <w:footnoteRef/>
      </w:r>
      <w:r w:rsidRPr="004038D1">
        <w:t xml:space="preserve"> Включается </w:t>
      </w:r>
      <w:r w:rsidRPr="00D165A5">
        <w:rPr>
          <w:lang w:bidi="ru-RU"/>
        </w:rPr>
        <w:t xml:space="preserve">при невозможности подписания сторонами оригинала </w:t>
      </w:r>
      <w:r w:rsidRPr="00D165A5">
        <w:t>Акта сдачи-приёмки работ</w:t>
      </w:r>
      <w:r w:rsidRPr="00D165A5">
        <w:rPr>
          <w:lang w:bidi="ru-RU"/>
        </w:rPr>
        <w:t xml:space="preserve"> до 2 числа месяца, следующего за месяцем выполнения Работ (территориальной удалённости).</w:t>
      </w:r>
    </w:p>
  </w:footnote>
  <w:footnote w:id="192">
    <w:p w14:paraId="0F1E2D6D" w14:textId="3ACADAFA"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в Календарном плане предусмотрены этапы.</w:t>
      </w:r>
    </w:p>
  </w:footnote>
  <w:footnote w:id="193">
    <w:p w14:paraId="13C17987" w14:textId="77777777" w:rsidR="003D1FB5" w:rsidRPr="00D165A5" w:rsidRDefault="003D1FB5" w:rsidP="00D165A5">
      <w:pPr>
        <w:pStyle w:val="afff7"/>
        <w:spacing w:before="0" w:after="0"/>
        <w:jc w:val="left"/>
      </w:pPr>
      <w:r w:rsidRPr="004038D1">
        <w:rPr>
          <w:rStyle w:val="ad"/>
          <w:sz w:val="16"/>
        </w:rPr>
        <w:footnoteRef/>
      </w:r>
      <w:r w:rsidRPr="004038D1">
        <w:t xml:space="preserve"> Использование отчетного периода</w:t>
      </w:r>
      <w:r w:rsidRPr="00D165A5">
        <w:t>-месяца приоритетно; период со смещением допускается использовать при производственной необходимости.</w:t>
      </w:r>
    </w:p>
  </w:footnote>
  <w:footnote w:id="194">
    <w:p w14:paraId="47FDC3C1" w14:textId="77777777" w:rsidR="003D1FB5" w:rsidRPr="00D165A5" w:rsidRDefault="003D1FB5" w:rsidP="00D165A5">
      <w:pPr>
        <w:pStyle w:val="afff9"/>
      </w:pPr>
      <w:r w:rsidRPr="004038D1">
        <w:rPr>
          <w:rStyle w:val="ad"/>
          <w:sz w:val="16"/>
        </w:rPr>
        <w:footnoteRef/>
      </w:r>
      <w:r w:rsidRPr="004038D1">
        <w:t xml:space="preserve"> Дата, указанная в пункте 2.5 (о распространении Договора на отношения, возникшие до его подписания).</w:t>
      </w:r>
    </w:p>
  </w:footnote>
  <w:footnote w:id="195">
    <w:p w14:paraId="6D4BB0A8" w14:textId="4A0BCF7B" w:rsidR="003D1FB5" w:rsidRPr="00D165A5" w:rsidRDefault="003D1FB5" w:rsidP="00D165A5">
      <w:pPr>
        <w:pStyle w:val="afff9"/>
      </w:pPr>
      <w:r w:rsidRPr="004038D1">
        <w:rPr>
          <w:rStyle w:val="ad"/>
          <w:sz w:val="16"/>
        </w:rPr>
        <w:footnoteRef/>
      </w:r>
      <w:r w:rsidRPr="004038D1">
        <w:t xml:space="preserve"> Включается</w:t>
      </w:r>
      <w:r w:rsidRPr="00D165A5">
        <w:t xml:space="preserve"> во внутригрупповые договоры, если Договор распространяется на отношения, возникшие до его подписания.</w:t>
      </w:r>
    </w:p>
  </w:footnote>
  <w:footnote w:id="196">
    <w:p w14:paraId="2222ACA8"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имеются Отчётные периоды.</w:t>
      </w:r>
    </w:p>
  </w:footnote>
  <w:footnote w:id="197">
    <w:p w14:paraId="3A07376E" w14:textId="77777777" w:rsidR="003D1FB5" w:rsidRPr="00D165A5" w:rsidRDefault="003D1FB5" w:rsidP="00D165A5">
      <w:pPr>
        <w:pStyle w:val="afff9"/>
      </w:pPr>
      <w:r w:rsidRPr="004038D1">
        <w:rPr>
          <w:rStyle w:val="ad"/>
          <w:sz w:val="16"/>
        </w:rPr>
        <w:footnoteRef/>
      </w:r>
      <w:r w:rsidRPr="004038D1">
        <w:t xml:space="preserve"> Включается, если имеются этапы выполнения Работ.</w:t>
      </w:r>
    </w:p>
  </w:footnote>
  <w:footnote w:id="198">
    <w:p w14:paraId="7D570C91" w14:textId="226942B7" w:rsidR="003D1FB5" w:rsidRPr="00D165A5" w:rsidRDefault="003D1FB5" w:rsidP="00D165A5">
      <w:pPr>
        <w:pStyle w:val="afff7"/>
        <w:spacing w:before="0" w:after="0"/>
        <w:jc w:val="left"/>
      </w:pPr>
      <w:r w:rsidRPr="004038D1">
        <w:rPr>
          <w:rStyle w:val="ad"/>
          <w:sz w:val="16"/>
        </w:rPr>
        <w:footnoteRef/>
      </w:r>
      <w:r w:rsidRPr="004038D1">
        <w:t xml:space="preserve"> Включается </w:t>
      </w:r>
      <w:r w:rsidRPr="00D165A5">
        <w:t>преимущественно во внутригрупповые договоры.</w:t>
      </w:r>
    </w:p>
  </w:footnote>
  <w:footnote w:id="199">
    <w:p w14:paraId="0F8A0D71" w14:textId="46AF38EA"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со сторонними контрагентами.</w:t>
      </w:r>
      <w:r w:rsidRPr="00D165A5">
        <w:t xml:space="preserve"> Если требуется более длительная приёмка, срок может быть увеличен.</w:t>
      </w:r>
    </w:p>
  </w:footnote>
  <w:footnote w:id="200">
    <w:p w14:paraId="3E32662B"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201">
    <w:p w14:paraId="2E86495A" w14:textId="45E5FC82"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со сторонними контрагентами.</w:t>
      </w:r>
      <w:r w:rsidRPr="00D165A5">
        <w:t xml:space="preserve"> Если требуется более длительная приёмка, срок может быть увеличен.</w:t>
      </w:r>
    </w:p>
  </w:footnote>
  <w:footnote w:id="202">
    <w:p w14:paraId="1DCB4425"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203">
    <w:p w14:paraId="70B8D157"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со сторонними контрагентами.</w:t>
      </w:r>
    </w:p>
  </w:footnote>
  <w:footnote w:id="204">
    <w:p w14:paraId="7D43FA07"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205">
    <w:p w14:paraId="3A105B6F"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со сторонними контрагентами.</w:t>
      </w:r>
    </w:p>
  </w:footnote>
  <w:footnote w:id="206">
    <w:p w14:paraId="20907A75"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207">
    <w:p w14:paraId="31E5D7B6" w14:textId="4E83111E" w:rsidR="003D1FB5" w:rsidRPr="00D165A5" w:rsidRDefault="003D1FB5" w:rsidP="00D165A5">
      <w:pPr>
        <w:pStyle w:val="afff9"/>
      </w:pPr>
      <w:r w:rsidRPr="004038D1">
        <w:rPr>
          <w:rStyle w:val="ad"/>
          <w:sz w:val="16"/>
        </w:rPr>
        <w:footnoteRef/>
      </w:r>
      <w:r w:rsidRPr="004038D1">
        <w:t xml:space="preserve"> Включается, если Договор распространяется на отношен</w:t>
      </w:r>
      <w:r w:rsidRPr="00D165A5">
        <w:t>ия, возникшие до его подписания.</w:t>
      </w:r>
    </w:p>
  </w:footnote>
  <w:footnote w:id="208">
    <w:p w14:paraId="33DBCF76"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со сторонними контрагентами.</w:t>
      </w:r>
    </w:p>
  </w:footnote>
  <w:footnote w:id="209">
    <w:p w14:paraId="12B2B185"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во внутригрупповые договоры.</w:t>
      </w:r>
    </w:p>
  </w:footnote>
  <w:footnote w:id="210">
    <w:p w14:paraId="12188808" w14:textId="2CE3D3BE" w:rsidR="003D1FB5" w:rsidRPr="00D165A5" w:rsidRDefault="003D1FB5" w:rsidP="00D165A5">
      <w:pPr>
        <w:pStyle w:val="afb"/>
        <w:ind w:firstLine="0"/>
        <w:jc w:val="left"/>
        <w:rPr>
          <w:rFonts w:ascii="Tahoma" w:hAnsi="Tahoma" w:cs="Tahoma"/>
          <w:sz w:val="16"/>
          <w:szCs w:val="16"/>
        </w:rPr>
      </w:pPr>
      <w:r w:rsidRPr="004038D1">
        <w:rPr>
          <w:rStyle w:val="ad"/>
          <w:rFonts w:cs="Tahoma"/>
          <w:sz w:val="16"/>
          <w:szCs w:val="16"/>
        </w:rPr>
        <w:footnoteRef/>
      </w:r>
      <w:r w:rsidRPr="004038D1">
        <w:rPr>
          <w:rFonts w:ascii="Tahoma" w:hAnsi="Tahoma" w:cs="Tahoma"/>
          <w:sz w:val="16"/>
          <w:szCs w:val="16"/>
        </w:rPr>
        <w:t xml:space="preserve"> Включается, если имеются </w:t>
      </w:r>
      <w:r w:rsidRPr="00D165A5">
        <w:rPr>
          <w:rFonts w:ascii="Tahoma" w:hAnsi="Tahoma" w:cs="Tahoma"/>
          <w:sz w:val="16"/>
          <w:szCs w:val="16"/>
        </w:rPr>
        <w:t>этапы/Отчётные периоды.</w:t>
      </w:r>
    </w:p>
  </w:footnote>
  <w:footnote w:id="211">
    <w:p w14:paraId="447CB706" w14:textId="7F066011" w:rsidR="003D1FB5" w:rsidRPr="00D165A5" w:rsidRDefault="003D1FB5" w:rsidP="00D165A5">
      <w:pPr>
        <w:pStyle w:val="afff9"/>
      </w:pPr>
      <w:r w:rsidRPr="004038D1">
        <w:rPr>
          <w:rStyle w:val="ad"/>
          <w:sz w:val="16"/>
        </w:rPr>
        <w:footnoteRef/>
      </w:r>
      <w:r w:rsidRPr="004038D1">
        <w:t xml:space="preserve"> Включается, если Договор не является рамочным.</w:t>
      </w:r>
    </w:p>
  </w:footnote>
  <w:footnote w:id="212">
    <w:p w14:paraId="0026CC7E" w14:textId="65EB2DE6"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213">
    <w:p w14:paraId="10A8F4DA" w14:textId="0290B8EF" w:rsidR="003D1FB5" w:rsidRPr="00D165A5" w:rsidRDefault="003D1FB5" w:rsidP="00D165A5">
      <w:pPr>
        <w:pStyle w:val="afff7"/>
        <w:spacing w:before="0" w:after="0"/>
        <w:jc w:val="left"/>
      </w:pPr>
      <w:r w:rsidRPr="004038D1">
        <w:rPr>
          <w:rStyle w:val="ad"/>
          <w:sz w:val="16"/>
        </w:rPr>
        <w:footnoteRef/>
      </w:r>
      <w:r w:rsidRPr="004038D1">
        <w:t xml:space="preserve"> В частности, применяется при выполнении работ по техническому обслуживанию оборудования.</w:t>
      </w:r>
    </w:p>
  </w:footnote>
  <w:footnote w:id="214">
    <w:p w14:paraId="0C2CB912" w14:textId="24ED411E" w:rsidR="003D1FB5" w:rsidRPr="00D165A5" w:rsidRDefault="003D1FB5" w:rsidP="00D165A5">
      <w:pPr>
        <w:pStyle w:val="afff7"/>
        <w:spacing w:before="0" w:after="0"/>
        <w:jc w:val="left"/>
      </w:pPr>
      <w:r w:rsidRPr="004038D1">
        <w:rPr>
          <w:rStyle w:val="ad"/>
          <w:sz w:val="16"/>
        </w:rPr>
        <w:footnoteRef/>
      </w:r>
      <w:r w:rsidRPr="004038D1">
        <w:t xml:space="preserve"> Включается в договоры на ремонт объектов основных </w:t>
      </w:r>
      <w:r w:rsidRPr="00D165A5">
        <w:t>средств.</w:t>
      </w:r>
    </w:p>
  </w:footnote>
  <w:footnote w:id="215">
    <w:p w14:paraId="374101ED" w14:textId="77777777" w:rsidR="003D1FB5" w:rsidRPr="00D165A5" w:rsidRDefault="003D1FB5" w:rsidP="00D165A5">
      <w:pPr>
        <w:pStyle w:val="afff7"/>
        <w:spacing w:before="0" w:after="0"/>
        <w:jc w:val="left"/>
      </w:pPr>
      <w:r w:rsidRPr="004038D1">
        <w:rPr>
          <w:rStyle w:val="ad"/>
          <w:sz w:val="16"/>
        </w:rPr>
        <w:footnoteRef/>
      </w:r>
      <w:r w:rsidRPr="004038D1">
        <w:t xml:space="preserve"> Не менее 2 лет.</w:t>
      </w:r>
    </w:p>
  </w:footnote>
  <w:footnote w:id="216">
    <w:p w14:paraId="1F8C525C" w14:textId="22614548" w:rsidR="003D1FB5" w:rsidRPr="00D165A5" w:rsidRDefault="003D1FB5" w:rsidP="00D165A5">
      <w:pPr>
        <w:pStyle w:val="afff9"/>
      </w:pPr>
      <w:r w:rsidRPr="004038D1">
        <w:rPr>
          <w:rStyle w:val="ad"/>
          <w:sz w:val="16"/>
        </w:rPr>
        <w:footnoteRef/>
      </w:r>
      <w:r w:rsidRPr="004038D1">
        <w:t xml:space="preserve"> Включается, если Договор не является рамочным.</w:t>
      </w:r>
    </w:p>
  </w:footnote>
  <w:footnote w:id="217">
    <w:p w14:paraId="3D57A14B" w14:textId="4D9CC0EA"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218">
    <w:p w14:paraId="295D2E89" w14:textId="572D874A"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219">
    <w:p w14:paraId="1861BEC3" w14:textId="77777777"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220">
    <w:p w14:paraId="0526E909" w14:textId="77777777" w:rsidR="003D1FB5" w:rsidRPr="00D165A5" w:rsidRDefault="003D1FB5" w:rsidP="00D165A5">
      <w:pPr>
        <w:pStyle w:val="afff9"/>
      </w:pPr>
      <w:r w:rsidRPr="004038D1">
        <w:rPr>
          <w:rStyle w:val="ad"/>
          <w:sz w:val="16"/>
        </w:rPr>
        <w:footnoteRef/>
      </w:r>
      <w:r w:rsidRPr="004038D1">
        <w:t xml:space="preserve"> Включается, если Договор не является рамочным.</w:t>
      </w:r>
    </w:p>
  </w:footnote>
  <w:footnote w:id="221">
    <w:p w14:paraId="40C6B3D8" w14:textId="77777777" w:rsidR="003D1FB5" w:rsidRPr="00D165A5" w:rsidRDefault="003D1FB5" w:rsidP="00D165A5">
      <w:pPr>
        <w:pStyle w:val="afff9"/>
      </w:pPr>
      <w:r w:rsidRPr="004038D1">
        <w:rPr>
          <w:rStyle w:val="ad"/>
          <w:sz w:val="16"/>
        </w:rPr>
        <w:footnoteRef/>
      </w:r>
      <w:r w:rsidRPr="004038D1">
        <w:t xml:space="preserve"> Включается, если Договор является рамочным.</w:t>
      </w:r>
    </w:p>
  </w:footnote>
  <w:footnote w:id="222">
    <w:p w14:paraId="748C765A" w14:textId="28E70EDF" w:rsidR="003D1FB5" w:rsidRPr="00D165A5" w:rsidRDefault="003D1FB5" w:rsidP="00D165A5">
      <w:pPr>
        <w:pStyle w:val="afff9"/>
      </w:pPr>
      <w:r w:rsidRPr="004038D1">
        <w:rPr>
          <w:rStyle w:val="ad"/>
          <w:sz w:val="16"/>
        </w:rPr>
        <w:footnoteRef/>
      </w:r>
      <w:r w:rsidRPr="004038D1">
        <w:t xml:space="preserve"> Включается, если есть гарантийное удержание до окончания гарантийного срока. В иных случаях – на усмотрение куратора договора.</w:t>
      </w:r>
    </w:p>
  </w:footnote>
  <w:footnote w:id="223">
    <w:p w14:paraId="53F3BAA3" w14:textId="77777777" w:rsidR="003D1FB5" w:rsidRPr="00D165A5" w:rsidRDefault="003D1FB5" w:rsidP="00D165A5">
      <w:pPr>
        <w:pStyle w:val="afff7"/>
        <w:spacing w:before="0" w:after="0"/>
        <w:jc w:val="left"/>
      </w:pPr>
      <w:r w:rsidRPr="004038D1">
        <w:rPr>
          <w:rStyle w:val="ad"/>
          <w:sz w:val="16"/>
        </w:rPr>
        <w:footnoteRef/>
      </w:r>
      <w:r w:rsidRPr="004038D1">
        <w:t xml:space="preserve"> Исключается, если Заказчиком является ООО «Норникель Спутник».</w:t>
      </w:r>
    </w:p>
  </w:footnote>
  <w:footnote w:id="224">
    <w:p w14:paraId="484BDB60" w14:textId="77777777" w:rsidR="003D1FB5" w:rsidRPr="00D165A5" w:rsidRDefault="003D1FB5" w:rsidP="00D165A5">
      <w:pPr>
        <w:pStyle w:val="afff7"/>
        <w:spacing w:before="0" w:after="0"/>
        <w:jc w:val="left"/>
      </w:pPr>
      <w:r w:rsidRPr="004038D1">
        <w:rPr>
          <w:rStyle w:val="ad"/>
          <w:sz w:val="16"/>
        </w:rPr>
        <w:footnoteRef/>
      </w:r>
      <w:r w:rsidRPr="004038D1">
        <w:t xml:space="preserve"> Исключается, если Заказчиком является ПАО «ГМК «Норильский ни</w:t>
      </w:r>
      <w:r w:rsidRPr="00D165A5">
        <w:t>кель».</w:t>
      </w:r>
    </w:p>
  </w:footnote>
  <w:footnote w:id="225">
    <w:p w14:paraId="76ED890D" w14:textId="4C42D46B" w:rsidR="003D1FB5" w:rsidRPr="00D165A5" w:rsidRDefault="003D1FB5" w:rsidP="00D165A5">
      <w:pPr>
        <w:pStyle w:val="afff7"/>
        <w:spacing w:before="0" w:after="0"/>
        <w:jc w:val="left"/>
      </w:pPr>
      <w:r w:rsidRPr="004038D1">
        <w:rPr>
          <w:rStyle w:val="ad"/>
          <w:sz w:val="16"/>
        </w:rPr>
        <w:footnoteRef/>
      </w:r>
      <w:r w:rsidRPr="004038D1">
        <w:t xml:space="preserve"> </w:t>
      </w:r>
      <w:r w:rsidRPr="00D165A5">
        <w:t>Наименование.</w:t>
      </w:r>
    </w:p>
  </w:footnote>
  <w:footnote w:id="226">
    <w:p w14:paraId="4A5FCC7C" w14:textId="23690AE6" w:rsidR="003D1FB5" w:rsidRPr="00D165A5" w:rsidRDefault="003D1FB5" w:rsidP="00D165A5">
      <w:pPr>
        <w:pStyle w:val="afff7"/>
        <w:spacing w:before="0" w:after="0"/>
        <w:jc w:val="left"/>
      </w:pPr>
      <w:r w:rsidRPr="004038D1">
        <w:rPr>
          <w:rStyle w:val="ad"/>
          <w:sz w:val="16"/>
        </w:rPr>
        <w:footnoteRef/>
      </w:r>
      <w:r w:rsidRPr="004038D1">
        <w:t xml:space="preserve"> </w:t>
      </w:r>
      <w:r w:rsidRPr="00D165A5">
        <w:t>Адрес.</w:t>
      </w:r>
    </w:p>
  </w:footnote>
  <w:footnote w:id="227">
    <w:p w14:paraId="212BDBC0" w14:textId="77777777" w:rsidR="003D1FB5" w:rsidRPr="00D165A5" w:rsidRDefault="003D1FB5" w:rsidP="00D165A5">
      <w:pPr>
        <w:pStyle w:val="afff7"/>
        <w:spacing w:before="0" w:after="0"/>
        <w:jc w:val="left"/>
      </w:pPr>
      <w:r w:rsidRPr="004038D1">
        <w:rPr>
          <w:rStyle w:val="ad"/>
          <w:sz w:val="16"/>
        </w:rPr>
        <w:footnoteRef/>
      </w:r>
      <w:r w:rsidRPr="004038D1">
        <w:t xml:space="preserve"> Исключается, если территория Заказчика не охраняется сторонними контрагентами.</w:t>
      </w:r>
    </w:p>
  </w:footnote>
  <w:footnote w:id="228">
    <w:p w14:paraId="2A9A217A"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контрагент – физическое лицо, не являющееся индивидуальным предпринимателем.</w:t>
      </w:r>
    </w:p>
  </w:footnote>
  <w:footnote w:id="229">
    <w:p w14:paraId="171EF998" w14:textId="6C4E874E" w:rsidR="003D1FB5" w:rsidRPr="00D165A5" w:rsidRDefault="003D1FB5" w:rsidP="00D165A5">
      <w:pPr>
        <w:pStyle w:val="afff9"/>
      </w:pPr>
      <w:r w:rsidRPr="00D165A5">
        <w:rPr>
          <w:rStyle w:val="ad"/>
          <w:sz w:val="16"/>
        </w:rPr>
        <w:footnoteRef/>
      </w:r>
      <w:r w:rsidRPr="004038D1">
        <w:t xml:space="preserve"> Включается, если Договор не является рамочным</w:t>
      </w:r>
      <w:r w:rsidRPr="00D165A5">
        <w:t>.</w:t>
      </w:r>
    </w:p>
  </w:footnote>
  <w:footnote w:id="230">
    <w:p w14:paraId="547C0921" w14:textId="4C02D446" w:rsidR="003D1FB5" w:rsidRPr="00D165A5" w:rsidRDefault="003D1FB5" w:rsidP="00D165A5">
      <w:pPr>
        <w:pStyle w:val="afff9"/>
      </w:pPr>
      <w:r w:rsidRPr="00D165A5">
        <w:rPr>
          <w:rStyle w:val="ad"/>
          <w:sz w:val="16"/>
        </w:rPr>
        <w:footnoteRef/>
      </w:r>
      <w:r w:rsidRPr="004038D1">
        <w:t xml:space="preserve"> Включается, если Договор является рамочным.</w:t>
      </w:r>
    </w:p>
  </w:footnote>
  <w:footnote w:id="231">
    <w:p w14:paraId="7717CEAB" w14:textId="77777777" w:rsidR="003D1FB5" w:rsidRPr="00D165A5" w:rsidRDefault="003D1FB5" w:rsidP="00D165A5">
      <w:pPr>
        <w:pStyle w:val="afff9"/>
      </w:pPr>
      <w:r w:rsidRPr="00D165A5">
        <w:rPr>
          <w:rStyle w:val="ad"/>
          <w:sz w:val="16"/>
        </w:rPr>
        <w:footnoteRef/>
      </w:r>
      <w:r w:rsidRPr="004038D1">
        <w:t xml:space="preserve"> Включается, если Договор не является рамочным.</w:t>
      </w:r>
    </w:p>
  </w:footnote>
  <w:footnote w:id="232">
    <w:p w14:paraId="676063AA" w14:textId="77777777" w:rsidR="003D1FB5" w:rsidRPr="00D165A5" w:rsidRDefault="003D1FB5" w:rsidP="00D165A5">
      <w:pPr>
        <w:pStyle w:val="afff9"/>
      </w:pPr>
      <w:r w:rsidRPr="00D165A5">
        <w:rPr>
          <w:rStyle w:val="ad"/>
          <w:sz w:val="16"/>
        </w:rPr>
        <w:footnoteRef/>
      </w:r>
      <w:r w:rsidRPr="004038D1">
        <w:t xml:space="preserve"> Включается, если Договор является рамочным.</w:t>
      </w:r>
    </w:p>
  </w:footnote>
  <w:footnote w:id="233">
    <w:p w14:paraId="25BD32BA" w14:textId="77777777" w:rsidR="003D1FB5" w:rsidRPr="00D165A5" w:rsidRDefault="003D1FB5" w:rsidP="00D165A5">
      <w:pPr>
        <w:pStyle w:val="afff9"/>
      </w:pPr>
      <w:r w:rsidRPr="00D165A5">
        <w:rPr>
          <w:rStyle w:val="ad"/>
          <w:sz w:val="16"/>
        </w:rPr>
        <w:footnoteRef/>
      </w:r>
      <w:r w:rsidRPr="004038D1">
        <w:t xml:space="preserve"> Включается, если Договор не является рамочным.</w:t>
      </w:r>
    </w:p>
  </w:footnote>
  <w:footnote w:id="234">
    <w:p w14:paraId="664FE2A8" w14:textId="77777777" w:rsidR="003D1FB5" w:rsidRPr="00D165A5" w:rsidRDefault="003D1FB5" w:rsidP="00D165A5">
      <w:pPr>
        <w:pStyle w:val="afff9"/>
      </w:pPr>
      <w:r w:rsidRPr="00D165A5">
        <w:rPr>
          <w:rStyle w:val="ad"/>
          <w:sz w:val="16"/>
        </w:rPr>
        <w:footnoteRef/>
      </w:r>
      <w:r w:rsidRPr="004038D1">
        <w:t xml:space="preserve"> Включается, если Договор является рамочным.</w:t>
      </w:r>
    </w:p>
  </w:footnote>
  <w:footnote w:id="235">
    <w:p w14:paraId="0363CCBC" w14:textId="77777777" w:rsidR="003D1FB5" w:rsidRPr="00D165A5" w:rsidRDefault="003D1FB5" w:rsidP="00D165A5">
      <w:pPr>
        <w:pStyle w:val="afff9"/>
      </w:pPr>
      <w:r w:rsidRPr="00D165A5">
        <w:rPr>
          <w:rStyle w:val="ad"/>
          <w:sz w:val="16"/>
        </w:rPr>
        <w:footnoteRef/>
      </w:r>
      <w:r w:rsidRPr="004038D1">
        <w:t xml:space="preserve"> Включается, если</w:t>
      </w:r>
      <w:r w:rsidRPr="00D165A5">
        <w:t xml:space="preserve"> Договор не является рамочным.</w:t>
      </w:r>
    </w:p>
  </w:footnote>
  <w:footnote w:id="236">
    <w:p w14:paraId="26B1FC39" w14:textId="77777777" w:rsidR="003D1FB5" w:rsidRPr="00D165A5" w:rsidRDefault="003D1FB5" w:rsidP="00D165A5">
      <w:pPr>
        <w:pStyle w:val="afff9"/>
      </w:pPr>
      <w:r w:rsidRPr="00D165A5">
        <w:rPr>
          <w:rStyle w:val="ad"/>
          <w:sz w:val="16"/>
        </w:rPr>
        <w:footnoteRef/>
      </w:r>
      <w:r w:rsidRPr="004038D1">
        <w:t xml:space="preserve"> Включается, если Договор является рамочным.</w:t>
      </w:r>
    </w:p>
  </w:footnote>
  <w:footnote w:id="237">
    <w:p w14:paraId="677491B5" w14:textId="77777777" w:rsidR="003D1FB5" w:rsidRPr="00D165A5" w:rsidRDefault="003D1FB5" w:rsidP="00D165A5">
      <w:pPr>
        <w:pStyle w:val="afff9"/>
      </w:pPr>
      <w:r w:rsidRPr="00D165A5">
        <w:rPr>
          <w:rStyle w:val="ad"/>
          <w:sz w:val="16"/>
        </w:rPr>
        <w:footnoteRef/>
      </w:r>
      <w:r w:rsidRPr="004038D1">
        <w:t xml:space="preserve"> Включается, если Договор не является рамочным.</w:t>
      </w:r>
    </w:p>
  </w:footnote>
  <w:footnote w:id="238">
    <w:p w14:paraId="7E06C47C" w14:textId="77777777" w:rsidR="003D1FB5" w:rsidRPr="00D165A5" w:rsidRDefault="003D1FB5" w:rsidP="00D165A5">
      <w:pPr>
        <w:pStyle w:val="afff9"/>
      </w:pPr>
      <w:r w:rsidRPr="00D165A5">
        <w:rPr>
          <w:rStyle w:val="ad"/>
          <w:sz w:val="16"/>
        </w:rPr>
        <w:footnoteRef/>
      </w:r>
      <w:r w:rsidRPr="004038D1">
        <w:t xml:space="preserve"> Включается, если Договор является рамочным.</w:t>
      </w:r>
    </w:p>
  </w:footnote>
  <w:footnote w:id="239">
    <w:p w14:paraId="2385CBCE" w14:textId="144BEFD3" w:rsidR="003D1FB5" w:rsidRPr="00D165A5" w:rsidRDefault="003D1FB5" w:rsidP="00D165A5">
      <w:pPr>
        <w:pStyle w:val="afff9"/>
      </w:pPr>
      <w:r w:rsidRPr="004038D1">
        <w:rPr>
          <w:rStyle w:val="ad"/>
          <w:sz w:val="16"/>
        </w:rPr>
        <w:footnoteRef/>
      </w:r>
      <w:r w:rsidRPr="004038D1">
        <w:t xml:space="preserve"> </w:t>
      </w:r>
      <w:r w:rsidRPr="00D165A5">
        <w:t>Применяется для оформления хозяйственных операций по приёмке-сдаче выполненных работ сторонними организациями, ПАО «ГМК «Норильский никель» и российским организациям корпоративной структуры, входящих в Группу компаний «Норильский никель», а также по приёмке-сдаче выполненных работ физическими лицами в рамках договора ГПХ.</w:t>
      </w:r>
    </w:p>
  </w:footnote>
  <w:footnote w:id="240">
    <w:p w14:paraId="5ABA9E2C" w14:textId="6037FFD6" w:rsidR="003D1FB5" w:rsidRPr="00D165A5" w:rsidRDefault="003D1FB5" w:rsidP="00D165A5">
      <w:pPr>
        <w:pStyle w:val="afff9"/>
      </w:pPr>
      <w:r w:rsidRPr="004038D1">
        <w:rPr>
          <w:rStyle w:val="ad"/>
          <w:sz w:val="16"/>
        </w:rPr>
        <w:footnoteRef/>
      </w:r>
      <w:r w:rsidRPr="004038D1">
        <w:t xml:space="preserve"> Применяется </w:t>
      </w:r>
      <w:r w:rsidRPr="00D165A5">
        <w:t>для оформления выполнения работ – для ремонтных и прочих работ (например, техобслуживание).</w:t>
      </w:r>
    </w:p>
  </w:footnote>
  <w:footnote w:id="241">
    <w:p w14:paraId="74E10268" w14:textId="260CA47F" w:rsidR="003D1FB5" w:rsidRPr="00D165A5" w:rsidRDefault="003D1FB5" w:rsidP="00D165A5">
      <w:pPr>
        <w:pStyle w:val="afff9"/>
      </w:pPr>
      <w:r w:rsidRPr="004038D1">
        <w:rPr>
          <w:rStyle w:val="ad"/>
          <w:sz w:val="16"/>
        </w:rPr>
        <w:footnoteRef/>
      </w:r>
      <w:r w:rsidRPr="004038D1">
        <w:t xml:space="preserve"> Применяется для приемки работ, стоимость которых определена ресурсным методом, по ремонтам, монтажу, техническому обслуживанию и демонтажу основных фондов. Не при</w:t>
      </w:r>
      <w:r w:rsidRPr="00D165A5">
        <w:t>меняется при приемке работ, стоимость которых определена базисно-индексным методом.</w:t>
      </w:r>
    </w:p>
  </w:footnote>
  <w:footnote w:id="242">
    <w:p w14:paraId="2BD24B83" w14:textId="13119644"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Применяется при </w:t>
      </w:r>
      <w:r w:rsidRPr="004038D1">
        <w:rPr>
          <w:rFonts w:ascii="Tahoma" w:hAnsi="Tahoma" w:cs="Tahoma"/>
          <w:sz w:val="16"/>
          <w:szCs w:val="16"/>
        </w:rPr>
        <w:t>выполнении</w:t>
      </w:r>
      <w:r w:rsidRPr="00D165A5">
        <w:rPr>
          <w:rFonts w:ascii="Tahoma" w:hAnsi="Tahoma" w:cs="Tahoma"/>
          <w:sz w:val="16"/>
          <w:szCs w:val="16"/>
        </w:rPr>
        <w:t xml:space="preserve"> работ, стоимость которых определена базисно-индексным методом.</w:t>
      </w:r>
    </w:p>
  </w:footnote>
  <w:footnote w:id="243">
    <w:p w14:paraId="74DEF441" w14:textId="5118436B" w:rsidR="003D1FB5" w:rsidRPr="00D165A5" w:rsidRDefault="003D1FB5" w:rsidP="004038D1">
      <w:pPr>
        <w:pStyle w:val="afff7"/>
        <w:spacing w:before="0" w:after="0"/>
        <w:jc w:val="left"/>
      </w:pPr>
      <w:r w:rsidRPr="004038D1">
        <w:rPr>
          <w:rStyle w:val="ad"/>
          <w:sz w:val="16"/>
        </w:rPr>
        <w:footnoteRef/>
      </w:r>
      <w:r w:rsidRPr="004038D1">
        <w:t xml:space="preserve"> 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D165A5">
          <w:rPr>
            <w:rStyle w:val="affa"/>
          </w:rPr>
          <w:t>https://k2.nornik.ru/Runtime/Runtime/Form/KB+Workdesk+Form/?CardID=488fe4ee-1687-ef11-8821-001dd8b721c5</w:t>
        </w:r>
      </w:hyperlink>
      <w:r w:rsidRPr="004038D1">
        <w:t xml:space="preserve"> </w:t>
      </w:r>
    </w:p>
  </w:footnote>
  <w:footnote w:id="244">
    <w:p w14:paraId="7311B06D" w14:textId="77777777" w:rsidR="003D1FB5" w:rsidRPr="00D165A5" w:rsidRDefault="003D1FB5" w:rsidP="00D165A5">
      <w:pPr>
        <w:pStyle w:val="afff7"/>
        <w:spacing w:before="0" w:after="0"/>
        <w:jc w:val="left"/>
      </w:pPr>
      <w:r w:rsidRPr="004038D1">
        <w:rPr>
          <w:rStyle w:val="ad"/>
          <w:sz w:val="16"/>
        </w:rPr>
        <w:footnoteRef/>
      </w:r>
      <w:r w:rsidRPr="004038D1">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245">
    <w:p w14:paraId="284D6231"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контрагент – физическое лицо, не являющееся индивидуальным предпринимателем</w:t>
      </w:r>
      <w:r w:rsidRPr="00D165A5">
        <w:t>.</w:t>
      </w:r>
    </w:p>
  </w:footnote>
  <w:footnote w:id="246">
    <w:p w14:paraId="3BBCBFF4" w14:textId="54ED84B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необходимо условие об ознакомлении Подрядчика с определенным перечнем НМД в области ПБиОТ, отсутствующих на странице </w:t>
      </w:r>
      <w:hyperlink r:id="rId2" w:history="1">
        <w:r w:rsidRPr="00D165A5">
          <w:rPr>
            <w:rStyle w:val="affa"/>
          </w:rPr>
          <w:t>https://www.nornickel.ru/sustainability/social-responsibility/health-and-safety/</w:t>
        </w:r>
      </w:hyperlink>
      <w:r w:rsidRPr="004038D1">
        <w:t xml:space="preserve"> </w:t>
      </w:r>
    </w:p>
  </w:footnote>
  <w:footnote w:id="247">
    <w:p w14:paraId="531CB86D" w14:textId="77777777" w:rsidR="003D1FB5" w:rsidRPr="00D165A5" w:rsidRDefault="003D1FB5" w:rsidP="00D165A5">
      <w:pPr>
        <w:pStyle w:val="afff7"/>
        <w:spacing w:before="0" w:after="0"/>
        <w:jc w:val="left"/>
      </w:pPr>
      <w:r w:rsidRPr="004038D1">
        <w:rPr>
          <w:rStyle w:val="ad"/>
          <w:sz w:val="16"/>
        </w:rPr>
        <w:footnoteRef/>
      </w:r>
      <w:r w:rsidRPr="004038D1">
        <w:t xml:space="preserve"> Если у контрагента есть «корпоративные» адреса (типа ___@</w:t>
      </w:r>
      <w:r w:rsidRPr="00D165A5">
        <w:rPr>
          <w:lang w:val="en-US"/>
        </w:rPr>
        <w:t>nornik</w:t>
      </w:r>
      <w:r w:rsidRPr="00D165A5">
        <w:t>.</w:t>
      </w:r>
      <w:r w:rsidRPr="00D165A5">
        <w:rPr>
          <w:lang w:val="en-US"/>
        </w:rPr>
        <w:t>ru</w:t>
      </w:r>
      <w:r w:rsidRPr="00D165A5">
        <w:t>, ___@</w:t>
      </w:r>
      <w:r w:rsidRPr="00D165A5">
        <w:rPr>
          <w:lang w:val="en-US"/>
        </w:rPr>
        <w:t>gazprom</w:t>
      </w:r>
      <w:r w:rsidRPr="00D165A5">
        <w:t>.</w:t>
      </w:r>
      <w:r w:rsidRPr="00D165A5">
        <w:rPr>
          <w:lang w:val="en-US"/>
        </w:rPr>
        <w:t>ru</w:t>
      </w:r>
      <w:r w:rsidRPr="00D165A5">
        <w:t>), то выбрать первый вариант.</w:t>
      </w:r>
    </w:p>
    <w:p w14:paraId="0FDBFDB3" w14:textId="77777777" w:rsidR="003D1FB5" w:rsidRPr="00D165A5" w:rsidRDefault="003D1FB5" w:rsidP="00D165A5">
      <w:pPr>
        <w:pStyle w:val="afff7"/>
        <w:spacing w:before="0" w:after="0"/>
        <w:jc w:val="left"/>
      </w:pPr>
      <w:r w:rsidRPr="00D165A5">
        <w:t>Если «корпоративных» адресов нет или в дополнение к «корпоративным» используются адреса типа ___@</w:t>
      </w:r>
      <w:r w:rsidRPr="00D165A5">
        <w:rPr>
          <w:lang w:val="en-US"/>
        </w:rPr>
        <w:t>mail</w:t>
      </w:r>
      <w:r w:rsidRPr="00D165A5">
        <w:t>.</w:t>
      </w:r>
      <w:r w:rsidRPr="00D165A5">
        <w:rPr>
          <w:lang w:val="en-US"/>
        </w:rPr>
        <w:t>ru</w:t>
      </w:r>
      <w:r w:rsidRPr="00D165A5">
        <w:t>, ___@</w:t>
      </w:r>
      <w:r w:rsidRPr="00D165A5">
        <w:rPr>
          <w:lang w:val="en-US"/>
        </w:rPr>
        <w:t>yandex</w:t>
      </w:r>
      <w:r w:rsidRPr="00D165A5">
        <w:t>.</w:t>
      </w:r>
      <w:r w:rsidRPr="00D165A5">
        <w:rPr>
          <w:lang w:val="en-US"/>
        </w:rPr>
        <w:t>ru</w:t>
      </w:r>
      <w:r w:rsidRPr="00D165A5">
        <w:t>, то дополнить также вторым вариантом.</w:t>
      </w:r>
    </w:p>
  </w:footnote>
  <w:footnote w:id="248">
    <w:p w14:paraId="05A0762D"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 случае заключения договора Компанией.</w:t>
      </w:r>
    </w:p>
    <w:p w14:paraId="77E24E06" w14:textId="3CB028BC" w:rsidR="003D1FB5" w:rsidRPr="00D165A5" w:rsidRDefault="003D1FB5" w:rsidP="00D165A5">
      <w:pPr>
        <w:pStyle w:val="afff7"/>
        <w:spacing w:before="0" w:after="0"/>
        <w:jc w:val="left"/>
      </w:pPr>
      <w:r w:rsidRPr="00D165A5">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249">
    <w:p w14:paraId="6787A58D"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в случае использования Личного кабинета поставщика в системе SAP SRM.</w:t>
      </w:r>
    </w:p>
  </w:footnote>
  <w:footnote w:id="250">
    <w:p w14:paraId="3FD8266E" w14:textId="77777777" w:rsidR="003D1FB5" w:rsidRPr="00D165A5" w:rsidRDefault="003D1FB5" w:rsidP="00D165A5">
      <w:pPr>
        <w:pStyle w:val="afff7"/>
        <w:spacing w:before="0" w:after="0"/>
        <w:jc w:val="left"/>
      </w:pPr>
      <w:r w:rsidRPr="004038D1">
        <w:rPr>
          <w:rStyle w:val="ad"/>
          <w:sz w:val="16"/>
        </w:rPr>
        <w:footnoteRef/>
      </w:r>
      <w:r w:rsidRPr="004038D1">
        <w:t xml:space="preserve"> Далее перечисляются все приложения к Договору.</w:t>
      </w:r>
    </w:p>
  </w:footnote>
  <w:footnote w:id="251">
    <w:p w14:paraId="01FDC227" w14:textId="724989A9" w:rsidR="003D1FB5" w:rsidRPr="00D165A5" w:rsidRDefault="003D1FB5" w:rsidP="00D165A5">
      <w:pPr>
        <w:pStyle w:val="afff9"/>
      </w:pPr>
      <w:r w:rsidRPr="004038D1">
        <w:rPr>
          <w:rStyle w:val="ad"/>
          <w:sz w:val="16"/>
        </w:rPr>
        <w:footnoteRef/>
      </w:r>
      <w:r w:rsidRPr="004038D1">
        <w:t xml:space="preserve"> Включается, если контрагент – юридическое лицо.</w:t>
      </w:r>
    </w:p>
  </w:footnote>
  <w:footnote w:id="252">
    <w:p w14:paraId="3E9A7F70" w14:textId="1B4AE817" w:rsidR="003D1FB5" w:rsidRPr="00D165A5" w:rsidRDefault="003D1FB5" w:rsidP="00D165A5">
      <w:pPr>
        <w:pStyle w:val="afff9"/>
      </w:pPr>
      <w:r w:rsidRPr="004038D1">
        <w:rPr>
          <w:rStyle w:val="ad"/>
          <w:sz w:val="16"/>
        </w:rPr>
        <w:footnoteRef/>
      </w:r>
      <w:r w:rsidRPr="004038D1">
        <w:t xml:space="preserve"> Включается, если контрагент – индивидуал</w:t>
      </w:r>
      <w:r w:rsidRPr="00D165A5">
        <w:t>ьный предприниматель.</w:t>
      </w:r>
    </w:p>
  </w:footnote>
  <w:footnote w:id="253">
    <w:p w14:paraId="44447FFA" w14:textId="25F4D583" w:rsidR="003D1FB5" w:rsidRPr="00D165A5" w:rsidRDefault="003D1FB5" w:rsidP="00D165A5">
      <w:pPr>
        <w:pStyle w:val="afff9"/>
      </w:pPr>
      <w:r w:rsidRPr="004038D1">
        <w:rPr>
          <w:rStyle w:val="ad"/>
          <w:sz w:val="16"/>
        </w:rPr>
        <w:footnoteRef/>
      </w:r>
      <w:r w:rsidRPr="004038D1">
        <w:t xml:space="preserve"> Включается, если контрагент – физическое лицо.</w:t>
      </w:r>
    </w:p>
  </w:footnote>
  <w:footnote w:id="254">
    <w:p w14:paraId="5F1A90B1" w14:textId="77777777" w:rsidR="003D1FB5" w:rsidRPr="00D165A5" w:rsidRDefault="003D1FB5" w:rsidP="00D165A5">
      <w:pPr>
        <w:pStyle w:val="afff7"/>
        <w:spacing w:before="0" w:after="0"/>
        <w:jc w:val="left"/>
      </w:pPr>
      <w:r w:rsidRPr="004038D1">
        <w:rPr>
          <w:rStyle w:val="ad"/>
          <w:sz w:val="16"/>
        </w:rPr>
        <w:footnoteRef/>
      </w:r>
      <w:r w:rsidRPr="004038D1">
        <w:t xml:space="preserve"> Включается, если Заказчик – РОКС НН.</w:t>
      </w:r>
    </w:p>
  </w:footnote>
  <w:footnote w:id="255">
    <w:p w14:paraId="51DAA80F" w14:textId="3EF2C759" w:rsidR="003D1FB5" w:rsidRPr="00D165A5" w:rsidRDefault="003D1FB5" w:rsidP="00D165A5">
      <w:pPr>
        <w:pStyle w:val="afff7"/>
        <w:spacing w:before="0" w:after="0"/>
        <w:jc w:val="left"/>
      </w:pPr>
      <w:r w:rsidRPr="00D165A5">
        <w:rPr>
          <w:rStyle w:val="ad"/>
          <w:sz w:val="16"/>
        </w:rPr>
        <w:footnoteRef/>
      </w:r>
      <w:r w:rsidRPr="00D165A5">
        <w:t xml:space="preserve"> Эта форма Задания используется, если далее нет специальной формы Задания для отдельных Работ.</w:t>
      </w:r>
    </w:p>
    <w:p w14:paraId="02D670E9" w14:textId="41DE2011" w:rsidR="003D1FB5" w:rsidRPr="00D165A5" w:rsidRDefault="003D1FB5" w:rsidP="00D165A5">
      <w:pPr>
        <w:pStyle w:val="afff7"/>
        <w:spacing w:before="0" w:after="0"/>
        <w:jc w:val="left"/>
      </w:pPr>
      <w:r w:rsidRPr="00D165A5">
        <w:t>Может быть переименовано на «функционально-технические требования» или аналогичное.</w:t>
      </w:r>
    </w:p>
  </w:footnote>
  <w:footnote w:id="256">
    <w:p w14:paraId="2B3F6BA5" w14:textId="551F9867" w:rsidR="003D1FB5" w:rsidRPr="00D165A5" w:rsidRDefault="003D1FB5" w:rsidP="00D165A5">
      <w:pPr>
        <w:pStyle w:val="afff9"/>
      </w:pPr>
      <w:r w:rsidRPr="00D165A5">
        <w:rPr>
          <w:rStyle w:val="ad"/>
          <w:sz w:val="16"/>
        </w:rPr>
        <w:footnoteRef/>
      </w:r>
      <w:r w:rsidRPr="00D165A5">
        <w:t xml:space="preserve"> Если Договор не является рамочным, включается описание, состав и объём Работ, требования к результатам выполнения Работ и отчётной документации.</w:t>
      </w:r>
    </w:p>
    <w:p w14:paraId="0B9E9EA0" w14:textId="77777777" w:rsidR="003D1FB5" w:rsidRPr="00D165A5" w:rsidRDefault="003D1FB5" w:rsidP="00D165A5">
      <w:pPr>
        <w:pStyle w:val="afff9"/>
      </w:pPr>
      <w:r w:rsidRPr="00D165A5">
        <w:t>Если Договор является рамочным, включается только такие описание, состав и объём Работ, требования к результатам выполнения Работ и отчётной документации, которые одинаковы для всех Работ, которые будут выполняться по всем Заявкам.</w:t>
      </w:r>
    </w:p>
    <w:p w14:paraId="382691BE" w14:textId="03DB3576" w:rsidR="003D1FB5" w:rsidRPr="00D165A5" w:rsidRDefault="003D1FB5" w:rsidP="00D165A5">
      <w:pPr>
        <w:pStyle w:val="afff9"/>
      </w:pPr>
      <w:r w:rsidRPr="00D165A5">
        <w:t xml:space="preserve">Может содержать ссылку на </w:t>
      </w:r>
      <w:r w:rsidRPr="00D165A5">
        <w:rPr>
          <w:bCs/>
        </w:rPr>
        <w:t>проектную, сметную или техническую документацию. Приложением может быть смета.</w:t>
      </w:r>
    </w:p>
  </w:footnote>
  <w:footnote w:id="257">
    <w:p w14:paraId="3ED6433E"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D165A5">
        <w:rPr>
          <w:bCs/>
        </w:rPr>
        <w:t>проектную, сметную или техническую документацию.</w:t>
      </w:r>
    </w:p>
  </w:footnote>
  <w:footnote w:id="258">
    <w:p w14:paraId="09C4C01F" w14:textId="1D805496" w:rsidR="003D1FB5" w:rsidRPr="00D165A5" w:rsidRDefault="003D1FB5" w:rsidP="00D165A5">
      <w:pPr>
        <w:pStyle w:val="afff9"/>
      </w:pPr>
      <w:r w:rsidRPr="00D165A5">
        <w:rPr>
          <w:rStyle w:val="ad"/>
          <w:sz w:val="16"/>
        </w:rPr>
        <w:footnoteRef/>
      </w:r>
      <w:r w:rsidRPr="00D165A5">
        <w:t xml:space="preserve"> Используется, если Договор является рамочным.</w:t>
      </w:r>
    </w:p>
  </w:footnote>
  <w:footnote w:id="259">
    <w:p w14:paraId="77BB7FD6" w14:textId="77777777" w:rsidR="003D1FB5" w:rsidRPr="00D165A5" w:rsidRDefault="003D1FB5" w:rsidP="00D165A5">
      <w:pPr>
        <w:pStyle w:val="afff9"/>
      </w:pPr>
      <w:r w:rsidRPr="00D165A5">
        <w:rPr>
          <w:rStyle w:val="ad"/>
          <w:sz w:val="16"/>
        </w:rPr>
        <w:footnoteRef/>
      </w:r>
      <w:r w:rsidRPr="00D165A5">
        <w:t xml:space="preserve"> Сокращенное наименование юридического лица / ФИО.</w:t>
      </w:r>
    </w:p>
  </w:footnote>
  <w:footnote w:id="260">
    <w:p w14:paraId="6F241B8B" w14:textId="77777777" w:rsidR="003D1FB5" w:rsidRPr="00D165A5" w:rsidRDefault="003D1FB5" w:rsidP="00D165A5">
      <w:pPr>
        <w:pStyle w:val="afff9"/>
      </w:pPr>
      <w:r w:rsidRPr="00D165A5">
        <w:rPr>
          <w:rStyle w:val="ad"/>
          <w:sz w:val="16"/>
        </w:rPr>
        <w:footnoteRef/>
      </w:r>
      <w:r w:rsidRPr="00D165A5">
        <w:t xml:space="preserve"> Должность, ФИО лица, подписывающего Договор.</w:t>
      </w:r>
    </w:p>
  </w:footnote>
  <w:footnote w:id="261">
    <w:p w14:paraId="5741856D" w14:textId="77777777" w:rsidR="003D1FB5" w:rsidRPr="00D165A5" w:rsidRDefault="003D1FB5" w:rsidP="00D165A5">
      <w:pPr>
        <w:pStyle w:val="afff9"/>
      </w:pPr>
      <w:r w:rsidRPr="00D165A5">
        <w:rPr>
          <w:rStyle w:val="ad"/>
          <w:sz w:val="16"/>
        </w:rPr>
        <w:footnoteRef/>
      </w:r>
      <w:r w:rsidRPr="00D165A5">
        <w:t xml:space="preserve"> Уполномочивающий документ.</w:t>
      </w:r>
    </w:p>
  </w:footnote>
  <w:footnote w:id="262">
    <w:p w14:paraId="07A89007" w14:textId="77777777" w:rsidR="003D1FB5" w:rsidRPr="00D165A5" w:rsidRDefault="003D1FB5" w:rsidP="00D165A5">
      <w:pPr>
        <w:pStyle w:val="afff9"/>
      </w:pPr>
      <w:r w:rsidRPr="00D165A5">
        <w:rPr>
          <w:rStyle w:val="ad"/>
          <w:sz w:val="16"/>
        </w:rPr>
        <w:footnoteRef/>
      </w:r>
      <w:r w:rsidRPr="00D165A5">
        <w:t xml:space="preserve"> Исключается, если сторона – физлицо и договор подписывается этим физлицом (не представителем физлица).</w:t>
      </w:r>
    </w:p>
  </w:footnote>
  <w:footnote w:id="263">
    <w:p w14:paraId="68A9FF75" w14:textId="77777777" w:rsidR="003D1FB5" w:rsidRPr="00D165A5" w:rsidRDefault="003D1FB5" w:rsidP="00D165A5">
      <w:pPr>
        <w:pStyle w:val="afff9"/>
      </w:pPr>
      <w:r w:rsidRPr="00D165A5">
        <w:rPr>
          <w:rStyle w:val="ad"/>
          <w:sz w:val="16"/>
        </w:rPr>
        <w:footnoteRef/>
      </w:r>
      <w:r w:rsidRPr="00D165A5">
        <w:t xml:space="preserve"> Сокращённое наименование.</w:t>
      </w:r>
    </w:p>
  </w:footnote>
  <w:footnote w:id="264">
    <w:p w14:paraId="5CBA1E11" w14:textId="77777777" w:rsidR="003D1FB5" w:rsidRPr="00D165A5" w:rsidRDefault="003D1FB5" w:rsidP="00D165A5">
      <w:pPr>
        <w:pStyle w:val="afff9"/>
      </w:pPr>
      <w:r w:rsidRPr="00D165A5">
        <w:rPr>
          <w:rStyle w:val="ad"/>
          <w:sz w:val="16"/>
        </w:rPr>
        <w:footnoteRef/>
      </w:r>
      <w:r w:rsidRPr="00D165A5">
        <w:t xml:space="preserve"> Должность, ФИО лица, подписывающего Договор.</w:t>
      </w:r>
    </w:p>
  </w:footnote>
  <w:footnote w:id="265">
    <w:p w14:paraId="6B2067F6" w14:textId="77777777" w:rsidR="003D1FB5" w:rsidRPr="00D165A5" w:rsidRDefault="003D1FB5" w:rsidP="00D165A5">
      <w:pPr>
        <w:pStyle w:val="afff9"/>
        <w:rPr>
          <w:color w:val="FF0000"/>
        </w:rPr>
      </w:pPr>
      <w:r w:rsidRPr="00D165A5">
        <w:rPr>
          <w:rStyle w:val="ad"/>
          <w:sz w:val="16"/>
        </w:rPr>
        <w:footnoteRef/>
      </w:r>
      <w:r w:rsidRPr="00D165A5">
        <w:t xml:space="preserve"> Уполномочивающий документ.</w:t>
      </w:r>
    </w:p>
  </w:footnote>
  <w:footnote w:id="266">
    <w:p w14:paraId="2CDB7596" w14:textId="745DEA8A" w:rsidR="003D1FB5" w:rsidRPr="00D165A5" w:rsidRDefault="003D1FB5" w:rsidP="00D165A5">
      <w:pPr>
        <w:pStyle w:val="afff9"/>
      </w:pPr>
      <w:r w:rsidRPr="00D165A5">
        <w:rPr>
          <w:rStyle w:val="ad"/>
          <w:sz w:val="16"/>
        </w:rPr>
        <w:footnoteRef/>
      </w:r>
      <w:r w:rsidRPr="00D165A5">
        <w:t xml:space="preserve"> Если Задание содержало описание, состав и объём Работ, требования к результатам выполнения Работ и отчётной документации, то в Заявку включаются описание, состав и объём Работ, требования к результатам выполнения Работ и отчётной документации, отсутствующие в Задании и особенные для Работ по Заявке.</w:t>
      </w:r>
    </w:p>
    <w:p w14:paraId="51FBB415" w14:textId="40385E86" w:rsidR="003D1FB5" w:rsidRPr="00D165A5" w:rsidRDefault="003D1FB5" w:rsidP="00D165A5">
      <w:pPr>
        <w:pStyle w:val="afff9"/>
      </w:pPr>
      <w:r w:rsidRPr="00D165A5">
        <w:t xml:space="preserve">Может содержать ссылку на </w:t>
      </w:r>
      <w:r w:rsidRPr="00D165A5">
        <w:rPr>
          <w:bCs/>
        </w:rPr>
        <w:t>проектную, сметную или техническую документацию. Приложением может быть смета.</w:t>
      </w:r>
    </w:p>
  </w:footnote>
  <w:footnote w:id="267">
    <w:p w14:paraId="60DD52E5" w14:textId="77777777" w:rsidR="003D1FB5" w:rsidRPr="00D165A5" w:rsidRDefault="003D1FB5" w:rsidP="00D165A5">
      <w:pPr>
        <w:pStyle w:val="afff9"/>
      </w:pPr>
      <w:r w:rsidRPr="00D165A5">
        <w:rPr>
          <w:rStyle w:val="ad"/>
          <w:sz w:val="16"/>
        </w:rPr>
        <w:footnoteRef/>
      </w:r>
      <w:r w:rsidRPr="00D165A5">
        <w:t xml:space="preserve"> Включается, если имеются этапы выполнения Работ.</w:t>
      </w:r>
    </w:p>
  </w:footnote>
  <w:footnote w:id="268">
    <w:p w14:paraId="25C1FF39"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Включается, если отсутствуют этапы выполнения Работ.</w:t>
      </w:r>
    </w:p>
  </w:footnote>
  <w:footnote w:id="269">
    <w:p w14:paraId="1E68F3FE" w14:textId="77777777" w:rsidR="003D1FB5" w:rsidRPr="00D165A5" w:rsidRDefault="003D1FB5" w:rsidP="00D165A5">
      <w:pPr>
        <w:pStyle w:val="afff9"/>
      </w:pPr>
      <w:r w:rsidRPr="00D165A5">
        <w:rPr>
          <w:rStyle w:val="ad"/>
          <w:sz w:val="16"/>
        </w:rPr>
        <w:footnoteRef/>
      </w:r>
      <w:r w:rsidRPr="00D165A5">
        <w:t xml:space="preserve"> Здесь и далее даты указываются в формате дд.мм.гггг.</w:t>
      </w:r>
    </w:p>
  </w:footnote>
  <w:footnote w:id="270">
    <w:p w14:paraId="3B651949" w14:textId="77777777" w:rsidR="003D1FB5" w:rsidRPr="00D165A5" w:rsidRDefault="003D1FB5" w:rsidP="00D165A5">
      <w:pPr>
        <w:pStyle w:val="afff9"/>
      </w:pPr>
      <w:r w:rsidRPr="00D165A5">
        <w:rPr>
          <w:rStyle w:val="ad"/>
          <w:sz w:val="16"/>
        </w:rPr>
        <w:footnoteRef/>
      </w:r>
      <w:r w:rsidRPr="00D165A5">
        <w:t xml:space="preserve"> Включается, если имеются этапы выполнения Работ.</w:t>
      </w:r>
    </w:p>
  </w:footnote>
  <w:footnote w:id="271">
    <w:p w14:paraId="03088B09" w14:textId="76D7AAF2"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Заявка распространяется на отношения, возникшие до её подписания.</w:t>
      </w:r>
    </w:p>
  </w:footnote>
  <w:footnote w:id="272">
    <w:p w14:paraId="588A3DBF" w14:textId="4925C334" w:rsidR="003D1FB5" w:rsidRPr="00D165A5" w:rsidRDefault="003D1FB5" w:rsidP="00D165A5">
      <w:pPr>
        <w:pStyle w:val="afff9"/>
      </w:pPr>
      <w:r w:rsidRPr="00D165A5">
        <w:rPr>
          <w:rStyle w:val="ad"/>
          <w:sz w:val="16"/>
        </w:rPr>
        <w:footnoteRef/>
      </w:r>
      <w:r w:rsidRPr="00D165A5">
        <w:rPr>
          <w:rStyle w:val="ad"/>
          <w:i/>
          <w:sz w:val="16"/>
        </w:rPr>
        <w:t xml:space="preserve"> </w:t>
      </w:r>
      <w:r w:rsidRPr="00D165A5">
        <w:rPr>
          <w:i/>
        </w:rPr>
        <w:t xml:space="preserve"> </w:t>
      </w:r>
      <w:r w:rsidRPr="00D165A5">
        <w:t xml:space="preserve">Исключается, если в Цене Договора предусмотрены дополнительные расходы как отдельная составляющая Цены Заявки. </w:t>
      </w:r>
    </w:p>
  </w:footnote>
  <w:footnote w:id="273">
    <w:p w14:paraId="4A6FB362" w14:textId="5BD2E677" w:rsidR="003D1FB5" w:rsidRPr="00D165A5" w:rsidRDefault="003D1FB5" w:rsidP="00D165A5">
      <w:pPr>
        <w:pStyle w:val="afff7"/>
        <w:spacing w:before="0" w:after="0"/>
        <w:jc w:val="left"/>
      </w:pPr>
      <w:r w:rsidRPr="00D165A5">
        <w:rPr>
          <w:rStyle w:val="ad"/>
          <w:sz w:val="16"/>
        </w:rPr>
        <w:footnoteRef/>
      </w:r>
      <w:r w:rsidRPr="00D165A5">
        <w:t xml:space="preserve"> Исключить, если НДС не облагаются все составляющие Цены Заявки.</w:t>
      </w:r>
    </w:p>
  </w:footnote>
  <w:footnote w:id="274">
    <w:p w14:paraId="3A419F21" w14:textId="2DC93E66" w:rsidR="003D1FB5" w:rsidRPr="00D165A5" w:rsidRDefault="003D1FB5" w:rsidP="00D165A5">
      <w:pPr>
        <w:pStyle w:val="afff7"/>
        <w:spacing w:before="0" w:after="0"/>
        <w:jc w:val="left"/>
      </w:pPr>
      <w:r w:rsidRPr="00D165A5">
        <w:rPr>
          <w:rStyle w:val="ad"/>
          <w:sz w:val="16"/>
        </w:rPr>
        <w:footnoteRef/>
      </w:r>
      <w:r w:rsidRPr="00D165A5">
        <w:t xml:space="preserve"> Исключить, если все составляющие Цены Заявки облагаются по различным ставкам НДС или если НДС не облагаются все составляющие Цены Заявки.</w:t>
      </w:r>
    </w:p>
  </w:footnote>
  <w:footnote w:id="275">
    <w:p w14:paraId="3ADB0BC2" w14:textId="7F8D3D1B"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Исключить, если НДС не облагаются все составляющие Цены Заявки.</w:t>
      </w:r>
    </w:p>
  </w:footnote>
  <w:footnote w:id="276">
    <w:p w14:paraId="02827761" w14:textId="5E889CD5" w:rsidR="003D1FB5" w:rsidRPr="00D165A5" w:rsidRDefault="003D1FB5" w:rsidP="00D165A5">
      <w:pPr>
        <w:pStyle w:val="afff7"/>
        <w:spacing w:before="0" w:after="0"/>
        <w:jc w:val="left"/>
      </w:pPr>
      <w:r w:rsidRPr="00D165A5">
        <w:rPr>
          <w:rStyle w:val="ad"/>
          <w:sz w:val="16"/>
        </w:rPr>
        <w:footnoteRef/>
      </w:r>
      <w:r w:rsidRPr="00D165A5">
        <w:t xml:space="preserve"> Если цена Заявки выражена в иностранной валюте, то «₽» по всему тексту Заявки заменяется на обозначение соответствующей валюты.</w:t>
      </w:r>
    </w:p>
  </w:footnote>
  <w:footnote w:id="277">
    <w:p w14:paraId="622A752A" w14:textId="4CFC277E" w:rsidR="003D1FB5" w:rsidRPr="00D165A5" w:rsidRDefault="003D1FB5" w:rsidP="00D165A5">
      <w:pPr>
        <w:pStyle w:val="afff7"/>
        <w:spacing w:before="0" w:after="0"/>
        <w:jc w:val="left"/>
      </w:pPr>
      <w:r w:rsidRPr="00D165A5">
        <w:rPr>
          <w:rStyle w:val="ad"/>
          <w:sz w:val="16"/>
        </w:rPr>
        <w:footnoteRef/>
      </w:r>
      <w:r w:rsidRPr="00D165A5">
        <w:rPr>
          <w:rStyle w:val="ad"/>
          <w:sz w:val="16"/>
        </w:rPr>
        <w:t xml:space="preserve"> </w:t>
      </w:r>
      <w:r w:rsidRPr="00D165A5">
        <w:t>Исключить, если НДС не облагаются все составляющие Цены Заявки.</w:t>
      </w:r>
    </w:p>
  </w:footnote>
  <w:footnote w:id="278">
    <w:p w14:paraId="11DDBD8E" w14:textId="14A285D3" w:rsidR="003D1FB5" w:rsidRPr="00D165A5" w:rsidRDefault="003D1FB5" w:rsidP="00D165A5">
      <w:pPr>
        <w:pStyle w:val="afff7"/>
        <w:spacing w:before="0" w:after="0"/>
        <w:jc w:val="left"/>
      </w:pPr>
      <w:r w:rsidRPr="00D165A5">
        <w:rPr>
          <w:rStyle w:val="ad"/>
          <w:sz w:val="16"/>
        </w:rPr>
        <w:footnoteRef/>
      </w:r>
      <w:r w:rsidRPr="00D165A5">
        <w:t xml:space="preserve"> Включить, если НДС не облагается все составляющие Цены Заявки.</w:t>
      </w:r>
    </w:p>
  </w:footnote>
  <w:footnote w:id="279">
    <w:p w14:paraId="41AD5B94" w14:textId="4609134B"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Исключить, если НДС не облагаются все составляющие Цены Заявки.</w:t>
      </w:r>
    </w:p>
  </w:footnote>
  <w:footnote w:id="280">
    <w:p w14:paraId="329F0DFE" w14:textId="3D41B735"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281">
    <w:p w14:paraId="1AE88FDC"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Включить, если НДС не облагаются все составляющие Цены Договора.</w:t>
      </w:r>
    </w:p>
  </w:footnote>
  <w:footnote w:id="282">
    <w:p w14:paraId="66E3A271"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Исключить, если НДС не облагаются все составляющие Цены Договора.</w:t>
      </w:r>
    </w:p>
  </w:footnote>
  <w:footnote w:id="283">
    <w:p w14:paraId="45DBB9BE"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Если составляющих Цены несколько:</w:t>
      </w:r>
    </w:p>
    <w:p w14:paraId="19718F0F" w14:textId="77777777" w:rsidR="003D1FB5" w:rsidRPr="00D165A5" w:rsidRDefault="003D1FB5" w:rsidP="00D165A5">
      <w:pPr>
        <w:pStyle w:val="afb"/>
        <w:ind w:firstLine="0"/>
        <w:jc w:val="left"/>
        <w:rPr>
          <w:rFonts w:ascii="Tahoma" w:hAnsi="Tahoma" w:cs="Tahoma"/>
          <w:sz w:val="16"/>
          <w:szCs w:val="16"/>
        </w:rPr>
      </w:pPr>
      <w:r w:rsidRPr="00D165A5">
        <w:rPr>
          <w:rFonts w:ascii="Tahoma" w:hAnsi="Tahoma" w:cs="Tahoma"/>
          <w:sz w:val="16"/>
          <w:szCs w:val="16"/>
        </w:rPr>
        <w:t>- указать вид Работ,</w:t>
      </w:r>
    </w:p>
    <w:p w14:paraId="3489EE8B" w14:textId="77777777" w:rsidR="003D1FB5" w:rsidRPr="00D165A5" w:rsidRDefault="003D1FB5" w:rsidP="00D165A5">
      <w:pPr>
        <w:pStyle w:val="afb"/>
        <w:ind w:firstLine="0"/>
        <w:jc w:val="left"/>
        <w:rPr>
          <w:rFonts w:ascii="Tahoma" w:hAnsi="Tahoma" w:cs="Tahoma"/>
          <w:sz w:val="16"/>
          <w:szCs w:val="16"/>
        </w:rPr>
      </w:pPr>
      <w:r w:rsidRPr="00D165A5">
        <w:rPr>
          <w:rFonts w:ascii="Tahoma" w:hAnsi="Tahoma" w:cs="Tahoma"/>
          <w:sz w:val="16"/>
          <w:szCs w:val="16"/>
        </w:rPr>
        <w:t>- добавить дополнительные строки.</w:t>
      </w:r>
    </w:p>
  </w:footnote>
  <w:footnote w:id="284">
    <w:p w14:paraId="2A9117E6" w14:textId="296C186C"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Если в отношении одной из составляющих Цены Договора применяется налоговая льгота, то в отношении данной составляющей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составляющие Цены Договора облагаются разными ставками НДС, то включить текст для каждой составляющей Цены Договора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285">
    <w:p w14:paraId="433ECADF"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Включается во внутригрупповые договоры.</w:t>
      </w:r>
    </w:p>
  </w:footnote>
  <w:footnote w:id="286">
    <w:p w14:paraId="17EB2EA1" w14:textId="040AF034"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Если НДС не облагается (и при этом НДС облагается хотя бы одна составляющая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НДС облагается (и при этом составляющие Цены Договора облагаются разными ставками НДС), то включить текст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287">
    <w:p w14:paraId="1B4E9E62"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Указывается одной строчкой или, при необходимости, - к каждому виду Работ.</w:t>
      </w:r>
    </w:p>
  </w:footnote>
  <w:footnote w:id="288">
    <w:p w14:paraId="0C23ECFB" w14:textId="4C2B897D"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Если НДС не облагается (и при этом НДС облагается хотя бы одна составляющая Цены Договора), включить текст «НДС не облагается на основании пп.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п.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ст.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Налогового кодекса РФ.»; если НДС облагается (и при этом составляющие Цены Договора облагаются разными ставками НДС), то включить текст «Сумма НДС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r w:rsidRPr="00D165A5">
        <w:rPr>
          <w:rFonts w:ascii="Tahoma" w:hAnsi="Tahoma" w:cs="Tahoma"/>
          <w:color w:val="FF0000"/>
          <w:sz w:val="16"/>
          <w:szCs w:val="16"/>
        </w:rPr>
        <w:t>[</w:t>
      </w:r>
      <w:r w:rsidRPr="00D165A5">
        <w:rPr>
          <w:rFonts w:ascii="Tahoma" w:hAnsi="Tahoma" w:cs="Tahoma"/>
          <w:sz w:val="16"/>
          <w:szCs w:val="16"/>
        </w:rPr>
        <w:t>•</w:t>
      </w:r>
      <w:r w:rsidRPr="00D165A5">
        <w:rPr>
          <w:rFonts w:ascii="Tahoma" w:hAnsi="Tahoma" w:cs="Tahoma"/>
          <w:color w:val="FF0000"/>
          <w:sz w:val="16"/>
          <w:szCs w:val="16"/>
        </w:rPr>
        <w:t>]</w:t>
      </w:r>
      <w:r w:rsidRPr="00D165A5">
        <w:rPr>
          <w:rFonts w:ascii="Tahoma" w:hAnsi="Tahoma" w:cs="Tahoma"/>
          <w:sz w:val="16"/>
          <w:szCs w:val="16"/>
        </w:rPr>
        <w:t xml:space="preserve"> ₽».</w:t>
      </w:r>
    </w:p>
  </w:footnote>
  <w:footnote w:id="289">
    <w:p w14:paraId="40D35714"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290">
    <w:p w14:paraId="04FEEB44" w14:textId="4BA7EA10" w:rsidR="003D1FB5" w:rsidRPr="00D165A5" w:rsidRDefault="003D1FB5" w:rsidP="00D165A5">
      <w:pPr>
        <w:pStyle w:val="afff9"/>
      </w:pPr>
      <w:r w:rsidRPr="00D165A5">
        <w:rPr>
          <w:rStyle w:val="ad"/>
          <w:sz w:val="16"/>
        </w:rPr>
        <w:footnoteRef/>
      </w:r>
      <w:r w:rsidRPr="00D165A5">
        <w:t xml:space="preserve"> Включается, если ставки/тарифы не были установлены в Договоре или отличаются от установленных в Договоре.</w:t>
      </w:r>
    </w:p>
  </w:footnote>
  <w:footnote w:id="291">
    <w:p w14:paraId="39BBE606" w14:textId="592235A5" w:rsidR="003D1FB5" w:rsidRPr="00D165A5" w:rsidRDefault="003D1FB5" w:rsidP="00D165A5">
      <w:pPr>
        <w:pStyle w:val="afff9"/>
      </w:pPr>
      <w:r w:rsidRPr="00D165A5">
        <w:rPr>
          <w:rStyle w:val="ad"/>
          <w:sz w:val="16"/>
        </w:rPr>
        <w:footnoteRef/>
      </w:r>
      <w:r w:rsidRPr="00D165A5">
        <w:t xml:space="preserve"> Включается при необходимости привести расчёт цены.</w:t>
      </w:r>
    </w:p>
  </w:footnote>
  <w:footnote w:id="292">
    <w:p w14:paraId="0518C7FC" w14:textId="77777777" w:rsidR="003D1FB5" w:rsidRPr="00D165A5" w:rsidRDefault="003D1FB5" w:rsidP="00D165A5">
      <w:pPr>
        <w:pStyle w:val="afff9"/>
      </w:pPr>
      <w:r w:rsidRPr="00D165A5">
        <w:rPr>
          <w:rStyle w:val="ad"/>
          <w:sz w:val="16"/>
        </w:rPr>
        <w:footnoteRef/>
      </w:r>
      <w:r w:rsidRPr="00D165A5">
        <w:t xml:space="preserve"> Включается, если сделка облагается НДС.</w:t>
      </w:r>
    </w:p>
  </w:footnote>
  <w:footnote w:id="293">
    <w:p w14:paraId="1B996EEF" w14:textId="77777777" w:rsidR="003D1FB5" w:rsidRPr="00D165A5" w:rsidRDefault="003D1FB5" w:rsidP="00D165A5">
      <w:pPr>
        <w:pStyle w:val="afff9"/>
      </w:pPr>
      <w:r w:rsidRPr="00D165A5">
        <w:rPr>
          <w:rStyle w:val="ad"/>
          <w:sz w:val="16"/>
        </w:rPr>
        <w:footnoteRef/>
      </w:r>
      <w:r w:rsidRPr="00D165A5">
        <w:t xml:space="preserve"> Включается, если сделка не облагается НДС.</w:t>
      </w:r>
    </w:p>
  </w:footnote>
  <w:footnote w:id="294">
    <w:p w14:paraId="1AC29B42" w14:textId="77777777" w:rsidR="00B15520" w:rsidRPr="00D165A5" w:rsidRDefault="00B15520" w:rsidP="00B15520">
      <w:pPr>
        <w:pStyle w:val="afff9"/>
      </w:pPr>
      <w:r w:rsidRPr="00D165A5">
        <w:rPr>
          <w:rStyle w:val="ad"/>
          <w:sz w:val="16"/>
        </w:rPr>
        <w:footnoteRef/>
      </w:r>
      <w:r w:rsidRPr="00D165A5">
        <w:t xml:space="preserve"> </w:t>
      </w:r>
      <w:r>
        <w:t>Пункт о порядке расчётов в</w:t>
      </w:r>
      <w:r w:rsidRPr="00D165A5">
        <w:t xml:space="preserve">ключается, если порядок </w:t>
      </w:r>
      <w:r>
        <w:t>расчётов</w:t>
      </w:r>
      <w:r w:rsidRPr="00D165A5">
        <w:t xml:space="preserve"> по Заявке отличается от порядка, установленного в Договоре.</w:t>
      </w:r>
    </w:p>
  </w:footnote>
  <w:footnote w:id="295">
    <w:p w14:paraId="12EB471D" w14:textId="77777777" w:rsidR="003D1FB5" w:rsidRPr="00D165A5" w:rsidRDefault="003D1FB5" w:rsidP="00D165A5">
      <w:pPr>
        <w:pStyle w:val="afff7"/>
        <w:spacing w:before="0" w:after="0"/>
        <w:jc w:val="left"/>
      </w:pPr>
      <w:r w:rsidRPr="00D165A5">
        <w:rPr>
          <w:rStyle w:val="ad"/>
          <w:sz w:val="16"/>
        </w:rPr>
        <w:footnoteRef/>
      </w:r>
      <w:r w:rsidRPr="00D165A5">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296">
    <w:p w14:paraId="6713DBA8" w14:textId="77777777" w:rsidR="003D1FB5" w:rsidRPr="00D165A5" w:rsidRDefault="003D1FB5" w:rsidP="00D165A5">
      <w:pPr>
        <w:pStyle w:val="afff9"/>
      </w:pPr>
      <w:r w:rsidRPr="00D165A5">
        <w:rPr>
          <w:rStyle w:val="ad"/>
          <w:sz w:val="16"/>
        </w:rPr>
        <w:footnoteRef/>
      </w:r>
      <w:r w:rsidRPr="00D165A5">
        <w:t xml:space="preserve"> Исключить, если НДС не облагаются все составляющие Цены Договора.</w:t>
      </w:r>
    </w:p>
  </w:footnote>
  <w:footnote w:id="297">
    <w:p w14:paraId="7FDE97BD" w14:textId="77777777" w:rsidR="003D1FB5" w:rsidRPr="00D165A5" w:rsidRDefault="003D1FB5" w:rsidP="00D165A5">
      <w:pPr>
        <w:pStyle w:val="afff7"/>
        <w:spacing w:before="0" w:after="0"/>
        <w:jc w:val="left"/>
      </w:pPr>
      <w:r w:rsidRPr="00D165A5">
        <w:rPr>
          <w:rStyle w:val="ad"/>
          <w:sz w:val="16"/>
        </w:rPr>
        <w:footnoteRef/>
      </w:r>
      <w:r w:rsidRPr="00D165A5">
        <w:t xml:space="preserve"> Указать конкретные цели выплаты аванса, например, для оплаты авансов субподрядным организациям на те же нужды.</w:t>
      </w:r>
    </w:p>
  </w:footnote>
  <w:footnote w:id="298">
    <w:p w14:paraId="19703A74" w14:textId="77777777" w:rsidR="003D1FB5" w:rsidRPr="00D165A5" w:rsidRDefault="003D1FB5" w:rsidP="00D165A5">
      <w:pPr>
        <w:pStyle w:val="afff9"/>
      </w:pPr>
      <w:r w:rsidRPr="00D165A5">
        <w:rPr>
          <w:rStyle w:val="ad"/>
          <w:sz w:val="16"/>
        </w:rPr>
        <w:footnoteRef/>
      </w:r>
      <w:r w:rsidRPr="00D165A5">
        <w:t xml:space="preserve"> Процентный эквивалент предоплаты.</w:t>
      </w:r>
    </w:p>
  </w:footnote>
  <w:footnote w:id="299">
    <w:p w14:paraId="017F334F" w14:textId="77777777" w:rsidR="003D1FB5" w:rsidRPr="00D165A5" w:rsidRDefault="003D1FB5" w:rsidP="00D165A5">
      <w:pPr>
        <w:pStyle w:val="afff7"/>
        <w:spacing w:before="0" w:after="0"/>
        <w:jc w:val="left"/>
      </w:pPr>
      <w:r w:rsidRPr="00D165A5">
        <w:rPr>
          <w:rStyle w:val="ad"/>
          <w:sz w:val="16"/>
        </w:rPr>
        <w:footnoteRef/>
      </w:r>
      <w:r w:rsidRPr="00D165A5">
        <w:t xml:space="preserve"> Исключить, если НДС не облагается</w:t>
      </w:r>
      <w:r w:rsidRPr="00D165A5">
        <w:rPr>
          <w:lang w:eastAsia="ru-RU"/>
        </w:rPr>
        <w:t xml:space="preserve"> </w:t>
      </w:r>
      <w:r w:rsidRPr="00D165A5">
        <w:t>или контрагент освобожден от исполнения обязанности налогоплательщика по уплате НДС.</w:t>
      </w:r>
    </w:p>
  </w:footnote>
  <w:footnote w:id="300">
    <w:p w14:paraId="07E015E6" w14:textId="77777777" w:rsidR="003D1FB5" w:rsidRPr="00D165A5" w:rsidRDefault="003D1FB5" w:rsidP="00D165A5">
      <w:pPr>
        <w:pStyle w:val="afff7"/>
        <w:spacing w:before="0" w:after="0"/>
        <w:jc w:val="left"/>
      </w:pPr>
      <w:r w:rsidRPr="00D165A5">
        <w:rPr>
          <w:rStyle w:val="ad"/>
          <w:sz w:val="16"/>
        </w:rPr>
        <w:footnoteRef/>
      </w:r>
      <w:r w:rsidRPr="00D165A5">
        <w:t xml:space="preserve"> Исключить, если НДС не облагается или контрагент освобожден от исполнения обязанности налогоплательщика по уплате НДС.</w:t>
      </w:r>
    </w:p>
  </w:footnote>
  <w:footnote w:id="301">
    <w:p w14:paraId="3AB4D4E0" w14:textId="77777777" w:rsidR="003D1FB5" w:rsidRPr="00D165A5" w:rsidRDefault="003D1FB5" w:rsidP="00D165A5">
      <w:pPr>
        <w:pStyle w:val="afff7"/>
        <w:spacing w:before="0" w:after="0"/>
        <w:jc w:val="left"/>
      </w:pPr>
      <w:r w:rsidRPr="00D165A5">
        <w:rPr>
          <w:rStyle w:val="ad"/>
          <w:sz w:val="16"/>
        </w:rPr>
        <w:footnoteRef/>
      </w:r>
      <w:r w:rsidRPr="00D165A5">
        <w:t xml:space="preserve"> Исключить, если НДС не облагается или контрагент освобожден от исполнения обязанности налогоплательщика по уплате НДС.</w:t>
      </w:r>
    </w:p>
  </w:footnote>
  <w:footnote w:id="302">
    <w:p w14:paraId="46575CD2" w14:textId="77777777" w:rsidR="003D1FB5" w:rsidRPr="00D165A5" w:rsidRDefault="003D1FB5" w:rsidP="00D165A5">
      <w:pPr>
        <w:pStyle w:val="afff7"/>
        <w:spacing w:before="0" w:after="0"/>
        <w:jc w:val="left"/>
      </w:pPr>
      <w:r w:rsidRPr="00D165A5">
        <w:rPr>
          <w:rStyle w:val="ad"/>
          <w:sz w:val="16"/>
        </w:rPr>
        <w:footnoteRef/>
      </w:r>
      <w:r w:rsidRPr="00D165A5">
        <w:t xml:space="preserve"> Исключить, если НДС не облагается или контрагент освобожден от исполнения обязанности налогоплательщика по уплате НДС.</w:t>
      </w:r>
    </w:p>
  </w:footnote>
  <w:footnote w:id="303">
    <w:p w14:paraId="2090B25E" w14:textId="77777777" w:rsidR="003D1FB5" w:rsidRPr="00D165A5" w:rsidRDefault="003D1FB5" w:rsidP="00D165A5">
      <w:pPr>
        <w:pStyle w:val="afff7"/>
        <w:spacing w:before="0" w:after="0"/>
        <w:jc w:val="left"/>
      </w:pPr>
      <w:r w:rsidRPr="00D165A5">
        <w:rPr>
          <w:rStyle w:val="ad"/>
          <w:sz w:val="16"/>
        </w:rPr>
        <w:footnoteRef/>
      </w:r>
      <w:r w:rsidRPr="00D165A5">
        <w:t xml:space="preserve"> Заполняется, если выплачивается несколько авансов.</w:t>
      </w:r>
    </w:p>
  </w:footnote>
  <w:footnote w:id="304">
    <w:p w14:paraId="3B7B30C1" w14:textId="77777777" w:rsidR="003D1FB5" w:rsidRPr="00D165A5" w:rsidRDefault="003D1FB5" w:rsidP="00D165A5">
      <w:pPr>
        <w:pStyle w:val="afff7"/>
        <w:spacing w:before="0" w:after="0"/>
        <w:jc w:val="left"/>
      </w:pPr>
      <w:r w:rsidRPr="00D165A5">
        <w:rPr>
          <w:rStyle w:val="ad"/>
          <w:sz w:val="16"/>
        </w:rPr>
        <w:footnoteRef/>
      </w:r>
      <w:r w:rsidRPr="00D165A5">
        <w:t xml:space="preserve"> Если авансовых платежей несколько, включить порядок оплаты (отдельную таблицу) по каждому из них. </w:t>
      </w:r>
    </w:p>
  </w:footnote>
  <w:footnote w:id="305">
    <w:p w14:paraId="000A428B" w14:textId="77777777" w:rsidR="003D1FB5" w:rsidRPr="00D165A5" w:rsidRDefault="003D1FB5" w:rsidP="00D165A5">
      <w:pPr>
        <w:pStyle w:val="afff7"/>
        <w:spacing w:before="0" w:after="0"/>
        <w:jc w:val="left"/>
      </w:pPr>
      <w:r w:rsidRPr="00D165A5">
        <w:rPr>
          <w:rStyle w:val="ad"/>
          <w:sz w:val="16"/>
        </w:rPr>
        <w:footnoteRef/>
      </w:r>
      <w:r w:rsidRPr="00D165A5">
        <w:t xml:space="preserve"> Указывается день недели, определённый локальным актом Компании / РОКС НН, в которой введен единый платёжный день.</w:t>
      </w:r>
    </w:p>
  </w:footnote>
  <w:footnote w:id="306">
    <w:p w14:paraId="24A78D96"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ЕПД не используется.</w:t>
      </w:r>
    </w:p>
  </w:footnote>
  <w:footnote w:id="307">
    <w:p w14:paraId="4AEF8B16"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используется ЕПД.</w:t>
      </w:r>
    </w:p>
  </w:footnote>
  <w:footnote w:id="308">
    <w:p w14:paraId="62B79911"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ЕПД не используется.</w:t>
      </w:r>
    </w:p>
  </w:footnote>
  <w:footnote w:id="309">
    <w:p w14:paraId="3878055B" w14:textId="33ACEA0C" w:rsidR="003D1FB5" w:rsidRPr="00D165A5" w:rsidRDefault="003D1FB5" w:rsidP="00D165A5">
      <w:pPr>
        <w:pStyle w:val="afff7"/>
        <w:spacing w:before="0" w:after="0"/>
        <w:jc w:val="left"/>
      </w:pPr>
      <w:r w:rsidRPr="00D165A5">
        <w:rPr>
          <w:rStyle w:val="ad"/>
          <w:sz w:val="16"/>
        </w:rPr>
        <w:footnoteRef/>
      </w:r>
      <w:r w:rsidRPr="00D165A5">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310">
    <w:p w14:paraId="5407BF64"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Style w:val="ad"/>
          <w:rFonts w:cs="Tahoma"/>
          <w:sz w:val="16"/>
          <w:szCs w:val="16"/>
        </w:rPr>
        <w:t xml:space="preserve"> </w:t>
      </w:r>
      <w:r w:rsidRPr="00D165A5">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311">
    <w:p w14:paraId="48463D96" w14:textId="77777777" w:rsidR="003D1FB5" w:rsidRPr="00886392"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w:t>
      </w:r>
      <w:r w:rsidRPr="00886392">
        <w:rPr>
          <w:rFonts w:ascii="Tahoma" w:hAnsi="Tahoma" w:cs="Tahoma"/>
          <w:sz w:val="16"/>
          <w:szCs w:val="16"/>
        </w:rPr>
        <w:t>Включается, если аванс выплачивается после предоставления независимой гарантии.</w:t>
      </w:r>
    </w:p>
  </w:footnote>
  <w:footnote w:id="312">
    <w:p w14:paraId="49B590AA"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w:t>
      </w:r>
      <w:r w:rsidRPr="00886392">
        <w:rPr>
          <w:rFonts w:ascii="Tahoma" w:hAnsi="Tahoma" w:cs="Tahoma"/>
          <w:sz w:val="16"/>
          <w:szCs w:val="16"/>
        </w:rPr>
        <w:t>Включается, если аванс не обеспечен независимой гарантией.</w:t>
      </w:r>
    </w:p>
  </w:footnote>
  <w:footnote w:id="313">
    <w:p w14:paraId="5770E94C" w14:textId="77777777" w:rsidR="003D1FB5" w:rsidRPr="00D165A5" w:rsidRDefault="003D1FB5" w:rsidP="00D165A5">
      <w:pPr>
        <w:pStyle w:val="afff7"/>
        <w:spacing w:before="0" w:after="0"/>
        <w:jc w:val="left"/>
      </w:pPr>
      <w:r w:rsidRPr="00D165A5">
        <w:rPr>
          <w:rStyle w:val="ad"/>
          <w:sz w:val="16"/>
        </w:rPr>
        <w:footnoteRef/>
      </w:r>
      <w:r w:rsidRPr="00D165A5">
        <w:rPr>
          <w:rStyle w:val="ad"/>
          <w:sz w:val="16"/>
        </w:rPr>
        <w:t xml:space="preserve"> </w:t>
      </w:r>
      <w:r w:rsidRPr="00D165A5">
        <w:t>Включается, если нужно обусловить выплату аванса на последующие работы завершением предыдущей стадии. Например, «Акта за предыдущий этап».</w:t>
      </w:r>
    </w:p>
  </w:footnote>
  <w:footnote w:id="314">
    <w:p w14:paraId="6F724847" w14:textId="77777777" w:rsidR="003D1FB5" w:rsidRPr="00D165A5" w:rsidRDefault="003D1FB5" w:rsidP="00D165A5">
      <w:pPr>
        <w:pStyle w:val="afff7"/>
        <w:spacing w:before="0" w:after="0"/>
        <w:jc w:val="left"/>
      </w:pPr>
      <w:r w:rsidRPr="00D165A5">
        <w:rPr>
          <w:rStyle w:val="ad"/>
          <w:sz w:val="16"/>
        </w:rPr>
        <w:footnoteRef/>
      </w:r>
      <w:r w:rsidRPr="00D165A5">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315">
    <w:p w14:paraId="080F7EBD"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дополнительные условия отсутствуют.</w:t>
      </w:r>
    </w:p>
  </w:footnote>
  <w:footnote w:id="316">
    <w:p w14:paraId="557DD1C1" w14:textId="77777777" w:rsidR="003D1FB5" w:rsidRPr="00D165A5" w:rsidRDefault="003D1FB5" w:rsidP="00D165A5">
      <w:pPr>
        <w:pStyle w:val="afff7"/>
        <w:spacing w:before="0" w:after="0"/>
        <w:jc w:val="left"/>
      </w:pPr>
      <w:r w:rsidRPr="00D165A5">
        <w:rPr>
          <w:rStyle w:val="ad"/>
          <w:sz w:val="16"/>
        </w:rPr>
        <w:footnoteRef/>
      </w:r>
      <w:r w:rsidRPr="00D165A5">
        <w:t xml:space="preserve"> Указывается день недели, определенный локальным актом Компании / РОКС НН, в которой введен единый платежный день.</w:t>
      </w:r>
    </w:p>
  </w:footnote>
  <w:footnote w:id="317">
    <w:p w14:paraId="56E4C2B0"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ЕПД не используется.</w:t>
      </w:r>
    </w:p>
  </w:footnote>
  <w:footnote w:id="318">
    <w:p w14:paraId="210DB128"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используется ЕПД.</w:t>
      </w:r>
    </w:p>
  </w:footnote>
  <w:footnote w:id="319">
    <w:p w14:paraId="25520F7E"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ЕПД не используется.</w:t>
      </w:r>
    </w:p>
  </w:footnote>
  <w:footnote w:id="320">
    <w:p w14:paraId="14E954D2" w14:textId="77777777" w:rsidR="003D1FB5" w:rsidRPr="00D165A5" w:rsidRDefault="003D1FB5" w:rsidP="00D165A5">
      <w:pPr>
        <w:pStyle w:val="afb"/>
        <w:ind w:hanging="1"/>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Если Заказчиком является РОКС НН, на которую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5667A905" w14:textId="77777777" w:rsidR="003D1FB5" w:rsidRPr="00D165A5" w:rsidRDefault="003D1FB5" w:rsidP="00D165A5">
      <w:pPr>
        <w:ind w:hanging="1"/>
        <w:jc w:val="left"/>
        <w:rPr>
          <w:rFonts w:ascii="Tahoma" w:hAnsi="Tahoma" w:cs="Tahoma"/>
          <w:sz w:val="16"/>
          <w:szCs w:val="16"/>
        </w:rPr>
      </w:pPr>
      <w:r w:rsidRPr="00D165A5">
        <w:rPr>
          <w:rFonts w:ascii="Tahoma" w:hAnsi="Tahoma" w:cs="Tahoma"/>
          <w:sz w:val="16"/>
          <w:szCs w:val="16"/>
        </w:rPr>
        <w:t>- для обычных контрагентов: не более 7 р.д. с даты приемки поставленного товара, выполненной работы (ее результатов), оказанной услуги (если иное не установлено в Положении о закупке) (пп. 5.3, ст. 3 ФЗ-223);</w:t>
      </w:r>
    </w:p>
    <w:p w14:paraId="61CC0F83" w14:textId="77777777" w:rsidR="003D1FB5" w:rsidRPr="00D165A5" w:rsidRDefault="003D1FB5" w:rsidP="00D165A5">
      <w:pPr>
        <w:ind w:hanging="1"/>
        <w:jc w:val="left"/>
        <w:rPr>
          <w:rFonts w:ascii="Tahoma" w:hAnsi="Tahoma" w:cs="Tahoma"/>
          <w:sz w:val="16"/>
          <w:szCs w:val="16"/>
        </w:rPr>
      </w:pPr>
      <w:r w:rsidRPr="00D165A5">
        <w:rPr>
          <w:rFonts w:ascii="Tahoma" w:hAnsi="Tahoma" w:cs="Tahoma"/>
          <w:sz w:val="16"/>
          <w:szCs w:val="16"/>
        </w:rPr>
        <w:t>- для субъектов малого и среднего бизнеса: не более 7 р.д.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C7C079A" w14:textId="77777777" w:rsidR="003D1FB5" w:rsidRPr="00D165A5" w:rsidRDefault="003D1FB5" w:rsidP="00D165A5">
      <w:pPr>
        <w:ind w:hanging="1"/>
        <w:jc w:val="left"/>
        <w:rPr>
          <w:rFonts w:ascii="Tahoma" w:hAnsi="Tahoma" w:cs="Tahoma"/>
          <w:sz w:val="16"/>
          <w:szCs w:val="16"/>
        </w:rPr>
      </w:pPr>
      <w:r w:rsidRPr="00D165A5">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321">
    <w:p w14:paraId="39AE88A1" w14:textId="6F7C1076" w:rsidR="003D1FB5" w:rsidRPr="00D165A5" w:rsidRDefault="003D1FB5" w:rsidP="00D165A5">
      <w:pPr>
        <w:pStyle w:val="afb"/>
        <w:ind w:hanging="1"/>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Включается, если Заказчиком является РОКС НН, работающая по 223-ФЗ.</w:t>
      </w:r>
    </w:p>
  </w:footnote>
  <w:footnote w:id="322">
    <w:p w14:paraId="66B4059F" w14:textId="77777777" w:rsidR="003D1FB5" w:rsidRPr="00D165A5" w:rsidRDefault="003D1FB5" w:rsidP="00D165A5">
      <w:pPr>
        <w:pStyle w:val="afff7"/>
        <w:spacing w:before="0" w:after="0"/>
        <w:jc w:val="left"/>
      </w:pPr>
      <w:r w:rsidRPr="00D165A5">
        <w:rPr>
          <w:rStyle w:val="ad"/>
          <w:sz w:val="16"/>
        </w:rPr>
        <w:footnoteRef/>
      </w:r>
      <w:r w:rsidRPr="00D165A5">
        <w:t xml:space="preserve"> Указывается день недели, определенный локальным актом Компании / РОКС НН, в которой введен единый платежный день.</w:t>
      </w:r>
    </w:p>
  </w:footnote>
  <w:footnote w:id="323">
    <w:p w14:paraId="3D7B3F64" w14:textId="77777777" w:rsidR="003D1FB5" w:rsidRPr="00D165A5" w:rsidRDefault="003D1FB5" w:rsidP="00D165A5">
      <w:pPr>
        <w:pStyle w:val="afff7"/>
        <w:spacing w:before="0" w:after="0"/>
        <w:jc w:val="left"/>
      </w:pPr>
      <w:r w:rsidRPr="00D165A5">
        <w:rPr>
          <w:rStyle w:val="ad"/>
          <w:sz w:val="16"/>
        </w:rPr>
        <w:footnoteRef/>
      </w:r>
      <w:r w:rsidRPr="00D165A5">
        <w:rPr>
          <w:rStyle w:val="ad"/>
          <w:sz w:val="16"/>
        </w:rPr>
        <w:t xml:space="preserve"> </w:t>
      </w:r>
      <w:r w:rsidRPr="00D165A5">
        <w:t>Включается, если исполнение осуществляется по этапам.</w:t>
      </w:r>
    </w:p>
  </w:footnote>
  <w:footnote w:id="324">
    <w:p w14:paraId="3C3BB340"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дополнительные условия отсутствуют.</w:t>
      </w:r>
    </w:p>
  </w:footnote>
  <w:footnote w:id="325">
    <w:p w14:paraId="0CF5167F" w14:textId="77777777" w:rsidR="009D102C" w:rsidRPr="00D165A5" w:rsidRDefault="009D102C" w:rsidP="009D102C">
      <w:pPr>
        <w:pStyle w:val="afff7"/>
        <w:spacing w:before="0" w:after="0"/>
        <w:jc w:val="left"/>
      </w:pPr>
      <w:r w:rsidRPr="004038D1">
        <w:rPr>
          <w:rStyle w:val="ad"/>
          <w:sz w:val="16"/>
        </w:rPr>
        <w:footnoteRef/>
      </w:r>
      <w:r w:rsidRPr="004038D1">
        <w:t xml:space="preserve"> Включается, если договор не является внутригрупповым</w:t>
      </w:r>
      <w:r>
        <w:t xml:space="preserve"> или Заказчиком является РОКС НН, работающая по 223-ФЗ,</w:t>
      </w:r>
      <w:r w:rsidRPr="004038D1">
        <w:t xml:space="preserve"> и предоплата не 100%.</w:t>
      </w:r>
    </w:p>
  </w:footnote>
  <w:footnote w:id="326">
    <w:p w14:paraId="316CC05B" w14:textId="77777777" w:rsidR="009D102C" w:rsidRPr="00E36C46" w:rsidRDefault="009D102C" w:rsidP="009D102C">
      <w:pPr>
        <w:pStyle w:val="afb"/>
        <w:ind w:firstLine="0"/>
        <w:jc w:val="left"/>
        <w:rPr>
          <w:rFonts w:ascii="Tahoma" w:hAnsi="Tahoma" w:cs="Tahoma"/>
          <w:sz w:val="16"/>
          <w:szCs w:val="16"/>
        </w:rPr>
      </w:pPr>
      <w:r w:rsidRPr="00E36C46">
        <w:rPr>
          <w:rStyle w:val="ad"/>
          <w:rFonts w:cs="Tahoma"/>
          <w:sz w:val="16"/>
          <w:szCs w:val="16"/>
        </w:rPr>
        <w:footnoteRef/>
      </w:r>
      <w:r w:rsidRPr="00E36C46">
        <w:rPr>
          <w:rFonts w:ascii="Tahoma" w:hAnsi="Tahoma" w:cs="Tahoma"/>
          <w:sz w:val="16"/>
          <w:szCs w:val="16"/>
        </w:rPr>
        <w:t xml:space="preserve"> Включается, если дополнительные условия отсутствуют.</w:t>
      </w:r>
    </w:p>
  </w:footnote>
  <w:footnote w:id="327">
    <w:p w14:paraId="341C4212" w14:textId="77777777" w:rsidR="009D102C" w:rsidRPr="00E36C46" w:rsidRDefault="009D102C" w:rsidP="009D102C">
      <w:pPr>
        <w:pStyle w:val="afb"/>
        <w:ind w:firstLine="0"/>
        <w:jc w:val="left"/>
        <w:rPr>
          <w:rFonts w:ascii="Tahoma" w:hAnsi="Tahoma" w:cs="Tahoma"/>
          <w:sz w:val="16"/>
          <w:szCs w:val="16"/>
        </w:rPr>
      </w:pPr>
      <w:r w:rsidRPr="00E36C46">
        <w:rPr>
          <w:rStyle w:val="ad"/>
          <w:rFonts w:cs="Tahoma"/>
          <w:sz w:val="16"/>
          <w:szCs w:val="16"/>
        </w:rPr>
        <w:footnoteRef/>
      </w:r>
      <w:r w:rsidRPr="00E36C46">
        <w:rPr>
          <w:rFonts w:ascii="Tahoma" w:hAnsi="Tahoma" w:cs="Tahoma"/>
          <w:sz w:val="16"/>
          <w:szCs w:val="16"/>
        </w:rPr>
        <w:t xml:space="preserve"> Включается, если договор является внутригрупповым </w:t>
      </w:r>
      <w:r>
        <w:rPr>
          <w:rFonts w:ascii="Tahoma" w:hAnsi="Tahoma" w:cs="Tahoma"/>
          <w:sz w:val="16"/>
          <w:szCs w:val="16"/>
        </w:rPr>
        <w:t xml:space="preserve">(за исключением случаев, когда </w:t>
      </w:r>
      <w:r w:rsidRPr="00E36C46">
        <w:rPr>
          <w:rFonts w:ascii="Tahoma" w:hAnsi="Tahoma" w:cs="Tahoma"/>
          <w:sz w:val="16"/>
          <w:szCs w:val="16"/>
        </w:rPr>
        <w:t>Заказчиком являетс</w:t>
      </w:r>
      <w:r>
        <w:rPr>
          <w:rFonts w:ascii="Tahoma" w:hAnsi="Tahoma" w:cs="Tahoma"/>
          <w:sz w:val="16"/>
          <w:szCs w:val="16"/>
        </w:rPr>
        <w:t>я РОКС НН, работающая по 223-ФЗ)</w:t>
      </w:r>
      <w:r w:rsidRPr="00E36C46">
        <w:rPr>
          <w:rFonts w:ascii="Tahoma" w:hAnsi="Tahoma" w:cs="Tahoma"/>
          <w:sz w:val="16"/>
          <w:szCs w:val="16"/>
        </w:rPr>
        <w:t xml:space="preserve"> и предоплата не 100%.</w:t>
      </w:r>
    </w:p>
  </w:footnote>
  <w:footnote w:id="328">
    <w:p w14:paraId="21C51452" w14:textId="77777777" w:rsidR="003D1FB5" w:rsidRPr="00D165A5" w:rsidRDefault="003D1FB5" w:rsidP="00D165A5">
      <w:pPr>
        <w:pStyle w:val="afff7"/>
        <w:spacing w:before="0" w:after="0"/>
        <w:jc w:val="left"/>
      </w:pPr>
      <w:r w:rsidRPr="00D165A5">
        <w:rPr>
          <w:rStyle w:val="ad"/>
          <w:sz w:val="16"/>
        </w:rPr>
        <w:footnoteRef/>
      </w:r>
      <w:r w:rsidRPr="00D165A5">
        <w:t xml:space="preserve"> Если локальным актом Компании / РОКС НН не введен единый платежный день строка исключается здесь и далее по тексту ТФД.</w:t>
      </w:r>
    </w:p>
  </w:footnote>
  <w:footnote w:id="329">
    <w:p w14:paraId="20A957E5"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ЕПД не используется.</w:t>
      </w:r>
    </w:p>
  </w:footnote>
  <w:footnote w:id="330">
    <w:p w14:paraId="1B9DB852" w14:textId="53086C06" w:rsidR="003D1FB5" w:rsidRPr="00D165A5" w:rsidRDefault="003D1FB5" w:rsidP="00D165A5">
      <w:pPr>
        <w:pStyle w:val="afff7"/>
        <w:spacing w:before="0" w:after="0"/>
        <w:jc w:val="left"/>
      </w:pPr>
      <w:r w:rsidRPr="00D165A5">
        <w:rPr>
          <w:rStyle w:val="ad"/>
          <w:sz w:val="16"/>
        </w:rPr>
        <w:footnoteRef/>
      </w:r>
      <w:r w:rsidRPr="00D165A5">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331">
    <w:p w14:paraId="0CB4EA40" w14:textId="4D177BA1" w:rsidR="003D1FB5" w:rsidRPr="00D165A5" w:rsidRDefault="003D1FB5" w:rsidP="00D165A5">
      <w:pPr>
        <w:pStyle w:val="afff9"/>
      </w:pPr>
      <w:r w:rsidRPr="00D165A5">
        <w:rPr>
          <w:rStyle w:val="ad"/>
          <w:sz w:val="16"/>
        </w:rPr>
        <w:footnoteRef/>
      </w:r>
      <w:r w:rsidRPr="00D165A5">
        <w:t xml:space="preserve"> Включается, если гарантийное удержание выплачивается по истечении определённого срока после подписания Акта сдачи-приёмки работ.</w:t>
      </w:r>
    </w:p>
  </w:footnote>
  <w:footnote w:id="332">
    <w:p w14:paraId="138B3F2B" w14:textId="77777777"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Если локальным актом Компании / РОКС НН не введен единый платежный день строка исключается здесь и далее по тексту ТФД.</w:t>
      </w:r>
    </w:p>
  </w:footnote>
  <w:footnote w:id="333">
    <w:p w14:paraId="600304A6" w14:textId="77777777" w:rsidR="003D1FB5" w:rsidRPr="00D165A5" w:rsidRDefault="003D1FB5" w:rsidP="00D165A5">
      <w:pPr>
        <w:pStyle w:val="afff7"/>
        <w:spacing w:before="0" w:after="0"/>
        <w:jc w:val="left"/>
      </w:pPr>
      <w:r w:rsidRPr="00D165A5">
        <w:rPr>
          <w:rStyle w:val="ad"/>
          <w:sz w:val="16"/>
        </w:rPr>
        <w:footnoteRef/>
      </w:r>
      <w:r w:rsidRPr="00D165A5">
        <w:t xml:space="preserve"> Включается, если ЕПД отсутствует.</w:t>
      </w:r>
    </w:p>
  </w:footnote>
  <w:footnote w:id="334">
    <w:p w14:paraId="6ED63EB3" w14:textId="063D1240" w:rsidR="003D1FB5" w:rsidRPr="00D165A5" w:rsidRDefault="003D1FB5" w:rsidP="00D165A5">
      <w:pPr>
        <w:pStyle w:val="afb"/>
        <w:ind w:firstLine="0"/>
        <w:jc w:val="left"/>
        <w:rPr>
          <w:rFonts w:ascii="Tahoma" w:hAnsi="Tahoma" w:cs="Tahoma"/>
          <w:sz w:val="16"/>
          <w:szCs w:val="16"/>
        </w:rPr>
      </w:pPr>
      <w:r w:rsidRPr="00D165A5">
        <w:rPr>
          <w:rStyle w:val="ad"/>
          <w:rFonts w:cs="Tahoma"/>
          <w:sz w:val="16"/>
          <w:szCs w:val="16"/>
        </w:rPr>
        <w:footnoteRef/>
      </w:r>
      <w:r w:rsidRPr="00D165A5">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335">
    <w:p w14:paraId="2C305689" w14:textId="18EEA655" w:rsidR="003D1FB5" w:rsidRPr="00D165A5" w:rsidRDefault="003D1FB5" w:rsidP="00D165A5">
      <w:pPr>
        <w:pStyle w:val="afff9"/>
      </w:pPr>
      <w:r w:rsidRPr="00D165A5">
        <w:rPr>
          <w:rStyle w:val="ad"/>
          <w:sz w:val="16"/>
        </w:rPr>
        <w:footnoteRef/>
      </w:r>
      <w:r w:rsidRPr="00D165A5">
        <w:t xml:space="preserve"> Включается, если гарантийное удержание выплачивается по истечении определённого срока после подписания Акта об окончании гарантийного срока.</w:t>
      </w:r>
    </w:p>
  </w:footnote>
  <w:footnote w:id="336">
    <w:p w14:paraId="488136A6" w14:textId="29167103" w:rsidR="003D1FB5" w:rsidRPr="00D165A5" w:rsidRDefault="003D1FB5" w:rsidP="00D165A5">
      <w:pPr>
        <w:pStyle w:val="afff9"/>
      </w:pPr>
      <w:r w:rsidRPr="00D165A5">
        <w:rPr>
          <w:rStyle w:val="ad"/>
          <w:sz w:val="16"/>
        </w:rPr>
        <w:footnoteRef/>
      </w:r>
      <w:r w:rsidRPr="00D165A5">
        <w:t xml:space="preserve"> Включается, если Договор является рамочным.</w:t>
      </w:r>
    </w:p>
  </w:footnote>
  <w:footnote w:id="337">
    <w:p w14:paraId="208BE597" w14:textId="488200A5" w:rsidR="003D1FB5" w:rsidRPr="00D165A5" w:rsidRDefault="003D1FB5" w:rsidP="00D165A5">
      <w:pPr>
        <w:pStyle w:val="afff9"/>
      </w:pPr>
      <w:r w:rsidRPr="00D165A5">
        <w:rPr>
          <w:rStyle w:val="ad"/>
          <w:sz w:val="16"/>
        </w:rPr>
        <w:footnoteRef/>
      </w:r>
      <w:r w:rsidRPr="00D165A5">
        <w:t xml:space="preserve"> Состав граф приложения 1 определяется, исходя из характера и видов выполняемых работ. Отдельные графы, не соответствующие специфике предмета конкретного договора, оформленного по данной типовой форме, исключаются.</w:t>
      </w:r>
    </w:p>
  </w:footnote>
  <w:footnote w:id="338">
    <w:p w14:paraId="1C114235" w14:textId="5280380D" w:rsidR="003D1FB5" w:rsidRPr="00D165A5" w:rsidRDefault="003D1FB5" w:rsidP="00D165A5">
      <w:pPr>
        <w:pStyle w:val="afff9"/>
      </w:pPr>
      <w:r w:rsidRPr="00D165A5">
        <w:rPr>
          <w:rStyle w:val="ad"/>
          <w:sz w:val="16"/>
        </w:rPr>
        <w:footnoteRef/>
      </w:r>
      <w:r w:rsidRPr="00D165A5">
        <w:t xml:space="preserve"> Включается, если по Договору выполняются ремонтные работы.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610E7175" w:rsidR="003D1FB5" w:rsidRPr="003571A1" w:rsidRDefault="003D1FB5">
        <w:pPr>
          <w:pStyle w:val="aff3"/>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3446C4">
          <w:rPr>
            <w:rFonts w:ascii="Tahoma" w:hAnsi="Tahoma" w:cs="Tahoma"/>
            <w:noProof/>
            <w:sz w:val="16"/>
            <w:szCs w:val="16"/>
          </w:rPr>
          <w:t>2</w:t>
        </w:r>
        <w:r w:rsidRPr="003571A1">
          <w:rPr>
            <w:rFonts w:ascii="Tahoma" w:hAnsi="Tahoma" w:cs="Tahoma"/>
            <w:sz w:val="16"/>
            <w:szCs w:val="16"/>
          </w:rPr>
          <w:fldChar w:fldCharType="end"/>
        </w:r>
      </w:p>
    </w:sdtContent>
  </w:sdt>
  <w:p w14:paraId="17C91CC2" w14:textId="77777777" w:rsidR="003D1FB5" w:rsidRDefault="003D1FB5" w:rsidP="00884FAF">
    <w:pPr>
      <w:pStyle w:val="aff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3D1FB5" w:rsidRDefault="003D1FB5" w:rsidP="00884FAF">
    <w:pPr>
      <w:pStyle w:val="aff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1E3688A6"/>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0"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8"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0"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23"/>
  </w:num>
  <w:num w:numId="6">
    <w:abstractNumId w:val="22"/>
  </w:num>
  <w:num w:numId="7">
    <w:abstractNumId w:val="12"/>
  </w:num>
  <w:num w:numId="8">
    <w:abstractNumId w:val="18"/>
  </w:num>
  <w:num w:numId="9">
    <w:abstractNumId w:val="0"/>
  </w:num>
  <w:num w:numId="10">
    <w:abstractNumId w:val="9"/>
  </w:num>
  <w:num w:numId="11">
    <w:abstractNumId w:val="21"/>
  </w:num>
  <w:num w:numId="12">
    <w:abstractNumId w:val="20"/>
  </w:num>
  <w:num w:numId="13">
    <w:abstractNumId w:val="8"/>
  </w:num>
  <w:num w:numId="14">
    <w:abstractNumId w:val="11"/>
  </w:num>
  <w:num w:numId="15">
    <w:abstractNumId w:val="15"/>
  </w:num>
  <w:num w:numId="16">
    <w:abstractNumId w:val="19"/>
  </w:num>
  <w:num w:numId="17">
    <w:abstractNumId w:val="17"/>
  </w:num>
  <w:num w:numId="18">
    <w:abstractNumId w:val="14"/>
  </w:num>
  <w:num w:numId="19">
    <w:abstractNumId w:val="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num>
  <w:num w:numId="22">
    <w:abstractNumId w:val="7"/>
  </w:num>
  <w:num w:numId="23">
    <w:abstractNumId w:val="1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ru-RU" w:vendorID="64" w:dllVersion="131078" w:nlCheck="1" w:checkStyle="0"/>
  <w:activeWritingStyle w:appName="MSWord" w:lang="en-US" w:vendorID="64" w:dllVersion="131078"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24EE"/>
    <w:rsid w:val="0000266E"/>
    <w:rsid w:val="00002FF2"/>
    <w:rsid w:val="00003EC9"/>
    <w:rsid w:val="00004C5D"/>
    <w:rsid w:val="00004CF9"/>
    <w:rsid w:val="00004D7F"/>
    <w:rsid w:val="00004EFE"/>
    <w:rsid w:val="000072E0"/>
    <w:rsid w:val="00007A11"/>
    <w:rsid w:val="00007D2F"/>
    <w:rsid w:val="00007E36"/>
    <w:rsid w:val="00010602"/>
    <w:rsid w:val="0001128F"/>
    <w:rsid w:val="000115BD"/>
    <w:rsid w:val="0001174A"/>
    <w:rsid w:val="000124B2"/>
    <w:rsid w:val="00012718"/>
    <w:rsid w:val="000130B6"/>
    <w:rsid w:val="0001540C"/>
    <w:rsid w:val="00016087"/>
    <w:rsid w:val="00016436"/>
    <w:rsid w:val="0001648D"/>
    <w:rsid w:val="00016CCB"/>
    <w:rsid w:val="00017E7B"/>
    <w:rsid w:val="00017FF3"/>
    <w:rsid w:val="00020022"/>
    <w:rsid w:val="000200EE"/>
    <w:rsid w:val="000218FE"/>
    <w:rsid w:val="00021C38"/>
    <w:rsid w:val="00023856"/>
    <w:rsid w:val="00023872"/>
    <w:rsid w:val="0002464E"/>
    <w:rsid w:val="00024AC9"/>
    <w:rsid w:val="00024F2F"/>
    <w:rsid w:val="00025A99"/>
    <w:rsid w:val="000267F0"/>
    <w:rsid w:val="00027974"/>
    <w:rsid w:val="00027B06"/>
    <w:rsid w:val="00027CB8"/>
    <w:rsid w:val="0003016C"/>
    <w:rsid w:val="00030E0C"/>
    <w:rsid w:val="000312B4"/>
    <w:rsid w:val="0003149E"/>
    <w:rsid w:val="000326F1"/>
    <w:rsid w:val="0003275D"/>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C29"/>
    <w:rsid w:val="00044403"/>
    <w:rsid w:val="00044A33"/>
    <w:rsid w:val="00044BFB"/>
    <w:rsid w:val="000451CA"/>
    <w:rsid w:val="00045AA1"/>
    <w:rsid w:val="00045BD9"/>
    <w:rsid w:val="00046285"/>
    <w:rsid w:val="00047F3F"/>
    <w:rsid w:val="00050143"/>
    <w:rsid w:val="0005106D"/>
    <w:rsid w:val="00052EE0"/>
    <w:rsid w:val="00055299"/>
    <w:rsid w:val="000554BD"/>
    <w:rsid w:val="00055815"/>
    <w:rsid w:val="00056253"/>
    <w:rsid w:val="00056BD3"/>
    <w:rsid w:val="000577C4"/>
    <w:rsid w:val="00057B96"/>
    <w:rsid w:val="000608EE"/>
    <w:rsid w:val="00060EBA"/>
    <w:rsid w:val="0006117C"/>
    <w:rsid w:val="000616F8"/>
    <w:rsid w:val="00061768"/>
    <w:rsid w:val="000617B0"/>
    <w:rsid w:val="0006244B"/>
    <w:rsid w:val="00062BD7"/>
    <w:rsid w:val="00062FF1"/>
    <w:rsid w:val="000633B6"/>
    <w:rsid w:val="000649ED"/>
    <w:rsid w:val="00064DD7"/>
    <w:rsid w:val="000650B3"/>
    <w:rsid w:val="00066EB0"/>
    <w:rsid w:val="0007082D"/>
    <w:rsid w:val="00070B01"/>
    <w:rsid w:val="00071EFF"/>
    <w:rsid w:val="00071F26"/>
    <w:rsid w:val="0007207E"/>
    <w:rsid w:val="000724F8"/>
    <w:rsid w:val="00073519"/>
    <w:rsid w:val="00073FB2"/>
    <w:rsid w:val="00074145"/>
    <w:rsid w:val="00074E6E"/>
    <w:rsid w:val="000756FB"/>
    <w:rsid w:val="0007587B"/>
    <w:rsid w:val="00077317"/>
    <w:rsid w:val="00080095"/>
    <w:rsid w:val="00080DFA"/>
    <w:rsid w:val="00080E1E"/>
    <w:rsid w:val="00080EB8"/>
    <w:rsid w:val="000821D5"/>
    <w:rsid w:val="00082333"/>
    <w:rsid w:val="00082BFB"/>
    <w:rsid w:val="0008321E"/>
    <w:rsid w:val="0008331A"/>
    <w:rsid w:val="00084EB6"/>
    <w:rsid w:val="00084F07"/>
    <w:rsid w:val="0008542C"/>
    <w:rsid w:val="00087882"/>
    <w:rsid w:val="00087983"/>
    <w:rsid w:val="00091385"/>
    <w:rsid w:val="0009190D"/>
    <w:rsid w:val="00092FB5"/>
    <w:rsid w:val="000934F0"/>
    <w:rsid w:val="00095C2C"/>
    <w:rsid w:val="00095CC1"/>
    <w:rsid w:val="00095E5E"/>
    <w:rsid w:val="00096019"/>
    <w:rsid w:val="0009684F"/>
    <w:rsid w:val="0009685D"/>
    <w:rsid w:val="000971AE"/>
    <w:rsid w:val="000A0106"/>
    <w:rsid w:val="000A0C8A"/>
    <w:rsid w:val="000A21E6"/>
    <w:rsid w:val="000A2571"/>
    <w:rsid w:val="000A334B"/>
    <w:rsid w:val="000A3BD7"/>
    <w:rsid w:val="000A4C71"/>
    <w:rsid w:val="000A56EC"/>
    <w:rsid w:val="000A7135"/>
    <w:rsid w:val="000A715D"/>
    <w:rsid w:val="000A7FD8"/>
    <w:rsid w:val="000B0A14"/>
    <w:rsid w:val="000B1733"/>
    <w:rsid w:val="000B3061"/>
    <w:rsid w:val="000B34E8"/>
    <w:rsid w:val="000B3A79"/>
    <w:rsid w:val="000B4D12"/>
    <w:rsid w:val="000B4DAE"/>
    <w:rsid w:val="000B53F6"/>
    <w:rsid w:val="000B54FB"/>
    <w:rsid w:val="000B5519"/>
    <w:rsid w:val="000B5830"/>
    <w:rsid w:val="000C013A"/>
    <w:rsid w:val="000C0937"/>
    <w:rsid w:val="000C0A68"/>
    <w:rsid w:val="000C2EDD"/>
    <w:rsid w:val="000C3A27"/>
    <w:rsid w:val="000C45E2"/>
    <w:rsid w:val="000C5138"/>
    <w:rsid w:val="000C62F2"/>
    <w:rsid w:val="000C6899"/>
    <w:rsid w:val="000C7173"/>
    <w:rsid w:val="000C7257"/>
    <w:rsid w:val="000D093E"/>
    <w:rsid w:val="000D0FBE"/>
    <w:rsid w:val="000D179B"/>
    <w:rsid w:val="000D1A2F"/>
    <w:rsid w:val="000D2B73"/>
    <w:rsid w:val="000D2E67"/>
    <w:rsid w:val="000D321B"/>
    <w:rsid w:val="000D3E46"/>
    <w:rsid w:val="000D4130"/>
    <w:rsid w:val="000D49ED"/>
    <w:rsid w:val="000D4D73"/>
    <w:rsid w:val="000D6273"/>
    <w:rsid w:val="000D6EEE"/>
    <w:rsid w:val="000D71C7"/>
    <w:rsid w:val="000D7AFE"/>
    <w:rsid w:val="000E0426"/>
    <w:rsid w:val="000E08D5"/>
    <w:rsid w:val="000E17C1"/>
    <w:rsid w:val="000E262C"/>
    <w:rsid w:val="000E2F98"/>
    <w:rsid w:val="000E7F5C"/>
    <w:rsid w:val="000F17DD"/>
    <w:rsid w:val="000F4CD4"/>
    <w:rsid w:val="000F53ED"/>
    <w:rsid w:val="000F5D31"/>
    <w:rsid w:val="000F758E"/>
    <w:rsid w:val="000F7C47"/>
    <w:rsid w:val="001001DF"/>
    <w:rsid w:val="00100258"/>
    <w:rsid w:val="00101A0B"/>
    <w:rsid w:val="0010284D"/>
    <w:rsid w:val="001028AE"/>
    <w:rsid w:val="00104B3A"/>
    <w:rsid w:val="00104B64"/>
    <w:rsid w:val="00105272"/>
    <w:rsid w:val="00106147"/>
    <w:rsid w:val="001061CB"/>
    <w:rsid w:val="001071A6"/>
    <w:rsid w:val="00107BA6"/>
    <w:rsid w:val="00107E8D"/>
    <w:rsid w:val="0011076E"/>
    <w:rsid w:val="0011081D"/>
    <w:rsid w:val="00112A42"/>
    <w:rsid w:val="001140C9"/>
    <w:rsid w:val="00114417"/>
    <w:rsid w:val="00114610"/>
    <w:rsid w:val="001148CB"/>
    <w:rsid w:val="001149E5"/>
    <w:rsid w:val="00114BF5"/>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A9D"/>
    <w:rsid w:val="001253A7"/>
    <w:rsid w:val="00125417"/>
    <w:rsid w:val="00125A34"/>
    <w:rsid w:val="001268B5"/>
    <w:rsid w:val="0012718A"/>
    <w:rsid w:val="00127A05"/>
    <w:rsid w:val="00130D4B"/>
    <w:rsid w:val="00131202"/>
    <w:rsid w:val="0013148B"/>
    <w:rsid w:val="00133162"/>
    <w:rsid w:val="001331CF"/>
    <w:rsid w:val="00133A95"/>
    <w:rsid w:val="0013489A"/>
    <w:rsid w:val="00135325"/>
    <w:rsid w:val="00135591"/>
    <w:rsid w:val="00135A48"/>
    <w:rsid w:val="00135DCE"/>
    <w:rsid w:val="00136640"/>
    <w:rsid w:val="001373D8"/>
    <w:rsid w:val="00137E36"/>
    <w:rsid w:val="0014046D"/>
    <w:rsid w:val="001404D5"/>
    <w:rsid w:val="00141066"/>
    <w:rsid w:val="001410FE"/>
    <w:rsid w:val="00141476"/>
    <w:rsid w:val="0014155E"/>
    <w:rsid w:val="0014198D"/>
    <w:rsid w:val="0014252B"/>
    <w:rsid w:val="0014338A"/>
    <w:rsid w:val="00143588"/>
    <w:rsid w:val="00143E98"/>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A9E"/>
    <w:rsid w:val="00156F22"/>
    <w:rsid w:val="00161559"/>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44F"/>
    <w:rsid w:val="00171455"/>
    <w:rsid w:val="001718A6"/>
    <w:rsid w:val="00172223"/>
    <w:rsid w:val="001728C3"/>
    <w:rsid w:val="00172BD5"/>
    <w:rsid w:val="001745D8"/>
    <w:rsid w:val="00176B5E"/>
    <w:rsid w:val="001776D2"/>
    <w:rsid w:val="00180B96"/>
    <w:rsid w:val="001818F4"/>
    <w:rsid w:val="00181AB6"/>
    <w:rsid w:val="00182017"/>
    <w:rsid w:val="00182493"/>
    <w:rsid w:val="0018351D"/>
    <w:rsid w:val="00183AF8"/>
    <w:rsid w:val="00183BAF"/>
    <w:rsid w:val="001856BA"/>
    <w:rsid w:val="00186B4C"/>
    <w:rsid w:val="001879D4"/>
    <w:rsid w:val="00191F5A"/>
    <w:rsid w:val="001930F3"/>
    <w:rsid w:val="00194555"/>
    <w:rsid w:val="00195281"/>
    <w:rsid w:val="00195C7D"/>
    <w:rsid w:val="00196C68"/>
    <w:rsid w:val="001A0505"/>
    <w:rsid w:val="001A06A7"/>
    <w:rsid w:val="001A07B8"/>
    <w:rsid w:val="001A1085"/>
    <w:rsid w:val="001A12AC"/>
    <w:rsid w:val="001A167D"/>
    <w:rsid w:val="001A1BDA"/>
    <w:rsid w:val="001A1C94"/>
    <w:rsid w:val="001A1EDB"/>
    <w:rsid w:val="001A2641"/>
    <w:rsid w:val="001A3130"/>
    <w:rsid w:val="001A3AA8"/>
    <w:rsid w:val="001A42D0"/>
    <w:rsid w:val="001A4603"/>
    <w:rsid w:val="001A4B07"/>
    <w:rsid w:val="001A525C"/>
    <w:rsid w:val="001A5411"/>
    <w:rsid w:val="001A6ABF"/>
    <w:rsid w:val="001A6BFD"/>
    <w:rsid w:val="001A7AF3"/>
    <w:rsid w:val="001B0218"/>
    <w:rsid w:val="001B0357"/>
    <w:rsid w:val="001B3637"/>
    <w:rsid w:val="001B3754"/>
    <w:rsid w:val="001B39BE"/>
    <w:rsid w:val="001B3D5F"/>
    <w:rsid w:val="001B3F2D"/>
    <w:rsid w:val="001B3F2F"/>
    <w:rsid w:val="001B542E"/>
    <w:rsid w:val="001B544D"/>
    <w:rsid w:val="001B5C26"/>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818"/>
    <w:rsid w:val="001C330D"/>
    <w:rsid w:val="001C4941"/>
    <w:rsid w:val="001C50D4"/>
    <w:rsid w:val="001C5482"/>
    <w:rsid w:val="001C6226"/>
    <w:rsid w:val="001C6468"/>
    <w:rsid w:val="001C696F"/>
    <w:rsid w:val="001C6DEE"/>
    <w:rsid w:val="001C7941"/>
    <w:rsid w:val="001D19BD"/>
    <w:rsid w:val="001D1C21"/>
    <w:rsid w:val="001D2F8C"/>
    <w:rsid w:val="001D3A27"/>
    <w:rsid w:val="001D3D72"/>
    <w:rsid w:val="001D52AA"/>
    <w:rsid w:val="001D6280"/>
    <w:rsid w:val="001D73B9"/>
    <w:rsid w:val="001E06F3"/>
    <w:rsid w:val="001E12DA"/>
    <w:rsid w:val="001E2178"/>
    <w:rsid w:val="001E2AD8"/>
    <w:rsid w:val="001E3C57"/>
    <w:rsid w:val="001E56C2"/>
    <w:rsid w:val="001E5D4F"/>
    <w:rsid w:val="001E73C2"/>
    <w:rsid w:val="001E7717"/>
    <w:rsid w:val="001F06E2"/>
    <w:rsid w:val="001F0705"/>
    <w:rsid w:val="001F0BAC"/>
    <w:rsid w:val="001F1254"/>
    <w:rsid w:val="001F1E29"/>
    <w:rsid w:val="001F46CD"/>
    <w:rsid w:val="001F50AF"/>
    <w:rsid w:val="001F5CD6"/>
    <w:rsid w:val="001F74BC"/>
    <w:rsid w:val="001F78C9"/>
    <w:rsid w:val="001F7D2F"/>
    <w:rsid w:val="00200145"/>
    <w:rsid w:val="002008F7"/>
    <w:rsid w:val="00200AEB"/>
    <w:rsid w:val="00200B15"/>
    <w:rsid w:val="002013EA"/>
    <w:rsid w:val="002026E7"/>
    <w:rsid w:val="0020288D"/>
    <w:rsid w:val="00202F91"/>
    <w:rsid w:val="00203029"/>
    <w:rsid w:val="002032F9"/>
    <w:rsid w:val="0020445C"/>
    <w:rsid w:val="002046F8"/>
    <w:rsid w:val="00205B3E"/>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2383"/>
    <w:rsid w:val="00213858"/>
    <w:rsid w:val="002147EF"/>
    <w:rsid w:val="0021523E"/>
    <w:rsid w:val="00215512"/>
    <w:rsid w:val="002163C8"/>
    <w:rsid w:val="00217C41"/>
    <w:rsid w:val="0022076C"/>
    <w:rsid w:val="00220909"/>
    <w:rsid w:val="00220A21"/>
    <w:rsid w:val="00223C67"/>
    <w:rsid w:val="00224199"/>
    <w:rsid w:val="002244B3"/>
    <w:rsid w:val="002245E8"/>
    <w:rsid w:val="0022595E"/>
    <w:rsid w:val="00225DC3"/>
    <w:rsid w:val="00226CD6"/>
    <w:rsid w:val="002271FC"/>
    <w:rsid w:val="00227C8B"/>
    <w:rsid w:val="00230071"/>
    <w:rsid w:val="00232339"/>
    <w:rsid w:val="00233016"/>
    <w:rsid w:val="002333EC"/>
    <w:rsid w:val="00233537"/>
    <w:rsid w:val="0023410A"/>
    <w:rsid w:val="00234641"/>
    <w:rsid w:val="00234A08"/>
    <w:rsid w:val="00234B24"/>
    <w:rsid w:val="0023664E"/>
    <w:rsid w:val="00236EF7"/>
    <w:rsid w:val="00237E56"/>
    <w:rsid w:val="00240378"/>
    <w:rsid w:val="00241145"/>
    <w:rsid w:val="002440BC"/>
    <w:rsid w:val="0024577D"/>
    <w:rsid w:val="00245F2A"/>
    <w:rsid w:val="00246110"/>
    <w:rsid w:val="00246190"/>
    <w:rsid w:val="00246EC9"/>
    <w:rsid w:val="002478B9"/>
    <w:rsid w:val="002503E8"/>
    <w:rsid w:val="00251951"/>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1756"/>
    <w:rsid w:val="002618F1"/>
    <w:rsid w:val="002622A3"/>
    <w:rsid w:val="00262719"/>
    <w:rsid w:val="002634A6"/>
    <w:rsid w:val="00263926"/>
    <w:rsid w:val="00264648"/>
    <w:rsid w:val="0026470B"/>
    <w:rsid w:val="00265AD7"/>
    <w:rsid w:val="00265E0A"/>
    <w:rsid w:val="002664F8"/>
    <w:rsid w:val="00267316"/>
    <w:rsid w:val="00267783"/>
    <w:rsid w:val="00267ABC"/>
    <w:rsid w:val="002714A2"/>
    <w:rsid w:val="00271CFC"/>
    <w:rsid w:val="002727E4"/>
    <w:rsid w:val="00273C7A"/>
    <w:rsid w:val="0027400A"/>
    <w:rsid w:val="002746BD"/>
    <w:rsid w:val="00274B46"/>
    <w:rsid w:val="00274C28"/>
    <w:rsid w:val="00274CDA"/>
    <w:rsid w:val="00275C31"/>
    <w:rsid w:val="00276762"/>
    <w:rsid w:val="0027690A"/>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2628"/>
    <w:rsid w:val="002926E7"/>
    <w:rsid w:val="00293493"/>
    <w:rsid w:val="00293C2F"/>
    <w:rsid w:val="002946DF"/>
    <w:rsid w:val="00295369"/>
    <w:rsid w:val="0029657B"/>
    <w:rsid w:val="00296DF4"/>
    <w:rsid w:val="002971D0"/>
    <w:rsid w:val="002A01AA"/>
    <w:rsid w:val="002A0251"/>
    <w:rsid w:val="002A2702"/>
    <w:rsid w:val="002A43EB"/>
    <w:rsid w:val="002A4B12"/>
    <w:rsid w:val="002A5386"/>
    <w:rsid w:val="002A6204"/>
    <w:rsid w:val="002A6597"/>
    <w:rsid w:val="002A6C7C"/>
    <w:rsid w:val="002A7737"/>
    <w:rsid w:val="002B05C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12BB"/>
    <w:rsid w:val="002C1699"/>
    <w:rsid w:val="002C1F1C"/>
    <w:rsid w:val="002C20DD"/>
    <w:rsid w:val="002C2367"/>
    <w:rsid w:val="002C3699"/>
    <w:rsid w:val="002C4496"/>
    <w:rsid w:val="002C4A6B"/>
    <w:rsid w:val="002C4E12"/>
    <w:rsid w:val="002C518E"/>
    <w:rsid w:val="002C51EF"/>
    <w:rsid w:val="002C52BA"/>
    <w:rsid w:val="002C6071"/>
    <w:rsid w:val="002C70F7"/>
    <w:rsid w:val="002C7D7A"/>
    <w:rsid w:val="002C7F9C"/>
    <w:rsid w:val="002D0335"/>
    <w:rsid w:val="002D03BE"/>
    <w:rsid w:val="002D1312"/>
    <w:rsid w:val="002D1A5A"/>
    <w:rsid w:val="002D2B7D"/>
    <w:rsid w:val="002D3E27"/>
    <w:rsid w:val="002D4430"/>
    <w:rsid w:val="002D45ED"/>
    <w:rsid w:val="002D4EF3"/>
    <w:rsid w:val="002D4F90"/>
    <w:rsid w:val="002D60C5"/>
    <w:rsid w:val="002D67B2"/>
    <w:rsid w:val="002D6A31"/>
    <w:rsid w:val="002D757A"/>
    <w:rsid w:val="002E000A"/>
    <w:rsid w:val="002E0D97"/>
    <w:rsid w:val="002E121A"/>
    <w:rsid w:val="002E284B"/>
    <w:rsid w:val="002E3F90"/>
    <w:rsid w:val="002E4A1D"/>
    <w:rsid w:val="002E5344"/>
    <w:rsid w:val="002E5918"/>
    <w:rsid w:val="002E62A2"/>
    <w:rsid w:val="002E67F5"/>
    <w:rsid w:val="002E6A45"/>
    <w:rsid w:val="002E6E5F"/>
    <w:rsid w:val="002E777B"/>
    <w:rsid w:val="002F047D"/>
    <w:rsid w:val="002F15EE"/>
    <w:rsid w:val="002F164B"/>
    <w:rsid w:val="002F1A3D"/>
    <w:rsid w:val="002F2DB3"/>
    <w:rsid w:val="002F4EB3"/>
    <w:rsid w:val="002F5099"/>
    <w:rsid w:val="002F51B0"/>
    <w:rsid w:val="002F5628"/>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8A"/>
    <w:rsid w:val="00302BF5"/>
    <w:rsid w:val="003034E5"/>
    <w:rsid w:val="00303BB0"/>
    <w:rsid w:val="00303DEA"/>
    <w:rsid w:val="00303E1A"/>
    <w:rsid w:val="003046C7"/>
    <w:rsid w:val="00304BEB"/>
    <w:rsid w:val="003050EC"/>
    <w:rsid w:val="00305123"/>
    <w:rsid w:val="0030703F"/>
    <w:rsid w:val="00307096"/>
    <w:rsid w:val="003115E0"/>
    <w:rsid w:val="00311ADF"/>
    <w:rsid w:val="00311EDE"/>
    <w:rsid w:val="00313738"/>
    <w:rsid w:val="00313853"/>
    <w:rsid w:val="003148D3"/>
    <w:rsid w:val="00314B36"/>
    <w:rsid w:val="00315D93"/>
    <w:rsid w:val="00315FE2"/>
    <w:rsid w:val="003160C9"/>
    <w:rsid w:val="003166B5"/>
    <w:rsid w:val="00316D76"/>
    <w:rsid w:val="0032086A"/>
    <w:rsid w:val="00320B11"/>
    <w:rsid w:val="00320B82"/>
    <w:rsid w:val="00320C3A"/>
    <w:rsid w:val="00323749"/>
    <w:rsid w:val="0032383C"/>
    <w:rsid w:val="003245ED"/>
    <w:rsid w:val="003257B6"/>
    <w:rsid w:val="00325A5F"/>
    <w:rsid w:val="00326783"/>
    <w:rsid w:val="00327D99"/>
    <w:rsid w:val="003309D1"/>
    <w:rsid w:val="003315C0"/>
    <w:rsid w:val="00332D9D"/>
    <w:rsid w:val="00332FF7"/>
    <w:rsid w:val="00333B20"/>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46C4"/>
    <w:rsid w:val="003452BA"/>
    <w:rsid w:val="00345DE0"/>
    <w:rsid w:val="00346024"/>
    <w:rsid w:val="00346C06"/>
    <w:rsid w:val="0034765A"/>
    <w:rsid w:val="00347D71"/>
    <w:rsid w:val="00350813"/>
    <w:rsid w:val="003508DF"/>
    <w:rsid w:val="00351B99"/>
    <w:rsid w:val="00351FDD"/>
    <w:rsid w:val="00352D01"/>
    <w:rsid w:val="003541BB"/>
    <w:rsid w:val="00354BF9"/>
    <w:rsid w:val="00355874"/>
    <w:rsid w:val="00355B8F"/>
    <w:rsid w:val="00355C88"/>
    <w:rsid w:val="00355F41"/>
    <w:rsid w:val="00356AFA"/>
    <w:rsid w:val="00356DD2"/>
    <w:rsid w:val="003570EE"/>
    <w:rsid w:val="003571A1"/>
    <w:rsid w:val="003579D4"/>
    <w:rsid w:val="00360823"/>
    <w:rsid w:val="00361070"/>
    <w:rsid w:val="003617C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24E2"/>
    <w:rsid w:val="00384EEB"/>
    <w:rsid w:val="00384F29"/>
    <w:rsid w:val="003850FC"/>
    <w:rsid w:val="00385B14"/>
    <w:rsid w:val="00385E8B"/>
    <w:rsid w:val="00386C9C"/>
    <w:rsid w:val="00386CBE"/>
    <w:rsid w:val="00387328"/>
    <w:rsid w:val="00390A6F"/>
    <w:rsid w:val="00390ED6"/>
    <w:rsid w:val="003911AC"/>
    <w:rsid w:val="00391511"/>
    <w:rsid w:val="0039216A"/>
    <w:rsid w:val="003923F7"/>
    <w:rsid w:val="00392C79"/>
    <w:rsid w:val="00392FAE"/>
    <w:rsid w:val="0039319B"/>
    <w:rsid w:val="00393231"/>
    <w:rsid w:val="003933CE"/>
    <w:rsid w:val="00393FD8"/>
    <w:rsid w:val="0039415A"/>
    <w:rsid w:val="0039569D"/>
    <w:rsid w:val="00397EF5"/>
    <w:rsid w:val="003A099B"/>
    <w:rsid w:val="003A0C0F"/>
    <w:rsid w:val="003A1ED9"/>
    <w:rsid w:val="003A2249"/>
    <w:rsid w:val="003A29AB"/>
    <w:rsid w:val="003A3057"/>
    <w:rsid w:val="003A36EA"/>
    <w:rsid w:val="003A3E73"/>
    <w:rsid w:val="003A43A7"/>
    <w:rsid w:val="003A4A02"/>
    <w:rsid w:val="003A52DC"/>
    <w:rsid w:val="003A651E"/>
    <w:rsid w:val="003A7537"/>
    <w:rsid w:val="003A7579"/>
    <w:rsid w:val="003B01F4"/>
    <w:rsid w:val="003B28D5"/>
    <w:rsid w:val="003B3593"/>
    <w:rsid w:val="003B3A2D"/>
    <w:rsid w:val="003B6459"/>
    <w:rsid w:val="003B6E64"/>
    <w:rsid w:val="003B7488"/>
    <w:rsid w:val="003B75D6"/>
    <w:rsid w:val="003C039A"/>
    <w:rsid w:val="003C0537"/>
    <w:rsid w:val="003C0CAE"/>
    <w:rsid w:val="003C11B8"/>
    <w:rsid w:val="003C1501"/>
    <w:rsid w:val="003C1582"/>
    <w:rsid w:val="003C1680"/>
    <w:rsid w:val="003C1741"/>
    <w:rsid w:val="003C304B"/>
    <w:rsid w:val="003C3466"/>
    <w:rsid w:val="003C3B1D"/>
    <w:rsid w:val="003C45C8"/>
    <w:rsid w:val="003C49CB"/>
    <w:rsid w:val="003C5087"/>
    <w:rsid w:val="003C548E"/>
    <w:rsid w:val="003C61CE"/>
    <w:rsid w:val="003C624F"/>
    <w:rsid w:val="003C62C0"/>
    <w:rsid w:val="003C70F5"/>
    <w:rsid w:val="003C7C57"/>
    <w:rsid w:val="003C7CDD"/>
    <w:rsid w:val="003D0864"/>
    <w:rsid w:val="003D0BB2"/>
    <w:rsid w:val="003D13C9"/>
    <w:rsid w:val="003D1FB5"/>
    <w:rsid w:val="003D2621"/>
    <w:rsid w:val="003D28C1"/>
    <w:rsid w:val="003D2AD9"/>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25D4"/>
    <w:rsid w:val="003E290F"/>
    <w:rsid w:val="003E3D84"/>
    <w:rsid w:val="003E406C"/>
    <w:rsid w:val="003E40CA"/>
    <w:rsid w:val="003E452F"/>
    <w:rsid w:val="003E4BFF"/>
    <w:rsid w:val="003E53AB"/>
    <w:rsid w:val="003E5B3E"/>
    <w:rsid w:val="003E5D6A"/>
    <w:rsid w:val="003F0D12"/>
    <w:rsid w:val="003F115A"/>
    <w:rsid w:val="003F2267"/>
    <w:rsid w:val="003F4C51"/>
    <w:rsid w:val="003F5323"/>
    <w:rsid w:val="003F5739"/>
    <w:rsid w:val="003F5EE2"/>
    <w:rsid w:val="003F6F85"/>
    <w:rsid w:val="003F7C4E"/>
    <w:rsid w:val="00400D5A"/>
    <w:rsid w:val="00402A5F"/>
    <w:rsid w:val="00402DA8"/>
    <w:rsid w:val="004038D1"/>
    <w:rsid w:val="00405FC1"/>
    <w:rsid w:val="004071F7"/>
    <w:rsid w:val="0040733A"/>
    <w:rsid w:val="00407503"/>
    <w:rsid w:val="004114F9"/>
    <w:rsid w:val="00411D66"/>
    <w:rsid w:val="00412E65"/>
    <w:rsid w:val="00413560"/>
    <w:rsid w:val="00413FD7"/>
    <w:rsid w:val="00414353"/>
    <w:rsid w:val="00414586"/>
    <w:rsid w:val="00414E01"/>
    <w:rsid w:val="00415B20"/>
    <w:rsid w:val="00416632"/>
    <w:rsid w:val="00416E8D"/>
    <w:rsid w:val="00416F43"/>
    <w:rsid w:val="00420079"/>
    <w:rsid w:val="0042088D"/>
    <w:rsid w:val="00420ED3"/>
    <w:rsid w:val="00422808"/>
    <w:rsid w:val="00422ABE"/>
    <w:rsid w:val="00422FB7"/>
    <w:rsid w:val="00423351"/>
    <w:rsid w:val="00423703"/>
    <w:rsid w:val="00424089"/>
    <w:rsid w:val="004260FB"/>
    <w:rsid w:val="0042635C"/>
    <w:rsid w:val="00426525"/>
    <w:rsid w:val="0042717E"/>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F6"/>
    <w:rsid w:val="00437374"/>
    <w:rsid w:val="0044086B"/>
    <w:rsid w:val="004409A6"/>
    <w:rsid w:val="00442262"/>
    <w:rsid w:val="004425F8"/>
    <w:rsid w:val="00442DBD"/>
    <w:rsid w:val="004436BE"/>
    <w:rsid w:val="004448A3"/>
    <w:rsid w:val="004454BF"/>
    <w:rsid w:val="0044683F"/>
    <w:rsid w:val="00446B4F"/>
    <w:rsid w:val="0044707F"/>
    <w:rsid w:val="00447B50"/>
    <w:rsid w:val="00447EBC"/>
    <w:rsid w:val="00450549"/>
    <w:rsid w:val="00450FCB"/>
    <w:rsid w:val="00451EE6"/>
    <w:rsid w:val="00452039"/>
    <w:rsid w:val="00452095"/>
    <w:rsid w:val="00453536"/>
    <w:rsid w:val="00453989"/>
    <w:rsid w:val="00453BDA"/>
    <w:rsid w:val="00454747"/>
    <w:rsid w:val="004548EB"/>
    <w:rsid w:val="00454AA5"/>
    <w:rsid w:val="004551C7"/>
    <w:rsid w:val="0045520C"/>
    <w:rsid w:val="004567BD"/>
    <w:rsid w:val="00456879"/>
    <w:rsid w:val="00456D92"/>
    <w:rsid w:val="00457350"/>
    <w:rsid w:val="004605FB"/>
    <w:rsid w:val="00460DEC"/>
    <w:rsid w:val="0046138E"/>
    <w:rsid w:val="00462860"/>
    <w:rsid w:val="00464AE9"/>
    <w:rsid w:val="00465922"/>
    <w:rsid w:val="00466431"/>
    <w:rsid w:val="0046781A"/>
    <w:rsid w:val="00467D98"/>
    <w:rsid w:val="00467DBA"/>
    <w:rsid w:val="00471EB3"/>
    <w:rsid w:val="0047376A"/>
    <w:rsid w:val="00473947"/>
    <w:rsid w:val="00474DF7"/>
    <w:rsid w:val="00474E26"/>
    <w:rsid w:val="00475E1B"/>
    <w:rsid w:val="004761D3"/>
    <w:rsid w:val="00476C11"/>
    <w:rsid w:val="00477306"/>
    <w:rsid w:val="00480C75"/>
    <w:rsid w:val="00481241"/>
    <w:rsid w:val="00481DA6"/>
    <w:rsid w:val="0048202E"/>
    <w:rsid w:val="004830A6"/>
    <w:rsid w:val="004830E5"/>
    <w:rsid w:val="00483122"/>
    <w:rsid w:val="004832EE"/>
    <w:rsid w:val="00483933"/>
    <w:rsid w:val="00483A73"/>
    <w:rsid w:val="004864CF"/>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EE3"/>
    <w:rsid w:val="004A2458"/>
    <w:rsid w:val="004A3F38"/>
    <w:rsid w:val="004A4208"/>
    <w:rsid w:val="004A4778"/>
    <w:rsid w:val="004A6862"/>
    <w:rsid w:val="004A7559"/>
    <w:rsid w:val="004B1079"/>
    <w:rsid w:val="004B15D8"/>
    <w:rsid w:val="004B1682"/>
    <w:rsid w:val="004B2AA0"/>
    <w:rsid w:val="004B2B53"/>
    <w:rsid w:val="004B323F"/>
    <w:rsid w:val="004B32E7"/>
    <w:rsid w:val="004B3824"/>
    <w:rsid w:val="004B3A49"/>
    <w:rsid w:val="004B4F9C"/>
    <w:rsid w:val="004B4FEC"/>
    <w:rsid w:val="004B525C"/>
    <w:rsid w:val="004B5767"/>
    <w:rsid w:val="004B7C59"/>
    <w:rsid w:val="004B7DCD"/>
    <w:rsid w:val="004C1BF8"/>
    <w:rsid w:val="004C2AAC"/>
    <w:rsid w:val="004C5378"/>
    <w:rsid w:val="004C5DF0"/>
    <w:rsid w:val="004C6687"/>
    <w:rsid w:val="004C75E6"/>
    <w:rsid w:val="004C7762"/>
    <w:rsid w:val="004D05B4"/>
    <w:rsid w:val="004D0A44"/>
    <w:rsid w:val="004D0B24"/>
    <w:rsid w:val="004D1650"/>
    <w:rsid w:val="004D20D1"/>
    <w:rsid w:val="004D35D6"/>
    <w:rsid w:val="004D420C"/>
    <w:rsid w:val="004D4E15"/>
    <w:rsid w:val="004D4F18"/>
    <w:rsid w:val="004D51E4"/>
    <w:rsid w:val="004D5B24"/>
    <w:rsid w:val="004D5CE5"/>
    <w:rsid w:val="004D5EEB"/>
    <w:rsid w:val="004D6006"/>
    <w:rsid w:val="004D686E"/>
    <w:rsid w:val="004E063C"/>
    <w:rsid w:val="004E150D"/>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F8"/>
    <w:rsid w:val="004F1FCA"/>
    <w:rsid w:val="004F21A0"/>
    <w:rsid w:val="004F3622"/>
    <w:rsid w:val="004F4635"/>
    <w:rsid w:val="004F4ECD"/>
    <w:rsid w:val="004F593E"/>
    <w:rsid w:val="004F5CC3"/>
    <w:rsid w:val="004F621E"/>
    <w:rsid w:val="004F7E17"/>
    <w:rsid w:val="00500A40"/>
    <w:rsid w:val="00501256"/>
    <w:rsid w:val="005015C7"/>
    <w:rsid w:val="00501DD0"/>
    <w:rsid w:val="005027E3"/>
    <w:rsid w:val="0050288D"/>
    <w:rsid w:val="00502D71"/>
    <w:rsid w:val="0050304C"/>
    <w:rsid w:val="00504703"/>
    <w:rsid w:val="00504739"/>
    <w:rsid w:val="00504CC4"/>
    <w:rsid w:val="0050597A"/>
    <w:rsid w:val="005104D5"/>
    <w:rsid w:val="005105EE"/>
    <w:rsid w:val="005115D7"/>
    <w:rsid w:val="005121D8"/>
    <w:rsid w:val="00512EF8"/>
    <w:rsid w:val="00513142"/>
    <w:rsid w:val="00514064"/>
    <w:rsid w:val="0051476E"/>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BA7"/>
    <w:rsid w:val="00535D86"/>
    <w:rsid w:val="005362A1"/>
    <w:rsid w:val="00536CA3"/>
    <w:rsid w:val="00536CAF"/>
    <w:rsid w:val="0053790A"/>
    <w:rsid w:val="00540204"/>
    <w:rsid w:val="00540860"/>
    <w:rsid w:val="0054091F"/>
    <w:rsid w:val="00540B26"/>
    <w:rsid w:val="0054120F"/>
    <w:rsid w:val="00541E48"/>
    <w:rsid w:val="00543881"/>
    <w:rsid w:val="005448E6"/>
    <w:rsid w:val="00544B36"/>
    <w:rsid w:val="00544E30"/>
    <w:rsid w:val="00545083"/>
    <w:rsid w:val="005450BB"/>
    <w:rsid w:val="00545B90"/>
    <w:rsid w:val="005466B0"/>
    <w:rsid w:val="005466F5"/>
    <w:rsid w:val="00546719"/>
    <w:rsid w:val="00546A65"/>
    <w:rsid w:val="0054767F"/>
    <w:rsid w:val="00547B7E"/>
    <w:rsid w:val="00547FDB"/>
    <w:rsid w:val="005509F9"/>
    <w:rsid w:val="00551389"/>
    <w:rsid w:val="00551908"/>
    <w:rsid w:val="0055195D"/>
    <w:rsid w:val="00551B71"/>
    <w:rsid w:val="00553B6D"/>
    <w:rsid w:val="00553F58"/>
    <w:rsid w:val="005555CE"/>
    <w:rsid w:val="005565B4"/>
    <w:rsid w:val="00556751"/>
    <w:rsid w:val="00556872"/>
    <w:rsid w:val="00556CEB"/>
    <w:rsid w:val="00557598"/>
    <w:rsid w:val="00560774"/>
    <w:rsid w:val="00560F6B"/>
    <w:rsid w:val="0056112F"/>
    <w:rsid w:val="00561226"/>
    <w:rsid w:val="005617F5"/>
    <w:rsid w:val="00561DD1"/>
    <w:rsid w:val="00562A90"/>
    <w:rsid w:val="00562C8F"/>
    <w:rsid w:val="00563A7F"/>
    <w:rsid w:val="005651EF"/>
    <w:rsid w:val="00565652"/>
    <w:rsid w:val="005658F0"/>
    <w:rsid w:val="005661EF"/>
    <w:rsid w:val="0056635D"/>
    <w:rsid w:val="0057092D"/>
    <w:rsid w:val="00570C5C"/>
    <w:rsid w:val="00571450"/>
    <w:rsid w:val="00571B24"/>
    <w:rsid w:val="00571F22"/>
    <w:rsid w:val="00572930"/>
    <w:rsid w:val="00572E76"/>
    <w:rsid w:val="0057351B"/>
    <w:rsid w:val="005751A9"/>
    <w:rsid w:val="005759CC"/>
    <w:rsid w:val="00575BC2"/>
    <w:rsid w:val="00575D3F"/>
    <w:rsid w:val="00575D4B"/>
    <w:rsid w:val="00575F99"/>
    <w:rsid w:val="00576204"/>
    <w:rsid w:val="00576AD5"/>
    <w:rsid w:val="00577477"/>
    <w:rsid w:val="0058145F"/>
    <w:rsid w:val="00582CA6"/>
    <w:rsid w:val="00582D88"/>
    <w:rsid w:val="00582F70"/>
    <w:rsid w:val="005831A9"/>
    <w:rsid w:val="00583756"/>
    <w:rsid w:val="00583890"/>
    <w:rsid w:val="00584122"/>
    <w:rsid w:val="005903DB"/>
    <w:rsid w:val="005911BA"/>
    <w:rsid w:val="00591628"/>
    <w:rsid w:val="00591CDB"/>
    <w:rsid w:val="00592D52"/>
    <w:rsid w:val="00594CA5"/>
    <w:rsid w:val="005954DC"/>
    <w:rsid w:val="005959E5"/>
    <w:rsid w:val="00595A65"/>
    <w:rsid w:val="00597CAC"/>
    <w:rsid w:val="005A0248"/>
    <w:rsid w:val="005A07A6"/>
    <w:rsid w:val="005A197F"/>
    <w:rsid w:val="005A1D10"/>
    <w:rsid w:val="005A228B"/>
    <w:rsid w:val="005A255E"/>
    <w:rsid w:val="005A2B6C"/>
    <w:rsid w:val="005A34DF"/>
    <w:rsid w:val="005A47AA"/>
    <w:rsid w:val="005A4DAC"/>
    <w:rsid w:val="005A58B4"/>
    <w:rsid w:val="005A67D9"/>
    <w:rsid w:val="005A6C26"/>
    <w:rsid w:val="005A6C48"/>
    <w:rsid w:val="005B1A72"/>
    <w:rsid w:val="005B1BED"/>
    <w:rsid w:val="005B1F24"/>
    <w:rsid w:val="005B292A"/>
    <w:rsid w:val="005B2B07"/>
    <w:rsid w:val="005B2CD9"/>
    <w:rsid w:val="005B2E35"/>
    <w:rsid w:val="005B2FBE"/>
    <w:rsid w:val="005B42D7"/>
    <w:rsid w:val="005B46E0"/>
    <w:rsid w:val="005B4AB2"/>
    <w:rsid w:val="005B4DD7"/>
    <w:rsid w:val="005B6262"/>
    <w:rsid w:val="005B6F58"/>
    <w:rsid w:val="005B724D"/>
    <w:rsid w:val="005B7478"/>
    <w:rsid w:val="005B7554"/>
    <w:rsid w:val="005B793C"/>
    <w:rsid w:val="005C037D"/>
    <w:rsid w:val="005C04EF"/>
    <w:rsid w:val="005C140E"/>
    <w:rsid w:val="005C1C8D"/>
    <w:rsid w:val="005C1D37"/>
    <w:rsid w:val="005C2232"/>
    <w:rsid w:val="005C43DA"/>
    <w:rsid w:val="005C44D7"/>
    <w:rsid w:val="005C5B69"/>
    <w:rsid w:val="005C7220"/>
    <w:rsid w:val="005C72E1"/>
    <w:rsid w:val="005C7DE7"/>
    <w:rsid w:val="005D0065"/>
    <w:rsid w:val="005D0169"/>
    <w:rsid w:val="005D117C"/>
    <w:rsid w:val="005D1291"/>
    <w:rsid w:val="005D1580"/>
    <w:rsid w:val="005D1F27"/>
    <w:rsid w:val="005D2541"/>
    <w:rsid w:val="005D26F3"/>
    <w:rsid w:val="005D400E"/>
    <w:rsid w:val="005D43B0"/>
    <w:rsid w:val="005D4784"/>
    <w:rsid w:val="005D516E"/>
    <w:rsid w:val="005D7692"/>
    <w:rsid w:val="005D78D2"/>
    <w:rsid w:val="005D79F4"/>
    <w:rsid w:val="005E01E2"/>
    <w:rsid w:val="005E06FD"/>
    <w:rsid w:val="005E0C0F"/>
    <w:rsid w:val="005E1147"/>
    <w:rsid w:val="005E214A"/>
    <w:rsid w:val="005E2B32"/>
    <w:rsid w:val="005E3419"/>
    <w:rsid w:val="005E3C07"/>
    <w:rsid w:val="005E4902"/>
    <w:rsid w:val="005E4AAC"/>
    <w:rsid w:val="005E4E13"/>
    <w:rsid w:val="005E50D8"/>
    <w:rsid w:val="005E52DF"/>
    <w:rsid w:val="005E5D44"/>
    <w:rsid w:val="005E6AAF"/>
    <w:rsid w:val="005E709A"/>
    <w:rsid w:val="005F0F74"/>
    <w:rsid w:val="005F2101"/>
    <w:rsid w:val="005F2923"/>
    <w:rsid w:val="005F3E00"/>
    <w:rsid w:val="005F5B45"/>
    <w:rsid w:val="005F62CE"/>
    <w:rsid w:val="005F6710"/>
    <w:rsid w:val="005F67C7"/>
    <w:rsid w:val="005F6C03"/>
    <w:rsid w:val="005F6F7E"/>
    <w:rsid w:val="00600765"/>
    <w:rsid w:val="0060095F"/>
    <w:rsid w:val="00601249"/>
    <w:rsid w:val="0060193E"/>
    <w:rsid w:val="00601C92"/>
    <w:rsid w:val="00601CAC"/>
    <w:rsid w:val="0060250D"/>
    <w:rsid w:val="00603AE4"/>
    <w:rsid w:val="00604364"/>
    <w:rsid w:val="00605841"/>
    <w:rsid w:val="006059C1"/>
    <w:rsid w:val="00606566"/>
    <w:rsid w:val="00607612"/>
    <w:rsid w:val="0060761C"/>
    <w:rsid w:val="00607AFE"/>
    <w:rsid w:val="00607D13"/>
    <w:rsid w:val="00610936"/>
    <w:rsid w:val="00610A7B"/>
    <w:rsid w:val="006111CE"/>
    <w:rsid w:val="006112A0"/>
    <w:rsid w:val="00612573"/>
    <w:rsid w:val="00612D39"/>
    <w:rsid w:val="00613690"/>
    <w:rsid w:val="00614620"/>
    <w:rsid w:val="00615978"/>
    <w:rsid w:val="00615AB9"/>
    <w:rsid w:val="00615C08"/>
    <w:rsid w:val="006169B2"/>
    <w:rsid w:val="006177F5"/>
    <w:rsid w:val="00620303"/>
    <w:rsid w:val="006220AE"/>
    <w:rsid w:val="0062214D"/>
    <w:rsid w:val="006224FA"/>
    <w:rsid w:val="006230F3"/>
    <w:rsid w:val="00623AE8"/>
    <w:rsid w:val="0062411A"/>
    <w:rsid w:val="00624E0F"/>
    <w:rsid w:val="00626490"/>
    <w:rsid w:val="00627D4F"/>
    <w:rsid w:val="00630974"/>
    <w:rsid w:val="00630B25"/>
    <w:rsid w:val="00630D67"/>
    <w:rsid w:val="006330C2"/>
    <w:rsid w:val="00634356"/>
    <w:rsid w:val="00636401"/>
    <w:rsid w:val="00636459"/>
    <w:rsid w:val="00636E5D"/>
    <w:rsid w:val="0063766E"/>
    <w:rsid w:val="006377F7"/>
    <w:rsid w:val="0064028E"/>
    <w:rsid w:val="00640BE4"/>
    <w:rsid w:val="006410F5"/>
    <w:rsid w:val="00641DD0"/>
    <w:rsid w:val="006423B9"/>
    <w:rsid w:val="00642DBC"/>
    <w:rsid w:val="006435A8"/>
    <w:rsid w:val="00643F78"/>
    <w:rsid w:val="0064467C"/>
    <w:rsid w:val="00644C26"/>
    <w:rsid w:val="00644EF0"/>
    <w:rsid w:val="00644FFD"/>
    <w:rsid w:val="00645BC2"/>
    <w:rsid w:val="0065055F"/>
    <w:rsid w:val="0065089D"/>
    <w:rsid w:val="00652083"/>
    <w:rsid w:val="0065283A"/>
    <w:rsid w:val="0065288B"/>
    <w:rsid w:val="00653225"/>
    <w:rsid w:val="006536FC"/>
    <w:rsid w:val="0065395A"/>
    <w:rsid w:val="006562A2"/>
    <w:rsid w:val="00656D24"/>
    <w:rsid w:val="00656D44"/>
    <w:rsid w:val="00656F07"/>
    <w:rsid w:val="00656FAB"/>
    <w:rsid w:val="006572A5"/>
    <w:rsid w:val="006575CD"/>
    <w:rsid w:val="00660A34"/>
    <w:rsid w:val="00660A9F"/>
    <w:rsid w:val="00661296"/>
    <w:rsid w:val="00664225"/>
    <w:rsid w:val="006645FA"/>
    <w:rsid w:val="00665542"/>
    <w:rsid w:val="00665FD6"/>
    <w:rsid w:val="00666C2C"/>
    <w:rsid w:val="00667CE9"/>
    <w:rsid w:val="00670604"/>
    <w:rsid w:val="00671021"/>
    <w:rsid w:val="00671371"/>
    <w:rsid w:val="00671BF7"/>
    <w:rsid w:val="00671FDB"/>
    <w:rsid w:val="006721CB"/>
    <w:rsid w:val="00672392"/>
    <w:rsid w:val="00672591"/>
    <w:rsid w:val="00672C5D"/>
    <w:rsid w:val="006733F3"/>
    <w:rsid w:val="00674644"/>
    <w:rsid w:val="00675547"/>
    <w:rsid w:val="00675C10"/>
    <w:rsid w:val="00675D5D"/>
    <w:rsid w:val="00676624"/>
    <w:rsid w:val="00676902"/>
    <w:rsid w:val="00676CE9"/>
    <w:rsid w:val="00676E27"/>
    <w:rsid w:val="0067738E"/>
    <w:rsid w:val="0067761B"/>
    <w:rsid w:val="0067792A"/>
    <w:rsid w:val="0068270D"/>
    <w:rsid w:val="006841ED"/>
    <w:rsid w:val="006843C4"/>
    <w:rsid w:val="006848B1"/>
    <w:rsid w:val="00684FC9"/>
    <w:rsid w:val="00685197"/>
    <w:rsid w:val="00687BE5"/>
    <w:rsid w:val="0069072B"/>
    <w:rsid w:val="00691ABC"/>
    <w:rsid w:val="006925D6"/>
    <w:rsid w:val="00693B34"/>
    <w:rsid w:val="006946C2"/>
    <w:rsid w:val="00696128"/>
    <w:rsid w:val="006963F4"/>
    <w:rsid w:val="0069768B"/>
    <w:rsid w:val="006A0019"/>
    <w:rsid w:val="006A1535"/>
    <w:rsid w:val="006A2CA7"/>
    <w:rsid w:val="006A44B2"/>
    <w:rsid w:val="006A6508"/>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4333"/>
    <w:rsid w:val="006C476D"/>
    <w:rsid w:val="006C4911"/>
    <w:rsid w:val="006C50A8"/>
    <w:rsid w:val="006C526F"/>
    <w:rsid w:val="006C58FB"/>
    <w:rsid w:val="006C664A"/>
    <w:rsid w:val="006D024B"/>
    <w:rsid w:val="006D1489"/>
    <w:rsid w:val="006D2224"/>
    <w:rsid w:val="006D23BC"/>
    <w:rsid w:val="006D43B5"/>
    <w:rsid w:val="006D5BD9"/>
    <w:rsid w:val="006D5F28"/>
    <w:rsid w:val="006D62C0"/>
    <w:rsid w:val="006D67A2"/>
    <w:rsid w:val="006D683C"/>
    <w:rsid w:val="006D7991"/>
    <w:rsid w:val="006E0C01"/>
    <w:rsid w:val="006E15C4"/>
    <w:rsid w:val="006E1C53"/>
    <w:rsid w:val="006E1DE7"/>
    <w:rsid w:val="006E20F6"/>
    <w:rsid w:val="006E26B7"/>
    <w:rsid w:val="006E33E0"/>
    <w:rsid w:val="006E39B5"/>
    <w:rsid w:val="006E3B7D"/>
    <w:rsid w:val="006E47BC"/>
    <w:rsid w:val="006E6E27"/>
    <w:rsid w:val="006F036E"/>
    <w:rsid w:val="006F0D07"/>
    <w:rsid w:val="006F12CA"/>
    <w:rsid w:val="006F18EF"/>
    <w:rsid w:val="006F1C78"/>
    <w:rsid w:val="006F2813"/>
    <w:rsid w:val="006F30AA"/>
    <w:rsid w:val="006F367D"/>
    <w:rsid w:val="006F43DF"/>
    <w:rsid w:val="006F4DE7"/>
    <w:rsid w:val="006F525D"/>
    <w:rsid w:val="006F5281"/>
    <w:rsid w:val="006F5EA4"/>
    <w:rsid w:val="006F6292"/>
    <w:rsid w:val="006F64FA"/>
    <w:rsid w:val="006F68D6"/>
    <w:rsid w:val="006F69EA"/>
    <w:rsid w:val="006F6D56"/>
    <w:rsid w:val="006F6EF4"/>
    <w:rsid w:val="006F7461"/>
    <w:rsid w:val="00701303"/>
    <w:rsid w:val="0070274A"/>
    <w:rsid w:val="007033D4"/>
    <w:rsid w:val="007034E1"/>
    <w:rsid w:val="007044EA"/>
    <w:rsid w:val="0070507B"/>
    <w:rsid w:val="0070588C"/>
    <w:rsid w:val="0070596D"/>
    <w:rsid w:val="00705D59"/>
    <w:rsid w:val="00705F14"/>
    <w:rsid w:val="00706249"/>
    <w:rsid w:val="00706BB8"/>
    <w:rsid w:val="00707B9E"/>
    <w:rsid w:val="00707FED"/>
    <w:rsid w:val="00711B6D"/>
    <w:rsid w:val="00712095"/>
    <w:rsid w:val="007122F0"/>
    <w:rsid w:val="0071385E"/>
    <w:rsid w:val="007141BE"/>
    <w:rsid w:val="00714A02"/>
    <w:rsid w:val="00714A62"/>
    <w:rsid w:val="00715605"/>
    <w:rsid w:val="00716100"/>
    <w:rsid w:val="0071646B"/>
    <w:rsid w:val="007174E5"/>
    <w:rsid w:val="00720AE3"/>
    <w:rsid w:val="0072133E"/>
    <w:rsid w:val="00721A8D"/>
    <w:rsid w:val="00723EA4"/>
    <w:rsid w:val="00723F32"/>
    <w:rsid w:val="0072496E"/>
    <w:rsid w:val="00725F09"/>
    <w:rsid w:val="00725FA8"/>
    <w:rsid w:val="007266CB"/>
    <w:rsid w:val="007266E7"/>
    <w:rsid w:val="00727092"/>
    <w:rsid w:val="007276BB"/>
    <w:rsid w:val="00727F09"/>
    <w:rsid w:val="00730239"/>
    <w:rsid w:val="00730E7D"/>
    <w:rsid w:val="00731807"/>
    <w:rsid w:val="00732EBE"/>
    <w:rsid w:val="00733BA3"/>
    <w:rsid w:val="007343A1"/>
    <w:rsid w:val="00734C2B"/>
    <w:rsid w:val="00735394"/>
    <w:rsid w:val="00735951"/>
    <w:rsid w:val="00736207"/>
    <w:rsid w:val="00736286"/>
    <w:rsid w:val="00736ACE"/>
    <w:rsid w:val="00737CE2"/>
    <w:rsid w:val="00740320"/>
    <w:rsid w:val="00740587"/>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4A21"/>
    <w:rsid w:val="007550B8"/>
    <w:rsid w:val="00755AB7"/>
    <w:rsid w:val="00756B6E"/>
    <w:rsid w:val="00760325"/>
    <w:rsid w:val="007603AF"/>
    <w:rsid w:val="007608ED"/>
    <w:rsid w:val="00760A3E"/>
    <w:rsid w:val="007617C8"/>
    <w:rsid w:val="00762A81"/>
    <w:rsid w:val="007634DF"/>
    <w:rsid w:val="00763533"/>
    <w:rsid w:val="00764A28"/>
    <w:rsid w:val="00764E2E"/>
    <w:rsid w:val="00766044"/>
    <w:rsid w:val="007661B9"/>
    <w:rsid w:val="007664D4"/>
    <w:rsid w:val="00766728"/>
    <w:rsid w:val="00766EBF"/>
    <w:rsid w:val="007670AA"/>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D33"/>
    <w:rsid w:val="00784C06"/>
    <w:rsid w:val="00785060"/>
    <w:rsid w:val="00785B20"/>
    <w:rsid w:val="00786C9E"/>
    <w:rsid w:val="00787542"/>
    <w:rsid w:val="00787ADF"/>
    <w:rsid w:val="00787BF4"/>
    <w:rsid w:val="007909FC"/>
    <w:rsid w:val="00790B14"/>
    <w:rsid w:val="00791927"/>
    <w:rsid w:val="00791D4C"/>
    <w:rsid w:val="00791F42"/>
    <w:rsid w:val="0079249E"/>
    <w:rsid w:val="00793BE8"/>
    <w:rsid w:val="00794721"/>
    <w:rsid w:val="00794E72"/>
    <w:rsid w:val="00795355"/>
    <w:rsid w:val="007953D0"/>
    <w:rsid w:val="00796644"/>
    <w:rsid w:val="007966F4"/>
    <w:rsid w:val="00796D90"/>
    <w:rsid w:val="00797810"/>
    <w:rsid w:val="00797916"/>
    <w:rsid w:val="007A04BE"/>
    <w:rsid w:val="007A1048"/>
    <w:rsid w:val="007A176A"/>
    <w:rsid w:val="007A23B4"/>
    <w:rsid w:val="007A5B31"/>
    <w:rsid w:val="007A647A"/>
    <w:rsid w:val="007A65C0"/>
    <w:rsid w:val="007A70B7"/>
    <w:rsid w:val="007A73E6"/>
    <w:rsid w:val="007B0566"/>
    <w:rsid w:val="007B05BF"/>
    <w:rsid w:val="007B2BD8"/>
    <w:rsid w:val="007B2DEA"/>
    <w:rsid w:val="007B3082"/>
    <w:rsid w:val="007B3267"/>
    <w:rsid w:val="007B3F75"/>
    <w:rsid w:val="007B4D8A"/>
    <w:rsid w:val="007B50AD"/>
    <w:rsid w:val="007B5882"/>
    <w:rsid w:val="007B6802"/>
    <w:rsid w:val="007B6F8F"/>
    <w:rsid w:val="007B7D12"/>
    <w:rsid w:val="007C099A"/>
    <w:rsid w:val="007C0F23"/>
    <w:rsid w:val="007C1054"/>
    <w:rsid w:val="007C1DF5"/>
    <w:rsid w:val="007C2A13"/>
    <w:rsid w:val="007C2D54"/>
    <w:rsid w:val="007C3D4C"/>
    <w:rsid w:val="007C4ADE"/>
    <w:rsid w:val="007C52A0"/>
    <w:rsid w:val="007C568A"/>
    <w:rsid w:val="007C6F09"/>
    <w:rsid w:val="007C6FC2"/>
    <w:rsid w:val="007C78EE"/>
    <w:rsid w:val="007C7BFD"/>
    <w:rsid w:val="007D05D4"/>
    <w:rsid w:val="007D1008"/>
    <w:rsid w:val="007D199E"/>
    <w:rsid w:val="007D1B87"/>
    <w:rsid w:val="007D1EBA"/>
    <w:rsid w:val="007D21E2"/>
    <w:rsid w:val="007D2BBC"/>
    <w:rsid w:val="007D2ED0"/>
    <w:rsid w:val="007D339A"/>
    <w:rsid w:val="007D404F"/>
    <w:rsid w:val="007D43F2"/>
    <w:rsid w:val="007D46B2"/>
    <w:rsid w:val="007D56CF"/>
    <w:rsid w:val="007D6107"/>
    <w:rsid w:val="007D6760"/>
    <w:rsid w:val="007D7727"/>
    <w:rsid w:val="007D77C5"/>
    <w:rsid w:val="007E00EE"/>
    <w:rsid w:val="007E1129"/>
    <w:rsid w:val="007E12CA"/>
    <w:rsid w:val="007E1666"/>
    <w:rsid w:val="007E1AF4"/>
    <w:rsid w:val="007E1E8A"/>
    <w:rsid w:val="007E229F"/>
    <w:rsid w:val="007E2C0D"/>
    <w:rsid w:val="007E3DCE"/>
    <w:rsid w:val="007E420A"/>
    <w:rsid w:val="007E4D6D"/>
    <w:rsid w:val="007E4F11"/>
    <w:rsid w:val="007E560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577B"/>
    <w:rsid w:val="007F6F9F"/>
    <w:rsid w:val="007F7205"/>
    <w:rsid w:val="007F7300"/>
    <w:rsid w:val="007F787D"/>
    <w:rsid w:val="007F7C8A"/>
    <w:rsid w:val="007F7ECE"/>
    <w:rsid w:val="00801020"/>
    <w:rsid w:val="0080295D"/>
    <w:rsid w:val="00802DA9"/>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719"/>
    <w:rsid w:val="00822900"/>
    <w:rsid w:val="00823B88"/>
    <w:rsid w:val="00824504"/>
    <w:rsid w:val="00824DFB"/>
    <w:rsid w:val="0082500E"/>
    <w:rsid w:val="00825583"/>
    <w:rsid w:val="008257B7"/>
    <w:rsid w:val="00827CD0"/>
    <w:rsid w:val="00827FDA"/>
    <w:rsid w:val="00830971"/>
    <w:rsid w:val="00830A10"/>
    <w:rsid w:val="00830C66"/>
    <w:rsid w:val="00830F4C"/>
    <w:rsid w:val="00831153"/>
    <w:rsid w:val="00832593"/>
    <w:rsid w:val="008326C5"/>
    <w:rsid w:val="00832855"/>
    <w:rsid w:val="00833135"/>
    <w:rsid w:val="00834071"/>
    <w:rsid w:val="008340EF"/>
    <w:rsid w:val="008343BC"/>
    <w:rsid w:val="00835ACC"/>
    <w:rsid w:val="008365EF"/>
    <w:rsid w:val="00837054"/>
    <w:rsid w:val="00837206"/>
    <w:rsid w:val="00837E8A"/>
    <w:rsid w:val="00837EE9"/>
    <w:rsid w:val="00840FD3"/>
    <w:rsid w:val="00841A2E"/>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7591"/>
    <w:rsid w:val="00847A09"/>
    <w:rsid w:val="00847B9B"/>
    <w:rsid w:val="00847F9B"/>
    <w:rsid w:val="008505C7"/>
    <w:rsid w:val="008505F0"/>
    <w:rsid w:val="00851123"/>
    <w:rsid w:val="008515DD"/>
    <w:rsid w:val="00851968"/>
    <w:rsid w:val="008527AD"/>
    <w:rsid w:val="00852FCA"/>
    <w:rsid w:val="008535B5"/>
    <w:rsid w:val="00853D2B"/>
    <w:rsid w:val="00853E5F"/>
    <w:rsid w:val="00854212"/>
    <w:rsid w:val="00854F67"/>
    <w:rsid w:val="008550C9"/>
    <w:rsid w:val="00855CD5"/>
    <w:rsid w:val="00856A6F"/>
    <w:rsid w:val="008578FA"/>
    <w:rsid w:val="00857A9E"/>
    <w:rsid w:val="00857D96"/>
    <w:rsid w:val="00860AFC"/>
    <w:rsid w:val="00861BED"/>
    <w:rsid w:val="00861E51"/>
    <w:rsid w:val="00862174"/>
    <w:rsid w:val="00862939"/>
    <w:rsid w:val="0086455E"/>
    <w:rsid w:val="008646E6"/>
    <w:rsid w:val="00865385"/>
    <w:rsid w:val="00866116"/>
    <w:rsid w:val="0086618E"/>
    <w:rsid w:val="00867848"/>
    <w:rsid w:val="00867B4A"/>
    <w:rsid w:val="00867DA5"/>
    <w:rsid w:val="00870297"/>
    <w:rsid w:val="00870370"/>
    <w:rsid w:val="00870502"/>
    <w:rsid w:val="00871ED7"/>
    <w:rsid w:val="00873243"/>
    <w:rsid w:val="008734C0"/>
    <w:rsid w:val="00874EAE"/>
    <w:rsid w:val="00875798"/>
    <w:rsid w:val="00875F18"/>
    <w:rsid w:val="0087670C"/>
    <w:rsid w:val="00877D93"/>
    <w:rsid w:val="00877F5E"/>
    <w:rsid w:val="00880490"/>
    <w:rsid w:val="00881294"/>
    <w:rsid w:val="00881BD0"/>
    <w:rsid w:val="00882F7E"/>
    <w:rsid w:val="00884432"/>
    <w:rsid w:val="00884631"/>
    <w:rsid w:val="0088498E"/>
    <w:rsid w:val="00884FAF"/>
    <w:rsid w:val="00885DED"/>
    <w:rsid w:val="00886392"/>
    <w:rsid w:val="008865CA"/>
    <w:rsid w:val="00886E80"/>
    <w:rsid w:val="008874E8"/>
    <w:rsid w:val="00887B41"/>
    <w:rsid w:val="00890DAE"/>
    <w:rsid w:val="00890F18"/>
    <w:rsid w:val="008911E1"/>
    <w:rsid w:val="008913EE"/>
    <w:rsid w:val="00891DE9"/>
    <w:rsid w:val="0089240F"/>
    <w:rsid w:val="00892423"/>
    <w:rsid w:val="008929F0"/>
    <w:rsid w:val="00892CB4"/>
    <w:rsid w:val="00892D61"/>
    <w:rsid w:val="00894B74"/>
    <w:rsid w:val="00895420"/>
    <w:rsid w:val="008957B3"/>
    <w:rsid w:val="00895AB2"/>
    <w:rsid w:val="00895D99"/>
    <w:rsid w:val="008962DA"/>
    <w:rsid w:val="00896CCD"/>
    <w:rsid w:val="0089773E"/>
    <w:rsid w:val="00897C1B"/>
    <w:rsid w:val="00897F8C"/>
    <w:rsid w:val="008A0F67"/>
    <w:rsid w:val="008A1A8C"/>
    <w:rsid w:val="008A30F8"/>
    <w:rsid w:val="008A3C59"/>
    <w:rsid w:val="008A4755"/>
    <w:rsid w:val="008A5EC3"/>
    <w:rsid w:val="008A6D2E"/>
    <w:rsid w:val="008A7129"/>
    <w:rsid w:val="008A723F"/>
    <w:rsid w:val="008A75F1"/>
    <w:rsid w:val="008A7760"/>
    <w:rsid w:val="008B08B5"/>
    <w:rsid w:val="008B12BC"/>
    <w:rsid w:val="008B13DB"/>
    <w:rsid w:val="008B14C4"/>
    <w:rsid w:val="008B1C74"/>
    <w:rsid w:val="008B21DD"/>
    <w:rsid w:val="008B4A25"/>
    <w:rsid w:val="008B5D91"/>
    <w:rsid w:val="008B7412"/>
    <w:rsid w:val="008C0542"/>
    <w:rsid w:val="008C1335"/>
    <w:rsid w:val="008C1B0D"/>
    <w:rsid w:val="008C35A2"/>
    <w:rsid w:val="008C3BAB"/>
    <w:rsid w:val="008C4501"/>
    <w:rsid w:val="008C4F7E"/>
    <w:rsid w:val="008C64F5"/>
    <w:rsid w:val="008C6B7A"/>
    <w:rsid w:val="008C7177"/>
    <w:rsid w:val="008C7335"/>
    <w:rsid w:val="008C7DCC"/>
    <w:rsid w:val="008D032D"/>
    <w:rsid w:val="008D06A8"/>
    <w:rsid w:val="008D19A2"/>
    <w:rsid w:val="008D29AC"/>
    <w:rsid w:val="008D2ABA"/>
    <w:rsid w:val="008D2B0A"/>
    <w:rsid w:val="008D31BB"/>
    <w:rsid w:val="008D3253"/>
    <w:rsid w:val="008D3A40"/>
    <w:rsid w:val="008D426C"/>
    <w:rsid w:val="008D4401"/>
    <w:rsid w:val="008D4CF4"/>
    <w:rsid w:val="008D4F7D"/>
    <w:rsid w:val="008D4F85"/>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26D7"/>
    <w:rsid w:val="008F33BF"/>
    <w:rsid w:val="008F344A"/>
    <w:rsid w:val="008F34B4"/>
    <w:rsid w:val="008F3558"/>
    <w:rsid w:val="008F3F6E"/>
    <w:rsid w:val="008F5455"/>
    <w:rsid w:val="008F553E"/>
    <w:rsid w:val="008F721C"/>
    <w:rsid w:val="00900C2C"/>
    <w:rsid w:val="00900D16"/>
    <w:rsid w:val="00900EAA"/>
    <w:rsid w:val="00901018"/>
    <w:rsid w:val="00901354"/>
    <w:rsid w:val="009016EC"/>
    <w:rsid w:val="00901D6A"/>
    <w:rsid w:val="0090219A"/>
    <w:rsid w:val="00902B64"/>
    <w:rsid w:val="009047FD"/>
    <w:rsid w:val="00906BFC"/>
    <w:rsid w:val="00907154"/>
    <w:rsid w:val="00907367"/>
    <w:rsid w:val="009079EF"/>
    <w:rsid w:val="00910D0B"/>
    <w:rsid w:val="00911705"/>
    <w:rsid w:val="00911D89"/>
    <w:rsid w:val="00912216"/>
    <w:rsid w:val="00912C1E"/>
    <w:rsid w:val="00913669"/>
    <w:rsid w:val="00914986"/>
    <w:rsid w:val="00914BA6"/>
    <w:rsid w:val="00915295"/>
    <w:rsid w:val="00916896"/>
    <w:rsid w:val="00916C4D"/>
    <w:rsid w:val="00917B05"/>
    <w:rsid w:val="00917CF7"/>
    <w:rsid w:val="009206F7"/>
    <w:rsid w:val="00920830"/>
    <w:rsid w:val="00920C94"/>
    <w:rsid w:val="0092100A"/>
    <w:rsid w:val="009240C8"/>
    <w:rsid w:val="0092578A"/>
    <w:rsid w:val="00925933"/>
    <w:rsid w:val="00926C31"/>
    <w:rsid w:val="00927A4A"/>
    <w:rsid w:val="009307D7"/>
    <w:rsid w:val="00930A02"/>
    <w:rsid w:val="009310E5"/>
    <w:rsid w:val="00934760"/>
    <w:rsid w:val="0093684E"/>
    <w:rsid w:val="00936A86"/>
    <w:rsid w:val="00937596"/>
    <w:rsid w:val="009404DA"/>
    <w:rsid w:val="0094066F"/>
    <w:rsid w:val="009418E1"/>
    <w:rsid w:val="00941DA2"/>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5ED"/>
    <w:rsid w:val="00953603"/>
    <w:rsid w:val="009541FD"/>
    <w:rsid w:val="009543C7"/>
    <w:rsid w:val="0095440A"/>
    <w:rsid w:val="00955355"/>
    <w:rsid w:val="00955B2D"/>
    <w:rsid w:val="00955CBF"/>
    <w:rsid w:val="00956135"/>
    <w:rsid w:val="009561C9"/>
    <w:rsid w:val="009564B1"/>
    <w:rsid w:val="00956686"/>
    <w:rsid w:val="00956C45"/>
    <w:rsid w:val="009600C0"/>
    <w:rsid w:val="009616E4"/>
    <w:rsid w:val="00962370"/>
    <w:rsid w:val="00962873"/>
    <w:rsid w:val="00963561"/>
    <w:rsid w:val="009638FE"/>
    <w:rsid w:val="009640CB"/>
    <w:rsid w:val="009648D6"/>
    <w:rsid w:val="00964A63"/>
    <w:rsid w:val="0096696E"/>
    <w:rsid w:val="0096745F"/>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DBF"/>
    <w:rsid w:val="00975203"/>
    <w:rsid w:val="00976C9B"/>
    <w:rsid w:val="009803C0"/>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4DF"/>
    <w:rsid w:val="009906BE"/>
    <w:rsid w:val="009907D8"/>
    <w:rsid w:val="009911CF"/>
    <w:rsid w:val="0099137E"/>
    <w:rsid w:val="009913B9"/>
    <w:rsid w:val="009917BB"/>
    <w:rsid w:val="00991AFD"/>
    <w:rsid w:val="00992E89"/>
    <w:rsid w:val="0099388F"/>
    <w:rsid w:val="00993F67"/>
    <w:rsid w:val="00993FF4"/>
    <w:rsid w:val="00994058"/>
    <w:rsid w:val="00995184"/>
    <w:rsid w:val="00995C22"/>
    <w:rsid w:val="009971D5"/>
    <w:rsid w:val="009A0A3F"/>
    <w:rsid w:val="009A1F9B"/>
    <w:rsid w:val="009A267F"/>
    <w:rsid w:val="009A28B5"/>
    <w:rsid w:val="009A2EC9"/>
    <w:rsid w:val="009A426E"/>
    <w:rsid w:val="009A44CB"/>
    <w:rsid w:val="009A7450"/>
    <w:rsid w:val="009A7F4C"/>
    <w:rsid w:val="009B03B4"/>
    <w:rsid w:val="009B3901"/>
    <w:rsid w:val="009B3CCC"/>
    <w:rsid w:val="009B5AEF"/>
    <w:rsid w:val="009B5FC7"/>
    <w:rsid w:val="009B639F"/>
    <w:rsid w:val="009B6597"/>
    <w:rsid w:val="009B73C4"/>
    <w:rsid w:val="009B75CA"/>
    <w:rsid w:val="009C050F"/>
    <w:rsid w:val="009C05D7"/>
    <w:rsid w:val="009C0B65"/>
    <w:rsid w:val="009C184E"/>
    <w:rsid w:val="009C1B9F"/>
    <w:rsid w:val="009C39AC"/>
    <w:rsid w:val="009C3D22"/>
    <w:rsid w:val="009C46CF"/>
    <w:rsid w:val="009C7C50"/>
    <w:rsid w:val="009D0449"/>
    <w:rsid w:val="009D0BB3"/>
    <w:rsid w:val="009D102C"/>
    <w:rsid w:val="009D15BB"/>
    <w:rsid w:val="009D23A9"/>
    <w:rsid w:val="009D2B01"/>
    <w:rsid w:val="009D2D8E"/>
    <w:rsid w:val="009D3694"/>
    <w:rsid w:val="009D3881"/>
    <w:rsid w:val="009D3EEB"/>
    <w:rsid w:val="009D4735"/>
    <w:rsid w:val="009D65A3"/>
    <w:rsid w:val="009D670D"/>
    <w:rsid w:val="009D6D73"/>
    <w:rsid w:val="009D6DAA"/>
    <w:rsid w:val="009D7960"/>
    <w:rsid w:val="009E06B4"/>
    <w:rsid w:val="009E1123"/>
    <w:rsid w:val="009E1182"/>
    <w:rsid w:val="009E17AC"/>
    <w:rsid w:val="009E2BC5"/>
    <w:rsid w:val="009E3610"/>
    <w:rsid w:val="009E3C44"/>
    <w:rsid w:val="009E4190"/>
    <w:rsid w:val="009E41FC"/>
    <w:rsid w:val="009E55E0"/>
    <w:rsid w:val="009E59E5"/>
    <w:rsid w:val="009E68E6"/>
    <w:rsid w:val="009F0234"/>
    <w:rsid w:val="009F03F0"/>
    <w:rsid w:val="009F20E0"/>
    <w:rsid w:val="009F2C88"/>
    <w:rsid w:val="009F383A"/>
    <w:rsid w:val="009F4189"/>
    <w:rsid w:val="009F6A7D"/>
    <w:rsid w:val="009F6DD9"/>
    <w:rsid w:val="009F7174"/>
    <w:rsid w:val="00A00BBE"/>
    <w:rsid w:val="00A013B7"/>
    <w:rsid w:val="00A0152A"/>
    <w:rsid w:val="00A01C39"/>
    <w:rsid w:val="00A01CF7"/>
    <w:rsid w:val="00A02DB3"/>
    <w:rsid w:val="00A03F77"/>
    <w:rsid w:val="00A046A6"/>
    <w:rsid w:val="00A0544E"/>
    <w:rsid w:val="00A057B8"/>
    <w:rsid w:val="00A06465"/>
    <w:rsid w:val="00A06B1A"/>
    <w:rsid w:val="00A06B84"/>
    <w:rsid w:val="00A072F5"/>
    <w:rsid w:val="00A10048"/>
    <w:rsid w:val="00A109EF"/>
    <w:rsid w:val="00A10B54"/>
    <w:rsid w:val="00A1251A"/>
    <w:rsid w:val="00A129BD"/>
    <w:rsid w:val="00A13D33"/>
    <w:rsid w:val="00A14F4F"/>
    <w:rsid w:val="00A15263"/>
    <w:rsid w:val="00A15A58"/>
    <w:rsid w:val="00A162FD"/>
    <w:rsid w:val="00A16705"/>
    <w:rsid w:val="00A16E55"/>
    <w:rsid w:val="00A17518"/>
    <w:rsid w:val="00A17793"/>
    <w:rsid w:val="00A17B6D"/>
    <w:rsid w:val="00A20761"/>
    <w:rsid w:val="00A20942"/>
    <w:rsid w:val="00A22166"/>
    <w:rsid w:val="00A22820"/>
    <w:rsid w:val="00A23D2E"/>
    <w:rsid w:val="00A250CF"/>
    <w:rsid w:val="00A263F1"/>
    <w:rsid w:val="00A269A1"/>
    <w:rsid w:val="00A27BF2"/>
    <w:rsid w:val="00A3038F"/>
    <w:rsid w:val="00A30392"/>
    <w:rsid w:val="00A309AC"/>
    <w:rsid w:val="00A31DC1"/>
    <w:rsid w:val="00A32623"/>
    <w:rsid w:val="00A32F56"/>
    <w:rsid w:val="00A33230"/>
    <w:rsid w:val="00A3330E"/>
    <w:rsid w:val="00A338BF"/>
    <w:rsid w:val="00A352AE"/>
    <w:rsid w:val="00A353E4"/>
    <w:rsid w:val="00A35459"/>
    <w:rsid w:val="00A35519"/>
    <w:rsid w:val="00A367F6"/>
    <w:rsid w:val="00A376C6"/>
    <w:rsid w:val="00A411D4"/>
    <w:rsid w:val="00A4197A"/>
    <w:rsid w:val="00A4274F"/>
    <w:rsid w:val="00A43676"/>
    <w:rsid w:val="00A4448B"/>
    <w:rsid w:val="00A44C49"/>
    <w:rsid w:val="00A44ED0"/>
    <w:rsid w:val="00A45663"/>
    <w:rsid w:val="00A45681"/>
    <w:rsid w:val="00A4642E"/>
    <w:rsid w:val="00A4659E"/>
    <w:rsid w:val="00A46F10"/>
    <w:rsid w:val="00A51361"/>
    <w:rsid w:val="00A532AB"/>
    <w:rsid w:val="00A54B7F"/>
    <w:rsid w:val="00A55A38"/>
    <w:rsid w:val="00A56C60"/>
    <w:rsid w:val="00A5728C"/>
    <w:rsid w:val="00A574D3"/>
    <w:rsid w:val="00A57994"/>
    <w:rsid w:val="00A579B4"/>
    <w:rsid w:val="00A57C2D"/>
    <w:rsid w:val="00A61B20"/>
    <w:rsid w:val="00A6269D"/>
    <w:rsid w:val="00A62EF4"/>
    <w:rsid w:val="00A63661"/>
    <w:rsid w:val="00A66207"/>
    <w:rsid w:val="00A66BC1"/>
    <w:rsid w:val="00A724E2"/>
    <w:rsid w:val="00A72A78"/>
    <w:rsid w:val="00A72FA9"/>
    <w:rsid w:val="00A733ED"/>
    <w:rsid w:val="00A7398E"/>
    <w:rsid w:val="00A74EB6"/>
    <w:rsid w:val="00A75DD4"/>
    <w:rsid w:val="00A75F1C"/>
    <w:rsid w:val="00A76410"/>
    <w:rsid w:val="00A76785"/>
    <w:rsid w:val="00A778A7"/>
    <w:rsid w:val="00A806EC"/>
    <w:rsid w:val="00A80DA7"/>
    <w:rsid w:val="00A81B13"/>
    <w:rsid w:val="00A827E9"/>
    <w:rsid w:val="00A834B9"/>
    <w:rsid w:val="00A8495C"/>
    <w:rsid w:val="00A859DA"/>
    <w:rsid w:val="00A85CF8"/>
    <w:rsid w:val="00A862A3"/>
    <w:rsid w:val="00A87BE1"/>
    <w:rsid w:val="00A90103"/>
    <w:rsid w:val="00A90FBA"/>
    <w:rsid w:val="00A911B1"/>
    <w:rsid w:val="00A93221"/>
    <w:rsid w:val="00A93708"/>
    <w:rsid w:val="00A93CE9"/>
    <w:rsid w:val="00A95695"/>
    <w:rsid w:val="00A9595A"/>
    <w:rsid w:val="00A961E1"/>
    <w:rsid w:val="00A96246"/>
    <w:rsid w:val="00AA0924"/>
    <w:rsid w:val="00AA09F8"/>
    <w:rsid w:val="00AA1364"/>
    <w:rsid w:val="00AA2EC1"/>
    <w:rsid w:val="00AA2FAA"/>
    <w:rsid w:val="00AA330E"/>
    <w:rsid w:val="00AA3CE6"/>
    <w:rsid w:val="00AA3E06"/>
    <w:rsid w:val="00AA4026"/>
    <w:rsid w:val="00AA4125"/>
    <w:rsid w:val="00AA4827"/>
    <w:rsid w:val="00AA6EE1"/>
    <w:rsid w:val="00AB00A6"/>
    <w:rsid w:val="00AB155B"/>
    <w:rsid w:val="00AB2173"/>
    <w:rsid w:val="00AB32A8"/>
    <w:rsid w:val="00AB4538"/>
    <w:rsid w:val="00AB4ACD"/>
    <w:rsid w:val="00AB4DD9"/>
    <w:rsid w:val="00AB686A"/>
    <w:rsid w:val="00AC0913"/>
    <w:rsid w:val="00AC2361"/>
    <w:rsid w:val="00AC2F5C"/>
    <w:rsid w:val="00AC2F78"/>
    <w:rsid w:val="00AC3973"/>
    <w:rsid w:val="00AC3F70"/>
    <w:rsid w:val="00AC4272"/>
    <w:rsid w:val="00AC49DA"/>
    <w:rsid w:val="00AC5EB5"/>
    <w:rsid w:val="00AC6CCA"/>
    <w:rsid w:val="00AC7EEE"/>
    <w:rsid w:val="00AD06EA"/>
    <w:rsid w:val="00AD0E80"/>
    <w:rsid w:val="00AD2DD6"/>
    <w:rsid w:val="00AD44DF"/>
    <w:rsid w:val="00AD4959"/>
    <w:rsid w:val="00AD4AFE"/>
    <w:rsid w:val="00AD50D3"/>
    <w:rsid w:val="00AD63F8"/>
    <w:rsid w:val="00AD645F"/>
    <w:rsid w:val="00AD6B2D"/>
    <w:rsid w:val="00AD6D59"/>
    <w:rsid w:val="00AD6FE8"/>
    <w:rsid w:val="00AD7933"/>
    <w:rsid w:val="00AE03A5"/>
    <w:rsid w:val="00AE339C"/>
    <w:rsid w:val="00AE3B62"/>
    <w:rsid w:val="00AE419B"/>
    <w:rsid w:val="00AE456B"/>
    <w:rsid w:val="00AE539F"/>
    <w:rsid w:val="00AE5649"/>
    <w:rsid w:val="00AE59BF"/>
    <w:rsid w:val="00AE62CA"/>
    <w:rsid w:val="00AE64F6"/>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B01BF9"/>
    <w:rsid w:val="00B028E2"/>
    <w:rsid w:val="00B04ADC"/>
    <w:rsid w:val="00B057DA"/>
    <w:rsid w:val="00B06232"/>
    <w:rsid w:val="00B06458"/>
    <w:rsid w:val="00B067FB"/>
    <w:rsid w:val="00B06C8D"/>
    <w:rsid w:val="00B0716E"/>
    <w:rsid w:val="00B07BE4"/>
    <w:rsid w:val="00B117F9"/>
    <w:rsid w:val="00B11F95"/>
    <w:rsid w:val="00B133CA"/>
    <w:rsid w:val="00B139E8"/>
    <w:rsid w:val="00B13E76"/>
    <w:rsid w:val="00B1400F"/>
    <w:rsid w:val="00B15520"/>
    <w:rsid w:val="00B15B87"/>
    <w:rsid w:val="00B1645C"/>
    <w:rsid w:val="00B173DF"/>
    <w:rsid w:val="00B20026"/>
    <w:rsid w:val="00B210EE"/>
    <w:rsid w:val="00B21211"/>
    <w:rsid w:val="00B22B3A"/>
    <w:rsid w:val="00B22B4D"/>
    <w:rsid w:val="00B2625D"/>
    <w:rsid w:val="00B264AF"/>
    <w:rsid w:val="00B26C15"/>
    <w:rsid w:val="00B26F6E"/>
    <w:rsid w:val="00B27D0E"/>
    <w:rsid w:val="00B300F2"/>
    <w:rsid w:val="00B317A8"/>
    <w:rsid w:val="00B320B2"/>
    <w:rsid w:val="00B32380"/>
    <w:rsid w:val="00B32EDD"/>
    <w:rsid w:val="00B33473"/>
    <w:rsid w:val="00B36561"/>
    <w:rsid w:val="00B36DC5"/>
    <w:rsid w:val="00B3704C"/>
    <w:rsid w:val="00B37258"/>
    <w:rsid w:val="00B37B42"/>
    <w:rsid w:val="00B37E7C"/>
    <w:rsid w:val="00B4033D"/>
    <w:rsid w:val="00B409C5"/>
    <w:rsid w:val="00B41CBB"/>
    <w:rsid w:val="00B429AF"/>
    <w:rsid w:val="00B4319B"/>
    <w:rsid w:val="00B44791"/>
    <w:rsid w:val="00B453E9"/>
    <w:rsid w:val="00B45D12"/>
    <w:rsid w:val="00B462F1"/>
    <w:rsid w:val="00B46514"/>
    <w:rsid w:val="00B46595"/>
    <w:rsid w:val="00B47782"/>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585"/>
    <w:rsid w:val="00B6317A"/>
    <w:rsid w:val="00B63582"/>
    <w:rsid w:val="00B63CEA"/>
    <w:rsid w:val="00B64011"/>
    <w:rsid w:val="00B643C1"/>
    <w:rsid w:val="00B6541B"/>
    <w:rsid w:val="00B664B7"/>
    <w:rsid w:val="00B66C89"/>
    <w:rsid w:val="00B67700"/>
    <w:rsid w:val="00B704B9"/>
    <w:rsid w:val="00B71D19"/>
    <w:rsid w:val="00B7286B"/>
    <w:rsid w:val="00B72F7C"/>
    <w:rsid w:val="00B74122"/>
    <w:rsid w:val="00B75574"/>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462D"/>
    <w:rsid w:val="00B84C41"/>
    <w:rsid w:val="00B854B8"/>
    <w:rsid w:val="00B85A03"/>
    <w:rsid w:val="00B86092"/>
    <w:rsid w:val="00B861A1"/>
    <w:rsid w:val="00B8632B"/>
    <w:rsid w:val="00B877CF"/>
    <w:rsid w:val="00B912B9"/>
    <w:rsid w:val="00B915C1"/>
    <w:rsid w:val="00B92810"/>
    <w:rsid w:val="00B928B0"/>
    <w:rsid w:val="00B92995"/>
    <w:rsid w:val="00B92E2B"/>
    <w:rsid w:val="00B9311F"/>
    <w:rsid w:val="00B9353B"/>
    <w:rsid w:val="00B93603"/>
    <w:rsid w:val="00B93705"/>
    <w:rsid w:val="00B93C4D"/>
    <w:rsid w:val="00B940F5"/>
    <w:rsid w:val="00B94E5F"/>
    <w:rsid w:val="00B965CC"/>
    <w:rsid w:val="00B96DBE"/>
    <w:rsid w:val="00BA0969"/>
    <w:rsid w:val="00BA0C15"/>
    <w:rsid w:val="00BA1608"/>
    <w:rsid w:val="00BA19E2"/>
    <w:rsid w:val="00BA1B51"/>
    <w:rsid w:val="00BA2736"/>
    <w:rsid w:val="00BA27D3"/>
    <w:rsid w:val="00BA3492"/>
    <w:rsid w:val="00BA4581"/>
    <w:rsid w:val="00BA488E"/>
    <w:rsid w:val="00BA4D74"/>
    <w:rsid w:val="00BA50B5"/>
    <w:rsid w:val="00BA5235"/>
    <w:rsid w:val="00BA54A2"/>
    <w:rsid w:val="00BA5685"/>
    <w:rsid w:val="00BA5FB0"/>
    <w:rsid w:val="00BA67E2"/>
    <w:rsid w:val="00BA6A2C"/>
    <w:rsid w:val="00BA7910"/>
    <w:rsid w:val="00BA7F88"/>
    <w:rsid w:val="00BB060B"/>
    <w:rsid w:val="00BB2133"/>
    <w:rsid w:val="00BB34FD"/>
    <w:rsid w:val="00BB38DB"/>
    <w:rsid w:val="00BB40A9"/>
    <w:rsid w:val="00BB488B"/>
    <w:rsid w:val="00BB53B3"/>
    <w:rsid w:val="00BB63B6"/>
    <w:rsid w:val="00BB6D58"/>
    <w:rsid w:val="00BB6FDD"/>
    <w:rsid w:val="00BB70C6"/>
    <w:rsid w:val="00BB74F7"/>
    <w:rsid w:val="00BB78C8"/>
    <w:rsid w:val="00BC0BA6"/>
    <w:rsid w:val="00BC0FCB"/>
    <w:rsid w:val="00BC1723"/>
    <w:rsid w:val="00BC2F58"/>
    <w:rsid w:val="00BC3ACC"/>
    <w:rsid w:val="00BC4DD1"/>
    <w:rsid w:val="00BC5D11"/>
    <w:rsid w:val="00BC5ECC"/>
    <w:rsid w:val="00BC5F48"/>
    <w:rsid w:val="00BC6648"/>
    <w:rsid w:val="00BC673C"/>
    <w:rsid w:val="00BC6CBA"/>
    <w:rsid w:val="00BC6FD7"/>
    <w:rsid w:val="00BD0E01"/>
    <w:rsid w:val="00BD1C5E"/>
    <w:rsid w:val="00BD2795"/>
    <w:rsid w:val="00BD2DD1"/>
    <w:rsid w:val="00BD3215"/>
    <w:rsid w:val="00BD32E7"/>
    <w:rsid w:val="00BD3544"/>
    <w:rsid w:val="00BD65D4"/>
    <w:rsid w:val="00BD7337"/>
    <w:rsid w:val="00BD7C55"/>
    <w:rsid w:val="00BD7D38"/>
    <w:rsid w:val="00BE0B02"/>
    <w:rsid w:val="00BE1006"/>
    <w:rsid w:val="00BE1197"/>
    <w:rsid w:val="00BE19DA"/>
    <w:rsid w:val="00BE25E5"/>
    <w:rsid w:val="00BE4513"/>
    <w:rsid w:val="00BE4CEB"/>
    <w:rsid w:val="00BE5349"/>
    <w:rsid w:val="00BE5D4F"/>
    <w:rsid w:val="00BE60FD"/>
    <w:rsid w:val="00BE666B"/>
    <w:rsid w:val="00BE70A5"/>
    <w:rsid w:val="00BE7D76"/>
    <w:rsid w:val="00BF15A1"/>
    <w:rsid w:val="00BF1E5E"/>
    <w:rsid w:val="00BF29EF"/>
    <w:rsid w:val="00BF46C7"/>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D8"/>
    <w:rsid w:val="00C12BDA"/>
    <w:rsid w:val="00C139AF"/>
    <w:rsid w:val="00C13F64"/>
    <w:rsid w:val="00C14AFC"/>
    <w:rsid w:val="00C1634D"/>
    <w:rsid w:val="00C16894"/>
    <w:rsid w:val="00C16F8E"/>
    <w:rsid w:val="00C175C1"/>
    <w:rsid w:val="00C17ECD"/>
    <w:rsid w:val="00C214C5"/>
    <w:rsid w:val="00C21A2D"/>
    <w:rsid w:val="00C21F7A"/>
    <w:rsid w:val="00C222A7"/>
    <w:rsid w:val="00C225D2"/>
    <w:rsid w:val="00C2336A"/>
    <w:rsid w:val="00C237AD"/>
    <w:rsid w:val="00C23D0C"/>
    <w:rsid w:val="00C23FB0"/>
    <w:rsid w:val="00C278C9"/>
    <w:rsid w:val="00C27EBE"/>
    <w:rsid w:val="00C312C3"/>
    <w:rsid w:val="00C3226D"/>
    <w:rsid w:val="00C3294E"/>
    <w:rsid w:val="00C34E69"/>
    <w:rsid w:val="00C35FD5"/>
    <w:rsid w:val="00C36834"/>
    <w:rsid w:val="00C37556"/>
    <w:rsid w:val="00C40FDA"/>
    <w:rsid w:val="00C416D4"/>
    <w:rsid w:val="00C41B61"/>
    <w:rsid w:val="00C425DD"/>
    <w:rsid w:val="00C42671"/>
    <w:rsid w:val="00C43489"/>
    <w:rsid w:val="00C43545"/>
    <w:rsid w:val="00C43B0D"/>
    <w:rsid w:val="00C44E20"/>
    <w:rsid w:val="00C4669D"/>
    <w:rsid w:val="00C46B6D"/>
    <w:rsid w:val="00C5030E"/>
    <w:rsid w:val="00C5056B"/>
    <w:rsid w:val="00C508F4"/>
    <w:rsid w:val="00C515EA"/>
    <w:rsid w:val="00C521DB"/>
    <w:rsid w:val="00C53782"/>
    <w:rsid w:val="00C53A63"/>
    <w:rsid w:val="00C54CF6"/>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CE9"/>
    <w:rsid w:val="00C71004"/>
    <w:rsid w:val="00C71299"/>
    <w:rsid w:val="00C72E03"/>
    <w:rsid w:val="00C72FE6"/>
    <w:rsid w:val="00C7351D"/>
    <w:rsid w:val="00C73F0D"/>
    <w:rsid w:val="00C74CB3"/>
    <w:rsid w:val="00C75079"/>
    <w:rsid w:val="00C750D3"/>
    <w:rsid w:val="00C75B84"/>
    <w:rsid w:val="00C76CB8"/>
    <w:rsid w:val="00C77105"/>
    <w:rsid w:val="00C77194"/>
    <w:rsid w:val="00C774C0"/>
    <w:rsid w:val="00C77E53"/>
    <w:rsid w:val="00C80276"/>
    <w:rsid w:val="00C802AC"/>
    <w:rsid w:val="00C804A8"/>
    <w:rsid w:val="00C82134"/>
    <w:rsid w:val="00C82481"/>
    <w:rsid w:val="00C825BF"/>
    <w:rsid w:val="00C8290A"/>
    <w:rsid w:val="00C83D76"/>
    <w:rsid w:val="00C83D7E"/>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F6"/>
    <w:rsid w:val="00CA483C"/>
    <w:rsid w:val="00CA5601"/>
    <w:rsid w:val="00CA58D1"/>
    <w:rsid w:val="00CA5D5A"/>
    <w:rsid w:val="00CA5FC0"/>
    <w:rsid w:val="00CA5FF8"/>
    <w:rsid w:val="00CA68DD"/>
    <w:rsid w:val="00CA6A35"/>
    <w:rsid w:val="00CA7B8A"/>
    <w:rsid w:val="00CB0104"/>
    <w:rsid w:val="00CB0185"/>
    <w:rsid w:val="00CB1007"/>
    <w:rsid w:val="00CB112A"/>
    <w:rsid w:val="00CB1A13"/>
    <w:rsid w:val="00CB1D62"/>
    <w:rsid w:val="00CB2A84"/>
    <w:rsid w:val="00CB3D34"/>
    <w:rsid w:val="00CB43B4"/>
    <w:rsid w:val="00CB5109"/>
    <w:rsid w:val="00CB6393"/>
    <w:rsid w:val="00CB7B8C"/>
    <w:rsid w:val="00CC095C"/>
    <w:rsid w:val="00CC321E"/>
    <w:rsid w:val="00CC34AA"/>
    <w:rsid w:val="00CC3653"/>
    <w:rsid w:val="00CC79E6"/>
    <w:rsid w:val="00CD0437"/>
    <w:rsid w:val="00CD0F8C"/>
    <w:rsid w:val="00CD1AD9"/>
    <w:rsid w:val="00CD3120"/>
    <w:rsid w:val="00CD32A7"/>
    <w:rsid w:val="00CD3D04"/>
    <w:rsid w:val="00CD4ED1"/>
    <w:rsid w:val="00CD5314"/>
    <w:rsid w:val="00CD5903"/>
    <w:rsid w:val="00CD5D49"/>
    <w:rsid w:val="00CD5F1B"/>
    <w:rsid w:val="00CD6371"/>
    <w:rsid w:val="00CD663E"/>
    <w:rsid w:val="00CE03FD"/>
    <w:rsid w:val="00CE1453"/>
    <w:rsid w:val="00CE3336"/>
    <w:rsid w:val="00CE3FBB"/>
    <w:rsid w:val="00CE547B"/>
    <w:rsid w:val="00CE59AA"/>
    <w:rsid w:val="00CE5A18"/>
    <w:rsid w:val="00CE6069"/>
    <w:rsid w:val="00CE662E"/>
    <w:rsid w:val="00CE74E6"/>
    <w:rsid w:val="00CE756C"/>
    <w:rsid w:val="00CE7F0C"/>
    <w:rsid w:val="00CF052D"/>
    <w:rsid w:val="00CF05D3"/>
    <w:rsid w:val="00CF184D"/>
    <w:rsid w:val="00CF2961"/>
    <w:rsid w:val="00CF4482"/>
    <w:rsid w:val="00CF49B2"/>
    <w:rsid w:val="00CF50B8"/>
    <w:rsid w:val="00CF5DCA"/>
    <w:rsid w:val="00CF65E8"/>
    <w:rsid w:val="00CF696B"/>
    <w:rsid w:val="00D0001B"/>
    <w:rsid w:val="00D02659"/>
    <w:rsid w:val="00D02EAA"/>
    <w:rsid w:val="00D03173"/>
    <w:rsid w:val="00D0377A"/>
    <w:rsid w:val="00D037A9"/>
    <w:rsid w:val="00D03B97"/>
    <w:rsid w:val="00D03DAB"/>
    <w:rsid w:val="00D03F2F"/>
    <w:rsid w:val="00D047EB"/>
    <w:rsid w:val="00D04F0D"/>
    <w:rsid w:val="00D052E3"/>
    <w:rsid w:val="00D05559"/>
    <w:rsid w:val="00D05A8B"/>
    <w:rsid w:val="00D062CB"/>
    <w:rsid w:val="00D100B1"/>
    <w:rsid w:val="00D103AD"/>
    <w:rsid w:val="00D1058A"/>
    <w:rsid w:val="00D10B16"/>
    <w:rsid w:val="00D115D2"/>
    <w:rsid w:val="00D121A6"/>
    <w:rsid w:val="00D12208"/>
    <w:rsid w:val="00D128C9"/>
    <w:rsid w:val="00D12D8E"/>
    <w:rsid w:val="00D12FCD"/>
    <w:rsid w:val="00D13413"/>
    <w:rsid w:val="00D14551"/>
    <w:rsid w:val="00D14FDB"/>
    <w:rsid w:val="00D158C4"/>
    <w:rsid w:val="00D165A5"/>
    <w:rsid w:val="00D16E09"/>
    <w:rsid w:val="00D17DC7"/>
    <w:rsid w:val="00D207BD"/>
    <w:rsid w:val="00D20E05"/>
    <w:rsid w:val="00D21533"/>
    <w:rsid w:val="00D21588"/>
    <w:rsid w:val="00D21C3D"/>
    <w:rsid w:val="00D237B7"/>
    <w:rsid w:val="00D23C11"/>
    <w:rsid w:val="00D24E69"/>
    <w:rsid w:val="00D251A3"/>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76B1"/>
    <w:rsid w:val="00D40263"/>
    <w:rsid w:val="00D42D15"/>
    <w:rsid w:val="00D430FF"/>
    <w:rsid w:val="00D43532"/>
    <w:rsid w:val="00D4364B"/>
    <w:rsid w:val="00D44201"/>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65B8"/>
    <w:rsid w:val="00D56E1B"/>
    <w:rsid w:val="00D5708A"/>
    <w:rsid w:val="00D5715D"/>
    <w:rsid w:val="00D601F1"/>
    <w:rsid w:val="00D613A7"/>
    <w:rsid w:val="00D61932"/>
    <w:rsid w:val="00D61A8C"/>
    <w:rsid w:val="00D622EE"/>
    <w:rsid w:val="00D62E56"/>
    <w:rsid w:val="00D6379B"/>
    <w:rsid w:val="00D64BCE"/>
    <w:rsid w:val="00D65827"/>
    <w:rsid w:val="00D66656"/>
    <w:rsid w:val="00D6691A"/>
    <w:rsid w:val="00D66927"/>
    <w:rsid w:val="00D66BA1"/>
    <w:rsid w:val="00D66CD5"/>
    <w:rsid w:val="00D670BF"/>
    <w:rsid w:val="00D67166"/>
    <w:rsid w:val="00D712C9"/>
    <w:rsid w:val="00D7137F"/>
    <w:rsid w:val="00D71C2A"/>
    <w:rsid w:val="00D71ED5"/>
    <w:rsid w:val="00D72F18"/>
    <w:rsid w:val="00D741E1"/>
    <w:rsid w:val="00D74A60"/>
    <w:rsid w:val="00D74B33"/>
    <w:rsid w:val="00D758BF"/>
    <w:rsid w:val="00D77F28"/>
    <w:rsid w:val="00D81A46"/>
    <w:rsid w:val="00D824FD"/>
    <w:rsid w:val="00D844D0"/>
    <w:rsid w:val="00D84568"/>
    <w:rsid w:val="00D85AA6"/>
    <w:rsid w:val="00D85CC4"/>
    <w:rsid w:val="00D86099"/>
    <w:rsid w:val="00D860D8"/>
    <w:rsid w:val="00D87968"/>
    <w:rsid w:val="00D91E9B"/>
    <w:rsid w:val="00D9241C"/>
    <w:rsid w:val="00D924EC"/>
    <w:rsid w:val="00D92BCF"/>
    <w:rsid w:val="00D92DB2"/>
    <w:rsid w:val="00D93D36"/>
    <w:rsid w:val="00D940A0"/>
    <w:rsid w:val="00D96228"/>
    <w:rsid w:val="00D96585"/>
    <w:rsid w:val="00D972A0"/>
    <w:rsid w:val="00DA0BE6"/>
    <w:rsid w:val="00DA0E1D"/>
    <w:rsid w:val="00DA10F7"/>
    <w:rsid w:val="00DA1F56"/>
    <w:rsid w:val="00DA2091"/>
    <w:rsid w:val="00DA2EF9"/>
    <w:rsid w:val="00DA4E71"/>
    <w:rsid w:val="00DA565F"/>
    <w:rsid w:val="00DA7E4C"/>
    <w:rsid w:val="00DB044C"/>
    <w:rsid w:val="00DB1CC4"/>
    <w:rsid w:val="00DB2CFA"/>
    <w:rsid w:val="00DB445A"/>
    <w:rsid w:val="00DB48C2"/>
    <w:rsid w:val="00DB70DC"/>
    <w:rsid w:val="00DB7177"/>
    <w:rsid w:val="00DB74F3"/>
    <w:rsid w:val="00DB7B98"/>
    <w:rsid w:val="00DC02A6"/>
    <w:rsid w:val="00DC08BD"/>
    <w:rsid w:val="00DC2038"/>
    <w:rsid w:val="00DC4593"/>
    <w:rsid w:val="00DC5826"/>
    <w:rsid w:val="00DC5995"/>
    <w:rsid w:val="00DC5AC0"/>
    <w:rsid w:val="00DC75FA"/>
    <w:rsid w:val="00DD04D9"/>
    <w:rsid w:val="00DD0E5A"/>
    <w:rsid w:val="00DD0F11"/>
    <w:rsid w:val="00DD0F6B"/>
    <w:rsid w:val="00DD20CD"/>
    <w:rsid w:val="00DD2CD7"/>
    <w:rsid w:val="00DD3CF7"/>
    <w:rsid w:val="00DD413E"/>
    <w:rsid w:val="00DD4AE0"/>
    <w:rsid w:val="00DD4D31"/>
    <w:rsid w:val="00DD5056"/>
    <w:rsid w:val="00DD55FD"/>
    <w:rsid w:val="00DD76EB"/>
    <w:rsid w:val="00DE0E8F"/>
    <w:rsid w:val="00DE1B25"/>
    <w:rsid w:val="00DE1BB0"/>
    <w:rsid w:val="00DE2130"/>
    <w:rsid w:val="00DE332A"/>
    <w:rsid w:val="00DE4273"/>
    <w:rsid w:val="00DE4575"/>
    <w:rsid w:val="00DE5203"/>
    <w:rsid w:val="00DE56A6"/>
    <w:rsid w:val="00DE6357"/>
    <w:rsid w:val="00DE6E56"/>
    <w:rsid w:val="00DE7253"/>
    <w:rsid w:val="00DE765B"/>
    <w:rsid w:val="00DE7CC8"/>
    <w:rsid w:val="00DF163E"/>
    <w:rsid w:val="00DF23AE"/>
    <w:rsid w:val="00DF3671"/>
    <w:rsid w:val="00DF3896"/>
    <w:rsid w:val="00DF47EC"/>
    <w:rsid w:val="00DF4EB1"/>
    <w:rsid w:val="00DF527C"/>
    <w:rsid w:val="00DF72BD"/>
    <w:rsid w:val="00E0028C"/>
    <w:rsid w:val="00E00E2C"/>
    <w:rsid w:val="00E0305A"/>
    <w:rsid w:val="00E03982"/>
    <w:rsid w:val="00E03A11"/>
    <w:rsid w:val="00E03FFB"/>
    <w:rsid w:val="00E04266"/>
    <w:rsid w:val="00E049A4"/>
    <w:rsid w:val="00E04EAB"/>
    <w:rsid w:val="00E0508F"/>
    <w:rsid w:val="00E0729F"/>
    <w:rsid w:val="00E07FED"/>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20381"/>
    <w:rsid w:val="00E210C2"/>
    <w:rsid w:val="00E21768"/>
    <w:rsid w:val="00E21893"/>
    <w:rsid w:val="00E22212"/>
    <w:rsid w:val="00E22269"/>
    <w:rsid w:val="00E22364"/>
    <w:rsid w:val="00E22602"/>
    <w:rsid w:val="00E22E07"/>
    <w:rsid w:val="00E2474F"/>
    <w:rsid w:val="00E2711D"/>
    <w:rsid w:val="00E27195"/>
    <w:rsid w:val="00E27A8A"/>
    <w:rsid w:val="00E27E99"/>
    <w:rsid w:val="00E31D68"/>
    <w:rsid w:val="00E3357E"/>
    <w:rsid w:val="00E33633"/>
    <w:rsid w:val="00E33D67"/>
    <w:rsid w:val="00E347A0"/>
    <w:rsid w:val="00E35B0D"/>
    <w:rsid w:val="00E36482"/>
    <w:rsid w:val="00E36C46"/>
    <w:rsid w:val="00E3716C"/>
    <w:rsid w:val="00E379EA"/>
    <w:rsid w:val="00E4005B"/>
    <w:rsid w:val="00E4018C"/>
    <w:rsid w:val="00E402B7"/>
    <w:rsid w:val="00E4130C"/>
    <w:rsid w:val="00E415CD"/>
    <w:rsid w:val="00E416C7"/>
    <w:rsid w:val="00E42599"/>
    <w:rsid w:val="00E43566"/>
    <w:rsid w:val="00E43623"/>
    <w:rsid w:val="00E43BE0"/>
    <w:rsid w:val="00E44122"/>
    <w:rsid w:val="00E45B47"/>
    <w:rsid w:val="00E46B73"/>
    <w:rsid w:val="00E471E0"/>
    <w:rsid w:val="00E47DB4"/>
    <w:rsid w:val="00E5140E"/>
    <w:rsid w:val="00E51FC5"/>
    <w:rsid w:val="00E52319"/>
    <w:rsid w:val="00E52582"/>
    <w:rsid w:val="00E529A4"/>
    <w:rsid w:val="00E52EE0"/>
    <w:rsid w:val="00E532E0"/>
    <w:rsid w:val="00E5384C"/>
    <w:rsid w:val="00E563A5"/>
    <w:rsid w:val="00E567C4"/>
    <w:rsid w:val="00E56C76"/>
    <w:rsid w:val="00E56D36"/>
    <w:rsid w:val="00E57712"/>
    <w:rsid w:val="00E57AD9"/>
    <w:rsid w:val="00E57B33"/>
    <w:rsid w:val="00E57B87"/>
    <w:rsid w:val="00E57BC2"/>
    <w:rsid w:val="00E57E26"/>
    <w:rsid w:val="00E607C6"/>
    <w:rsid w:val="00E60C9B"/>
    <w:rsid w:val="00E61A52"/>
    <w:rsid w:val="00E62414"/>
    <w:rsid w:val="00E62748"/>
    <w:rsid w:val="00E63B7F"/>
    <w:rsid w:val="00E63DE9"/>
    <w:rsid w:val="00E64B19"/>
    <w:rsid w:val="00E655F3"/>
    <w:rsid w:val="00E66231"/>
    <w:rsid w:val="00E668D1"/>
    <w:rsid w:val="00E70577"/>
    <w:rsid w:val="00E70777"/>
    <w:rsid w:val="00E70CA5"/>
    <w:rsid w:val="00E70DDE"/>
    <w:rsid w:val="00E71157"/>
    <w:rsid w:val="00E728F8"/>
    <w:rsid w:val="00E7290C"/>
    <w:rsid w:val="00E7342B"/>
    <w:rsid w:val="00E73AED"/>
    <w:rsid w:val="00E74AEE"/>
    <w:rsid w:val="00E74BD4"/>
    <w:rsid w:val="00E74E6D"/>
    <w:rsid w:val="00E75252"/>
    <w:rsid w:val="00E75B17"/>
    <w:rsid w:val="00E75B39"/>
    <w:rsid w:val="00E76130"/>
    <w:rsid w:val="00E77D20"/>
    <w:rsid w:val="00E77F03"/>
    <w:rsid w:val="00E80AE5"/>
    <w:rsid w:val="00E81F09"/>
    <w:rsid w:val="00E83BF6"/>
    <w:rsid w:val="00E83FC7"/>
    <w:rsid w:val="00E842A6"/>
    <w:rsid w:val="00E84C31"/>
    <w:rsid w:val="00E85064"/>
    <w:rsid w:val="00E857CB"/>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A0707"/>
    <w:rsid w:val="00EA11D7"/>
    <w:rsid w:val="00EA19AF"/>
    <w:rsid w:val="00EA1B7C"/>
    <w:rsid w:val="00EA1E56"/>
    <w:rsid w:val="00EA2A0A"/>
    <w:rsid w:val="00EA2ECB"/>
    <w:rsid w:val="00EA3904"/>
    <w:rsid w:val="00EA4AD0"/>
    <w:rsid w:val="00EA5AD3"/>
    <w:rsid w:val="00EA6572"/>
    <w:rsid w:val="00EA65EA"/>
    <w:rsid w:val="00EA6D1A"/>
    <w:rsid w:val="00EA7256"/>
    <w:rsid w:val="00EB00A5"/>
    <w:rsid w:val="00EB1F49"/>
    <w:rsid w:val="00EB2270"/>
    <w:rsid w:val="00EB3191"/>
    <w:rsid w:val="00EB35A4"/>
    <w:rsid w:val="00EB35B5"/>
    <w:rsid w:val="00EB3F0C"/>
    <w:rsid w:val="00EB479E"/>
    <w:rsid w:val="00EB50C5"/>
    <w:rsid w:val="00EB57C0"/>
    <w:rsid w:val="00EB5F6A"/>
    <w:rsid w:val="00EB602D"/>
    <w:rsid w:val="00EB64FC"/>
    <w:rsid w:val="00EB667C"/>
    <w:rsid w:val="00EB69F0"/>
    <w:rsid w:val="00EB7CF4"/>
    <w:rsid w:val="00EC0CB4"/>
    <w:rsid w:val="00EC1825"/>
    <w:rsid w:val="00EC356B"/>
    <w:rsid w:val="00EC4BA1"/>
    <w:rsid w:val="00EC556E"/>
    <w:rsid w:val="00EC5624"/>
    <w:rsid w:val="00EC5845"/>
    <w:rsid w:val="00EC5EE2"/>
    <w:rsid w:val="00EC6FD9"/>
    <w:rsid w:val="00EC76BC"/>
    <w:rsid w:val="00EC7C66"/>
    <w:rsid w:val="00EC7FF7"/>
    <w:rsid w:val="00ED1D8C"/>
    <w:rsid w:val="00ED2FAD"/>
    <w:rsid w:val="00ED3247"/>
    <w:rsid w:val="00ED3CD5"/>
    <w:rsid w:val="00ED44A8"/>
    <w:rsid w:val="00ED4AA6"/>
    <w:rsid w:val="00ED4DD8"/>
    <w:rsid w:val="00ED68A5"/>
    <w:rsid w:val="00ED7253"/>
    <w:rsid w:val="00EE0F14"/>
    <w:rsid w:val="00EE17AF"/>
    <w:rsid w:val="00EE2A04"/>
    <w:rsid w:val="00EE3009"/>
    <w:rsid w:val="00EE3E10"/>
    <w:rsid w:val="00EE4959"/>
    <w:rsid w:val="00EE55EE"/>
    <w:rsid w:val="00EE5DAF"/>
    <w:rsid w:val="00EE6F12"/>
    <w:rsid w:val="00EE7BD5"/>
    <w:rsid w:val="00EF1159"/>
    <w:rsid w:val="00EF1AEE"/>
    <w:rsid w:val="00EF2711"/>
    <w:rsid w:val="00EF3292"/>
    <w:rsid w:val="00EF49C7"/>
    <w:rsid w:val="00EF4EF2"/>
    <w:rsid w:val="00EF537C"/>
    <w:rsid w:val="00EF5F07"/>
    <w:rsid w:val="00EF6021"/>
    <w:rsid w:val="00EF6923"/>
    <w:rsid w:val="00EF6F3D"/>
    <w:rsid w:val="00EF78D4"/>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3281"/>
    <w:rsid w:val="00F1348F"/>
    <w:rsid w:val="00F1394C"/>
    <w:rsid w:val="00F141FA"/>
    <w:rsid w:val="00F1440A"/>
    <w:rsid w:val="00F14D1C"/>
    <w:rsid w:val="00F14FF8"/>
    <w:rsid w:val="00F15824"/>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A16"/>
    <w:rsid w:val="00F25046"/>
    <w:rsid w:val="00F25A46"/>
    <w:rsid w:val="00F2699A"/>
    <w:rsid w:val="00F277F0"/>
    <w:rsid w:val="00F27BBD"/>
    <w:rsid w:val="00F27F3C"/>
    <w:rsid w:val="00F3058D"/>
    <w:rsid w:val="00F30A3D"/>
    <w:rsid w:val="00F320B4"/>
    <w:rsid w:val="00F33EAD"/>
    <w:rsid w:val="00F346E4"/>
    <w:rsid w:val="00F34B7A"/>
    <w:rsid w:val="00F353C9"/>
    <w:rsid w:val="00F363F7"/>
    <w:rsid w:val="00F36BC3"/>
    <w:rsid w:val="00F37230"/>
    <w:rsid w:val="00F37ABE"/>
    <w:rsid w:val="00F37C70"/>
    <w:rsid w:val="00F40F30"/>
    <w:rsid w:val="00F41FB9"/>
    <w:rsid w:val="00F42C0E"/>
    <w:rsid w:val="00F43484"/>
    <w:rsid w:val="00F45A8B"/>
    <w:rsid w:val="00F47448"/>
    <w:rsid w:val="00F47A6E"/>
    <w:rsid w:val="00F50321"/>
    <w:rsid w:val="00F506B2"/>
    <w:rsid w:val="00F50B9E"/>
    <w:rsid w:val="00F521BD"/>
    <w:rsid w:val="00F52336"/>
    <w:rsid w:val="00F5468A"/>
    <w:rsid w:val="00F54D08"/>
    <w:rsid w:val="00F552A8"/>
    <w:rsid w:val="00F55463"/>
    <w:rsid w:val="00F566A3"/>
    <w:rsid w:val="00F56B0B"/>
    <w:rsid w:val="00F575B2"/>
    <w:rsid w:val="00F57942"/>
    <w:rsid w:val="00F601F2"/>
    <w:rsid w:val="00F6048D"/>
    <w:rsid w:val="00F60644"/>
    <w:rsid w:val="00F60C8C"/>
    <w:rsid w:val="00F61450"/>
    <w:rsid w:val="00F618CB"/>
    <w:rsid w:val="00F62656"/>
    <w:rsid w:val="00F62B99"/>
    <w:rsid w:val="00F63055"/>
    <w:rsid w:val="00F6467E"/>
    <w:rsid w:val="00F65CE1"/>
    <w:rsid w:val="00F66A8A"/>
    <w:rsid w:val="00F67824"/>
    <w:rsid w:val="00F70392"/>
    <w:rsid w:val="00F726E9"/>
    <w:rsid w:val="00F72966"/>
    <w:rsid w:val="00F735F4"/>
    <w:rsid w:val="00F7601A"/>
    <w:rsid w:val="00F7666C"/>
    <w:rsid w:val="00F76DF2"/>
    <w:rsid w:val="00F773CC"/>
    <w:rsid w:val="00F80141"/>
    <w:rsid w:val="00F8029F"/>
    <w:rsid w:val="00F8064D"/>
    <w:rsid w:val="00F80A62"/>
    <w:rsid w:val="00F80C0F"/>
    <w:rsid w:val="00F81C7B"/>
    <w:rsid w:val="00F81EF4"/>
    <w:rsid w:val="00F82D35"/>
    <w:rsid w:val="00F82E4B"/>
    <w:rsid w:val="00F8385D"/>
    <w:rsid w:val="00F8393B"/>
    <w:rsid w:val="00F84640"/>
    <w:rsid w:val="00F85326"/>
    <w:rsid w:val="00F86088"/>
    <w:rsid w:val="00F87BF7"/>
    <w:rsid w:val="00F903E4"/>
    <w:rsid w:val="00F90A63"/>
    <w:rsid w:val="00F9105B"/>
    <w:rsid w:val="00F91520"/>
    <w:rsid w:val="00F92955"/>
    <w:rsid w:val="00F92C16"/>
    <w:rsid w:val="00F93C67"/>
    <w:rsid w:val="00F943BE"/>
    <w:rsid w:val="00F945F3"/>
    <w:rsid w:val="00F95D87"/>
    <w:rsid w:val="00F96716"/>
    <w:rsid w:val="00F9696D"/>
    <w:rsid w:val="00F970A0"/>
    <w:rsid w:val="00FA08A1"/>
    <w:rsid w:val="00FA2199"/>
    <w:rsid w:val="00FA219B"/>
    <w:rsid w:val="00FA2245"/>
    <w:rsid w:val="00FA2477"/>
    <w:rsid w:val="00FA2515"/>
    <w:rsid w:val="00FA2543"/>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6FB"/>
    <w:rsid w:val="00FB6E4B"/>
    <w:rsid w:val="00FB73DF"/>
    <w:rsid w:val="00FB7AB0"/>
    <w:rsid w:val="00FB7BF8"/>
    <w:rsid w:val="00FC191E"/>
    <w:rsid w:val="00FC1A0B"/>
    <w:rsid w:val="00FC2ED0"/>
    <w:rsid w:val="00FC35B9"/>
    <w:rsid w:val="00FC4A5A"/>
    <w:rsid w:val="00FC537E"/>
    <w:rsid w:val="00FD0C5E"/>
    <w:rsid w:val="00FD0E93"/>
    <w:rsid w:val="00FD1044"/>
    <w:rsid w:val="00FD12FB"/>
    <w:rsid w:val="00FD147F"/>
    <w:rsid w:val="00FD1B18"/>
    <w:rsid w:val="00FD228E"/>
    <w:rsid w:val="00FD27E6"/>
    <w:rsid w:val="00FD28C8"/>
    <w:rsid w:val="00FD321C"/>
    <w:rsid w:val="00FD3B18"/>
    <w:rsid w:val="00FD3B7D"/>
    <w:rsid w:val="00FD4432"/>
    <w:rsid w:val="00FD4D49"/>
    <w:rsid w:val="00FD5887"/>
    <w:rsid w:val="00FD619E"/>
    <w:rsid w:val="00FD6A77"/>
    <w:rsid w:val="00FE0158"/>
    <w:rsid w:val="00FE0D47"/>
    <w:rsid w:val="00FE2391"/>
    <w:rsid w:val="00FE24D4"/>
    <w:rsid w:val="00FE318D"/>
    <w:rsid w:val="00FE4D1C"/>
    <w:rsid w:val="00FE58EA"/>
    <w:rsid w:val="00FE6217"/>
    <w:rsid w:val="00FE6A3E"/>
    <w:rsid w:val="00FE6D4C"/>
    <w:rsid w:val="00FE737B"/>
    <w:rsid w:val="00FE745F"/>
    <w:rsid w:val="00FF0455"/>
    <w:rsid w:val="00FF1A92"/>
    <w:rsid w:val="00FF1FEE"/>
    <w:rsid w:val="00FF207A"/>
    <w:rsid w:val="00FF2A75"/>
    <w:rsid w:val="00FF3BC3"/>
    <w:rsid w:val="00FF3F9C"/>
    <w:rsid w:val="00FF445F"/>
    <w:rsid w:val="00FF4FB9"/>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qFormat="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pPr>
      <w:spacing w:after="120"/>
    </w:pPr>
  </w:style>
  <w:style w:type="paragraph" w:styleId="af3">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4">
    <w:name w:val="Title"/>
    <w:aliases w:val="SL Doc Title — Simplawyer"/>
    <w:basedOn w:val="a1"/>
    <w:next w:val="af5"/>
    <w:link w:val="af6"/>
    <w:uiPriority w:val="49"/>
    <w:pPr>
      <w:ind w:firstLine="0"/>
      <w:jc w:val="center"/>
    </w:pPr>
    <w:rPr>
      <w:b/>
    </w:rPr>
  </w:style>
  <w:style w:type="paragraph" w:styleId="af5">
    <w:name w:val="Subtitle"/>
    <w:basedOn w:val="14"/>
    <w:next w:val="af2"/>
    <w:pPr>
      <w:jc w:val="center"/>
    </w:pPr>
    <w:rPr>
      <w:i/>
      <w:iCs/>
    </w:rPr>
  </w:style>
  <w:style w:type="paragraph" w:styleId="af7">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8">
    <w:name w:val="Balloon Text"/>
    <w:basedOn w:val="a1"/>
    <w:rPr>
      <w:rFonts w:ascii="Tahoma" w:hAnsi="Tahoma" w:cs="Tahoma"/>
      <w:sz w:val="16"/>
      <w:szCs w:val="16"/>
    </w:rPr>
  </w:style>
  <w:style w:type="paragraph" w:customStyle="1" w:styleId="17">
    <w:name w:val="Текст примечания1"/>
    <w:basedOn w:val="a1"/>
    <w:rPr>
      <w:sz w:val="20"/>
    </w:rPr>
  </w:style>
  <w:style w:type="paragraph" w:styleId="af9">
    <w:name w:val="annotation subject"/>
    <w:basedOn w:val="17"/>
    <w:next w:val="17"/>
    <w:rPr>
      <w:b/>
      <w:bCs/>
    </w:rPr>
  </w:style>
  <w:style w:type="paragraph" w:styleId="afa">
    <w:name w:val="Revision"/>
    <w:pPr>
      <w:suppressAutoHyphens/>
    </w:pPr>
    <w:rPr>
      <w:rFonts w:cs="Calibri"/>
      <w:sz w:val="22"/>
      <w:lang w:eastAsia="ar-SA"/>
    </w:rPr>
  </w:style>
  <w:style w:type="paragraph" w:styleId="afb">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uiPriority w:val="99"/>
    <w:rPr>
      <w:sz w:val="20"/>
    </w:rPr>
  </w:style>
  <w:style w:type="paragraph" w:customStyle="1" w:styleId="afc">
    <w:name w:val="Содержимое таблицы"/>
    <w:basedOn w:val="a1"/>
    <w:pPr>
      <w:suppressLineNumbers/>
    </w:pPr>
  </w:style>
  <w:style w:type="paragraph" w:customStyle="1" w:styleId="afd">
    <w:name w:val="Заголовок таблицы"/>
    <w:basedOn w:val="afc"/>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e">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0">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1">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2"/>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3">
    <w:name w:val="header"/>
    <w:basedOn w:val="a1"/>
    <w:link w:val="aff4"/>
    <w:uiPriority w:val="99"/>
    <w:unhideWhenUsed/>
    <w:rsid w:val="00DD3CF7"/>
    <w:pPr>
      <w:tabs>
        <w:tab w:val="center" w:pos="4677"/>
        <w:tab w:val="right" w:pos="9355"/>
      </w:tabs>
    </w:pPr>
  </w:style>
  <w:style w:type="character" w:customStyle="1" w:styleId="aff4">
    <w:name w:val="Верхний колонтитул Знак"/>
    <w:basedOn w:val="a2"/>
    <w:link w:val="aff3"/>
    <w:uiPriority w:val="99"/>
    <w:rsid w:val="00DD3CF7"/>
    <w:rPr>
      <w:rFonts w:cs="Calibri"/>
      <w:sz w:val="22"/>
      <w:lang w:eastAsia="ar-SA"/>
    </w:rPr>
  </w:style>
  <w:style w:type="paragraph" w:styleId="aff5">
    <w:name w:val="footer"/>
    <w:basedOn w:val="a1"/>
    <w:link w:val="aff6"/>
    <w:uiPriority w:val="99"/>
    <w:unhideWhenUsed/>
    <w:rsid w:val="00DD3CF7"/>
    <w:pPr>
      <w:tabs>
        <w:tab w:val="center" w:pos="4677"/>
        <w:tab w:val="right" w:pos="9355"/>
      </w:tabs>
    </w:pPr>
  </w:style>
  <w:style w:type="character" w:customStyle="1" w:styleId="aff6">
    <w:name w:val="Нижний колонтитул Знак"/>
    <w:basedOn w:val="a2"/>
    <w:link w:val="aff5"/>
    <w:uiPriority w:val="99"/>
    <w:rsid w:val="00DD3CF7"/>
    <w:rPr>
      <w:rFonts w:cs="Calibri"/>
      <w:sz w:val="22"/>
      <w:lang w:eastAsia="ar-SA"/>
    </w:rPr>
  </w:style>
  <w:style w:type="paragraph" w:styleId="aff7">
    <w:name w:val="endnote text"/>
    <w:basedOn w:val="a1"/>
    <w:link w:val="aff8"/>
    <w:rsid w:val="004E3601"/>
    <w:pPr>
      <w:suppressAutoHyphens w:val="0"/>
      <w:ind w:firstLine="0"/>
      <w:jc w:val="left"/>
    </w:pPr>
    <w:rPr>
      <w:rFonts w:ascii="PragmaticaCTT" w:hAnsi="PragmaticaCTT" w:cs="Times New Roman"/>
      <w:sz w:val="20"/>
      <w:lang w:eastAsia="ru-RU"/>
    </w:rPr>
  </w:style>
  <w:style w:type="character" w:customStyle="1" w:styleId="aff8">
    <w:name w:val="Текст концевой сноски Знак"/>
    <w:basedOn w:val="a2"/>
    <w:link w:val="aff7"/>
    <w:rsid w:val="004E3601"/>
    <w:rPr>
      <w:rFonts w:ascii="PragmaticaCTT" w:hAnsi="PragmaticaCTT"/>
    </w:rPr>
  </w:style>
  <w:style w:type="paragraph" w:styleId="aff9">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a">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b">
    <w:name w:val="page number"/>
    <w:basedOn w:val="a2"/>
    <w:rsid w:val="00FE0158"/>
  </w:style>
  <w:style w:type="table" w:customStyle="1" w:styleId="1a">
    <w:name w:val="Сетка таблицы1"/>
    <w:basedOn w:val="a3"/>
    <w:next w:val="affc"/>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1"/>
    <w:uiPriority w:val="34"/>
    <w:qFormat/>
    <w:locked/>
    <w:rsid w:val="00500A40"/>
    <w:rPr>
      <w:rFonts w:cs="Calibri"/>
      <w:sz w:val="22"/>
      <w:lang w:eastAsia="ar-SA"/>
    </w:rPr>
  </w:style>
  <w:style w:type="character" w:customStyle="1" w:styleId="21">
    <w:name w:val="Заголовок 2 Знак"/>
    <w:basedOn w:val="a2"/>
    <w:link w:val="20"/>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d">
    <w:name w:val="FollowedHyperlink"/>
    <w:basedOn w:val="a2"/>
    <w:uiPriority w:val="99"/>
    <w:semiHidden/>
    <w:unhideWhenUsed/>
    <w:rsid w:val="009907D8"/>
    <w:rPr>
      <w:color w:val="954F72" w:themeColor="followedHyperlink"/>
      <w:u w:val="single"/>
    </w:rPr>
  </w:style>
  <w:style w:type="paragraph" w:styleId="affe">
    <w:name w:val="No Spacing"/>
    <w:uiPriority w:val="99"/>
    <w:rsid w:val="005831A9"/>
    <w:pPr>
      <w:jc w:val="both"/>
    </w:pPr>
    <w:rPr>
      <w:rFonts w:ascii="Calibri" w:eastAsia="Calibri" w:hAnsi="Calibri"/>
      <w:sz w:val="22"/>
      <w:szCs w:val="22"/>
      <w:lang w:eastAsia="en-US"/>
    </w:rPr>
  </w:style>
  <w:style w:type="character" w:customStyle="1" w:styleId="af6">
    <w:name w:val="Заголовок Знак"/>
    <w:aliases w:val="SL Doc Title — Simplawyer Знак"/>
    <w:basedOn w:val="a2"/>
    <w:link w:val="af4"/>
    <w:uiPriority w:val="49"/>
    <w:rsid w:val="00705D59"/>
    <w:rPr>
      <w:rFonts w:cs="Calibri"/>
      <w:b/>
      <w:sz w:val="22"/>
      <w:lang w:eastAsia="ar-SA"/>
    </w:rPr>
  </w:style>
  <w:style w:type="paragraph" w:customStyle="1" w:styleId="afff">
    <w:name w:val="Наименование договора"/>
    <w:basedOn w:val="af4"/>
    <w:link w:val="afff0"/>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c"/>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Наименование договора Знак"/>
    <w:basedOn w:val="af6"/>
    <w:link w:val="afff"/>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1"/>
    <w:qFormat/>
    <w:rsid w:val="00851123"/>
    <w:pPr>
      <w:numPr>
        <w:numId w:val="2"/>
      </w:numPr>
      <w:tabs>
        <w:tab w:val="clear" w:pos="6805"/>
        <w:tab w:val="left" w:pos="851"/>
        <w:tab w:val="left" w:pos="1418"/>
        <w:tab w:val="left" w:pos="1701"/>
        <w:tab w:val="left" w:pos="2552"/>
        <w:tab w:val="left" w:pos="3402"/>
      </w:tabs>
      <w:spacing w:before="360" w:after="240"/>
      <w:ind w:left="851" w:hanging="851"/>
      <w:jc w:val="left"/>
    </w:pPr>
    <w:rPr>
      <w:rFonts w:ascii="Tahoma" w:eastAsia="Tahoma" w:hAnsi="Tahoma" w:cs="Tahoma"/>
      <w:kern w:val="0"/>
      <w:lang w:eastAsia="en-US"/>
    </w:rPr>
  </w:style>
  <w:style w:type="character" w:styleId="afff2">
    <w:name w:val="Intense Emphasis"/>
    <w:basedOn w:val="a2"/>
    <w:uiPriority w:val="21"/>
    <w:rsid w:val="00851123"/>
    <w:rPr>
      <w:i/>
      <w:iCs/>
      <w:color w:val="5B9BD5" w:themeColor="accent1"/>
    </w:rPr>
  </w:style>
  <w:style w:type="character" w:customStyle="1" w:styleId="afff1">
    <w:name w:val="Раздел Знак"/>
    <w:basedOn w:val="10"/>
    <w:link w:val="a"/>
    <w:rsid w:val="00851123"/>
    <w:rPr>
      <w:rFonts w:ascii="Tahoma" w:eastAsia="Tahoma" w:hAnsi="Tahoma" w:cs="Tahoma"/>
      <w:b/>
      <w:bCs/>
      <w:kern w:val="32"/>
      <w:sz w:val="24"/>
      <w:szCs w:val="24"/>
      <w:lang w:eastAsia="en-US"/>
    </w:rPr>
  </w:style>
  <w:style w:type="paragraph" w:customStyle="1" w:styleId="a0">
    <w:name w:val="Пункт с номером"/>
    <w:basedOn w:val="3"/>
    <w:link w:val="afff3"/>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4"/>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3">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c"/>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Bullet"/>
    <w:basedOn w:val="a1"/>
    <w:unhideWhenUsed/>
    <w:rsid w:val="009240C8"/>
    <w:pPr>
      <w:ind w:left="1571" w:hanging="360"/>
      <w:contextualSpacing/>
    </w:pPr>
  </w:style>
  <w:style w:type="paragraph" w:customStyle="1" w:styleId="afff5">
    <w:name w:val="Пункт без номера"/>
    <w:basedOn w:val="3"/>
    <w:link w:val="afff6"/>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7">
    <w:name w:val="Сноска"/>
    <w:basedOn w:val="afb"/>
    <w:link w:val="afff8"/>
    <w:rsid w:val="00265AD7"/>
    <w:pPr>
      <w:spacing w:before="120" w:after="120"/>
      <w:ind w:firstLine="0"/>
    </w:pPr>
    <w:rPr>
      <w:rFonts w:ascii="Tahoma" w:hAnsi="Tahoma" w:cs="Tahoma"/>
      <w:sz w:val="16"/>
      <w:szCs w:val="16"/>
    </w:rPr>
  </w:style>
  <w:style w:type="character" w:customStyle="1" w:styleId="afff6">
    <w:name w:val="Пункт без номера Знак"/>
    <w:basedOn w:val="30"/>
    <w:link w:val="afff5"/>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b"/>
    <w:uiPriority w:val="99"/>
    <w:rsid w:val="00892CB4"/>
    <w:rPr>
      <w:rFonts w:cs="Calibri"/>
      <w:lang w:eastAsia="ar-SA"/>
    </w:rPr>
  </w:style>
  <w:style w:type="character" w:customStyle="1" w:styleId="afff8">
    <w:name w:val="Сноска Знак"/>
    <w:basedOn w:val="25"/>
    <w:link w:val="afff7"/>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1"/>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c"/>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c"/>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c"/>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9">
    <w:name w:val="Сноска текст"/>
    <w:basedOn w:val="afb"/>
    <w:link w:val="afffa"/>
    <w:qFormat/>
    <w:rsid w:val="002727E4"/>
    <w:pPr>
      <w:ind w:firstLine="0"/>
      <w:jc w:val="left"/>
    </w:pPr>
    <w:rPr>
      <w:rFonts w:ascii="Tahoma" w:hAnsi="Tahoma" w:cs="Tahoma"/>
      <w:sz w:val="16"/>
      <w:szCs w:val="16"/>
    </w:rPr>
  </w:style>
  <w:style w:type="character" w:customStyle="1" w:styleId="afffa">
    <w:name w:val="Сноска текст Знак"/>
    <w:basedOn w:val="25"/>
    <w:link w:val="afff9"/>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skd@norni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www.nornickel.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nornickel.ru/sustainability/social-responsibility/health-and-safety/"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22FCB-3A02-44AB-B676-ABF36CAB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12518</TotalTime>
  <Pages>47</Pages>
  <Words>11221</Words>
  <Characters>63965</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75036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Арсентьева Евдокия Васильевна</cp:lastModifiedBy>
  <cp:revision>953</cp:revision>
  <cp:lastPrinted>2024-03-26T13:30:00Z</cp:lastPrinted>
  <dcterms:created xsi:type="dcterms:W3CDTF">2025-01-28T16:09:00Z</dcterms:created>
  <dcterms:modified xsi:type="dcterms:W3CDTF">2025-07-04T03:50:00Z</dcterms:modified>
</cp:coreProperties>
</file>